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470" w:rsidRPr="00102E5E" w:rsidRDefault="004C2470">
      <w:pPr>
        <w:spacing w:line="240" w:lineRule="exact"/>
        <w:rPr>
          <w:rFonts w:ascii="Times New Roman" w:eastAsia="Times New Roman" w:hAnsi="Times New Roman" w:cs="Times New Roman"/>
          <w:sz w:val="24"/>
          <w:szCs w:val="24"/>
          <w:lang w:val="ru-RU"/>
        </w:rPr>
      </w:pPr>
      <w:bookmarkStart w:id="0" w:name="_page_345_0"/>
    </w:p>
    <w:p w:rsidR="004C2470" w:rsidRPr="00102E5E" w:rsidRDefault="004C2470">
      <w:pPr>
        <w:spacing w:line="240" w:lineRule="exact"/>
        <w:rPr>
          <w:rFonts w:ascii="Times New Roman" w:eastAsia="Times New Roman" w:hAnsi="Times New Roman" w:cs="Times New Roman"/>
          <w:sz w:val="24"/>
          <w:szCs w:val="24"/>
          <w:lang w:val="ru-RU"/>
        </w:rPr>
      </w:pP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МИНОБРНАУКИ РОССИИ</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высшего образования</w:t>
      </w:r>
    </w:p>
    <w:p w:rsidR="00102E5E" w:rsidRPr="00102E5E" w:rsidRDefault="00102E5E" w:rsidP="00102E5E">
      <w:pPr>
        <w:spacing w:line="240" w:lineRule="auto"/>
        <w:ind w:left="142" w:hanging="142"/>
        <w:jc w:val="center"/>
        <w:rPr>
          <w:rFonts w:ascii="Times New Roman" w:eastAsia="Times New Roman" w:hAnsi="Times New Roman"/>
          <w:b/>
          <w:sz w:val="28"/>
          <w:szCs w:val="24"/>
          <w:lang w:val="ru-RU" w:eastAsia="ru-RU"/>
        </w:rPr>
      </w:pPr>
      <w:r w:rsidRPr="00102E5E">
        <w:rPr>
          <w:rFonts w:ascii="Times New Roman" w:eastAsia="Times New Roman" w:hAnsi="Times New Roman"/>
          <w:b/>
          <w:sz w:val="28"/>
          <w:szCs w:val="24"/>
          <w:lang w:val="ru-RU" w:eastAsia="ru-RU"/>
        </w:rPr>
        <w:t>«Гжельский государственный университет»</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(Колледж ГГУ)</w:t>
      </w:r>
    </w:p>
    <w:p w:rsidR="00102E5E" w:rsidRPr="00102E5E" w:rsidRDefault="00102E5E" w:rsidP="00102E5E">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735D41" w:rsidRDefault="00102E5E" w:rsidP="00C14FE3">
      <w:pPr>
        <w:suppressAutoHyphens/>
        <w:snapToGrid w:val="0"/>
        <w:jc w:val="both"/>
        <w:rPr>
          <w:rFonts w:ascii="Times New Roman" w:eastAsia="Times New Roman" w:hAnsi="Times New Roman"/>
          <w:sz w:val="24"/>
          <w:szCs w:val="24"/>
          <w:lang w:val="ru-RU" w:eastAsia="ru-RU"/>
        </w:rPr>
      </w:pP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t xml:space="preserve">                                         </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9" w:line="140" w:lineRule="exact"/>
        <w:rPr>
          <w:rFonts w:ascii="Times New Roman" w:eastAsia="Times New Roman" w:hAnsi="Times New Roman" w:cs="Times New Roman"/>
          <w:sz w:val="14"/>
          <w:szCs w:val="14"/>
          <w:lang w:val="ru-RU"/>
        </w:rPr>
      </w:pPr>
    </w:p>
    <w:p w:rsidR="004C2470" w:rsidRPr="00102E5E" w:rsidRDefault="00102E5E">
      <w:pPr>
        <w:widowControl w:val="0"/>
        <w:spacing w:line="240" w:lineRule="auto"/>
        <w:ind w:left="80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z w:val="24"/>
          <w:szCs w:val="24"/>
          <w:lang w:val="ru-RU"/>
        </w:rPr>
        <w:t>РАБОЧ</w:t>
      </w:r>
      <w:r w:rsidRPr="00102E5E">
        <w:rPr>
          <w:rFonts w:ascii="Times New Roman" w:eastAsia="Times New Roman" w:hAnsi="Times New Roman" w:cs="Times New Roman"/>
          <w:b/>
          <w:bCs/>
          <w:color w:val="000000"/>
          <w:w w:val="99"/>
          <w:sz w:val="24"/>
          <w:szCs w:val="24"/>
          <w:lang w:val="ru-RU"/>
        </w:rPr>
        <w:t>А</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w:t>
      </w:r>
      <w:r w:rsidRPr="00102E5E">
        <w:rPr>
          <w:rFonts w:ascii="Times New Roman" w:eastAsia="Times New Roman" w:hAnsi="Times New Roman" w:cs="Times New Roman"/>
          <w:b/>
          <w:bCs/>
          <w:color w:val="000000"/>
          <w:spacing w:val="-1"/>
          <w:sz w:val="24"/>
          <w:szCs w:val="24"/>
          <w:lang w:val="ru-RU"/>
        </w:rPr>
        <w:t>М</w:t>
      </w:r>
      <w:r w:rsidRPr="00102E5E">
        <w:rPr>
          <w:rFonts w:ascii="Times New Roman" w:eastAsia="Times New Roman" w:hAnsi="Times New Roman" w:cs="Times New Roman"/>
          <w:b/>
          <w:bCs/>
          <w:color w:val="000000"/>
          <w:sz w:val="24"/>
          <w:szCs w:val="24"/>
          <w:lang w:val="ru-RU"/>
        </w:rPr>
        <w:t xml:space="preserve">МА </w:t>
      </w:r>
      <w:r w:rsidRPr="00102E5E">
        <w:rPr>
          <w:rFonts w:ascii="Times New Roman" w:eastAsia="Times New Roman" w:hAnsi="Times New Roman" w:cs="Times New Roman"/>
          <w:b/>
          <w:bCs/>
          <w:color w:val="000000"/>
          <w:spacing w:val="2"/>
          <w:sz w:val="24"/>
          <w:szCs w:val="24"/>
          <w:lang w:val="ru-RU"/>
        </w:rPr>
        <w:t>У</w:t>
      </w:r>
      <w:r w:rsidRPr="00102E5E">
        <w:rPr>
          <w:rFonts w:ascii="Times New Roman" w:eastAsia="Times New Roman" w:hAnsi="Times New Roman" w:cs="Times New Roman"/>
          <w:b/>
          <w:bCs/>
          <w:color w:val="000000"/>
          <w:sz w:val="24"/>
          <w:szCs w:val="24"/>
          <w:lang w:val="ru-RU"/>
        </w:rPr>
        <w:t>ЧЕБН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 xml:space="preserve">Й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4"/>
          <w:sz w:val="24"/>
          <w:szCs w:val="24"/>
          <w:lang w:val="ru-RU"/>
        </w:rPr>
        <w:t>И</w:t>
      </w:r>
      <w:r w:rsidRPr="00102E5E">
        <w:rPr>
          <w:rFonts w:ascii="Times New Roman" w:eastAsia="Times New Roman" w:hAnsi="Times New Roman" w:cs="Times New Roman"/>
          <w:b/>
          <w:bCs/>
          <w:color w:val="000000"/>
          <w:sz w:val="24"/>
          <w:szCs w:val="24"/>
          <w:lang w:val="ru-RU"/>
        </w:rPr>
        <w:t>СЦИП</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264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СГ</w:t>
      </w:r>
      <w:r w:rsidR="009C27C6">
        <w:rPr>
          <w:rFonts w:ascii="Times New Roman" w:eastAsia="Times New Roman" w:hAnsi="Times New Roman" w:cs="Times New Roman"/>
          <w:b/>
          <w:bCs/>
          <w:color w:val="000000"/>
          <w:sz w:val="24"/>
          <w:szCs w:val="24"/>
          <w:lang w:val="ru-RU"/>
        </w:rPr>
        <w:t>Ц</w:t>
      </w:r>
      <w:r w:rsidRPr="00102E5E">
        <w:rPr>
          <w:rFonts w:ascii="Times New Roman" w:eastAsia="Times New Roman" w:hAnsi="Times New Roman" w:cs="Times New Roman"/>
          <w:b/>
          <w:bCs/>
          <w:color w:val="000000"/>
          <w:sz w:val="24"/>
          <w:szCs w:val="24"/>
          <w:lang w:val="ru-RU"/>
        </w:rPr>
        <w:t>.04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A582D"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lang w:val="ru-RU"/>
        </w:rPr>
      </w:pPr>
      <w:r w:rsidRPr="00102E5E">
        <w:rPr>
          <w:rFonts w:ascii="Times New Roman" w:hAnsi="Times New Roman"/>
          <w:color w:val="000000"/>
          <w:sz w:val="28"/>
          <w:szCs w:val="28"/>
          <w:lang w:val="ru-RU"/>
        </w:rPr>
        <w:t xml:space="preserve">программы подготовки специалистов среднего звена по специальности </w:t>
      </w:r>
    </w:p>
    <w:p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102E5E">
        <w:rPr>
          <w:rFonts w:ascii="Times New Roman" w:hAnsi="Times New Roman"/>
          <w:color w:val="000000"/>
          <w:sz w:val="28"/>
          <w:szCs w:val="28"/>
          <w:u w:val="single"/>
          <w:lang w:val="ru-RU"/>
        </w:rPr>
        <w:t xml:space="preserve"> </w:t>
      </w:r>
    </w:p>
    <w:p w:rsidR="00102E5E" w:rsidRPr="00102E5E" w:rsidRDefault="003C2FA8"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r>
        <w:rPr>
          <w:rFonts w:ascii="Times New Roman" w:eastAsia="Times New Roman" w:hAnsi="Times New Roman"/>
          <w:b/>
          <w:sz w:val="28"/>
          <w:szCs w:val="28"/>
          <w:lang w:val="ru-RU" w:eastAsia="ru-RU"/>
        </w:rPr>
        <w:t>51.02.02</w:t>
      </w:r>
      <w:r w:rsidR="000A04FF" w:rsidRPr="000A04FF">
        <w:rPr>
          <w:rFonts w:ascii="Times New Roman" w:eastAsia="Times New Roman" w:hAnsi="Times New Roman"/>
          <w:b/>
          <w:sz w:val="28"/>
          <w:szCs w:val="28"/>
          <w:lang w:val="ru-RU" w:eastAsia="ru-RU"/>
        </w:rPr>
        <w:t xml:space="preserve"> </w:t>
      </w:r>
      <w:r>
        <w:rPr>
          <w:rFonts w:ascii="Times New Roman" w:eastAsia="Times New Roman" w:hAnsi="Times New Roman"/>
          <w:b/>
          <w:sz w:val="28"/>
          <w:szCs w:val="28"/>
          <w:lang w:val="ru-RU" w:eastAsia="ru-RU"/>
        </w:rPr>
        <w:t>Социально-культурная деятельность (по видам)</w:t>
      </w: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Default="00102E5E" w:rsidP="00102E5E">
      <w:pPr>
        <w:spacing w:after="200" w:line="276" w:lineRule="auto"/>
        <w:jc w:val="center"/>
        <w:rPr>
          <w:rFonts w:ascii="Times New Roman" w:eastAsia="Times New Roman" w:hAnsi="Times New Roman"/>
          <w:b/>
          <w:i/>
          <w:sz w:val="24"/>
          <w:szCs w:val="24"/>
          <w:lang w:val="ru-RU" w:eastAsia="ru-RU"/>
        </w:rPr>
      </w:pPr>
    </w:p>
    <w:p w:rsidR="003F5418" w:rsidRDefault="003F5418" w:rsidP="00102E5E">
      <w:pPr>
        <w:spacing w:after="200" w:line="276" w:lineRule="auto"/>
        <w:jc w:val="center"/>
        <w:rPr>
          <w:rFonts w:ascii="Times New Roman" w:eastAsia="Times New Roman" w:hAnsi="Times New Roman"/>
          <w:b/>
          <w:i/>
          <w:sz w:val="24"/>
          <w:szCs w:val="24"/>
          <w:lang w:val="ru-RU" w:eastAsia="ru-RU"/>
        </w:rPr>
      </w:pPr>
    </w:p>
    <w:p w:rsidR="003F5418" w:rsidRDefault="003F5418" w:rsidP="00102E5E">
      <w:pPr>
        <w:spacing w:after="200" w:line="276" w:lineRule="auto"/>
        <w:jc w:val="center"/>
        <w:rPr>
          <w:rFonts w:ascii="Times New Roman" w:eastAsia="Times New Roman" w:hAnsi="Times New Roman"/>
          <w:b/>
          <w:i/>
          <w:sz w:val="24"/>
          <w:szCs w:val="24"/>
          <w:lang w:val="ru-RU" w:eastAsia="ru-RU"/>
        </w:rPr>
      </w:pPr>
    </w:p>
    <w:p w:rsidR="003F5418" w:rsidRDefault="003F5418" w:rsidP="00102E5E">
      <w:pPr>
        <w:spacing w:after="200" w:line="276" w:lineRule="auto"/>
        <w:jc w:val="center"/>
        <w:rPr>
          <w:rFonts w:ascii="Times New Roman" w:eastAsia="Times New Roman" w:hAnsi="Times New Roman"/>
          <w:b/>
          <w:i/>
          <w:sz w:val="24"/>
          <w:szCs w:val="24"/>
          <w:lang w:val="ru-RU" w:eastAsia="ru-RU"/>
        </w:rPr>
      </w:pPr>
    </w:p>
    <w:p w:rsidR="003F5418" w:rsidRPr="00102E5E" w:rsidRDefault="003F5418"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3F5418">
      <w:pPr>
        <w:spacing w:line="276" w:lineRule="auto"/>
        <w:jc w:val="center"/>
        <w:rPr>
          <w:rFonts w:ascii="Times New Roman" w:eastAsia="Times New Roman" w:hAnsi="Times New Roman"/>
          <w:bCs/>
          <w:i/>
          <w:sz w:val="28"/>
          <w:szCs w:val="28"/>
          <w:lang w:val="ru-RU" w:eastAsia="ru-RU"/>
        </w:rPr>
      </w:pPr>
      <w:r w:rsidRPr="00102E5E">
        <w:rPr>
          <w:rFonts w:ascii="Times New Roman" w:eastAsia="Times New Roman" w:hAnsi="Times New Roman"/>
          <w:sz w:val="28"/>
          <w:szCs w:val="28"/>
          <w:lang w:val="ru-RU" w:eastAsia="ru-RU"/>
        </w:rPr>
        <w:t xml:space="preserve">пос. </w:t>
      </w:r>
      <w:proofErr w:type="spellStart"/>
      <w:r w:rsidRPr="00102E5E">
        <w:rPr>
          <w:rFonts w:ascii="Times New Roman" w:eastAsia="Times New Roman" w:hAnsi="Times New Roman"/>
          <w:sz w:val="28"/>
          <w:szCs w:val="28"/>
          <w:lang w:val="ru-RU" w:eastAsia="ru-RU"/>
        </w:rPr>
        <w:t>Электроизолятор</w:t>
      </w:r>
      <w:proofErr w:type="spellEnd"/>
      <w:r w:rsidRPr="00102E5E">
        <w:rPr>
          <w:rFonts w:ascii="Times New Roman" w:eastAsia="Times New Roman" w:hAnsi="Times New Roman"/>
          <w:sz w:val="28"/>
          <w:szCs w:val="28"/>
          <w:lang w:val="ru-RU" w:eastAsia="ru-RU"/>
        </w:rPr>
        <w:t>,</w:t>
      </w:r>
      <w:r w:rsidRPr="00102E5E">
        <w:rPr>
          <w:rFonts w:ascii="Times New Roman" w:eastAsia="Times New Roman" w:hAnsi="Times New Roman"/>
          <w:bCs/>
          <w:i/>
          <w:sz w:val="28"/>
          <w:szCs w:val="28"/>
          <w:lang w:val="ru-RU" w:eastAsia="ru-RU"/>
        </w:rPr>
        <w:t xml:space="preserve"> </w:t>
      </w:r>
    </w:p>
    <w:p w:rsidR="003F5418" w:rsidRDefault="00C90EF7" w:rsidP="003F5418">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3F5418">
        <w:rPr>
          <w:rFonts w:ascii="Times New Roman" w:eastAsia="Times New Roman" w:hAnsi="Times New Roman"/>
          <w:bCs/>
          <w:sz w:val="28"/>
          <w:szCs w:val="28"/>
          <w:lang w:val="ru-RU" w:eastAsia="ru-RU"/>
        </w:rPr>
        <w:t xml:space="preserve"> г.</w:t>
      </w:r>
      <w:r w:rsidR="003F5418">
        <w:rPr>
          <w:rFonts w:ascii="Times New Roman" w:eastAsia="Times New Roman" w:hAnsi="Times New Roman"/>
          <w:bCs/>
          <w:sz w:val="28"/>
          <w:szCs w:val="28"/>
          <w:lang w:val="ru-RU" w:eastAsia="ru-RU"/>
        </w:rPr>
        <w:br w:type="page"/>
      </w:r>
    </w:p>
    <w:p w:rsidR="004C2470" w:rsidRPr="00102E5E" w:rsidRDefault="00102E5E" w:rsidP="003F5418">
      <w:pPr>
        <w:spacing w:after="200" w:line="276" w:lineRule="auto"/>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bCs/>
          <w:sz w:val="28"/>
          <w:szCs w:val="28"/>
          <w:lang w:val="ru-RU" w:eastAsia="ru-RU"/>
        </w:rPr>
        <w:lastRenderedPageBreak/>
        <w:t xml:space="preserve">   </w:t>
      </w:r>
      <w:bookmarkStart w:id="1" w:name="_page_350_0"/>
      <w:bookmarkEnd w:id="0"/>
      <w:r w:rsidRPr="00102E5E">
        <w:rPr>
          <w:rFonts w:ascii="Times New Roman" w:eastAsia="Times New Roman" w:hAnsi="Times New Roman" w:cs="Times New Roman"/>
          <w:b/>
          <w:bCs/>
          <w:color w:val="000000"/>
          <w:sz w:val="24"/>
          <w:szCs w:val="24"/>
          <w:lang w:val="ru-RU"/>
        </w:rPr>
        <w:t>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42" w:line="240" w:lineRule="exact"/>
        <w:rPr>
          <w:rFonts w:ascii="Times New Roman" w:eastAsia="Times New Roman" w:hAnsi="Times New Roman" w:cs="Times New Roman"/>
          <w:sz w:val="24"/>
          <w:szCs w:val="24"/>
          <w:lang w:val="ru-RU"/>
        </w:rPr>
      </w:pPr>
    </w:p>
    <w:p w:rsidR="004C2470" w:rsidRPr="00102E5E" w:rsidRDefault="00102E5E">
      <w:pPr>
        <w:widowControl w:val="0"/>
        <w:spacing w:line="275" w:lineRule="auto"/>
        <w:ind w:left="644" w:right="2350" w:hanging="359"/>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БЩ</w:t>
      </w:r>
      <w:r w:rsidRPr="00102E5E">
        <w:rPr>
          <w:rFonts w:ascii="Times New Roman" w:eastAsia="Times New Roman" w:hAnsi="Times New Roman" w:cs="Times New Roman"/>
          <w:b/>
          <w:bCs/>
          <w:color w:val="000000"/>
          <w:sz w:val="24"/>
          <w:szCs w:val="24"/>
          <w:lang w:val="ru-RU"/>
        </w:rPr>
        <w:t>АЯ ХАРА</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Т</w:t>
      </w:r>
      <w:r w:rsidRPr="00102E5E">
        <w:rPr>
          <w:rFonts w:ascii="Times New Roman" w:eastAsia="Times New Roman" w:hAnsi="Times New Roman" w:cs="Times New Roman"/>
          <w:b/>
          <w:bCs/>
          <w:color w:val="000000"/>
          <w:spacing w:val="1"/>
          <w:sz w:val="24"/>
          <w:szCs w:val="24"/>
          <w:lang w:val="ru-RU"/>
        </w:rPr>
        <w:t>ЕРИСТИК</w:t>
      </w:r>
      <w:r w:rsidRPr="00102E5E">
        <w:rPr>
          <w:rFonts w:ascii="Times New Roman" w:eastAsia="Times New Roman" w:hAnsi="Times New Roman" w:cs="Times New Roman"/>
          <w:b/>
          <w:bCs/>
          <w:color w:val="000000"/>
          <w:sz w:val="24"/>
          <w:szCs w:val="24"/>
          <w:lang w:val="ru-RU"/>
        </w:rPr>
        <w:t>А РАБОЧЕЙ ПРОГРАММЫ УЧЕ</w:t>
      </w:r>
      <w:r w:rsidRPr="00102E5E">
        <w:rPr>
          <w:rFonts w:ascii="Times New Roman" w:eastAsia="Times New Roman" w:hAnsi="Times New Roman" w:cs="Times New Roman"/>
          <w:b/>
          <w:bCs/>
          <w:color w:val="000000"/>
          <w:spacing w:val="2"/>
          <w:sz w:val="24"/>
          <w:szCs w:val="24"/>
          <w:lang w:val="ru-RU"/>
        </w:rPr>
        <w:t>Б</w:t>
      </w:r>
      <w:r w:rsidRPr="00102E5E">
        <w:rPr>
          <w:rFonts w:ascii="Times New Roman" w:eastAsia="Times New Roman" w:hAnsi="Times New Roman" w:cs="Times New Roman"/>
          <w:b/>
          <w:bCs/>
          <w:color w:val="000000"/>
          <w:sz w:val="24"/>
          <w:szCs w:val="24"/>
          <w:lang w:val="ru-RU"/>
        </w:rPr>
        <w:t>НОЙ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СЦИПЛИНЫ</w:t>
      </w:r>
    </w:p>
    <w:p w:rsidR="004C2470" w:rsidRPr="00102E5E" w:rsidRDefault="004C2470">
      <w:pPr>
        <w:spacing w:after="19" w:line="180" w:lineRule="exact"/>
        <w:rPr>
          <w:rFonts w:ascii="Times New Roman" w:eastAsia="Times New Roman" w:hAnsi="Times New Roman" w:cs="Times New Roman"/>
          <w:sz w:val="18"/>
          <w:szCs w:val="18"/>
          <w:lang w:val="ru-RU"/>
        </w:rPr>
      </w:pPr>
    </w:p>
    <w:p w:rsidR="004C2470" w:rsidRPr="00102E5E" w:rsidRDefault="00102E5E">
      <w:pPr>
        <w:widowControl w:val="0"/>
        <w:spacing w:line="277" w:lineRule="auto"/>
        <w:ind w:left="644" w:right="3791" w:hanging="359"/>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СТРУ</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z w:val="24"/>
          <w:szCs w:val="24"/>
          <w:lang w:val="ru-RU"/>
        </w:rPr>
        <w:t>УРА И СО</w:t>
      </w:r>
      <w:r w:rsidRPr="00102E5E">
        <w:rPr>
          <w:rFonts w:ascii="Times New Roman" w:eastAsia="Times New Roman" w:hAnsi="Times New Roman" w:cs="Times New Roman"/>
          <w:b/>
          <w:bCs/>
          <w:color w:val="000000"/>
          <w:spacing w:val="1"/>
          <w:sz w:val="24"/>
          <w:szCs w:val="24"/>
          <w:lang w:val="ru-RU"/>
        </w:rPr>
        <w:t>ДЕ</w:t>
      </w:r>
      <w:r w:rsidRPr="00102E5E">
        <w:rPr>
          <w:rFonts w:ascii="Times New Roman" w:eastAsia="Times New Roman" w:hAnsi="Times New Roman" w:cs="Times New Roman"/>
          <w:b/>
          <w:bCs/>
          <w:color w:val="000000"/>
          <w:sz w:val="24"/>
          <w:szCs w:val="24"/>
          <w:lang w:val="ru-RU"/>
        </w:rPr>
        <w:t>РЖАН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ЕБНОЙ ДИСЦИ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ЛИНЫ</w:t>
      </w:r>
    </w:p>
    <w:p w:rsidR="004C2470" w:rsidRPr="00102E5E" w:rsidRDefault="004C2470">
      <w:pPr>
        <w:spacing w:after="17" w:line="180" w:lineRule="exact"/>
        <w:rPr>
          <w:rFonts w:ascii="Times New Roman" w:eastAsia="Times New Roman" w:hAnsi="Times New Roman" w:cs="Times New Roman"/>
          <w:sz w:val="18"/>
          <w:szCs w:val="18"/>
          <w:lang w:val="ru-RU"/>
        </w:rPr>
      </w:pPr>
    </w:p>
    <w:p w:rsidR="004C2470" w:rsidRPr="00102E5E" w:rsidRDefault="00102E5E">
      <w:pPr>
        <w:widowControl w:val="0"/>
        <w:spacing w:line="240" w:lineRule="auto"/>
        <w:ind w:left="284"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УСЛ</w:t>
      </w:r>
      <w:r w:rsidRPr="00102E5E">
        <w:rPr>
          <w:rFonts w:ascii="Times New Roman" w:eastAsia="Times New Roman" w:hAnsi="Times New Roman" w:cs="Times New Roman"/>
          <w:b/>
          <w:bCs/>
          <w:color w:val="000000"/>
          <w:spacing w:val="1"/>
          <w:sz w:val="24"/>
          <w:szCs w:val="24"/>
          <w:lang w:val="ru-RU"/>
        </w:rPr>
        <w:t>ОВ</w:t>
      </w:r>
      <w:r w:rsidRPr="00102E5E">
        <w:rPr>
          <w:rFonts w:ascii="Times New Roman" w:eastAsia="Times New Roman" w:hAnsi="Times New Roman" w:cs="Times New Roman"/>
          <w:b/>
          <w:bCs/>
          <w:color w:val="000000"/>
          <w:sz w:val="24"/>
          <w:szCs w:val="24"/>
          <w:lang w:val="ru-RU"/>
        </w:rPr>
        <w:t>ИЯ РЕА</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АЦИИ УЧЕБН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ЦИПЛИНЫ</w:t>
      </w:r>
    </w:p>
    <w:p w:rsidR="004C2470" w:rsidRPr="00102E5E" w:rsidRDefault="004C2470">
      <w:pPr>
        <w:spacing w:after="2" w:line="240" w:lineRule="exact"/>
        <w:rPr>
          <w:rFonts w:ascii="Times New Roman" w:eastAsia="Times New Roman" w:hAnsi="Times New Roman" w:cs="Times New Roman"/>
          <w:sz w:val="24"/>
          <w:szCs w:val="24"/>
          <w:lang w:val="ru-RU"/>
        </w:rPr>
      </w:pPr>
    </w:p>
    <w:p w:rsidR="004C2470" w:rsidRDefault="00102E5E">
      <w:pPr>
        <w:widowControl w:val="0"/>
        <w:spacing w:line="275" w:lineRule="auto"/>
        <w:ind w:left="644" w:right="2575" w:hanging="359"/>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4.</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НТ</w:t>
      </w:r>
      <w:r w:rsidRPr="00102E5E">
        <w:rPr>
          <w:rFonts w:ascii="Times New Roman" w:eastAsia="Times New Roman" w:hAnsi="Times New Roman" w:cs="Times New Roman"/>
          <w:b/>
          <w:bCs/>
          <w:color w:val="000000"/>
          <w:sz w:val="24"/>
          <w:szCs w:val="24"/>
          <w:lang w:val="ru-RU"/>
        </w:rPr>
        <w:t xml:space="preserve">РОЛЬ </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 xml:space="preserve"> О</w:t>
      </w:r>
      <w:r w:rsidRPr="00102E5E">
        <w:rPr>
          <w:rFonts w:ascii="Times New Roman" w:eastAsia="Times New Roman" w:hAnsi="Times New Roman" w:cs="Times New Roman"/>
          <w:b/>
          <w:bCs/>
          <w:color w:val="000000"/>
          <w:spacing w:val="-1"/>
          <w:sz w:val="24"/>
          <w:szCs w:val="24"/>
          <w:lang w:val="ru-RU"/>
        </w:rPr>
        <w:t>Ц</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pacing w:val="2"/>
          <w:w w:val="99"/>
          <w:sz w:val="24"/>
          <w:szCs w:val="24"/>
          <w:lang w:val="ru-RU"/>
        </w:rPr>
        <w:t>К</w:t>
      </w:r>
      <w:r w:rsidRPr="00102E5E">
        <w:rPr>
          <w:rFonts w:ascii="Times New Roman" w:eastAsia="Times New Roman" w:hAnsi="Times New Roman" w:cs="Times New Roman"/>
          <w:b/>
          <w:bCs/>
          <w:color w:val="000000"/>
          <w:sz w:val="24"/>
          <w:szCs w:val="24"/>
          <w:lang w:val="ru-RU"/>
        </w:rPr>
        <w:t>А РЕЗУ</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ЬТАТОВ</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СВО</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Я 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w:t>
      </w:r>
      <w:r w:rsidRPr="00102E5E">
        <w:rPr>
          <w:rFonts w:ascii="Times New Roman" w:eastAsia="Times New Roman" w:hAnsi="Times New Roman" w:cs="Times New Roman"/>
          <w:b/>
          <w:bCs/>
          <w:color w:val="000000"/>
          <w:spacing w:val="1"/>
          <w:sz w:val="24"/>
          <w:szCs w:val="24"/>
          <w:lang w:val="ru-RU"/>
        </w:rPr>
        <w:t>ИН</w:t>
      </w:r>
      <w:r w:rsidRPr="00102E5E">
        <w:rPr>
          <w:rFonts w:ascii="Times New Roman" w:eastAsia="Times New Roman" w:hAnsi="Times New Roman" w:cs="Times New Roman"/>
          <w:b/>
          <w:bCs/>
          <w:color w:val="000000"/>
          <w:sz w:val="24"/>
          <w:szCs w:val="24"/>
          <w:lang w:val="ru-RU"/>
        </w:rPr>
        <w:t>Ы</w:t>
      </w:r>
    </w:p>
    <w:p w:rsidR="00C90EF7" w:rsidRPr="00C90EF7" w:rsidRDefault="00C90EF7" w:rsidP="003F5418">
      <w:pPr>
        <w:widowControl w:val="0"/>
        <w:spacing w:line="275" w:lineRule="auto"/>
        <w:ind w:left="644" w:right="2575" w:hanging="359"/>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5. ПРИЛОЖЕНИЕ «</w:t>
      </w:r>
      <w:r w:rsidRPr="00C90EF7">
        <w:rPr>
          <w:rFonts w:ascii="Times New Roman" w:eastAsia="Times New Roman" w:hAnsi="Times New Roman" w:cs="Times New Roman"/>
          <w:b/>
          <w:bCs/>
          <w:color w:val="000000"/>
          <w:sz w:val="24"/>
          <w:szCs w:val="24"/>
          <w:lang w:val="ru-RU"/>
        </w:rPr>
        <w:t xml:space="preserve">ФОНДЫ ОЦЕНОЧНЫХ СРЕДСТВ </w:t>
      </w:r>
      <w:r w:rsidR="003F5418">
        <w:rPr>
          <w:rFonts w:ascii="Times New Roman" w:eastAsia="Times New Roman" w:hAnsi="Times New Roman" w:cs="Times New Roman"/>
          <w:b/>
          <w:bCs/>
          <w:color w:val="000000"/>
          <w:sz w:val="24"/>
          <w:szCs w:val="24"/>
          <w:lang w:val="ru-RU"/>
        </w:rPr>
        <w:t xml:space="preserve"> </w:t>
      </w:r>
      <w:r w:rsidRPr="00C90EF7">
        <w:rPr>
          <w:rFonts w:ascii="Times New Roman" w:eastAsia="Times New Roman" w:hAnsi="Times New Roman" w:cs="Times New Roman"/>
          <w:b/>
          <w:bCs/>
          <w:color w:val="000000"/>
          <w:sz w:val="24"/>
          <w:szCs w:val="24"/>
          <w:lang w:val="ru-RU"/>
        </w:rPr>
        <w:t>ДЛЯ ТЕКУЩЕГО (В ТОМ ЧИСЛЕ РУБЕЖНОГО) КОНТРОЛЯ УСПЕВАЕМОСТИ И ПРОМЕЖУТОЧНОЙ АТТЕСТАЦИИ</w:t>
      </w:r>
      <w:r w:rsidR="003F5418">
        <w:rPr>
          <w:rFonts w:ascii="Times New Roman" w:eastAsia="Times New Roman" w:hAnsi="Times New Roman" w:cs="Times New Roman"/>
          <w:b/>
          <w:bCs/>
          <w:color w:val="000000"/>
          <w:sz w:val="24"/>
          <w:szCs w:val="24"/>
          <w:lang w:val="ru-RU"/>
        </w:rPr>
        <w:t xml:space="preserve"> </w:t>
      </w:r>
      <w:r w:rsidRPr="00C90EF7">
        <w:rPr>
          <w:rFonts w:ascii="Times New Roman" w:eastAsia="Times New Roman" w:hAnsi="Times New Roman" w:cs="Times New Roman"/>
          <w:b/>
          <w:bCs/>
          <w:color w:val="000000"/>
          <w:sz w:val="24"/>
          <w:szCs w:val="24"/>
          <w:lang w:val="ru-RU"/>
        </w:rPr>
        <w:t>ПО ДИСЦИПЛИНЕ</w:t>
      </w:r>
      <w:r>
        <w:rPr>
          <w:rFonts w:ascii="Times New Roman" w:eastAsia="Times New Roman" w:hAnsi="Times New Roman" w:cs="Times New Roman"/>
          <w:b/>
          <w:bCs/>
          <w:color w:val="000000"/>
          <w:sz w:val="24"/>
          <w:szCs w:val="24"/>
          <w:lang w:val="ru-RU"/>
        </w:rPr>
        <w:t xml:space="preserve"> СГЦ.04 </w:t>
      </w:r>
      <w:r w:rsidRPr="00C90EF7">
        <w:rPr>
          <w:rFonts w:ascii="Times New Roman" w:eastAsia="Times New Roman" w:hAnsi="Times New Roman" w:cs="Times New Roman"/>
          <w:b/>
          <w:bCs/>
          <w:color w:val="000000"/>
          <w:sz w:val="24"/>
          <w:szCs w:val="24"/>
          <w:lang w:val="ru-RU"/>
        </w:rPr>
        <w:t>ФИЗИЧЕСКАЯ КУЛЬТУРА»</w:t>
      </w:r>
    </w:p>
    <w:p w:rsidR="003F5418" w:rsidRDefault="003F5418">
      <w:pPr>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br w:type="page"/>
      </w:r>
    </w:p>
    <w:p w:rsidR="004C2470" w:rsidRPr="00102E5E" w:rsidRDefault="00102E5E">
      <w:pPr>
        <w:widowControl w:val="0"/>
        <w:spacing w:line="240" w:lineRule="auto"/>
        <w:ind w:left="2867" w:right="-20"/>
        <w:rPr>
          <w:rFonts w:ascii="Times New Roman" w:eastAsia="Times New Roman" w:hAnsi="Times New Roman" w:cs="Times New Roman"/>
          <w:b/>
          <w:bCs/>
          <w:color w:val="000000"/>
          <w:sz w:val="24"/>
          <w:szCs w:val="24"/>
          <w:lang w:val="ru-RU"/>
        </w:rPr>
      </w:pPr>
      <w:bookmarkStart w:id="2" w:name="_page_351_0"/>
      <w:bookmarkEnd w:id="1"/>
      <w:r w:rsidRPr="00102E5E">
        <w:rPr>
          <w:rFonts w:ascii="Times New Roman" w:eastAsia="Times New Roman" w:hAnsi="Times New Roman" w:cs="Times New Roman"/>
          <w:b/>
          <w:bCs/>
          <w:color w:val="000000"/>
          <w:sz w:val="24"/>
          <w:szCs w:val="24"/>
          <w:lang w:val="ru-RU"/>
        </w:rPr>
        <w:lastRenderedPageBreak/>
        <w:t>1. ОБ</w:t>
      </w:r>
      <w:r w:rsidRPr="00102E5E">
        <w:rPr>
          <w:rFonts w:ascii="Times New Roman" w:eastAsia="Times New Roman" w:hAnsi="Times New Roman" w:cs="Times New Roman"/>
          <w:b/>
          <w:bCs/>
          <w:color w:val="000000"/>
          <w:w w:val="99"/>
          <w:sz w:val="24"/>
          <w:szCs w:val="24"/>
          <w:lang w:val="ru-RU"/>
        </w:rPr>
        <w:t>Щ</w:t>
      </w:r>
      <w:r w:rsidRPr="00102E5E">
        <w:rPr>
          <w:rFonts w:ascii="Times New Roman" w:eastAsia="Times New Roman" w:hAnsi="Times New Roman" w:cs="Times New Roman"/>
          <w:b/>
          <w:bCs/>
          <w:color w:val="000000"/>
          <w:sz w:val="24"/>
          <w:szCs w:val="24"/>
          <w:lang w:val="ru-RU"/>
        </w:rPr>
        <w:t>АЯ ХАРАКТЕРИСТИКА</w:t>
      </w:r>
      <w:r>
        <w:rPr>
          <w:noProof/>
          <w:lang w:val="ru-RU" w:eastAsia="ru-RU"/>
        </w:rPr>
        <mc:AlternateContent>
          <mc:Choice Requires="wps">
            <w:drawing>
              <wp:anchor distT="0" distB="0" distL="114300" distR="114300" simplePos="0" relativeHeight="251624448" behindDoc="1" locked="0" layoutInCell="0" allowOverlap="1" wp14:anchorId="28A6FD0B" wp14:editId="29464A6A">
                <wp:simplePos x="0" y="0"/>
                <wp:positionH relativeFrom="page">
                  <wp:posOffset>1080819</wp:posOffset>
                </wp:positionH>
                <wp:positionV relativeFrom="page">
                  <wp:posOffset>9267952</wp:posOffset>
                </wp:positionV>
                <wp:extent cx="1829055" cy="0"/>
                <wp:effectExtent l="0" t="0" r="0" b="0"/>
                <wp:wrapNone/>
                <wp:docPr id="44614" name="drawingObject4461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xmlns:w16se="http://schemas.microsoft.com/office/word/2015/wordml/symex" xmlns:w15="http://schemas.microsoft.com/office/word/2012/wordml" xmlns:cx="http://schemas.microsoft.com/office/drawing/2014/chartex">
            <w:pict>
              <v:shape w14:anchorId="6D1BCF9F" id="drawingObject44614" o:spid="_x0000_s1026" style="position:absolute;margin-left:85.1pt;margin-top:729.75pt;width:2in;height:0;z-index:-2516920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At4U3g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p w:rsidR="004C2470" w:rsidRPr="00102E5E" w:rsidRDefault="00102E5E">
      <w:pPr>
        <w:widowControl w:val="0"/>
        <w:spacing w:before="44" w:line="275" w:lineRule="auto"/>
        <w:ind w:left="2643" w:right="707" w:hanging="1879"/>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РАБ</w:t>
      </w:r>
      <w:r w:rsidRPr="00102E5E">
        <w:rPr>
          <w:rFonts w:ascii="Times New Roman" w:eastAsia="Times New Roman" w:hAnsi="Times New Roman" w:cs="Times New Roman"/>
          <w:b/>
          <w:bCs/>
          <w:color w:val="000000"/>
          <w:spacing w:val="-1"/>
          <w:sz w:val="24"/>
          <w:szCs w:val="24"/>
          <w:lang w:val="ru-RU"/>
        </w:rPr>
        <w:t>ОЧ</w:t>
      </w:r>
      <w:r w:rsidRPr="00102E5E">
        <w:rPr>
          <w:rFonts w:ascii="Times New Roman" w:eastAsia="Times New Roman" w:hAnsi="Times New Roman" w:cs="Times New Roman"/>
          <w:b/>
          <w:bCs/>
          <w:color w:val="000000"/>
          <w:sz w:val="24"/>
          <w:szCs w:val="24"/>
          <w:lang w:val="ru-RU"/>
        </w:rPr>
        <w:t xml:space="preserve">ЕЙ </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ПЛИНЫ СГ</w:t>
      </w:r>
      <w:r w:rsidR="009C27C6">
        <w:rPr>
          <w:rFonts w:ascii="Times New Roman" w:eastAsia="Times New Roman" w:hAnsi="Times New Roman" w:cs="Times New Roman"/>
          <w:b/>
          <w:bCs/>
          <w:color w:val="000000"/>
          <w:sz w:val="24"/>
          <w:szCs w:val="24"/>
          <w:lang w:val="ru-RU"/>
        </w:rPr>
        <w:t>Ц</w:t>
      </w:r>
      <w:r w:rsidRPr="00102E5E">
        <w:rPr>
          <w:rFonts w:ascii="Times New Roman" w:eastAsia="Times New Roman" w:hAnsi="Times New Roman" w:cs="Times New Roman"/>
          <w:b/>
          <w:bCs/>
          <w:color w:val="000000"/>
          <w:sz w:val="24"/>
          <w:szCs w:val="24"/>
          <w:lang w:val="ru-RU"/>
        </w:rPr>
        <w:t>.04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rsidR="004C2470" w:rsidRPr="00102E5E" w:rsidRDefault="004C2470">
      <w:pPr>
        <w:spacing w:after="76" w:line="240" w:lineRule="exact"/>
        <w:rPr>
          <w:rFonts w:ascii="Times New Roman" w:eastAsia="Times New Roman" w:hAnsi="Times New Roman" w:cs="Times New Roman"/>
          <w:sz w:val="24"/>
          <w:szCs w:val="24"/>
          <w:lang w:val="ru-RU"/>
        </w:rPr>
      </w:pPr>
    </w:p>
    <w:p w:rsidR="004C2470" w:rsidRPr="00102E5E" w:rsidRDefault="00102E5E" w:rsidP="00A93B06">
      <w:pPr>
        <w:widowControl w:val="0"/>
        <w:spacing w:line="276" w:lineRule="auto"/>
        <w:ind w:left="708" w:right="-56"/>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1.1. М</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 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 xml:space="preserve">ы </w:t>
      </w:r>
      <w:r w:rsidRPr="00102E5E">
        <w:rPr>
          <w:rFonts w:ascii="Times New Roman" w:eastAsia="Times New Roman" w:hAnsi="Times New Roman" w:cs="Times New Roman"/>
          <w:b/>
          <w:bCs/>
          <w:color w:val="000000"/>
          <w:w w:val="99"/>
          <w:sz w:val="24"/>
          <w:szCs w:val="24"/>
          <w:lang w:val="ru-RU"/>
        </w:rPr>
        <w:t>в</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тр</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w w:val="99"/>
          <w:sz w:val="24"/>
          <w:szCs w:val="24"/>
          <w:lang w:val="ru-RU"/>
        </w:rPr>
        <w:t>к</w:t>
      </w:r>
      <w:r w:rsidRPr="00102E5E">
        <w:rPr>
          <w:rFonts w:ascii="Times New Roman" w:eastAsia="Times New Roman" w:hAnsi="Times New Roman" w:cs="Times New Roman"/>
          <w:b/>
          <w:bCs/>
          <w:color w:val="000000"/>
          <w:spacing w:val="2"/>
          <w:w w:val="99"/>
          <w:sz w:val="24"/>
          <w:szCs w:val="24"/>
          <w:lang w:val="ru-RU"/>
        </w:rPr>
        <w:t>т</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 о</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ов</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z w:val="24"/>
          <w:szCs w:val="24"/>
          <w:lang w:val="ru-RU"/>
        </w:rPr>
        <w:t xml:space="preserve"> об</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азова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п</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w w:val="99"/>
          <w:sz w:val="24"/>
          <w:szCs w:val="24"/>
          <w:lang w:val="ru-RU"/>
        </w:rPr>
        <w:t>:</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color w:val="000000"/>
          <w:sz w:val="24"/>
          <w:szCs w:val="24"/>
          <w:lang w:val="ru-RU"/>
        </w:rPr>
        <w:t>Учеб</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ая</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цип</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w w:val="99"/>
          <w:sz w:val="24"/>
          <w:szCs w:val="24"/>
          <w:lang w:val="ru-RU"/>
        </w:rPr>
        <w:t>ин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Г</w:t>
      </w:r>
      <w:r w:rsidR="009C27C6">
        <w:rPr>
          <w:rFonts w:ascii="Times New Roman" w:eastAsia="Times New Roman" w:hAnsi="Times New Roman" w:cs="Times New Roman"/>
          <w:color w:val="000000"/>
          <w:sz w:val="24"/>
          <w:szCs w:val="24"/>
          <w:lang w:val="ru-RU"/>
        </w:rPr>
        <w:t>Ц</w:t>
      </w:r>
      <w:r w:rsidRPr="00102E5E">
        <w:rPr>
          <w:rFonts w:ascii="Times New Roman" w:eastAsia="Times New Roman" w:hAnsi="Times New Roman" w:cs="Times New Roman"/>
          <w:color w:val="000000"/>
          <w:sz w:val="24"/>
          <w:szCs w:val="24"/>
          <w:lang w:val="ru-RU"/>
        </w:rPr>
        <w:t>.04</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ская</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куль</w:t>
      </w:r>
      <w:r w:rsidRPr="00102E5E">
        <w:rPr>
          <w:rFonts w:ascii="Times New Roman" w:eastAsia="Times New Roman" w:hAnsi="Times New Roman" w:cs="Times New Roman"/>
          <w:color w:val="000000"/>
          <w:spacing w:val="5"/>
          <w:w w:val="99"/>
          <w:sz w:val="24"/>
          <w:szCs w:val="24"/>
          <w:lang w:val="ru-RU"/>
        </w:rPr>
        <w:t>т</w:t>
      </w:r>
      <w:r w:rsidRPr="00102E5E">
        <w:rPr>
          <w:rFonts w:ascii="Times New Roman" w:eastAsia="Times New Roman" w:hAnsi="Times New Roman" w:cs="Times New Roman"/>
          <w:color w:val="000000"/>
          <w:sz w:val="24"/>
          <w:szCs w:val="24"/>
          <w:lang w:val="ru-RU"/>
        </w:rPr>
        <w:t>ура»</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являе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ся</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обя</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2"/>
          <w:sz w:val="24"/>
          <w:szCs w:val="24"/>
          <w:lang w:val="ru-RU"/>
        </w:rPr>
        <w:t>ь</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28"/>
          <w:sz w:val="24"/>
          <w:szCs w:val="24"/>
          <w:lang w:val="ru-RU"/>
        </w:rPr>
        <w:t xml:space="preserve"> </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ас</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ю</w:t>
      </w:r>
      <w:r w:rsidR="009C27C6">
        <w:rPr>
          <w:rFonts w:ascii="Times New Roman" w:eastAsia="Times New Roman" w:hAnsi="Times New Roman" w:cs="Times New Roman"/>
          <w:color w:val="000000"/>
          <w:w w:val="99"/>
          <w:sz w:val="24"/>
          <w:szCs w:val="24"/>
          <w:lang w:val="ru-RU"/>
        </w:rPr>
        <w:t xml:space="preserve"> </w:t>
      </w:r>
      <w:r w:rsidRPr="00102E5E">
        <w:rPr>
          <w:rFonts w:ascii="Times New Roman" w:eastAsia="Times New Roman" w:hAnsi="Times New Roman" w:cs="Times New Roman"/>
          <w:color w:val="000000"/>
          <w:sz w:val="24"/>
          <w:szCs w:val="24"/>
          <w:lang w:val="ru-RU"/>
        </w:rPr>
        <w:t>со</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но</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тар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ла</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овной</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обра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3"/>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рогра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мы</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в соотв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тств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Ф</w:t>
      </w:r>
      <w:r w:rsidRPr="00102E5E">
        <w:rPr>
          <w:rFonts w:ascii="Times New Roman" w:eastAsia="Times New Roman" w:hAnsi="Times New Roman" w:cs="Times New Roman"/>
          <w:color w:val="000000"/>
          <w:sz w:val="24"/>
          <w:szCs w:val="24"/>
          <w:lang w:val="ru-RU"/>
        </w:rPr>
        <w:t xml:space="preserve">ГОС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 xml:space="preserve">о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 xml:space="preserve">и </w:t>
      </w:r>
      <w:r w:rsidR="000A04FF" w:rsidRPr="000A04FF">
        <w:rPr>
          <w:rFonts w:ascii="Times New Roman" w:eastAsia="Times New Roman" w:hAnsi="Times New Roman" w:cs="Times New Roman"/>
          <w:color w:val="000000"/>
          <w:sz w:val="24"/>
          <w:szCs w:val="24"/>
          <w:lang w:val="ru-RU"/>
        </w:rPr>
        <w:t>51.02.0</w:t>
      </w:r>
      <w:r w:rsidR="003C2FA8">
        <w:rPr>
          <w:rFonts w:ascii="Times New Roman" w:eastAsia="Times New Roman" w:hAnsi="Times New Roman" w:cs="Times New Roman"/>
          <w:color w:val="000000"/>
          <w:sz w:val="24"/>
          <w:szCs w:val="24"/>
          <w:lang w:val="ru-RU"/>
        </w:rPr>
        <w:t>2</w:t>
      </w:r>
      <w:r w:rsidR="000A04FF" w:rsidRPr="000A04FF">
        <w:rPr>
          <w:rFonts w:ascii="Times New Roman" w:eastAsia="Times New Roman" w:hAnsi="Times New Roman" w:cs="Times New Roman"/>
          <w:color w:val="000000"/>
          <w:sz w:val="24"/>
          <w:szCs w:val="24"/>
          <w:lang w:val="ru-RU"/>
        </w:rPr>
        <w:t xml:space="preserve"> </w:t>
      </w:r>
      <w:r w:rsidR="003C2FA8">
        <w:rPr>
          <w:rFonts w:ascii="Times New Roman" w:eastAsia="Times New Roman" w:hAnsi="Times New Roman" w:cs="Times New Roman"/>
          <w:color w:val="000000"/>
          <w:sz w:val="24"/>
          <w:szCs w:val="24"/>
          <w:lang w:val="ru-RU"/>
        </w:rPr>
        <w:t xml:space="preserve">Социально-культурная деятельность </w:t>
      </w:r>
    </w:p>
    <w:p w:rsidR="004C2470" w:rsidRPr="00102E5E" w:rsidRDefault="00102E5E">
      <w:pPr>
        <w:widowControl w:val="0"/>
        <w:spacing w:line="240" w:lineRule="auto"/>
        <w:ind w:left="70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обое з</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 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цип</w:t>
      </w:r>
      <w:r w:rsidRPr="00102E5E">
        <w:rPr>
          <w:rFonts w:ascii="Times New Roman" w:eastAsia="Times New Roman" w:hAnsi="Times New Roman" w:cs="Times New Roman"/>
          <w:color w:val="000000"/>
          <w:sz w:val="24"/>
          <w:szCs w:val="24"/>
          <w:lang w:val="ru-RU"/>
        </w:rPr>
        <w:t>лина име</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ри</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z w:val="24"/>
          <w:szCs w:val="24"/>
          <w:lang w:val="ru-RU"/>
        </w:rPr>
        <w:t>формиров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нии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ра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ии</w:t>
      </w:r>
      <w:r w:rsidRPr="00102E5E">
        <w:rPr>
          <w:rFonts w:ascii="Times New Roman" w:eastAsia="Times New Roman" w:hAnsi="Times New Roman" w:cs="Times New Roman"/>
          <w:color w:val="000000"/>
          <w:spacing w:val="1"/>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08.</w:t>
      </w:r>
    </w:p>
    <w:p w:rsidR="004C2470" w:rsidRPr="00102E5E" w:rsidRDefault="004C2470">
      <w:pPr>
        <w:spacing w:after="78"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708"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1.2. Це</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 xml:space="preserve">ь и </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pacing w:val="1"/>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уе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ые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езу</w:t>
      </w:r>
      <w:r w:rsidRPr="00102E5E">
        <w:rPr>
          <w:rFonts w:ascii="Times New Roman" w:eastAsia="Times New Roman" w:hAnsi="Times New Roman" w:cs="Times New Roman"/>
          <w:b/>
          <w:bCs/>
          <w:color w:val="000000"/>
          <w:spacing w:val="-1"/>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ы о</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в</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я 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циплин</w:t>
      </w:r>
      <w:r w:rsidRPr="00102E5E">
        <w:rPr>
          <w:rFonts w:ascii="Times New Roman" w:eastAsia="Times New Roman" w:hAnsi="Times New Roman" w:cs="Times New Roman"/>
          <w:b/>
          <w:bCs/>
          <w:color w:val="000000"/>
          <w:sz w:val="24"/>
          <w:szCs w:val="24"/>
          <w:lang w:val="ru-RU"/>
        </w:rPr>
        <w:t>ы:</w:t>
      </w:r>
    </w:p>
    <w:p w:rsidR="004C2470" w:rsidRPr="00102E5E" w:rsidRDefault="00102E5E">
      <w:pPr>
        <w:widowControl w:val="0"/>
        <w:spacing w:before="41" w:after="41" w:line="240" w:lineRule="auto"/>
        <w:ind w:left="567"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рамках</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раммы</w:t>
      </w:r>
      <w:r w:rsidRPr="00102E5E">
        <w:rPr>
          <w:rFonts w:ascii="Times New Roman" w:eastAsia="Times New Roman" w:hAnsi="Times New Roman" w:cs="Times New Roman"/>
          <w:color w:val="000000"/>
          <w:spacing w:val="49"/>
          <w:sz w:val="24"/>
          <w:szCs w:val="24"/>
          <w:lang w:val="ru-RU"/>
        </w:rPr>
        <w:t xml:space="preserve"> </w:t>
      </w:r>
      <w:r w:rsidRPr="00102E5E">
        <w:rPr>
          <w:rFonts w:ascii="Times New Roman" w:eastAsia="Times New Roman" w:hAnsi="Times New Roman" w:cs="Times New Roman"/>
          <w:color w:val="000000"/>
          <w:sz w:val="24"/>
          <w:szCs w:val="24"/>
          <w:lang w:val="ru-RU"/>
        </w:rPr>
        <w:t>учебной</w:t>
      </w:r>
      <w:r w:rsidRPr="00102E5E">
        <w:rPr>
          <w:rFonts w:ascii="Times New Roman" w:eastAsia="Times New Roman" w:hAnsi="Times New Roman" w:cs="Times New Roman"/>
          <w:color w:val="000000"/>
          <w:spacing w:val="49"/>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сциплины</w:t>
      </w:r>
      <w:r w:rsidRPr="00102E5E">
        <w:rPr>
          <w:rFonts w:ascii="Times New Roman" w:eastAsia="Times New Roman" w:hAnsi="Times New Roman" w:cs="Times New Roman"/>
          <w:color w:val="000000"/>
          <w:spacing w:val="47"/>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5"/>
          <w:sz w:val="24"/>
          <w:szCs w:val="24"/>
          <w:lang w:val="ru-RU"/>
        </w:rPr>
        <w:t>б</w:t>
      </w:r>
      <w:r w:rsidRPr="00102E5E">
        <w:rPr>
          <w:rFonts w:ascii="Times New Roman" w:eastAsia="Times New Roman" w:hAnsi="Times New Roman" w:cs="Times New Roman"/>
          <w:color w:val="000000"/>
          <w:sz w:val="24"/>
          <w:szCs w:val="24"/>
          <w:lang w:val="ru-RU"/>
        </w:rPr>
        <w:t>уча</w:t>
      </w:r>
      <w:r w:rsidRPr="00102E5E">
        <w:rPr>
          <w:rFonts w:ascii="Times New Roman" w:eastAsia="Times New Roman" w:hAnsi="Times New Roman" w:cs="Times New Roman"/>
          <w:color w:val="000000"/>
          <w:w w:val="99"/>
          <w:sz w:val="24"/>
          <w:szCs w:val="24"/>
          <w:lang w:val="ru-RU"/>
        </w:rPr>
        <w:t>ющ</w:t>
      </w:r>
      <w:r w:rsidRPr="00102E5E">
        <w:rPr>
          <w:rFonts w:ascii="Times New Roman" w:eastAsia="Times New Roman" w:hAnsi="Times New Roman" w:cs="Times New Roman"/>
          <w:color w:val="000000"/>
          <w:sz w:val="24"/>
          <w:szCs w:val="24"/>
          <w:lang w:val="ru-RU"/>
        </w:rPr>
        <w:t>им</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ся</w:t>
      </w:r>
      <w:proofErr w:type="gramEnd"/>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z w:val="24"/>
          <w:szCs w:val="24"/>
          <w:lang w:val="ru-RU"/>
        </w:rPr>
        <w:t>осв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ют</w:t>
      </w:r>
      <w:r w:rsidRPr="00102E5E">
        <w:rPr>
          <w:rFonts w:ascii="Times New Roman" w:eastAsia="Times New Roman" w:hAnsi="Times New Roman" w:cs="Times New Roman"/>
          <w:color w:val="000000"/>
          <w:sz w:val="24"/>
          <w:szCs w:val="24"/>
          <w:lang w:val="ru-RU"/>
        </w:rPr>
        <w:t>ся</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уме</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w w:val="99"/>
          <w:sz w:val="24"/>
          <w:szCs w:val="24"/>
          <w:lang w:val="ru-RU"/>
        </w:rPr>
        <w:t>и</w:t>
      </w:r>
    </w:p>
    <w:p w:rsidR="004C2470" w:rsidRPr="00102E5E" w:rsidRDefault="004C2470">
      <w:pPr>
        <w:rPr>
          <w:lang w:val="ru-RU"/>
        </w:rPr>
        <w:sectPr w:rsidR="004C2470" w:rsidRPr="00102E5E">
          <w:pgSz w:w="11906" w:h="16838"/>
          <w:pgMar w:top="1131" w:right="847" w:bottom="0" w:left="1701" w:header="0" w:footer="0" w:gutter="0"/>
          <w:cols w:space="708"/>
        </w:sectPr>
      </w:pPr>
    </w:p>
    <w:p w:rsidR="004C2470" w:rsidRPr="00102E5E" w:rsidRDefault="00102E5E">
      <w:pPr>
        <w:widowControl w:val="0"/>
        <w:spacing w:line="240" w:lineRule="auto"/>
        <w:ind w:left="1"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lastRenderedPageBreak/>
        <w:t>з</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w:t>
      </w:r>
    </w:p>
    <w:p w:rsidR="004C2470" w:rsidRPr="00102E5E" w:rsidRDefault="00102E5E" w:rsidP="00735D41">
      <w:pPr>
        <w:widowControl w:val="0"/>
        <w:tabs>
          <w:tab w:val="left" w:pos="3217"/>
        </w:tabs>
        <w:spacing w:before="53" w:line="240" w:lineRule="auto"/>
        <w:ind w:left="473" w:right="1209"/>
        <w:rPr>
          <w:rFonts w:ascii="Times New Roman" w:eastAsia="Times New Roman" w:hAnsi="Times New Roman" w:cs="Times New Roman"/>
          <w:color w:val="000000"/>
          <w:sz w:val="24"/>
          <w:szCs w:val="24"/>
          <w:lang w:val="ru-RU"/>
        </w:rPr>
      </w:pPr>
      <w:r>
        <w:rPr>
          <w:noProof/>
          <w:lang w:val="ru-RU" w:eastAsia="ru-RU"/>
        </w:rPr>
        <mc:AlternateContent>
          <mc:Choice Requires="wpg">
            <w:drawing>
              <wp:anchor distT="0" distB="0" distL="114300" distR="114300" simplePos="0" relativeHeight="251628544" behindDoc="1" locked="0" layoutInCell="0" allowOverlap="1" wp14:anchorId="08A19FED" wp14:editId="3B80EB4A">
                <wp:simplePos x="0" y="0"/>
                <wp:positionH relativeFrom="page">
                  <wp:posOffset>1009192</wp:posOffset>
                </wp:positionH>
                <wp:positionV relativeFrom="paragraph">
                  <wp:posOffset>26619</wp:posOffset>
                </wp:positionV>
                <wp:extent cx="6016193" cy="2743833"/>
                <wp:effectExtent l="0" t="0" r="0" b="0"/>
                <wp:wrapNone/>
                <wp:docPr id="44615" name="drawingObject44615"/>
                <wp:cNvGraphicFramePr/>
                <a:graphic xmlns:a="http://schemas.openxmlformats.org/drawingml/2006/main">
                  <a:graphicData uri="http://schemas.microsoft.com/office/word/2010/wordprocessingGroup">
                    <wpg:wgp>
                      <wpg:cNvGrpSpPr/>
                      <wpg:grpSpPr>
                        <a:xfrm>
                          <a:off x="0" y="0"/>
                          <a:ext cx="6016193" cy="2743833"/>
                          <a:chOff x="0" y="0"/>
                          <a:chExt cx="6016193" cy="2743833"/>
                        </a:xfrm>
                        <a:noFill/>
                      </wpg:grpSpPr>
                      <wps:wsp>
                        <wps:cNvPr id="44616" name="Shape 44616"/>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4617" name="Shape 44617"/>
                        <wps:cNvSpPr/>
                        <wps:spPr>
                          <a:xfrm>
                            <a:off x="6096" y="3047"/>
                            <a:ext cx="1232865" cy="0"/>
                          </a:xfrm>
                          <a:custGeom>
                            <a:avLst/>
                            <a:gdLst/>
                            <a:ahLst/>
                            <a:cxnLst/>
                            <a:rect l="0" t="0" r="0" b="0"/>
                            <a:pathLst>
                              <a:path w="1232865">
                                <a:moveTo>
                                  <a:pt x="0" y="0"/>
                                </a:moveTo>
                                <a:lnTo>
                                  <a:pt x="1232865" y="0"/>
                                </a:lnTo>
                              </a:path>
                            </a:pathLst>
                          </a:custGeom>
                          <a:noFill/>
                          <a:ln w="6094">
                            <a:solidFill>
                              <a:srgbClr val="000000"/>
                            </a:solidFill>
                            <a:prstDash val="solid"/>
                          </a:ln>
                        </wps:spPr>
                        <wps:bodyPr vertOverflow="overflow" horzOverflow="overflow" vert="horz" lIns="91440" tIns="45720" rIns="91440" bIns="45720" anchor="t"/>
                      </wps:wsp>
                      <wps:wsp>
                        <wps:cNvPr id="44618" name="Shape 44618"/>
                        <wps:cNvSpPr/>
                        <wps:spPr>
                          <a:xfrm>
                            <a:off x="1238961"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619" name="Shape 44619"/>
                        <wps:cNvSpPr/>
                        <wps:spPr>
                          <a:xfrm>
                            <a:off x="1245057" y="3047"/>
                            <a:ext cx="2245486" cy="0"/>
                          </a:xfrm>
                          <a:custGeom>
                            <a:avLst/>
                            <a:gdLst/>
                            <a:ahLst/>
                            <a:cxnLst/>
                            <a:rect l="0" t="0" r="0" b="0"/>
                            <a:pathLst>
                              <a:path w="2245486">
                                <a:moveTo>
                                  <a:pt x="0" y="0"/>
                                </a:moveTo>
                                <a:lnTo>
                                  <a:pt x="2245486" y="0"/>
                                </a:lnTo>
                              </a:path>
                            </a:pathLst>
                          </a:custGeom>
                          <a:noFill/>
                          <a:ln w="6094">
                            <a:solidFill>
                              <a:srgbClr val="000000"/>
                            </a:solidFill>
                            <a:prstDash val="solid"/>
                          </a:ln>
                        </wps:spPr>
                        <wps:bodyPr vertOverflow="overflow" horzOverflow="overflow" vert="horz" lIns="91440" tIns="45720" rIns="91440" bIns="45720" anchor="t"/>
                      </wps:wsp>
                      <wps:wsp>
                        <wps:cNvPr id="44620" name="Shape 44620"/>
                        <wps:cNvSpPr/>
                        <wps:spPr>
                          <a:xfrm>
                            <a:off x="3493591" y="0"/>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4621" name="Shape 44621"/>
                        <wps:cNvSpPr/>
                        <wps:spPr>
                          <a:xfrm>
                            <a:off x="3496640" y="3047"/>
                            <a:ext cx="2513329" cy="0"/>
                          </a:xfrm>
                          <a:custGeom>
                            <a:avLst/>
                            <a:gdLst/>
                            <a:ahLst/>
                            <a:cxnLst/>
                            <a:rect l="0" t="0" r="0" b="0"/>
                            <a:pathLst>
                              <a:path w="2513329">
                                <a:moveTo>
                                  <a:pt x="0" y="0"/>
                                </a:moveTo>
                                <a:lnTo>
                                  <a:pt x="2513329" y="0"/>
                                </a:lnTo>
                              </a:path>
                            </a:pathLst>
                          </a:custGeom>
                          <a:noFill/>
                          <a:ln w="6094">
                            <a:solidFill>
                              <a:srgbClr val="000000"/>
                            </a:solidFill>
                            <a:prstDash val="solid"/>
                          </a:ln>
                        </wps:spPr>
                        <wps:bodyPr vertOverflow="overflow" horzOverflow="overflow" vert="horz" lIns="91440" tIns="45720" rIns="91440" bIns="45720" anchor="t"/>
                      </wps:wsp>
                      <wps:wsp>
                        <wps:cNvPr id="44622" name="Shape 44622"/>
                        <wps:cNvSpPr/>
                        <wps:spPr>
                          <a:xfrm>
                            <a:off x="601009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623" name="Shape 44623"/>
                        <wps:cNvSpPr/>
                        <wps:spPr>
                          <a:xfrm>
                            <a:off x="3047" y="6170"/>
                            <a:ext cx="0" cy="413308"/>
                          </a:xfrm>
                          <a:custGeom>
                            <a:avLst/>
                            <a:gdLst/>
                            <a:ahLst/>
                            <a:cxnLst/>
                            <a:rect l="0" t="0" r="0" b="0"/>
                            <a:pathLst>
                              <a:path h="413308">
                                <a:moveTo>
                                  <a:pt x="0" y="41330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4624" name="Shape 44624"/>
                        <wps:cNvSpPr/>
                        <wps:spPr>
                          <a:xfrm>
                            <a:off x="1242009" y="6170"/>
                            <a:ext cx="0" cy="413308"/>
                          </a:xfrm>
                          <a:custGeom>
                            <a:avLst/>
                            <a:gdLst/>
                            <a:ahLst/>
                            <a:cxnLst/>
                            <a:rect l="0" t="0" r="0" b="0"/>
                            <a:pathLst>
                              <a:path h="413308">
                                <a:moveTo>
                                  <a:pt x="0" y="4133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625" name="Shape 44625"/>
                        <wps:cNvSpPr/>
                        <wps:spPr>
                          <a:xfrm>
                            <a:off x="3493591" y="6170"/>
                            <a:ext cx="0" cy="413308"/>
                          </a:xfrm>
                          <a:custGeom>
                            <a:avLst/>
                            <a:gdLst/>
                            <a:ahLst/>
                            <a:cxnLst/>
                            <a:rect l="0" t="0" r="0" b="0"/>
                            <a:pathLst>
                              <a:path h="413308">
                                <a:moveTo>
                                  <a:pt x="0" y="41330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4626" name="Shape 44626"/>
                        <wps:cNvSpPr/>
                        <wps:spPr>
                          <a:xfrm>
                            <a:off x="6013145" y="6170"/>
                            <a:ext cx="0" cy="413308"/>
                          </a:xfrm>
                          <a:custGeom>
                            <a:avLst/>
                            <a:gdLst/>
                            <a:ahLst/>
                            <a:cxnLst/>
                            <a:rect l="0" t="0" r="0" b="0"/>
                            <a:pathLst>
                              <a:path h="413308">
                                <a:moveTo>
                                  <a:pt x="0" y="4133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627" name="Shape 44627"/>
                        <wps:cNvSpPr/>
                        <wps:spPr>
                          <a:xfrm>
                            <a:off x="0" y="422527"/>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4628" name="Shape 44628"/>
                        <wps:cNvSpPr/>
                        <wps:spPr>
                          <a:xfrm>
                            <a:off x="6096" y="422527"/>
                            <a:ext cx="1232865" cy="0"/>
                          </a:xfrm>
                          <a:custGeom>
                            <a:avLst/>
                            <a:gdLst/>
                            <a:ahLst/>
                            <a:cxnLst/>
                            <a:rect l="0" t="0" r="0" b="0"/>
                            <a:pathLst>
                              <a:path w="1232865">
                                <a:moveTo>
                                  <a:pt x="0" y="0"/>
                                </a:moveTo>
                                <a:lnTo>
                                  <a:pt x="1232865" y="0"/>
                                </a:lnTo>
                              </a:path>
                            </a:pathLst>
                          </a:custGeom>
                          <a:noFill/>
                          <a:ln w="6095">
                            <a:solidFill>
                              <a:srgbClr val="000000"/>
                            </a:solidFill>
                            <a:prstDash val="solid"/>
                          </a:ln>
                        </wps:spPr>
                        <wps:bodyPr vertOverflow="overflow" horzOverflow="overflow" vert="horz" lIns="91440" tIns="45720" rIns="91440" bIns="45720" anchor="t"/>
                      </wps:wsp>
                      <wps:wsp>
                        <wps:cNvPr id="44629" name="Shape 44629"/>
                        <wps:cNvSpPr/>
                        <wps:spPr>
                          <a:xfrm>
                            <a:off x="1238961" y="42252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630" name="Shape 44630"/>
                        <wps:cNvSpPr/>
                        <wps:spPr>
                          <a:xfrm>
                            <a:off x="1245057" y="422527"/>
                            <a:ext cx="2245486" cy="0"/>
                          </a:xfrm>
                          <a:custGeom>
                            <a:avLst/>
                            <a:gdLst/>
                            <a:ahLst/>
                            <a:cxnLst/>
                            <a:rect l="0" t="0" r="0" b="0"/>
                            <a:pathLst>
                              <a:path w="2245486">
                                <a:moveTo>
                                  <a:pt x="0" y="0"/>
                                </a:moveTo>
                                <a:lnTo>
                                  <a:pt x="2245486" y="0"/>
                                </a:lnTo>
                              </a:path>
                            </a:pathLst>
                          </a:custGeom>
                          <a:noFill/>
                          <a:ln w="6095">
                            <a:solidFill>
                              <a:srgbClr val="000000"/>
                            </a:solidFill>
                            <a:prstDash val="solid"/>
                          </a:ln>
                        </wps:spPr>
                        <wps:bodyPr vertOverflow="overflow" horzOverflow="overflow" vert="horz" lIns="91440" tIns="45720" rIns="91440" bIns="45720" anchor="t"/>
                      </wps:wsp>
                      <wps:wsp>
                        <wps:cNvPr id="44631" name="Shape 44631"/>
                        <wps:cNvSpPr/>
                        <wps:spPr>
                          <a:xfrm>
                            <a:off x="3493591" y="419479"/>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4632" name="Shape 44632"/>
                        <wps:cNvSpPr/>
                        <wps:spPr>
                          <a:xfrm>
                            <a:off x="3496640" y="422527"/>
                            <a:ext cx="2513329" cy="0"/>
                          </a:xfrm>
                          <a:custGeom>
                            <a:avLst/>
                            <a:gdLst/>
                            <a:ahLst/>
                            <a:cxnLst/>
                            <a:rect l="0" t="0" r="0" b="0"/>
                            <a:pathLst>
                              <a:path w="2513329">
                                <a:moveTo>
                                  <a:pt x="0" y="0"/>
                                </a:moveTo>
                                <a:lnTo>
                                  <a:pt x="2513329" y="0"/>
                                </a:lnTo>
                              </a:path>
                            </a:pathLst>
                          </a:custGeom>
                          <a:noFill/>
                          <a:ln w="6095">
                            <a:solidFill>
                              <a:srgbClr val="000000"/>
                            </a:solidFill>
                            <a:prstDash val="solid"/>
                          </a:ln>
                        </wps:spPr>
                        <wps:bodyPr vertOverflow="overflow" horzOverflow="overflow" vert="horz" lIns="91440" tIns="45720" rIns="91440" bIns="45720" anchor="t"/>
                      </wps:wsp>
                      <wps:wsp>
                        <wps:cNvPr id="44633" name="Shape 44633"/>
                        <wps:cNvSpPr/>
                        <wps:spPr>
                          <a:xfrm>
                            <a:off x="6013145" y="41947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634" name="Shape 44634"/>
                        <wps:cNvSpPr/>
                        <wps:spPr>
                          <a:xfrm>
                            <a:off x="3047" y="425575"/>
                            <a:ext cx="0" cy="2312161"/>
                          </a:xfrm>
                          <a:custGeom>
                            <a:avLst/>
                            <a:gdLst/>
                            <a:ahLst/>
                            <a:cxnLst/>
                            <a:rect l="0" t="0" r="0" b="0"/>
                            <a:pathLst>
                              <a:path h="2312161">
                                <a:moveTo>
                                  <a:pt x="0" y="231216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4635" name="Shape 44635"/>
                        <wps:cNvSpPr/>
                        <wps:spPr>
                          <a:xfrm>
                            <a:off x="0" y="2740786"/>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4636" name="Shape 44636"/>
                        <wps:cNvSpPr/>
                        <wps:spPr>
                          <a:xfrm>
                            <a:off x="6096" y="2740786"/>
                            <a:ext cx="1232865" cy="0"/>
                          </a:xfrm>
                          <a:custGeom>
                            <a:avLst/>
                            <a:gdLst/>
                            <a:ahLst/>
                            <a:cxnLst/>
                            <a:rect l="0" t="0" r="0" b="0"/>
                            <a:pathLst>
                              <a:path w="1232865">
                                <a:moveTo>
                                  <a:pt x="0" y="0"/>
                                </a:moveTo>
                                <a:lnTo>
                                  <a:pt x="1232865" y="0"/>
                                </a:lnTo>
                              </a:path>
                            </a:pathLst>
                          </a:custGeom>
                          <a:noFill/>
                          <a:ln w="6094">
                            <a:solidFill>
                              <a:srgbClr val="000000"/>
                            </a:solidFill>
                            <a:prstDash val="solid"/>
                          </a:ln>
                        </wps:spPr>
                        <wps:bodyPr vertOverflow="overflow" horzOverflow="overflow" vert="horz" lIns="91440" tIns="45720" rIns="91440" bIns="45720" anchor="t"/>
                      </wps:wsp>
                      <wps:wsp>
                        <wps:cNvPr id="44637" name="Shape 44637"/>
                        <wps:cNvSpPr/>
                        <wps:spPr>
                          <a:xfrm>
                            <a:off x="1242009" y="425575"/>
                            <a:ext cx="0" cy="2312161"/>
                          </a:xfrm>
                          <a:custGeom>
                            <a:avLst/>
                            <a:gdLst/>
                            <a:ahLst/>
                            <a:cxnLst/>
                            <a:rect l="0" t="0" r="0" b="0"/>
                            <a:pathLst>
                              <a:path h="2312161">
                                <a:moveTo>
                                  <a:pt x="0" y="231216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638" name="Shape 44638"/>
                        <wps:cNvSpPr/>
                        <wps:spPr>
                          <a:xfrm>
                            <a:off x="1238961" y="274078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639" name="Shape 44639"/>
                        <wps:cNvSpPr/>
                        <wps:spPr>
                          <a:xfrm>
                            <a:off x="1245057" y="2740786"/>
                            <a:ext cx="2245486" cy="0"/>
                          </a:xfrm>
                          <a:custGeom>
                            <a:avLst/>
                            <a:gdLst/>
                            <a:ahLst/>
                            <a:cxnLst/>
                            <a:rect l="0" t="0" r="0" b="0"/>
                            <a:pathLst>
                              <a:path w="2245486">
                                <a:moveTo>
                                  <a:pt x="0" y="0"/>
                                </a:moveTo>
                                <a:lnTo>
                                  <a:pt x="2245486" y="0"/>
                                </a:lnTo>
                              </a:path>
                            </a:pathLst>
                          </a:custGeom>
                          <a:noFill/>
                          <a:ln w="6094">
                            <a:solidFill>
                              <a:srgbClr val="000000"/>
                            </a:solidFill>
                            <a:prstDash val="solid"/>
                          </a:ln>
                        </wps:spPr>
                        <wps:bodyPr vertOverflow="overflow" horzOverflow="overflow" vert="horz" lIns="91440" tIns="45720" rIns="91440" bIns="45720" anchor="t"/>
                      </wps:wsp>
                      <wps:wsp>
                        <wps:cNvPr id="44640" name="Shape 44640"/>
                        <wps:cNvSpPr/>
                        <wps:spPr>
                          <a:xfrm>
                            <a:off x="3493591" y="425575"/>
                            <a:ext cx="0" cy="2312161"/>
                          </a:xfrm>
                          <a:custGeom>
                            <a:avLst/>
                            <a:gdLst/>
                            <a:ahLst/>
                            <a:cxnLst/>
                            <a:rect l="0" t="0" r="0" b="0"/>
                            <a:pathLst>
                              <a:path h="2312161">
                                <a:moveTo>
                                  <a:pt x="0" y="2312161"/>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4641" name="Shape 44641"/>
                        <wps:cNvSpPr/>
                        <wps:spPr>
                          <a:xfrm>
                            <a:off x="3493591" y="2737739"/>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4642" name="Shape 44642"/>
                        <wps:cNvSpPr/>
                        <wps:spPr>
                          <a:xfrm>
                            <a:off x="3496640" y="2740786"/>
                            <a:ext cx="2513329" cy="0"/>
                          </a:xfrm>
                          <a:custGeom>
                            <a:avLst/>
                            <a:gdLst/>
                            <a:ahLst/>
                            <a:cxnLst/>
                            <a:rect l="0" t="0" r="0" b="0"/>
                            <a:pathLst>
                              <a:path w="2513329">
                                <a:moveTo>
                                  <a:pt x="0" y="0"/>
                                </a:moveTo>
                                <a:lnTo>
                                  <a:pt x="2513329" y="0"/>
                                </a:lnTo>
                              </a:path>
                            </a:pathLst>
                          </a:custGeom>
                          <a:noFill/>
                          <a:ln w="6094">
                            <a:solidFill>
                              <a:srgbClr val="000000"/>
                            </a:solidFill>
                            <a:prstDash val="solid"/>
                          </a:ln>
                        </wps:spPr>
                        <wps:bodyPr vertOverflow="overflow" horzOverflow="overflow" vert="horz" lIns="91440" tIns="45720" rIns="91440" bIns="45720" anchor="t"/>
                      </wps:wsp>
                      <wps:wsp>
                        <wps:cNvPr id="44643" name="Shape 44643"/>
                        <wps:cNvSpPr/>
                        <wps:spPr>
                          <a:xfrm>
                            <a:off x="6013145" y="425575"/>
                            <a:ext cx="0" cy="2312161"/>
                          </a:xfrm>
                          <a:custGeom>
                            <a:avLst/>
                            <a:gdLst/>
                            <a:ahLst/>
                            <a:cxnLst/>
                            <a:rect l="0" t="0" r="0" b="0"/>
                            <a:pathLst>
                              <a:path h="2312161">
                                <a:moveTo>
                                  <a:pt x="0" y="231216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644" name="Shape 44644"/>
                        <wps:cNvSpPr/>
                        <wps:spPr>
                          <a:xfrm>
                            <a:off x="6010097" y="274078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6BCACDA4" id="drawingObject44615" o:spid="_x0000_s1026" style="position:absolute;margin-left:79.45pt;margin-top:2.1pt;width:473.7pt;height:216.05pt;z-index:-251687936;mso-position-horizontal-relative:page" coordsize="60161,27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" o:allowincell="f">
                <v:shape id="Shape 44616"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" path="m,l6096,e" filled="f" strokeweight=".16928mm">
                  <v:path arrowok="t" textboxrect="0,0,6096,0"/>
                </v:shape>
                <v:shape id="Shape 44617" o:spid="_x0000_s1028" style="position:absolute;left:60;top:30;width:12329;height:0;visibility:visible;mso-wrap-style:square;v-text-anchor:top" coordsize="1232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" path="m,l1232865,e" filled="f" strokeweight=".16928mm">
                  <v:path arrowok="t" textboxrect="0,0,1232865,0"/>
                </v:shape>
                <v:shape id="Shape 44618" o:spid="_x0000_s1029" style="position:absolute;left:12389;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" path="m,l6095,e" filled="f" strokeweight=".16928mm">
                  <v:path arrowok="t" textboxrect="0,0,6095,0"/>
                </v:shape>
                <v:shape id="Shape 44619" o:spid="_x0000_s1030" style="position:absolute;left:12450;top:30;width:22455;height:0;visibility:visible;mso-wrap-style:square;v-text-anchor:top" coordsize="2245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" path="m,l2245486,e" filled="f" strokeweight=".16928mm">
                  <v:path arrowok="t" textboxrect="0,0,2245486,0"/>
                </v:shape>
                <v:shape id="Shape 44620" o:spid="_x0000_s1031" style="position:absolute;left:34935;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" path="m,6094l,e" filled="f" strokeweight=".16928mm">
                  <v:path arrowok="t" textboxrect="0,0,0,6094"/>
                </v:shape>
                <v:shape id="Shape 44621" o:spid="_x0000_s1032" style="position:absolute;left:34966;top:30;width:25133;height:0;visibility:visible;mso-wrap-style:square;v-text-anchor:top" coordsize="2513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" path="m,l2513329,e" filled="f" strokeweight=".16928mm">
                  <v:path arrowok="t" textboxrect="0,0,2513329,0"/>
                </v:shape>
                <v:shape id="Shape 44622" o:spid="_x0000_s1033" style="position:absolute;left:60100;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" path="m,l6095,e" filled="f" strokeweight=".16928mm">
                  <v:path arrowok="t" textboxrect="0,0,6095,0"/>
                </v:shape>
                <v:shape id="Shape 44623" o:spid="_x0000_s1034" style="position:absolute;left:30;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" path="m,413308l,e" filled="f" strokeweight=".48pt">
                  <v:path arrowok="t" textboxrect="0,0,0,413308"/>
                </v:shape>
                <v:shape id="Shape 44624" o:spid="_x0000_s1035" style="position:absolute;left:12420;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" path="m,413308l,e" filled="f" strokeweight=".16931mm">
                  <v:path arrowok="t" textboxrect="0,0,0,413308"/>
                </v:shape>
                <v:shape id="Shape 44625" o:spid="_x0000_s1036" style="position:absolute;left:34935;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" path="m,413308l,e" filled="f" strokeweight=".16928mm">
                  <v:path arrowok="t" textboxrect="0,0,0,413308"/>
                </v:shape>
                <v:shape id="Shape 44626" o:spid="_x0000_s1037" style="position:absolute;left:60131;top:61;width:0;height:4133;visibility:visible;mso-wrap-style:square;v-text-anchor:top" coordsize="0,413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" path="m,413308l,e" filled="f" strokeweight=".16931mm">
                  <v:path arrowok="t" textboxrect="0,0,0,413308"/>
                </v:shape>
                <v:shape id="Shape 44627" o:spid="_x0000_s1038" style="position:absolute;top:422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" path="m,l6096,e" filled="f" strokeweight=".16931mm">
                  <v:path arrowok="t" textboxrect="0,0,6096,0"/>
                </v:shape>
                <v:shape id="Shape 44628" o:spid="_x0000_s1039" style="position:absolute;left:60;top:4225;width:12329;height:0;visibility:visible;mso-wrap-style:square;v-text-anchor:top" coordsize="1232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" path="m,l1232865,e" filled="f" strokeweight=".16931mm">
                  <v:path arrowok="t" textboxrect="0,0,1232865,0"/>
                </v:shape>
                <v:shape id="Shape 44629" o:spid="_x0000_s1040" style="position:absolute;left:12389;top:422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" path="m,l6095,e" filled="f" strokeweight=".16931mm">
                  <v:path arrowok="t" textboxrect="0,0,6095,0"/>
                </v:shape>
                <v:shape id="Shape 44630" o:spid="_x0000_s1041" style="position:absolute;left:12450;top:4225;width:22455;height:0;visibility:visible;mso-wrap-style:square;v-text-anchor:top" coordsize="2245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" path="m,l2245486,e" filled="f" strokeweight=".16931mm">
                  <v:path arrowok="t" textboxrect="0,0,2245486,0"/>
                </v:shape>
                <v:shape id="Shape 44631" o:spid="_x0000_s1042" style="position:absolute;left:34935;top:41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" path="m,6095l,e" filled="f" strokeweight=".16928mm">
                  <v:path arrowok="t" textboxrect="0,0,0,6095"/>
                </v:shape>
                <v:shape id="Shape 44632" o:spid="_x0000_s1043" style="position:absolute;left:34966;top:4225;width:25133;height:0;visibility:visible;mso-wrap-style:square;v-text-anchor:top" coordsize="2513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" path="m,l2513329,e" filled="f" strokeweight=".16931mm">
                  <v:path arrowok="t" textboxrect="0,0,2513329,0"/>
                </v:shape>
                <v:shape id="Shape 44633" o:spid="_x0000_s1044" style="position:absolute;left:60131;top:41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" path="m,6095l,e" filled="f" strokeweight=".16931mm">
                  <v:path arrowok="t" textboxrect="0,0,0,6095"/>
                </v:shape>
                <v:shape id="Shape 44634" o:spid="_x0000_s1045" style="position:absolute;left:30;top:4255;width:0;height:23122;visibility:visible;mso-wrap-style:square;v-text-anchor:top" coordsize="0,23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" path="m,2312161l,e" filled="f" strokeweight=".48pt">
                  <v:path arrowok="t" textboxrect="0,0,0,2312161"/>
                </v:shape>
                <v:shape id="Shape 44635" o:spid="_x0000_s1046" style="position:absolute;top:2740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" path="m,l6096,e" filled="f" strokeweight=".16928mm">
                  <v:path arrowok="t" textboxrect="0,0,6096,0"/>
                </v:shape>
                <v:shape id="Shape 44636" o:spid="_x0000_s1047" style="position:absolute;left:60;top:27407;width:12329;height:0;visibility:visible;mso-wrap-style:square;v-text-anchor:top" coordsize="12328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" path="m,l1232865,e" filled="f" strokeweight=".16928mm">
                  <v:path arrowok="t" textboxrect="0,0,1232865,0"/>
                </v:shape>
                <v:shape id="Shape 44637" o:spid="_x0000_s1048" style="position:absolute;left:12420;top:4255;width:0;height:23122;visibility:visible;mso-wrap-style:square;v-text-anchor:top" coordsize="0,23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" path="m,2312161l,e" filled="f" strokeweight=".16931mm">
                  <v:path arrowok="t" textboxrect="0,0,0,2312161"/>
                </v:shape>
                <v:shape id="Shape 44638" o:spid="_x0000_s1049" style="position:absolute;left:12389;top:2740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" path="m,l6095,e" filled="f" strokeweight=".16928mm">
                  <v:path arrowok="t" textboxrect="0,0,6095,0"/>
                </v:shape>
                <v:shape id="Shape 44639" o:spid="_x0000_s1050" style="position:absolute;left:12450;top:27407;width:22455;height:0;visibility:visible;mso-wrap-style:square;v-text-anchor:top" coordsize="2245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" path="m,l2245486,e" filled="f" strokeweight=".16928mm">
                  <v:path arrowok="t" textboxrect="0,0,2245486,0"/>
                </v:shape>
                <v:shape id="Shape 44640" o:spid="_x0000_s1051" style="position:absolute;left:34935;top:4255;width:0;height:23122;visibility:visible;mso-wrap-style:square;v-text-anchor:top" coordsize="0,23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" path="m,2312161l,e" filled="f" strokeweight=".16928mm">
                  <v:path arrowok="t" textboxrect="0,0,0,2312161"/>
                </v:shape>
                <v:shape id="Shape 44641" o:spid="_x0000_s1052" style="position:absolute;left:34935;top:27377;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" path="m,6094l,e" filled="f" strokeweight=".16928mm">
                  <v:path arrowok="t" textboxrect="0,0,0,6094"/>
                </v:shape>
                <v:shape id="Shape 44642" o:spid="_x0000_s1053" style="position:absolute;left:34966;top:27407;width:25133;height:0;visibility:visible;mso-wrap-style:square;v-text-anchor:top" coordsize="2513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" path="m,l2513329,e" filled="f" strokeweight=".16928mm">
                  <v:path arrowok="t" textboxrect="0,0,2513329,0"/>
                </v:shape>
                <v:shape id="Shape 44643" o:spid="_x0000_s1054" style="position:absolute;left:60131;top:4255;width:0;height:23122;visibility:visible;mso-wrap-style:square;v-text-anchor:top" coordsize="0,23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" path="m,2312161l,e" filled="f" strokeweight=".16931mm">
                  <v:path arrowok="t" textboxrect="0,0,0,2312161"/>
                </v:shape>
                <v:shape id="Shape 44644" o:spid="_x0000_s1055" style="position:absolute;left:60100;top:2740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" path="m,l6095,e" filled="f" strokeweight=".16928mm">
                  <v:path arrowok="t" textboxrect="0,0,6095,0"/>
                </v:shape>
                <w10:wrap anchorx="page"/>
              </v:group>
            </w:pict>
          </mc:Fallback>
        </mc:AlternateContent>
      </w:r>
      <w:r w:rsidRPr="00102E5E">
        <w:rPr>
          <w:rFonts w:ascii="Times New Roman" w:eastAsia="Times New Roman" w:hAnsi="Times New Roman" w:cs="Times New Roman"/>
          <w:color w:val="000000"/>
          <w:sz w:val="24"/>
          <w:szCs w:val="24"/>
          <w:lang w:val="ru-RU"/>
        </w:rPr>
        <w:t>Код</w:t>
      </w:r>
      <w:r w:rsidRPr="00102E5E">
        <w:rPr>
          <w:rFonts w:ascii="Times New Roman" w:eastAsia="Times New Roman" w:hAnsi="Times New Roman" w:cs="Times New Roman"/>
          <w:color w:val="000000"/>
          <w:sz w:val="24"/>
          <w:szCs w:val="24"/>
          <w:lang w:val="ru-RU"/>
        </w:rPr>
        <w:tab/>
        <w:t>Умен</w:t>
      </w:r>
      <w:r w:rsidRPr="00102E5E">
        <w:rPr>
          <w:rFonts w:ascii="Times New Roman" w:eastAsia="Times New Roman" w:hAnsi="Times New Roman" w:cs="Times New Roman"/>
          <w:color w:val="000000"/>
          <w:spacing w:val="1"/>
          <w:sz w:val="24"/>
          <w:szCs w:val="24"/>
          <w:lang w:val="ru-RU"/>
        </w:rPr>
        <w:t>и</w:t>
      </w:r>
      <w:r w:rsidR="00735D41">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ОК</w:t>
      </w:r>
      <w:proofErr w:type="gramEnd"/>
    </w:p>
    <w:p w:rsidR="004C2470" w:rsidRPr="00102E5E" w:rsidRDefault="00102E5E">
      <w:pPr>
        <w:widowControl w:val="0"/>
        <w:tabs>
          <w:tab w:val="left" w:pos="2731"/>
          <w:tab w:val="left" w:pos="3600"/>
          <w:tab w:val="left" w:pos="4309"/>
          <w:tab w:val="left" w:pos="5152"/>
        </w:tabs>
        <w:spacing w:before="104" w:line="239" w:lineRule="auto"/>
        <w:ind w:left="1988" w:right="-59" w:hanging="1437"/>
        <w:rPr>
          <w:rFonts w:ascii="Times New Roman" w:eastAsia="Times New Roman" w:hAnsi="Times New Roman" w:cs="Times New Roman"/>
          <w:color w:val="000000"/>
          <w:sz w:val="24"/>
          <w:szCs w:val="24"/>
          <w:lang w:val="ru-RU"/>
        </w:rPr>
      </w:pPr>
      <w:proofErr w:type="gramStart"/>
      <w:r w:rsidRPr="00102E5E">
        <w:rPr>
          <w:rFonts w:ascii="Times New Roman" w:eastAsia="Times New Roman" w:hAnsi="Times New Roman" w:cs="Times New Roman"/>
          <w:color w:val="000000"/>
          <w:position w:val="1"/>
          <w:sz w:val="24"/>
          <w:szCs w:val="24"/>
          <w:lang w:val="ru-RU"/>
        </w:rPr>
        <w:t>ОК</w:t>
      </w:r>
      <w:proofErr w:type="gramEnd"/>
      <w:r w:rsidRPr="00102E5E">
        <w:rPr>
          <w:rFonts w:ascii="Times New Roman" w:eastAsia="Times New Roman" w:hAnsi="Times New Roman" w:cs="Times New Roman"/>
          <w:color w:val="000000"/>
          <w:position w:val="1"/>
          <w:sz w:val="24"/>
          <w:szCs w:val="24"/>
          <w:lang w:val="ru-RU"/>
        </w:rPr>
        <w:t xml:space="preserve"> 08</w:t>
      </w:r>
      <w:r w:rsidRPr="00102E5E">
        <w:rPr>
          <w:rFonts w:ascii="Times New Roman" w:eastAsia="Times New Roman" w:hAnsi="Times New Roman" w:cs="Times New Roman"/>
          <w:color w:val="000000"/>
          <w:position w:val="1"/>
          <w:sz w:val="24"/>
          <w:szCs w:val="24"/>
          <w:lang w:val="ru-RU"/>
        </w:rPr>
        <w:tab/>
      </w:r>
      <w:r w:rsidRPr="00102E5E">
        <w:rPr>
          <w:rFonts w:ascii="Symbol" w:eastAsia="Symbol" w:hAnsi="Symbol" w:cs="Symbol"/>
          <w:color w:val="000000"/>
          <w:sz w:val="24"/>
          <w:szCs w:val="24"/>
          <w:lang w:val="ru-RU"/>
        </w:rPr>
        <w:t>−</w:t>
      </w:r>
      <w:r>
        <w:rPr>
          <w:rFonts w:ascii="Symbol" w:eastAsia="Symbol" w:hAnsi="Symbol" w:cs="Symbol"/>
          <w:color w:val="000000"/>
          <w:spacing w:val="58"/>
          <w:sz w:val="24"/>
          <w:szCs w:val="24"/>
        </w:rPr>
        <w:t></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оль</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ть</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фи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ул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-оздоров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тель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w w:val="99"/>
          <w:sz w:val="24"/>
          <w:szCs w:val="24"/>
          <w:lang w:val="ru-RU"/>
        </w:rPr>
        <w:t>ю</w:t>
      </w:r>
      <w:r w:rsidRPr="00102E5E">
        <w:rPr>
          <w:rFonts w:ascii="Times New Roman" w:eastAsia="Times New Roman" w:hAnsi="Times New Roman" w:cs="Times New Roman"/>
          <w:color w:val="000000"/>
          <w:spacing w:val="77"/>
          <w:sz w:val="24"/>
          <w:szCs w:val="24"/>
          <w:lang w:val="ru-RU"/>
        </w:rPr>
        <w:t xml:space="preserve"> </w:t>
      </w:r>
      <w:r w:rsidRPr="00102E5E">
        <w:rPr>
          <w:rFonts w:ascii="Times New Roman" w:eastAsia="Times New Roman" w:hAnsi="Times New Roman" w:cs="Times New Roman"/>
          <w:color w:val="000000"/>
          <w:sz w:val="24"/>
          <w:szCs w:val="24"/>
          <w:lang w:val="ru-RU"/>
        </w:rPr>
        <w:t>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ельно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ть</w:t>
      </w:r>
      <w:r w:rsidRPr="00102E5E">
        <w:rPr>
          <w:rFonts w:ascii="Times New Roman" w:eastAsia="Times New Roman" w:hAnsi="Times New Roman" w:cs="Times New Roman"/>
          <w:color w:val="000000"/>
          <w:sz w:val="24"/>
          <w:szCs w:val="24"/>
          <w:lang w:val="ru-RU"/>
        </w:rPr>
        <w:t xml:space="preserve"> для</w:t>
      </w:r>
      <w:r w:rsidRPr="00102E5E">
        <w:rPr>
          <w:rFonts w:ascii="Times New Roman" w:eastAsia="Times New Roman" w:hAnsi="Times New Roman" w:cs="Times New Roman"/>
          <w:color w:val="000000"/>
          <w:sz w:val="24"/>
          <w:szCs w:val="24"/>
          <w:lang w:val="ru-RU"/>
        </w:rPr>
        <w:tab/>
        <w:t>укре</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доровья, дост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же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spacing w:val="1"/>
          <w:sz w:val="24"/>
          <w:szCs w:val="24"/>
          <w:lang w:val="ru-RU"/>
        </w:rPr>
        <w:t>жи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ненных</w:t>
      </w:r>
      <w:r w:rsidRPr="00102E5E">
        <w:rPr>
          <w:rFonts w:ascii="Times New Roman" w:eastAsia="Times New Roman" w:hAnsi="Times New Roman" w:cs="Times New Roman"/>
          <w:color w:val="000000"/>
          <w:sz w:val="24"/>
          <w:szCs w:val="24"/>
          <w:lang w:val="ru-RU"/>
        </w:rPr>
        <w:tab/>
        <w:t xml:space="preserve">и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 xml:space="preserve">ых </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2"/>
          <w:sz w:val="24"/>
          <w:szCs w:val="24"/>
          <w:lang w:val="ru-RU"/>
        </w:rPr>
        <w:t>л</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й;</w:t>
      </w:r>
    </w:p>
    <w:p w:rsidR="004C2470" w:rsidRPr="00102E5E" w:rsidRDefault="00102E5E">
      <w:pPr>
        <w:widowControl w:val="0"/>
        <w:tabs>
          <w:tab w:val="left" w:pos="3818"/>
        </w:tabs>
        <w:spacing w:line="239" w:lineRule="auto"/>
        <w:ind w:left="1988" w:right="-17"/>
        <w:jc w:val="both"/>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58"/>
          <w:sz w:val="24"/>
          <w:szCs w:val="24"/>
        </w:rPr>
        <w:t></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ять</w:t>
      </w:r>
      <w:r w:rsidRPr="00102E5E">
        <w:rPr>
          <w:rFonts w:ascii="Times New Roman" w:eastAsia="Times New Roman" w:hAnsi="Times New Roman" w:cs="Times New Roman"/>
          <w:color w:val="000000"/>
          <w:sz w:val="24"/>
          <w:szCs w:val="24"/>
          <w:lang w:val="ru-RU"/>
        </w:rPr>
        <w:tab/>
        <w:t>рацион</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z w:val="24"/>
          <w:szCs w:val="24"/>
          <w:lang w:val="ru-RU"/>
        </w:rPr>
        <w:t xml:space="preserve">льные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емы</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дв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20"/>
          <w:sz w:val="24"/>
          <w:szCs w:val="24"/>
          <w:lang w:val="ru-RU"/>
        </w:rPr>
        <w:t xml:space="preserve"> </w:t>
      </w:r>
      <w:r w:rsidRPr="00102E5E">
        <w:rPr>
          <w:rFonts w:ascii="Times New Roman" w:eastAsia="Times New Roman" w:hAnsi="Times New Roman" w:cs="Times New Roman"/>
          <w:color w:val="000000"/>
          <w:sz w:val="24"/>
          <w:szCs w:val="24"/>
          <w:lang w:val="ru-RU"/>
        </w:rPr>
        <w:t>фу</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 xml:space="preserve">кций в                    </w:t>
      </w:r>
      <w:r w:rsidRPr="00102E5E">
        <w:rPr>
          <w:rFonts w:ascii="Times New Roman" w:eastAsia="Times New Roman" w:hAnsi="Times New Roman" w:cs="Times New Roman"/>
          <w:color w:val="000000"/>
          <w:spacing w:val="-14"/>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рофессионал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 деятель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tabs>
          <w:tab w:val="left" w:pos="4113"/>
          <w:tab w:val="left" w:pos="4545"/>
        </w:tabs>
        <w:spacing w:before="1" w:line="240" w:lineRule="auto"/>
        <w:ind w:left="1988" w:right="-18"/>
        <w:jc w:val="both"/>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58"/>
          <w:sz w:val="24"/>
          <w:szCs w:val="24"/>
        </w:rPr>
        <w:t></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ол</w:t>
      </w:r>
      <w:r w:rsidRPr="00102E5E">
        <w:rPr>
          <w:rFonts w:ascii="Times New Roman" w:eastAsia="Times New Roman" w:hAnsi="Times New Roman" w:cs="Times New Roman"/>
          <w:color w:val="000000"/>
          <w:spacing w:val="1"/>
          <w:sz w:val="24"/>
          <w:szCs w:val="24"/>
          <w:lang w:val="ru-RU"/>
        </w:rPr>
        <w:t>ьз</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sz w:val="24"/>
          <w:szCs w:val="24"/>
          <w:lang w:val="ru-RU"/>
        </w:rPr>
        <w:t>ат</w:t>
      </w:r>
      <w:r w:rsidRPr="00102E5E">
        <w:rPr>
          <w:rFonts w:ascii="Times New Roman" w:eastAsia="Times New Roman" w:hAnsi="Times New Roman" w:cs="Times New Roman"/>
          <w:color w:val="000000"/>
          <w:sz w:val="24"/>
          <w:szCs w:val="24"/>
          <w:lang w:val="ru-RU"/>
        </w:rPr>
        <w:t>ься</w:t>
      </w:r>
      <w:r w:rsidRPr="00102E5E">
        <w:rPr>
          <w:rFonts w:ascii="Times New Roman" w:eastAsia="Times New Roman" w:hAnsi="Times New Roman" w:cs="Times New Roman"/>
          <w:color w:val="000000"/>
          <w:sz w:val="24"/>
          <w:szCs w:val="24"/>
          <w:lang w:val="ru-RU"/>
        </w:rPr>
        <w:tab/>
        <w:t>ср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 xml:space="preserve">ми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лакт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ки</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ряж</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3"/>
          <w:sz w:val="24"/>
          <w:szCs w:val="24"/>
          <w:lang w:val="ru-RU"/>
        </w:rPr>
        <w:t>я</w:t>
      </w:r>
      <w:r w:rsidRPr="00102E5E">
        <w:rPr>
          <w:rFonts w:ascii="Times New Roman" w:eastAsia="Times New Roman" w:hAnsi="Times New Roman" w:cs="Times New Roman"/>
          <w:color w:val="000000"/>
          <w:sz w:val="24"/>
          <w:szCs w:val="24"/>
          <w:lang w:val="ru-RU"/>
        </w:rPr>
        <w:t>, хар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ктер</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ыми      </w:t>
      </w:r>
      <w:r w:rsidRPr="00102E5E">
        <w:rPr>
          <w:rFonts w:ascii="Times New Roman" w:eastAsia="Times New Roman" w:hAnsi="Times New Roman" w:cs="Times New Roman"/>
          <w:color w:val="000000"/>
          <w:spacing w:val="-52"/>
          <w:sz w:val="24"/>
          <w:szCs w:val="24"/>
          <w:lang w:val="ru-RU"/>
        </w:rPr>
        <w:t xml:space="preserve"> </w:t>
      </w:r>
      <w:r w:rsidRPr="00102E5E">
        <w:rPr>
          <w:rFonts w:ascii="Times New Roman" w:eastAsia="Times New Roman" w:hAnsi="Times New Roman" w:cs="Times New Roman"/>
          <w:color w:val="000000"/>
          <w:sz w:val="24"/>
          <w:szCs w:val="24"/>
          <w:lang w:val="ru-RU"/>
        </w:rPr>
        <w:t>для</w:t>
      </w:r>
      <w:r w:rsidRPr="00102E5E">
        <w:rPr>
          <w:rFonts w:ascii="Times New Roman" w:eastAsia="Times New Roman" w:hAnsi="Times New Roman" w:cs="Times New Roman"/>
          <w:color w:val="000000"/>
          <w:sz w:val="24"/>
          <w:szCs w:val="24"/>
          <w:lang w:val="ru-RU"/>
        </w:rPr>
        <w:tab/>
        <w:t>дан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sz w:val="24"/>
          <w:szCs w:val="24"/>
          <w:lang w:val="ru-RU"/>
        </w:rPr>
        <w:t>и</w:t>
      </w:r>
    </w:p>
    <w:p w:rsidR="004C2470" w:rsidRPr="00102E5E" w:rsidRDefault="00102E5E">
      <w:pPr>
        <w:spacing w:after="89" w:line="240" w:lineRule="exact"/>
        <w:rPr>
          <w:rFonts w:ascii="Times New Roman" w:eastAsia="Times New Roman" w:hAnsi="Times New Roman" w:cs="Times New Roman"/>
          <w:sz w:val="24"/>
          <w:szCs w:val="24"/>
          <w:lang w:val="ru-RU"/>
        </w:rPr>
      </w:pPr>
      <w:r w:rsidRPr="00102E5E">
        <w:rPr>
          <w:lang w:val="ru-RU"/>
        </w:rPr>
        <w:br w:type="column"/>
      </w:r>
    </w:p>
    <w:p w:rsidR="004C2470" w:rsidRPr="00102E5E" w:rsidRDefault="00102E5E">
      <w:pPr>
        <w:widowControl w:val="0"/>
        <w:spacing w:line="240" w:lineRule="auto"/>
        <w:ind w:left="147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Зна</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я</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 w:line="140" w:lineRule="exact"/>
        <w:rPr>
          <w:rFonts w:ascii="Times New Roman" w:eastAsia="Times New Roman" w:hAnsi="Times New Roman" w:cs="Times New Roman"/>
          <w:sz w:val="14"/>
          <w:szCs w:val="14"/>
          <w:lang w:val="ru-RU"/>
        </w:rPr>
      </w:pPr>
    </w:p>
    <w:p w:rsidR="004C2470" w:rsidRPr="00102E5E" w:rsidRDefault="00102E5E">
      <w:pPr>
        <w:widowControl w:val="0"/>
        <w:spacing w:line="239" w:lineRule="auto"/>
        <w:ind w:right="47"/>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67"/>
          <w:sz w:val="24"/>
          <w:szCs w:val="24"/>
        </w:rPr>
        <w:t></w:t>
      </w:r>
      <w:r w:rsidRPr="00102E5E">
        <w:rPr>
          <w:rFonts w:ascii="Times New Roman" w:eastAsia="Times New Roman" w:hAnsi="Times New Roman" w:cs="Times New Roman"/>
          <w:color w:val="000000"/>
          <w:sz w:val="24"/>
          <w:szCs w:val="24"/>
          <w:lang w:val="ru-RU"/>
        </w:rPr>
        <w:t>рол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72"/>
          <w:sz w:val="24"/>
          <w:szCs w:val="24"/>
          <w:lang w:val="ru-RU"/>
        </w:rPr>
        <w:t xml:space="preserve"> </w:t>
      </w:r>
      <w:r w:rsidRPr="00102E5E">
        <w:rPr>
          <w:rFonts w:ascii="Times New Roman" w:eastAsia="Times New Roman" w:hAnsi="Times New Roman" w:cs="Times New Roman"/>
          <w:color w:val="000000"/>
          <w:sz w:val="24"/>
          <w:szCs w:val="24"/>
          <w:lang w:val="ru-RU"/>
        </w:rPr>
        <w:t>фи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кой</w:t>
      </w:r>
      <w:r w:rsidRPr="00102E5E">
        <w:rPr>
          <w:rFonts w:ascii="Times New Roman" w:eastAsia="Times New Roman" w:hAnsi="Times New Roman" w:cs="Times New Roman"/>
          <w:color w:val="000000"/>
          <w:spacing w:val="171"/>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z w:val="24"/>
          <w:szCs w:val="24"/>
          <w:lang w:val="ru-RU"/>
        </w:rPr>
        <w:t>ль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уры</w:t>
      </w:r>
      <w:r w:rsidRPr="00102E5E">
        <w:rPr>
          <w:rFonts w:ascii="Times New Roman" w:eastAsia="Times New Roman" w:hAnsi="Times New Roman" w:cs="Times New Roman"/>
          <w:color w:val="000000"/>
          <w:spacing w:val="170"/>
          <w:sz w:val="24"/>
          <w:szCs w:val="24"/>
          <w:lang w:val="ru-RU"/>
        </w:rPr>
        <w:t xml:space="preserve"> </w:t>
      </w:r>
      <w:r w:rsidRPr="00102E5E">
        <w:rPr>
          <w:rFonts w:ascii="Times New Roman" w:eastAsia="Times New Roman" w:hAnsi="Times New Roman" w:cs="Times New Roman"/>
          <w:color w:val="000000"/>
          <w:sz w:val="24"/>
          <w:szCs w:val="24"/>
          <w:lang w:val="ru-RU"/>
        </w:rPr>
        <w:t>в об</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екул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w:t>
      </w:r>
      <w:r w:rsidRPr="00102E5E">
        <w:rPr>
          <w:rFonts w:ascii="Times New Roman" w:eastAsia="Times New Roman" w:hAnsi="Times New Roman" w:cs="Times New Roman"/>
          <w:color w:val="000000"/>
          <w:spacing w:val="2"/>
          <w:sz w:val="24"/>
          <w:szCs w:val="24"/>
          <w:lang w:val="ru-RU"/>
        </w:rPr>
        <w:t>н</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8"/>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рофес</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2"/>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143"/>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43"/>
          <w:sz w:val="24"/>
          <w:szCs w:val="24"/>
          <w:lang w:val="ru-RU"/>
        </w:rPr>
        <w:t xml:space="preserve"> </w:t>
      </w:r>
      <w:r w:rsidRPr="00102E5E">
        <w:rPr>
          <w:rFonts w:ascii="Times New Roman" w:eastAsia="Times New Roman" w:hAnsi="Times New Roman" w:cs="Times New Roman"/>
          <w:color w:val="000000"/>
          <w:sz w:val="24"/>
          <w:szCs w:val="24"/>
          <w:lang w:val="ru-RU"/>
        </w:rPr>
        <w:t>соц</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ом ра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челов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ка;</w:t>
      </w:r>
    </w:p>
    <w:p w:rsidR="004C2470" w:rsidRPr="00102E5E" w:rsidRDefault="00102E5E">
      <w:pPr>
        <w:widowControl w:val="0"/>
        <w:tabs>
          <w:tab w:val="left" w:pos="1780"/>
          <w:tab w:val="left" w:pos="2252"/>
          <w:tab w:val="left" w:pos="3134"/>
        </w:tabs>
        <w:spacing w:before="1" w:line="239" w:lineRule="auto"/>
        <w:ind w:right="88"/>
        <w:jc w:val="both"/>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67"/>
          <w:sz w:val="24"/>
          <w:szCs w:val="24"/>
        </w:rPr>
        <w:t></w:t>
      </w:r>
      <w:r w:rsidRPr="00102E5E">
        <w:rPr>
          <w:rFonts w:ascii="Times New Roman" w:eastAsia="Times New Roman" w:hAnsi="Times New Roman" w:cs="Times New Roman"/>
          <w:color w:val="000000"/>
          <w:sz w:val="24"/>
          <w:szCs w:val="24"/>
          <w:lang w:val="ru-RU"/>
        </w:rPr>
        <w:t>основы</w:t>
      </w:r>
      <w:r w:rsidRPr="00102E5E">
        <w:rPr>
          <w:rFonts w:ascii="Times New Roman" w:eastAsia="Times New Roman" w:hAnsi="Times New Roman" w:cs="Times New Roman"/>
          <w:color w:val="000000"/>
          <w:spacing w:val="35"/>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дорового</w:t>
      </w:r>
      <w:r w:rsidRPr="00102E5E">
        <w:rPr>
          <w:rFonts w:ascii="Times New Roman" w:eastAsia="Times New Roman" w:hAnsi="Times New Roman" w:cs="Times New Roman"/>
          <w:color w:val="000000"/>
          <w:spacing w:val="36"/>
          <w:sz w:val="24"/>
          <w:szCs w:val="24"/>
          <w:lang w:val="ru-RU"/>
        </w:rPr>
        <w:t xml:space="preserve"> </w:t>
      </w:r>
      <w:r w:rsidRPr="00102E5E">
        <w:rPr>
          <w:rFonts w:ascii="Times New Roman" w:eastAsia="Times New Roman" w:hAnsi="Times New Roman" w:cs="Times New Roman"/>
          <w:color w:val="000000"/>
          <w:sz w:val="24"/>
          <w:szCs w:val="24"/>
          <w:lang w:val="ru-RU"/>
        </w:rPr>
        <w:t>обр</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35"/>
          <w:sz w:val="24"/>
          <w:szCs w:val="24"/>
          <w:lang w:val="ru-RU"/>
        </w:rPr>
        <w:t xml:space="preserve"> </w:t>
      </w:r>
      <w:r w:rsidRPr="00102E5E">
        <w:rPr>
          <w:rFonts w:ascii="Times New Roman" w:eastAsia="Times New Roman" w:hAnsi="Times New Roman" w:cs="Times New Roman"/>
          <w:color w:val="000000"/>
          <w:sz w:val="24"/>
          <w:szCs w:val="24"/>
          <w:lang w:val="ru-RU"/>
        </w:rPr>
        <w:t>ж</w:t>
      </w:r>
      <w:r w:rsidRPr="00102E5E">
        <w:rPr>
          <w:rFonts w:ascii="Times New Roman" w:eastAsia="Times New Roman" w:hAnsi="Times New Roman" w:cs="Times New Roman"/>
          <w:color w:val="000000"/>
          <w:spacing w:val="1"/>
          <w:w w:val="99"/>
          <w:sz w:val="24"/>
          <w:szCs w:val="24"/>
          <w:lang w:val="ru-RU"/>
        </w:rPr>
        <w:t>изн</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условия</w:t>
      </w:r>
      <w:r w:rsidRPr="00102E5E">
        <w:rPr>
          <w:rFonts w:ascii="Times New Roman" w:eastAsia="Times New Roman" w:hAnsi="Times New Roman" w:cs="Times New Roman"/>
          <w:color w:val="000000"/>
          <w:sz w:val="24"/>
          <w:szCs w:val="24"/>
          <w:lang w:val="ru-RU"/>
        </w:rPr>
        <w:tab/>
        <w:t>про</w:t>
      </w:r>
      <w:r w:rsidRPr="00102E5E">
        <w:rPr>
          <w:rFonts w:ascii="Times New Roman" w:eastAsia="Times New Roman" w:hAnsi="Times New Roman" w:cs="Times New Roman"/>
          <w:color w:val="000000"/>
          <w:spacing w:val="2"/>
          <w:sz w:val="24"/>
          <w:szCs w:val="24"/>
          <w:lang w:val="ru-RU"/>
        </w:rPr>
        <w:t>ф</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сио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 xml:space="preserve">и      </w:t>
      </w:r>
      <w:r w:rsidRPr="00102E5E">
        <w:rPr>
          <w:rFonts w:ascii="Times New Roman" w:eastAsia="Times New Roman" w:hAnsi="Times New Roman" w:cs="Times New Roman"/>
          <w:color w:val="000000"/>
          <w:spacing w:val="-41"/>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оны</w:t>
      </w:r>
      <w:r w:rsidRPr="00102E5E">
        <w:rPr>
          <w:rFonts w:ascii="Times New Roman" w:eastAsia="Times New Roman" w:hAnsi="Times New Roman" w:cs="Times New Roman"/>
          <w:color w:val="000000"/>
          <w:sz w:val="24"/>
          <w:szCs w:val="24"/>
          <w:lang w:val="ru-RU"/>
        </w:rPr>
        <w:tab/>
        <w:t>р</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ска 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 xml:space="preserve">кого         </w:t>
      </w:r>
      <w:r w:rsidRPr="00102E5E">
        <w:rPr>
          <w:rFonts w:ascii="Times New Roman" w:eastAsia="Times New Roman" w:hAnsi="Times New Roman" w:cs="Times New Roman"/>
          <w:color w:val="000000"/>
          <w:spacing w:val="-21"/>
          <w:sz w:val="24"/>
          <w:szCs w:val="24"/>
          <w:lang w:val="ru-RU"/>
        </w:rPr>
        <w:t xml:space="preserve">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дор</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21"/>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я спец</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и;</w:t>
      </w:r>
    </w:p>
    <w:p w:rsidR="004C2470" w:rsidRPr="00102E5E" w:rsidRDefault="00102E5E">
      <w:pPr>
        <w:widowControl w:val="0"/>
        <w:tabs>
          <w:tab w:val="left" w:pos="2234"/>
        </w:tabs>
        <w:spacing w:line="240" w:lineRule="auto"/>
        <w:ind w:right="49"/>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67"/>
          <w:sz w:val="24"/>
          <w:szCs w:val="24"/>
        </w:rPr>
        <w:t></w:t>
      </w:r>
      <w:r w:rsidRPr="00102E5E">
        <w:rPr>
          <w:rFonts w:ascii="Times New Roman" w:eastAsia="Times New Roman" w:hAnsi="Times New Roman" w:cs="Times New Roman"/>
          <w:color w:val="000000"/>
          <w:sz w:val="24"/>
          <w:szCs w:val="24"/>
          <w:lang w:val="ru-RU"/>
        </w:rPr>
        <w:t>ср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ва</w:t>
      </w:r>
      <w:r w:rsidRPr="00102E5E">
        <w:rPr>
          <w:rFonts w:ascii="Times New Roman" w:eastAsia="Times New Roman" w:hAnsi="Times New Roman" w:cs="Times New Roman"/>
          <w:color w:val="000000"/>
          <w:sz w:val="24"/>
          <w:szCs w:val="24"/>
          <w:lang w:val="ru-RU"/>
        </w:rPr>
        <w:tab/>
        <w:t>пр</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ла</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перенапряжен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4C2470">
      <w:pPr>
        <w:rPr>
          <w:lang w:val="ru-RU"/>
        </w:rPr>
        <w:sectPr w:rsidR="004C2470" w:rsidRPr="00102E5E">
          <w:type w:val="continuous"/>
          <w:pgSz w:w="11906" w:h="16838"/>
          <w:pgMar w:top="1131" w:right="847" w:bottom="0" w:left="1701" w:header="0" w:footer="0" w:gutter="0"/>
          <w:cols w:num="2" w:space="708" w:equalWidth="0">
            <w:col w:w="5283" w:space="252"/>
            <w:col w:w="3822"/>
          </w:cols>
        </w:sectPr>
      </w:pPr>
    </w:p>
    <w:p w:rsidR="004C2470" w:rsidRPr="00102E5E" w:rsidRDefault="004C2470">
      <w:pPr>
        <w:spacing w:line="240" w:lineRule="exact"/>
        <w:rPr>
          <w:sz w:val="24"/>
          <w:szCs w:val="24"/>
          <w:lang w:val="ru-RU"/>
        </w:rPr>
      </w:pPr>
    </w:p>
    <w:p w:rsidR="004C2470" w:rsidRPr="00102E5E" w:rsidRDefault="004C2470">
      <w:pPr>
        <w:spacing w:line="240" w:lineRule="exact"/>
        <w:rPr>
          <w:sz w:val="24"/>
          <w:szCs w:val="24"/>
          <w:lang w:val="ru-RU"/>
        </w:rPr>
      </w:pPr>
    </w:p>
    <w:p w:rsidR="004C2470" w:rsidRPr="00102E5E" w:rsidRDefault="004C2470">
      <w:pPr>
        <w:spacing w:after="3" w:line="160" w:lineRule="exact"/>
        <w:rPr>
          <w:sz w:val="16"/>
          <w:szCs w:val="16"/>
          <w:lang w:val="ru-RU"/>
        </w:rPr>
      </w:pPr>
    </w:p>
    <w:p w:rsidR="004C2470" w:rsidRPr="00102E5E" w:rsidRDefault="00102E5E">
      <w:pPr>
        <w:widowControl w:val="0"/>
        <w:spacing w:after="41" w:line="240" w:lineRule="auto"/>
        <w:ind w:left="1160"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 СТРУ</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z w:val="24"/>
          <w:szCs w:val="24"/>
          <w:lang w:val="ru-RU"/>
        </w:rPr>
        <w:t>УРА И 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rPr>
          <w:lang w:val="ru-RU"/>
        </w:rPr>
        <w:sectPr w:rsidR="004C2470" w:rsidRPr="00102E5E">
          <w:type w:val="continuous"/>
          <w:pgSz w:w="11906" w:h="16838"/>
          <w:pgMar w:top="1131" w:right="847" w:bottom="0" w:left="1701" w:header="0" w:footer="0" w:gutter="0"/>
          <w:cols w:space="708"/>
        </w:sectPr>
      </w:pPr>
    </w:p>
    <w:p w:rsidR="004C2470" w:rsidRPr="00102E5E" w:rsidRDefault="00102E5E" w:rsidP="00EA380F">
      <w:pPr>
        <w:widowControl w:val="0"/>
        <w:spacing w:line="289" w:lineRule="auto"/>
        <w:ind w:left="1" w:right="-59" w:firstLine="707"/>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2.1. Объе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бной</w:t>
      </w:r>
      <w:r w:rsidRPr="00102E5E">
        <w:rPr>
          <w:rFonts w:ascii="Times New Roman" w:eastAsia="Times New Roman" w:hAnsi="Times New Roman" w:cs="Times New Roman"/>
          <w:b/>
          <w:bCs/>
          <w:color w:val="000000"/>
          <w:spacing w:val="1"/>
          <w:sz w:val="24"/>
          <w:szCs w:val="24"/>
          <w:lang w:val="ru-RU"/>
        </w:rPr>
        <w:t xml:space="preserve"> ди</w:t>
      </w:r>
      <w:r w:rsidRPr="00102E5E">
        <w:rPr>
          <w:rFonts w:ascii="Times New Roman" w:eastAsia="Times New Roman" w:hAnsi="Times New Roman" w:cs="Times New Roman"/>
          <w:b/>
          <w:bCs/>
          <w:color w:val="000000"/>
          <w:sz w:val="24"/>
          <w:szCs w:val="24"/>
          <w:lang w:val="ru-RU"/>
        </w:rPr>
        <w:t>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w w:val="99"/>
          <w:sz w:val="24"/>
          <w:szCs w:val="24"/>
          <w:lang w:val="ru-RU"/>
        </w:rPr>
        <w:t>пл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в</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ды уч</w:t>
      </w:r>
      <w:r w:rsidRPr="00102E5E">
        <w:rPr>
          <w:rFonts w:ascii="Times New Roman" w:eastAsia="Times New Roman" w:hAnsi="Times New Roman" w:cs="Times New Roman"/>
          <w:b/>
          <w:bCs/>
          <w:color w:val="000000"/>
          <w:spacing w:val="-4"/>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або</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 xml:space="preserve">ы </w:t>
      </w:r>
    </w:p>
    <w:p w:rsidR="004C2470" w:rsidRPr="00102E5E" w:rsidRDefault="00102E5E">
      <w:pPr>
        <w:spacing w:after="93" w:line="240" w:lineRule="exact"/>
        <w:rPr>
          <w:rFonts w:ascii="Times New Roman" w:eastAsia="Times New Roman" w:hAnsi="Times New Roman" w:cs="Times New Roman"/>
          <w:sz w:val="24"/>
          <w:szCs w:val="24"/>
          <w:lang w:val="ru-RU"/>
        </w:rPr>
      </w:pPr>
      <w:r w:rsidRPr="00102E5E">
        <w:rPr>
          <w:lang w:val="ru-RU"/>
        </w:rPr>
        <w:br w:type="column"/>
      </w:r>
    </w:p>
    <w:p w:rsidR="004C2470" w:rsidRPr="009C27C6" w:rsidRDefault="004C2470" w:rsidP="009C27C6">
      <w:pPr>
        <w:widowControl w:val="0"/>
        <w:spacing w:line="240" w:lineRule="auto"/>
        <w:ind w:right="-20"/>
        <w:rPr>
          <w:rFonts w:ascii="Times New Roman" w:eastAsia="Times New Roman" w:hAnsi="Times New Roman" w:cs="Times New Roman"/>
          <w:color w:val="000000"/>
          <w:sz w:val="24"/>
          <w:szCs w:val="24"/>
          <w:lang w:val="ru-RU"/>
        </w:rPr>
        <w:sectPr w:rsidR="004C2470" w:rsidRPr="009C27C6">
          <w:type w:val="continuous"/>
          <w:pgSz w:w="11906" w:h="16838"/>
          <w:pgMar w:top="1131" w:right="847" w:bottom="0" w:left="1701" w:header="0" w:footer="0" w:gutter="0"/>
          <w:cols w:num="2" w:space="708" w:equalWidth="0">
            <w:col w:w="6856" w:space="941"/>
            <w:col w:w="1560"/>
          </w:cols>
        </w:sectPr>
      </w:pPr>
    </w:p>
    <w:p w:rsidR="004C2470" w:rsidRPr="00102E5E" w:rsidRDefault="004C2470">
      <w:pPr>
        <w:spacing w:line="240" w:lineRule="exact"/>
        <w:rPr>
          <w:sz w:val="24"/>
          <w:szCs w:val="24"/>
          <w:lang w:val="ru-RU"/>
        </w:rPr>
      </w:pPr>
    </w:p>
    <w:p w:rsidR="004C2470" w:rsidRPr="00102E5E" w:rsidRDefault="004C2470">
      <w:pPr>
        <w:spacing w:line="240" w:lineRule="exact"/>
        <w:rPr>
          <w:sz w:val="24"/>
          <w:szCs w:val="24"/>
          <w:lang w:val="ru-RU"/>
        </w:rPr>
      </w:pPr>
    </w:p>
    <w:tbl>
      <w:tblPr>
        <w:tblStyle w:val="a3"/>
        <w:tblW w:w="0" w:type="auto"/>
        <w:tblLook w:val="04A0" w:firstRow="1" w:lastRow="0" w:firstColumn="1" w:lastColumn="0" w:noHBand="0" w:noVBand="1"/>
      </w:tblPr>
      <w:tblGrid>
        <w:gridCol w:w="6941"/>
        <w:gridCol w:w="2404"/>
      </w:tblGrid>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eastAsia="Times New Roman" w:hAnsi="Times New Roman" w:cs="Times New Roman"/>
                <w:b/>
                <w:bCs/>
                <w:color w:val="000000"/>
                <w:sz w:val="24"/>
                <w:szCs w:val="24"/>
              </w:rPr>
              <w:t>В</w:t>
            </w:r>
            <w:r w:rsidRPr="004B09A2">
              <w:rPr>
                <w:rFonts w:ascii="Times New Roman" w:eastAsia="Times New Roman" w:hAnsi="Times New Roman" w:cs="Times New Roman"/>
                <w:b/>
                <w:bCs/>
                <w:color w:val="000000"/>
                <w:spacing w:val="1"/>
                <w:sz w:val="24"/>
                <w:szCs w:val="24"/>
              </w:rPr>
              <w:t>и</w:t>
            </w:r>
            <w:r w:rsidRPr="004B09A2">
              <w:rPr>
                <w:rFonts w:ascii="Times New Roman" w:eastAsia="Times New Roman" w:hAnsi="Times New Roman" w:cs="Times New Roman"/>
                <w:b/>
                <w:bCs/>
                <w:color w:val="000000"/>
                <w:sz w:val="24"/>
                <w:szCs w:val="24"/>
              </w:rPr>
              <w:t>д</w:t>
            </w:r>
            <w:r w:rsidRPr="004B09A2">
              <w:rPr>
                <w:rFonts w:ascii="Times New Roman" w:eastAsia="Times New Roman" w:hAnsi="Times New Roman" w:cs="Times New Roman"/>
                <w:b/>
                <w:bCs/>
                <w:color w:val="000000"/>
                <w:spacing w:val="1"/>
                <w:sz w:val="24"/>
                <w:szCs w:val="24"/>
              </w:rPr>
              <w:t xml:space="preserve"> </w:t>
            </w:r>
            <w:r w:rsidRPr="004B09A2">
              <w:rPr>
                <w:rFonts w:ascii="Times New Roman" w:eastAsia="Times New Roman" w:hAnsi="Times New Roman" w:cs="Times New Roman"/>
                <w:b/>
                <w:bCs/>
                <w:color w:val="000000"/>
                <w:sz w:val="24"/>
                <w:szCs w:val="24"/>
              </w:rPr>
              <w:t>уч</w:t>
            </w:r>
            <w:r w:rsidRPr="004B09A2">
              <w:rPr>
                <w:rFonts w:ascii="Times New Roman" w:eastAsia="Times New Roman" w:hAnsi="Times New Roman" w:cs="Times New Roman"/>
                <w:b/>
                <w:bCs/>
                <w:color w:val="000000"/>
                <w:spacing w:val="-1"/>
                <w:sz w:val="24"/>
                <w:szCs w:val="24"/>
              </w:rPr>
              <w:t>е</w:t>
            </w:r>
            <w:r w:rsidRPr="004B09A2">
              <w:rPr>
                <w:rFonts w:ascii="Times New Roman" w:eastAsia="Times New Roman" w:hAnsi="Times New Roman" w:cs="Times New Roman"/>
                <w:b/>
                <w:bCs/>
                <w:color w:val="000000"/>
                <w:sz w:val="24"/>
                <w:szCs w:val="24"/>
              </w:rPr>
              <w:t>бной</w:t>
            </w:r>
            <w:r w:rsidRPr="004B09A2">
              <w:rPr>
                <w:rFonts w:ascii="Times New Roman" w:eastAsia="Times New Roman" w:hAnsi="Times New Roman" w:cs="Times New Roman"/>
                <w:b/>
                <w:bCs/>
                <w:color w:val="000000"/>
                <w:spacing w:val="1"/>
                <w:sz w:val="24"/>
                <w:szCs w:val="24"/>
              </w:rPr>
              <w:t xml:space="preserve"> </w:t>
            </w:r>
            <w:r w:rsidRPr="004B09A2">
              <w:rPr>
                <w:rFonts w:ascii="Times New Roman" w:eastAsia="Times New Roman" w:hAnsi="Times New Roman" w:cs="Times New Roman"/>
                <w:b/>
                <w:bCs/>
                <w:color w:val="000000"/>
                <w:spacing w:val="1"/>
                <w:w w:val="99"/>
                <w:sz w:val="24"/>
                <w:szCs w:val="24"/>
              </w:rPr>
              <w:t>р</w:t>
            </w:r>
            <w:r w:rsidRPr="004B09A2">
              <w:rPr>
                <w:rFonts w:ascii="Times New Roman" w:eastAsia="Times New Roman" w:hAnsi="Times New Roman" w:cs="Times New Roman"/>
                <w:b/>
                <w:bCs/>
                <w:color w:val="000000"/>
                <w:sz w:val="24"/>
                <w:szCs w:val="24"/>
              </w:rPr>
              <w:t>або</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ы</w:t>
            </w:r>
          </w:p>
        </w:tc>
        <w:tc>
          <w:tcPr>
            <w:tcW w:w="2404" w:type="dxa"/>
          </w:tcPr>
          <w:p w:rsidR="00EA380F" w:rsidRPr="004B09A2" w:rsidRDefault="00EA380F" w:rsidP="003F5418">
            <w:pPr>
              <w:widowControl w:val="0"/>
              <w:spacing w:line="288" w:lineRule="auto"/>
              <w:ind w:right="115"/>
              <w:rPr>
                <w:rFonts w:ascii="Times New Roman" w:eastAsia="Times New Roman" w:hAnsi="Times New Roman" w:cs="Times New Roman"/>
                <w:color w:val="000000"/>
                <w:sz w:val="24"/>
                <w:szCs w:val="24"/>
              </w:rPr>
            </w:pPr>
            <w:r w:rsidRPr="004B09A2">
              <w:rPr>
                <w:rFonts w:ascii="Times New Roman" w:eastAsia="Times New Roman" w:hAnsi="Times New Roman" w:cs="Times New Roman"/>
                <w:b/>
                <w:bCs/>
                <w:color w:val="000000"/>
                <w:sz w:val="24"/>
                <w:szCs w:val="24"/>
              </w:rPr>
              <w:t>Объе</w:t>
            </w:r>
            <w:r w:rsidRPr="004B09A2">
              <w:rPr>
                <w:rFonts w:ascii="Times New Roman" w:eastAsia="Times New Roman" w:hAnsi="Times New Roman" w:cs="Times New Roman"/>
                <w:b/>
                <w:bCs/>
                <w:color w:val="000000"/>
                <w:w w:val="99"/>
                <w:sz w:val="24"/>
                <w:szCs w:val="24"/>
              </w:rPr>
              <w:t>м</w:t>
            </w:r>
            <w:r w:rsidRPr="004B09A2">
              <w:rPr>
                <w:rFonts w:ascii="Times New Roman" w:eastAsia="Times New Roman" w:hAnsi="Times New Roman" w:cs="Times New Roman"/>
                <w:b/>
                <w:bCs/>
                <w:color w:val="000000"/>
                <w:sz w:val="24"/>
                <w:szCs w:val="24"/>
              </w:rPr>
              <w:t xml:space="preserve"> </w:t>
            </w:r>
            <w:r w:rsidRPr="004B09A2">
              <w:rPr>
                <w:rFonts w:ascii="Times New Roman" w:eastAsia="Times New Roman" w:hAnsi="Times New Roman" w:cs="Times New Roman"/>
                <w:b/>
                <w:bCs/>
                <w:color w:val="000000"/>
                <w:spacing w:val="-1"/>
                <w:sz w:val="24"/>
                <w:szCs w:val="24"/>
              </w:rPr>
              <w:t>ч</w:t>
            </w:r>
            <w:r w:rsidRPr="004B09A2">
              <w:rPr>
                <w:rFonts w:ascii="Times New Roman" w:eastAsia="Times New Roman" w:hAnsi="Times New Roman" w:cs="Times New Roman"/>
                <w:b/>
                <w:bCs/>
                <w:color w:val="000000"/>
                <w:sz w:val="24"/>
                <w:szCs w:val="24"/>
              </w:rPr>
              <w:t>а</w:t>
            </w:r>
            <w:r w:rsidRPr="004B09A2">
              <w:rPr>
                <w:rFonts w:ascii="Times New Roman" w:eastAsia="Times New Roman" w:hAnsi="Times New Roman" w:cs="Times New Roman"/>
                <w:b/>
                <w:bCs/>
                <w:color w:val="000000"/>
                <w:spacing w:val="-1"/>
                <w:sz w:val="24"/>
                <w:szCs w:val="24"/>
              </w:rPr>
              <w:t>с</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w w:val="99"/>
                <w:sz w:val="24"/>
                <w:szCs w:val="24"/>
              </w:rPr>
              <w:t>в</w:t>
            </w:r>
            <w:r w:rsidRPr="004B09A2">
              <w:rPr>
                <w:rFonts w:ascii="Times New Roman" w:eastAsia="Times New Roman" w:hAnsi="Times New Roman" w:cs="Times New Roman"/>
                <w:b/>
                <w:bCs/>
                <w:color w:val="000000"/>
                <w:sz w:val="24"/>
                <w:szCs w:val="24"/>
              </w:rPr>
              <w:t xml:space="preserve"> </w:t>
            </w:r>
          </w:p>
          <w:p w:rsidR="00EA380F" w:rsidRPr="004B09A2" w:rsidRDefault="00EA380F" w:rsidP="003F5418">
            <w:pPr>
              <w:rPr>
                <w:rFonts w:ascii="Times New Roman" w:hAnsi="Times New Roman" w:cs="Times New Roman"/>
              </w:rPr>
            </w:pPr>
          </w:p>
        </w:tc>
      </w:tr>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hAnsi="Times New Roman" w:cs="Times New Roman"/>
              </w:rPr>
              <w:t>Объем образовательной программы учебной дисциплины</w:t>
            </w:r>
          </w:p>
        </w:tc>
        <w:tc>
          <w:tcPr>
            <w:tcW w:w="2404" w:type="dxa"/>
          </w:tcPr>
          <w:p w:rsidR="00EA380F" w:rsidRPr="004B09A2" w:rsidRDefault="00EA380F" w:rsidP="003C2FA8">
            <w:pPr>
              <w:rPr>
                <w:rFonts w:ascii="Times New Roman" w:hAnsi="Times New Roman" w:cs="Times New Roman"/>
              </w:rPr>
            </w:pPr>
            <w:r>
              <w:rPr>
                <w:rFonts w:ascii="Times New Roman" w:hAnsi="Times New Roman" w:cs="Times New Roman"/>
              </w:rPr>
              <w:t>21</w:t>
            </w:r>
            <w:r w:rsidR="003C2FA8">
              <w:rPr>
                <w:rFonts w:ascii="Times New Roman" w:hAnsi="Times New Roman" w:cs="Times New Roman"/>
              </w:rPr>
              <w:t>2</w:t>
            </w:r>
          </w:p>
        </w:tc>
      </w:tr>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hAnsi="Times New Roman" w:cs="Times New Roman"/>
              </w:rPr>
              <w:t>в том числе:</w:t>
            </w:r>
          </w:p>
        </w:tc>
        <w:tc>
          <w:tcPr>
            <w:tcW w:w="2404" w:type="dxa"/>
          </w:tcPr>
          <w:p w:rsidR="00EA380F" w:rsidRPr="004B09A2" w:rsidRDefault="00EA380F" w:rsidP="003F5418">
            <w:pPr>
              <w:rPr>
                <w:rFonts w:ascii="Times New Roman" w:hAnsi="Times New Roman" w:cs="Times New Roman"/>
              </w:rPr>
            </w:pPr>
          </w:p>
        </w:tc>
      </w:tr>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eastAsia="Times New Roman" w:hAnsi="Times New Roman" w:cs="Times New Roman"/>
                <w:color w:val="000000"/>
                <w:sz w:val="24"/>
                <w:szCs w:val="24"/>
              </w:rPr>
              <w:t>теорет</w:t>
            </w:r>
            <w:r w:rsidRPr="004B09A2">
              <w:rPr>
                <w:rFonts w:ascii="Times New Roman" w:eastAsia="Times New Roman" w:hAnsi="Times New Roman" w:cs="Times New Roman"/>
                <w:color w:val="000000"/>
                <w:w w:val="99"/>
                <w:sz w:val="24"/>
                <w:szCs w:val="24"/>
              </w:rPr>
              <w:t>и</w:t>
            </w:r>
            <w:r w:rsidRPr="004B09A2">
              <w:rPr>
                <w:rFonts w:ascii="Times New Roman" w:eastAsia="Times New Roman" w:hAnsi="Times New Roman" w:cs="Times New Roman"/>
                <w:color w:val="000000"/>
                <w:sz w:val="24"/>
                <w:szCs w:val="24"/>
              </w:rPr>
              <w:t>ческое обуче</w:t>
            </w:r>
            <w:r w:rsidRPr="004B09A2">
              <w:rPr>
                <w:rFonts w:ascii="Times New Roman" w:eastAsia="Times New Roman" w:hAnsi="Times New Roman" w:cs="Times New Roman"/>
                <w:color w:val="000000"/>
                <w:w w:val="99"/>
                <w:sz w:val="24"/>
                <w:szCs w:val="24"/>
              </w:rPr>
              <w:t>н</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 xml:space="preserve">е                                                                                             </w:t>
            </w:r>
          </w:p>
        </w:tc>
        <w:tc>
          <w:tcPr>
            <w:tcW w:w="2404" w:type="dxa"/>
          </w:tcPr>
          <w:p w:rsidR="00EA380F" w:rsidRPr="004B09A2" w:rsidRDefault="00EA380F" w:rsidP="003F5418">
            <w:pPr>
              <w:rPr>
                <w:rFonts w:ascii="Times New Roman" w:hAnsi="Times New Roman" w:cs="Times New Roman"/>
              </w:rPr>
            </w:pPr>
            <w:r>
              <w:rPr>
                <w:rFonts w:ascii="Times New Roman" w:hAnsi="Times New Roman" w:cs="Times New Roman"/>
              </w:rPr>
              <w:t>12</w:t>
            </w:r>
          </w:p>
        </w:tc>
      </w:tr>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eastAsia="Times New Roman" w:hAnsi="Times New Roman" w:cs="Times New Roman"/>
                <w:color w:val="000000"/>
                <w:w w:val="99"/>
                <w:sz w:val="24"/>
                <w:szCs w:val="24"/>
              </w:rPr>
              <w:t>п</w:t>
            </w:r>
            <w:r w:rsidRPr="004B09A2">
              <w:rPr>
                <w:rFonts w:ascii="Times New Roman" w:eastAsia="Times New Roman" w:hAnsi="Times New Roman" w:cs="Times New Roman"/>
                <w:color w:val="000000"/>
                <w:sz w:val="24"/>
                <w:szCs w:val="24"/>
              </w:rPr>
              <w:t>ракт</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ческ</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е за</w:t>
            </w:r>
            <w:r w:rsidRPr="004B09A2">
              <w:rPr>
                <w:rFonts w:ascii="Times New Roman" w:eastAsia="Times New Roman" w:hAnsi="Times New Roman" w:cs="Times New Roman"/>
                <w:color w:val="000000"/>
                <w:w w:val="99"/>
                <w:sz w:val="24"/>
                <w:szCs w:val="24"/>
              </w:rPr>
              <w:t>н</w:t>
            </w:r>
            <w:r w:rsidRPr="004B09A2">
              <w:rPr>
                <w:rFonts w:ascii="Times New Roman" w:eastAsia="Times New Roman" w:hAnsi="Times New Roman" w:cs="Times New Roman"/>
                <w:color w:val="000000"/>
                <w:spacing w:val="-1"/>
                <w:sz w:val="24"/>
                <w:szCs w:val="24"/>
              </w:rPr>
              <w:t>я</w:t>
            </w:r>
            <w:r w:rsidRPr="004B09A2">
              <w:rPr>
                <w:rFonts w:ascii="Times New Roman" w:eastAsia="Times New Roman" w:hAnsi="Times New Roman" w:cs="Times New Roman"/>
                <w:color w:val="000000"/>
                <w:sz w:val="24"/>
                <w:szCs w:val="24"/>
              </w:rPr>
              <w:t>т</w:t>
            </w:r>
            <w:r w:rsidRPr="004B09A2">
              <w:rPr>
                <w:rFonts w:ascii="Times New Roman" w:eastAsia="Times New Roman" w:hAnsi="Times New Roman" w:cs="Times New Roman"/>
                <w:color w:val="000000"/>
                <w:w w:val="99"/>
                <w:sz w:val="24"/>
                <w:szCs w:val="24"/>
              </w:rPr>
              <w:t>и</w:t>
            </w:r>
            <w:r w:rsidRPr="004B09A2">
              <w:rPr>
                <w:rFonts w:ascii="Times New Roman" w:eastAsia="Times New Roman" w:hAnsi="Times New Roman" w:cs="Times New Roman"/>
                <w:color w:val="000000"/>
                <w:sz w:val="24"/>
                <w:szCs w:val="24"/>
              </w:rPr>
              <w:t xml:space="preserve">я                       </w:t>
            </w:r>
          </w:p>
        </w:tc>
        <w:tc>
          <w:tcPr>
            <w:tcW w:w="2404" w:type="dxa"/>
          </w:tcPr>
          <w:p w:rsidR="00EA380F" w:rsidRPr="004B09A2" w:rsidRDefault="003C2FA8" w:rsidP="003F5418">
            <w:pPr>
              <w:rPr>
                <w:rFonts w:ascii="Times New Roman" w:hAnsi="Times New Roman" w:cs="Times New Roman"/>
              </w:rPr>
            </w:pPr>
            <w:r>
              <w:rPr>
                <w:rFonts w:ascii="Times New Roman" w:hAnsi="Times New Roman" w:cs="Times New Roman"/>
              </w:rPr>
              <w:t>200</w:t>
            </w:r>
          </w:p>
        </w:tc>
      </w:tr>
      <w:tr w:rsidR="00EA380F" w:rsidRPr="004B09A2" w:rsidTr="003F5418">
        <w:tc>
          <w:tcPr>
            <w:tcW w:w="6941" w:type="dxa"/>
          </w:tcPr>
          <w:p w:rsidR="00EA380F" w:rsidRPr="004B09A2" w:rsidRDefault="00EA380F" w:rsidP="003F5418">
            <w:pPr>
              <w:rPr>
                <w:rFonts w:ascii="Times New Roman" w:hAnsi="Times New Roman" w:cs="Times New Roman"/>
              </w:rPr>
            </w:pPr>
            <w:r w:rsidRPr="004B09A2">
              <w:rPr>
                <w:rFonts w:ascii="Times New Roman" w:eastAsia="Times New Roman" w:hAnsi="Times New Roman" w:cs="Times New Roman"/>
                <w:i/>
                <w:iCs/>
                <w:color w:val="000000"/>
                <w:sz w:val="24"/>
                <w:szCs w:val="24"/>
              </w:rPr>
              <w:t>Са</w:t>
            </w:r>
            <w:r w:rsidRPr="004B09A2">
              <w:rPr>
                <w:rFonts w:ascii="Times New Roman" w:eastAsia="Times New Roman" w:hAnsi="Times New Roman" w:cs="Times New Roman"/>
                <w:i/>
                <w:iCs/>
                <w:color w:val="000000"/>
                <w:w w:val="99"/>
                <w:sz w:val="24"/>
                <w:szCs w:val="24"/>
              </w:rPr>
              <w:t>м</w:t>
            </w:r>
            <w:r w:rsidRPr="004B09A2">
              <w:rPr>
                <w:rFonts w:ascii="Times New Roman" w:eastAsia="Times New Roman" w:hAnsi="Times New Roman" w:cs="Times New Roman"/>
                <w:i/>
                <w:iCs/>
                <w:color w:val="000000"/>
                <w:sz w:val="24"/>
                <w:szCs w:val="24"/>
              </w:rPr>
              <w:t>ост</w:t>
            </w:r>
            <w:r w:rsidRPr="004B09A2">
              <w:rPr>
                <w:rFonts w:ascii="Times New Roman" w:eastAsia="Times New Roman" w:hAnsi="Times New Roman" w:cs="Times New Roman"/>
                <w:i/>
                <w:iCs/>
                <w:color w:val="000000"/>
                <w:w w:val="99"/>
                <w:sz w:val="24"/>
                <w:szCs w:val="24"/>
              </w:rPr>
              <w:t>о</w:t>
            </w:r>
            <w:r w:rsidRPr="004B09A2">
              <w:rPr>
                <w:rFonts w:ascii="Times New Roman" w:eastAsia="Times New Roman" w:hAnsi="Times New Roman" w:cs="Times New Roman"/>
                <w:i/>
                <w:iCs/>
                <w:color w:val="000000"/>
                <w:spacing w:val="1"/>
                <w:sz w:val="24"/>
                <w:szCs w:val="24"/>
              </w:rPr>
              <w:t>я</w:t>
            </w:r>
            <w:r w:rsidRPr="004B09A2">
              <w:rPr>
                <w:rFonts w:ascii="Times New Roman" w:eastAsia="Times New Roman" w:hAnsi="Times New Roman" w:cs="Times New Roman"/>
                <w:i/>
                <w:iCs/>
                <w:color w:val="000000"/>
                <w:sz w:val="24"/>
                <w:szCs w:val="24"/>
              </w:rPr>
              <w:t>т</w:t>
            </w:r>
            <w:r w:rsidRPr="004B09A2">
              <w:rPr>
                <w:rFonts w:ascii="Times New Roman" w:eastAsia="Times New Roman" w:hAnsi="Times New Roman" w:cs="Times New Roman"/>
                <w:i/>
                <w:iCs/>
                <w:color w:val="000000"/>
                <w:spacing w:val="-1"/>
                <w:sz w:val="24"/>
                <w:szCs w:val="24"/>
              </w:rPr>
              <w:t>е</w:t>
            </w:r>
            <w:r w:rsidRPr="004B09A2">
              <w:rPr>
                <w:rFonts w:ascii="Times New Roman" w:eastAsia="Times New Roman" w:hAnsi="Times New Roman" w:cs="Times New Roman"/>
                <w:i/>
                <w:iCs/>
                <w:color w:val="000000"/>
                <w:w w:val="99"/>
                <w:sz w:val="24"/>
                <w:szCs w:val="24"/>
              </w:rPr>
              <w:t>л</w:t>
            </w:r>
            <w:r w:rsidRPr="004B09A2">
              <w:rPr>
                <w:rFonts w:ascii="Times New Roman" w:eastAsia="Times New Roman" w:hAnsi="Times New Roman" w:cs="Times New Roman"/>
                <w:i/>
                <w:iCs/>
                <w:color w:val="000000"/>
                <w:spacing w:val="1"/>
                <w:sz w:val="24"/>
                <w:szCs w:val="24"/>
              </w:rPr>
              <w:t>ь</w:t>
            </w:r>
            <w:r w:rsidRPr="004B09A2">
              <w:rPr>
                <w:rFonts w:ascii="Times New Roman" w:eastAsia="Times New Roman" w:hAnsi="Times New Roman" w:cs="Times New Roman"/>
                <w:i/>
                <w:iCs/>
                <w:color w:val="000000"/>
                <w:spacing w:val="2"/>
                <w:w w:val="99"/>
                <w:sz w:val="24"/>
                <w:szCs w:val="24"/>
              </w:rPr>
              <w:t>н</w:t>
            </w:r>
            <w:r w:rsidRPr="004B09A2">
              <w:rPr>
                <w:rFonts w:ascii="Times New Roman" w:eastAsia="Times New Roman" w:hAnsi="Times New Roman" w:cs="Times New Roman"/>
                <w:i/>
                <w:iCs/>
                <w:color w:val="000000"/>
                <w:spacing w:val="-1"/>
                <w:sz w:val="24"/>
                <w:szCs w:val="24"/>
              </w:rPr>
              <w:t>а</w:t>
            </w:r>
            <w:r w:rsidRPr="004B09A2">
              <w:rPr>
                <w:rFonts w:ascii="Times New Roman" w:eastAsia="Times New Roman" w:hAnsi="Times New Roman" w:cs="Times New Roman"/>
                <w:i/>
                <w:iCs/>
                <w:color w:val="000000"/>
                <w:sz w:val="24"/>
                <w:szCs w:val="24"/>
              </w:rPr>
              <w:t xml:space="preserve">я </w:t>
            </w:r>
            <w:r w:rsidRPr="004B09A2">
              <w:rPr>
                <w:rFonts w:ascii="Times New Roman" w:eastAsia="Times New Roman" w:hAnsi="Times New Roman" w:cs="Times New Roman"/>
                <w:i/>
                <w:iCs/>
                <w:color w:val="000000"/>
                <w:spacing w:val="1"/>
                <w:sz w:val="24"/>
                <w:szCs w:val="24"/>
              </w:rPr>
              <w:t>р</w:t>
            </w:r>
            <w:r w:rsidRPr="004B09A2">
              <w:rPr>
                <w:rFonts w:ascii="Times New Roman" w:eastAsia="Times New Roman" w:hAnsi="Times New Roman" w:cs="Times New Roman"/>
                <w:i/>
                <w:iCs/>
                <w:color w:val="000000"/>
                <w:sz w:val="24"/>
                <w:szCs w:val="24"/>
              </w:rPr>
              <w:t>абота</w:t>
            </w:r>
          </w:p>
        </w:tc>
        <w:tc>
          <w:tcPr>
            <w:tcW w:w="2404" w:type="dxa"/>
          </w:tcPr>
          <w:p w:rsidR="00EA380F" w:rsidRPr="004B09A2" w:rsidRDefault="00EA380F" w:rsidP="003F5418">
            <w:pPr>
              <w:rPr>
                <w:rFonts w:ascii="Times New Roman" w:hAnsi="Times New Roman" w:cs="Times New Roman"/>
              </w:rPr>
            </w:pPr>
            <w:r>
              <w:rPr>
                <w:rFonts w:ascii="Times New Roman" w:hAnsi="Times New Roman" w:cs="Times New Roman"/>
              </w:rPr>
              <w:t>-</w:t>
            </w:r>
          </w:p>
        </w:tc>
      </w:tr>
      <w:tr w:rsidR="00EA380F" w:rsidRPr="004B09A2" w:rsidTr="003F5418">
        <w:tc>
          <w:tcPr>
            <w:tcW w:w="6941" w:type="dxa"/>
          </w:tcPr>
          <w:p w:rsidR="00EA380F" w:rsidRPr="004B09A2" w:rsidRDefault="00EA380F" w:rsidP="003F5418">
            <w:pPr>
              <w:widowControl w:val="0"/>
              <w:spacing w:before="6"/>
              <w:ind w:left="1" w:right="-20"/>
              <w:rPr>
                <w:rFonts w:ascii="Times New Roman" w:eastAsia="Times New Roman" w:hAnsi="Times New Roman" w:cs="Times New Roman"/>
                <w:b/>
                <w:bCs/>
                <w:color w:val="000000"/>
                <w:sz w:val="24"/>
                <w:szCs w:val="24"/>
              </w:rPr>
            </w:pPr>
            <w:r w:rsidRPr="004B09A2">
              <w:rPr>
                <w:rFonts w:ascii="Times New Roman" w:eastAsia="Times New Roman" w:hAnsi="Times New Roman" w:cs="Times New Roman"/>
                <w:b/>
                <w:bCs/>
                <w:color w:val="000000"/>
                <w:sz w:val="24"/>
                <w:szCs w:val="24"/>
              </w:rPr>
              <w:t>П</w:t>
            </w:r>
            <w:r w:rsidRPr="004B09A2">
              <w:rPr>
                <w:rFonts w:ascii="Times New Roman" w:eastAsia="Times New Roman" w:hAnsi="Times New Roman" w:cs="Times New Roman"/>
                <w:b/>
                <w:bCs/>
                <w:color w:val="000000"/>
                <w:spacing w:val="1"/>
                <w:w w:val="99"/>
                <w:sz w:val="24"/>
                <w:szCs w:val="24"/>
              </w:rPr>
              <w:t>р</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w w:val="99"/>
                <w:sz w:val="24"/>
                <w:szCs w:val="24"/>
              </w:rPr>
              <w:t>м</w:t>
            </w:r>
            <w:r w:rsidRPr="004B09A2">
              <w:rPr>
                <w:rFonts w:ascii="Times New Roman" w:eastAsia="Times New Roman" w:hAnsi="Times New Roman" w:cs="Times New Roman"/>
                <w:b/>
                <w:bCs/>
                <w:color w:val="000000"/>
                <w:sz w:val="24"/>
                <w:szCs w:val="24"/>
              </w:rPr>
              <w:t>е</w:t>
            </w:r>
            <w:r w:rsidRPr="004B09A2">
              <w:rPr>
                <w:rFonts w:ascii="Times New Roman" w:eastAsia="Times New Roman" w:hAnsi="Times New Roman" w:cs="Times New Roman"/>
                <w:b/>
                <w:bCs/>
                <w:color w:val="000000"/>
                <w:spacing w:val="-1"/>
                <w:sz w:val="24"/>
                <w:szCs w:val="24"/>
              </w:rPr>
              <w:t>ж</w:t>
            </w:r>
            <w:r w:rsidRPr="004B09A2">
              <w:rPr>
                <w:rFonts w:ascii="Times New Roman" w:eastAsia="Times New Roman" w:hAnsi="Times New Roman" w:cs="Times New Roman"/>
                <w:b/>
                <w:bCs/>
                <w:color w:val="000000"/>
                <w:sz w:val="24"/>
                <w:szCs w:val="24"/>
              </w:rPr>
              <w:t>у</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spacing w:val="-1"/>
                <w:sz w:val="24"/>
                <w:szCs w:val="24"/>
              </w:rPr>
              <w:t>ч</w:t>
            </w:r>
            <w:r w:rsidRPr="004B09A2">
              <w:rPr>
                <w:rFonts w:ascii="Times New Roman" w:eastAsia="Times New Roman" w:hAnsi="Times New Roman" w:cs="Times New Roman"/>
                <w:b/>
                <w:bCs/>
                <w:color w:val="000000"/>
                <w:sz w:val="24"/>
                <w:szCs w:val="24"/>
              </w:rPr>
              <w:t>ная а</w:t>
            </w:r>
            <w:r w:rsidRPr="004B09A2">
              <w:rPr>
                <w:rFonts w:ascii="Times New Roman" w:eastAsia="Times New Roman" w:hAnsi="Times New Roman" w:cs="Times New Roman"/>
                <w:b/>
                <w:bCs/>
                <w:color w:val="000000"/>
                <w:w w:val="99"/>
                <w:sz w:val="24"/>
                <w:szCs w:val="24"/>
              </w:rPr>
              <w:t>тт</w:t>
            </w:r>
            <w:r w:rsidRPr="004B09A2">
              <w:rPr>
                <w:rFonts w:ascii="Times New Roman" w:eastAsia="Times New Roman" w:hAnsi="Times New Roman" w:cs="Times New Roman"/>
                <w:b/>
                <w:bCs/>
                <w:color w:val="000000"/>
                <w:sz w:val="24"/>
                <w:szCs w:val="24"/>
              </w:rPr>
              <w:t>е</w:t>
            </w:r>
            <w:r w:rsidRPr="004B09A2">
              <w:rPr>
                <w:rFonts w:ascii="Times New Roman" w:eastAsia="Times New Roman" w:hAnsi="Times New Roman" w:cs="Times New Roman"/>
                <w:b/>
                <w:bCs/>
                <w:color w:val="000000"/>
                <w:spacing w:val="1"/>
                <w:sz w:val="24"/>
                <w:szCs w:val="24"/>
              </w:rPr>
              <w:t>с</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ац</w:t>
            </w:r>
            <w:r w:rsidRPr="004B09A2">
              <w:rPr>
                <w:rFonts w:ascii="Times New Roman" w:eastAsia="Times New Roman" w:hAnsi="Times New Roman" w:cs="Times New Roman"/>
                <w:b/>
                <w:bCs/>
                <w:color w:val="000000"/>
                <w:spacing w:val="1"/>
                <w:sz w:val="24"/>
                <w:szCs w:val="24"/>
              </w:rPr>
              <w:t>и</w:t>
            </w:r>
            <w:r w:rsidRPr="004B09A2">
              <w:rPr>
                <w:rFonts w:ascii="Times New Roman" w:eastAsia="Times New Roman" w:hAnsi="Times New Roman" w:cs="Times New Roman"/>
                <w:b/>
                <w:bCs/>
                <w:color w:val="000000"/>
                <w:sz w:val="24"/>
                <w:szCs w:val="24"/>
              </w:rPr>
              <w:t>я</w:t>
            </w:r>
          </w:p>
          <w:p w:rsidR="00EA380F" w:rsidRPr="004B09A2" w:rsidRDefault="00EA380F" w:rsidP="003F5418">
            <w:pPr>
              <w:rPr>
                <w:rFonts w:ascii="Times New Roman" w:hAnsi="Times New Roman" w:cs="Times New Roman"/>
              </w:rPr>
            </w:pPr>
          </w:p>
        </w:tc>
        <w:tc>
          <w:tcPr>
            <w:tcW w:w="2404" w:type="dxa"/>
          </w:tcPr>
          <w:p w:rsidR="00EA380F" w:rsidRPr="004B09A2" w:rsidRDefault="00EA380F" w:rsidP="003F5418">
            <w:pPr>
              <w:rPr>
                <w:rFonts w:ascii="Times New Roman" w:hAnsi="Times New Roman" w:cs="Times New Roman"/>
              </w:rPr>
            </w:pPr>
          </w:p>
        </w:tc>
      </w:tr>
    </w:tbl>
    <w:p w:rsidR="004C2470" w:rsidRPr="00102E5E" w:rsidRDefault="004C2470">
      <w:pPr>
        <w:spacing w:line="240" w:lineRule="exact"/>
        <w:rPr>
          <w:sz w:val="24"/>
          <w:szCs w:val="24"/>
          <w:lang w:val="ru-RU"/>
        </w:rPr>
      </w:pPr>
    </w:p>
    <w:p w:rsidR="004C2470" w:rsidRPr="00102E5E" w:rsidRDefault="004C2470">
      <w:pPr>
        <w:spacing w:line="240" w:lineRule="exact"/>
        <w:rPr>
          <w:sz w:val="24"/>
          <w:szCs w:val="24"/>
          <w:lang w:val="ru-RU"/>
        </w:rPr>
      </w:pPr>
    </w:p>
    <w:p w:rsidR="004C2470" w:rsidRPr="00102E5E" w:rsidRDefault="004C2470">
      <w:pPr>
        <w:spacing w:line="120" w:lineRule="exact"/>
        <w:rPr>
          <w:rFonts w:ascii="Times New Roman" w:eastAsia="Times New Roman" w:hAnsi="Times New Roman" w:cs="Times New Roman"/>
          <w:sz w:val="12"/>
          <w:szCs w:val="12"/>
          <w:lang w:val="ru-RU"/>
        </w:rPr>
      </w:pPr>
    </w:p>
    <w:bookmarkEnd w:id="2"/>
    <w:p w:rsidR="004C2470" w:rsidRPr="00102E5E" w:rsidRDefault="004C2470">
      <w:pPr>
        <w:widowControl w:val="0"/>
        <w:spacing w:line="240" w:lineRule="auto"/>
        <w:ind w:left="8995" w:right="-20"/>
        <w:rPr>
          <w:rFonts w:ascii="Times New Roman" w:eastAsia="Times New Roman" w:hAnsi="Times New Roman" w:cs="Times New Roman"/>
          <w:color w:val="000000"/>
          <w:sz w:val="24"/>
          <w:szCs w:val="24"/>
          <w:lang w:val="ru-RU"/>
        </w:rPr>
        <w:sectPr w:rsidR="004C2470" w:rsidRPr="00102E5E">
          <w:type w:val="continuous"/>
          <w:pgSz w:w="11906" w:h="16838"/>
          <w:pgMar w:top="1131" w:right="847" w:bottom="0" w:left="1701" w:header="0" w:footer="0" w:gutter="0"/>
          <w:cols w:space="708"/>
        </w:sectPr>
      </w:pPr>
    </w:p>
    <w:bookmarkStart w:id="3" w:name="_page_352_0"/>
    <w:p w:rsidR="004C2470" w:rsidRPr="00102E5E" w:rsidRDefault="00102E5E">
      <w:pPr>
        <w:widowControl w:val="0"/>
        <w:tabs>
          <w:tab w:val="left" w:pos="1983"/>
        </w:tabs>
        <w:spacing w:after="50" w:line="240" w:lineRule="auto"/>
        <w:ind w:left="1275" w:right="-20"/>
        <w:rPr>
          <w:rFonts w:ascii="Times New Roman" w:eastAsia="Times New Roman" w:hAnsi="Times New Roman" w:cs="Times New Roman"/>
          <w:b/>
          <w:bCs/>
          <w:color w:val="000000"/>
          <w:sz w:val="24"/>
          <w:szCs w:val="24"/>
          <w:lang w:val="ru-RU"/>
        </w:rPr>
      </w:pPr>
      <w:r>
        <w:rPr>
          <w:noProof/>
          <w:lang w:val="ru-RU" w:eastAsia="ru-RU"/>
        </w:rPr>
        <w:lastRenderedPageBreak/>
        <mc:AlternateContent>
          <mc:Choice Requires="wpg">
            <w:drawing>
              <wp:anchor distT="0" distB="0" distL="114300" distR="114300" simplePos="0" relativeHeight="251635712" behindDoc="1" locked="0" layoutInCell="0" allowOverlap="1" wp14:anchorId="518B2EBD" wp14:editId="638CD95B">
                <wp:simplePos x="0" y="0"/>
                <wp:positionH relativeFrom="page">
                  <wp:posOffset>1008888</wp:posOffset>
                </wp:positionH>
                <wp:positionV relativeFrom="paragraph">
                  <wp:posOffset>202057</wp:posOffset>
                </wp:positionV>
                <wp:extent cx="9398507" cy="5627573"/>
                <wp:effectExtent l="0" t="0" r="0" b="0"/>
                <wp:wrapNone/>
                <wp:docPr id="44714" name="drawingObject44714"/>
                <wp:cNvGraphicFramePr/>
                <a:graphic xmlns:a="http://schemas.openxmlformats.org/drawingml/2006/main">
                  <a:graphicData uri="http://schemas.microsoft.com/office/word/2010/wordprocessingGroup">
                    <wpg:wgp>
                      <wpg:cNvGrpSpPr/>
                      <wpg:grpSpPr>
                        <a:xfrm>
                          <a:off x="0" y="0"/>
                          <a:ext cx="9398507" cy="5627573"/>
                          <a:chOff x="0" y="0"/>
                          <a:chExt cx="9398507" cy="5627573"/>
                        </a:xfrm>
                        <a:noFill/>
                      </wpg:grpSpPr>
                      <wps:wsp>
                        <wps:cNvPr id="44715" name="Shape 44715"/>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16" name="Shape 44716"/>
                        <wps:cNvSpPr/>
                        <wps:spPr>
                          <a:xfrm>
                            <a:off x="6095" y="3047"/>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717" name="Shape 44717"/>
                        <wps:cNvSpPr/>
                        <wps:spPr>
                          <a:xfrm>
                            <a:off x="1364233"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18" name="Shape 44718"/>
                        <wps:cNvSpPr/>
                        <wps:spPr>
                          <a:xfrm>
                            <a:off x="1370329" y="304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719" name="Shape 44719"/>
                        <wps:cNvSpPr/>
                        <wps:spPr>
                          <a:xfrm>
                            <a:off x="6914133"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0" name="Shape 44720"/>
                        <wps:cNvSpPr/>
                        <wps:spPr>
                          <a:xfrm>
                            <a:off x="6917181" y="304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721" name="Shape 44721"/>
                        <wps:cNvSpPr/>
                        <wps:spPr>
                          <a:xfrm>
                            <a:off x="8084566"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2" name="Shape 44722"/>
                        <wps:cNvSpPr/>
                        <wps:spPr>
                          <a:xfrm>
                            <a:off x="8087614" y="3047"/>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723" name="Shape 44723"/>
                        <wps:cNvSpPr/>
                        <wps:spPr>
                          <a:xfrm>
                            <a:off x="9395459"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4" name="Shape 44724"/>
                        <wps:cNvSpPr/>
                        <wps:spPr>
                          <a:xfrm>
                            <a:off x="3047" y="6222"/>
                            <a:ext cx="0" cy="1294129"/>
                          </a:xfrm>
                          <a:custGeom>
                            <a:avLst/>
                            <a:gdLst/>
                            <a:ahLst/>
                            <a:cxnLst/>
                            <a:rect l="0" t="0" r="0" b="0"/>
                            <a:pathLst>
                              <a:path h="1294129">
                                <a:moveTo>
                                  <a:pt x="0" y="129412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5" name="Shape 44725"/>
                        <wps:cNvSpPr/>
                        <wps:spPr>
                          <a:xfrm>
                            <a:off x="1367282" y="6222"/>
                            <a:ext cx="0" cy="1294129"/>
                          </a:xfrm>
                          <a:custGeom>
                            <a:avLst/>
                            <a:gdLst/>
                            <a:ahLst/>
                            <a:cxnLst/>
                            <a:rect l="0" t="0" r="0" b="0"/>
                            <a:pathLst>
                              <a:path h="1294129">
                                <a:moveTo>
                                  <a:pt x="0" y="129412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6" name="Shape 44726"/>
                        <wps:cNvSpPr/>
                        <wps:spPr>
                          <a:xfrm>
                            <a:off x="6914133" y="6222"/>
                            <a:ext cx="0" cy="1294129"/>
                          </a:xfrm>
                          <a:custGeom>
                            <a:avLst/>
                            <a:gdLst/>
                            <a:ahLst/>
                            <a:cxnLst/>
                            <a:rect l="0" t="0" r="0" b="0"/>
                            <a:pathLst>
                              <a:path h="1294129">
                                <a:moveTo>
                                  <a:pt x="0" y="129412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7" name="Shape 44727"/>
                        <wps:cNvSpPr/>
                        <wps:spPr>
                          <a:xfrm>
                            <a:off x="8084566" y="6222"/>
                            <a:ext cx="0" cy="1294129"/>
                          </a:xfrm>
                          <a:custGeom>
                            <a:avLst/>
                            <a:gdLst/>
                            <a:ahLst/>
                            <a:cxnLst/>
                            <a:rect l="0" t="0" r="0" b="0"/>
                            <a:pathLst>
                              <a:path h="1294129">
                                <a:moveTo>
                                  <a:pt x="0" y="129412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8" name="Shape 44728"/>
                        <wps:cNvSpPr/>
                        <wps:spPr>
                          <a:xfrm>
                            <a:off x="9395459" y="6222"/>
                            <a:ext cx="0" cy="1294129"/>
                          </a:xfrm>
                          <a:custGeom>
                            <a:avLst/>
                            <a:gdLst/>
                            <a:ahLst/>
                            <a:cxnLst/>
                            <a:rect l="0" t="0" r="0" b="0"/>
                            <a:pathLst>
                              <a:path h="1294129">
                                <a:moveTo>
                                  <a:pt x="0" y="129412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29" name="Shape 44729"/>
                        <wps:cNvSpPr/>
                        <wps:spPr>
                          <a:xfrm>
                            <a:off x="3047" y="130035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0" name="Shape 44730"/>
                        <wps:cNvSpPr/>
                        <wps:spPr>
                          <a:xfrm>
                            <a:off x="6095" y="1303401"/>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4731" name="Shape 44731"/>
                        <wps:cNvSpPr/>
                        <wps:spPr>
                          <a:xfrm>
                            <a:off x="1367282" y="130035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2" name="Shape 44732"/>
                        <wps:cNvSpPr/>
                        <wps:spPr>
                          <a:xfrm>
                            <a:off x="1370329" y="1303401"/>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733" name="Shape 44733"/>
                        <wps:cNvSpPr/>
                        <wps:spPr>
                          <a:xfrm>
                            <a:off x="6914133" y="130035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4" name="Shape 44734"/>
                        <wps:cNvSpPr/>
                        <wps:spPr>
                          <a:xfrm>
                            <a:off x="6917181" y="1303401"/>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4735" name="Shape 44735"/>
                        <wps:cNvSpPr/>
                        <wps:spPr>
                          <a:xfrm>
                            <a:off x="8084566" y="130035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6" name="Shape 44736"/>
                        <wps:cNvSpPr/>
                        <wps:spPr>
                          <a:xfrm>
                            <a:off x="8087614" y="1303401"/>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4737" name="Shape 44737"/>
                        <wps:cNvSpPr/>
                        <wps:spPr>
                          <a:xfrm>
                            <a:off x="9395459" y="130035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8" name="Shape 44738"/>
                        <wps:cNvSpPr/>
                        <wps:spPr>
                          <a:xfrm>
                            <a:off x="3047" y="130644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39" name="Shape 44739"/>
                        <wps:cNvSpPr/>
                        <wps:spPr>
                          <a:xfrm>
                            <a:off x="1367282" y="130644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40" name="Shape 44740"/>
                        <wps:cNvSpPr/>
                        <wps:spPr>
                          <a:xfrm>
                            <a:off x="6914133" y="130644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41" name="Shape 44741"/>
                        <wps:cNvSpPr/>
                        <wps:spPr>
                          <a:xfrm>
                            <a:off x="8084566" y="130644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42" name="Shape 44742"/>
                        <wps:cNvSpPr/>
                        <wps:spPr>
                          <a:xfrm>
                            <a:off x="9395459" y="130644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43" name="Shape 44743"/>
                        <wps:cNvSpPr/>
                        <wps:spPr>
                          <a:xfrm>
                            <a:off x="0" y="1510664"/>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44" name="Shape 44744"/>
                        <wps:cNvSpPr/>
                        <wps:spPr>
                          <a:xfrm>
                            <a:off x="6095" y="1510664"/>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745" name="Shape 44745"/>
                        <wps:cNvSpPr/>
                        <wps:spPr>
                          <a:xfrm>
                            <a:off x="1364233" y="1510664"/>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46" name="Shape 44746"/>
                        <wps:cNvSpPr/>
                        <wps:spPr>
                          <a:xfrm>
                            <a:off x="1370329" y="1510664"/>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747" name="Shape 44747"/>
                        <wps:cNvSpPr/>
                        <wps:spPr>
                          <a:xfrm>
                            <a:off x="6914133" y="150761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48" name="Shape 44748"/>
                        <wps:cNvSpPr/>
                        <wps:spPr>
                          <a:xfrm>
                            <a:off x="6917181" y="1510664"/>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749" name="Shape 44749"/>
                        <wps:cNvSpPr/>
                        <wps:spPr>
                          <a:xfrm>
                            <a:off x="8084566" y="150761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0" name="Shape 44750"/>
                        <wps:cNvSpPr/>
                        <wps:spPr>
                          <a:xfrm>
                            <a:off x="8087614" y="1510664"/>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751" name="Shape 44751"/>
                        <wps:cNvSpPr/>
                        <wps:spPr>
                          <a:xfrm>
                            <a:off x="9395459" y="150761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2" name="Shape 44752"/>
                        <wps:cNvSpPr/>
                        <wps:spPr>
                          <a:xfrm>
                            <a:off x="3047" y="151371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3" name="Shape 44753"/>
                        <wps:cNvSpPr/>
                        <wps:spPr>
                          <a:xfrm>
                            <a:off x="6914133" y="1513714"/>
                            <a:ext cx="0" cy="201166"/>
                          </a:xfrm>
                          <a:custGeom>
                            <a:avLst/>
                            <a:gdLst/>
                            <a:ahLst/>
                            <a:cxnLst/>
                            <a:rect l="0" t="0" r="0" b="0"/>
                            <a:pathLst>
                              <a:path h="201166">
                                <a:moveTo>
                                  <a:pt x="0" y="20116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4" name="Shape 44754"/>
                        <wps:cNvSpPr/>
                        <wps:spPr>
                          <a:xfrm>
                            <a:off x="8084566" y="1513714"/>
                            <a:ext cx="0" cy="201166"/>
                          </a:xfrm>
                          <a:custGeom>
                            <a:avLst/>
                            <a:gdLst/>
                            <a:ahLst/>
                            <a:cxnLst/>
                            <a:rect l="0" t="0" r="0" b="0"/>
                            <a:pathLst>
                              <a:path h="201166">
                                <a:moveTo>
                                  <a:pt x="0" y="20116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5" name="Shape 44755"/>
                        <wps:cNvSpPr/>
                        <wps:spPr>
                          <a:xfrm>
                            <a:off x="9395459" y="1513714"/>
                            <a:ext cx="0" cy="201166"/>
                          </a:xfrm>
                          <a:custGeom>
                            <a:avLst/>
                            <a:gdLst/>
                            <a:ahLst/>
                            <a:cxnLst/>
                            <a:rect l="0" t="0" r="0" b="0"/>
                            <a:pathLst>
                              <a:path h="201166">
                                <a:moveTo>
                                  <a:pt x="0" y="20116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56" name="Shape 44756"/>
                        <wps:cNvSpPr/>
                        <wps:spPr>
                          <a:xfrm>
                            <a:off x="0" y="171792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57" name="Shape 44757"/>
                        <wps:cNvSpPr/>
                        <wps:spPr>
                          <a:xfrm>
                            <a:off x="6095" y="1717928"/>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758" name="Shape 44758"/>
                        <wps:cNvSpPr/>
                        <wps:spPr>
                          <a:xfrm>
                            <a:off x="1364233" y="171792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759" name="Shape 44759"/>
                        <wps:cNvSpPr/>
                        <wps:spPr>
                          <a:xfrm>
                            <a:off x="1370329" y="1717928"/>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760" name="Shape 44760"/>
                        <wps:cNvSpPr/>
                        <wps:spPr>
                          <a:xfrm>
                            <a:off x="6914133" y="1714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1" name="Shape 44761"/>
                        <wps:cNvSpPr/>
                        <wps:spPr>
                          <a:xfrm>
                            <a:off x="6917181" y="1717928"/>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762" name="Shape 44762"/>
                        <wps:cNvSpPr/>
                        <wps:spPr>
                          <a:xfrm>
                            <a:off x="8084566" y="1714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3" name="Shape 44763"/>
                        <wps:cNvSpPr/>
                        <wps:spPr>
                          <a:xfrm>
                            <a:off x="8087614" y="1717928"/>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764" name="Shape 44764"/>
                        <wps:cNvSpPr/>
                        <wps:spPr>
                          <a:xfrm>
                            <a:off x="9395459" y="1714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5" name="Shape 44765"/>
                        <wps:cNvSpPr/>
                        <wps:spPr>
                          <a:xfrm>
                            <a:off x="3047" y="1720976"/>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6" name="Shape 44766"/>
                        <wps:cNvSpPr/>
                        <wps:spPr>
                          <a:xfrm>
                            <a:off x="1367282" y="1720976"/>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7" name="Shape 44767"/>
                        <wps:cNvSpPr/>
                        <wps:spPr>
                          <a:xfrm>
                            <a:off x="6914133" y="1720976"/>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8" name="Shape 44768"/>
                        <wps:cNvSpPr/>
                        <wps:spPr>
                          <a:xfrm>
                            <a:off x="8084566" y="1720976"/>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69" name="Shape 44769"/>
                        <wps:cNvSpPr/>
                        <wps:spPr>
                          <a:xfrm>
                            <a:off x="9395459" y="1720976"/>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0" name="Shape 44770"/>
                        <wps:cNvSpPr/>
                        <wps:spPr>
                          <a:xfrm>
                            <a:off x="3047" y="192366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1" name="Shape 44771"/>
                        <wps:cNvSpPr/>
                        <wps:spPr>
                          <a:xfrm>
                            <a:off x="1367282" y="192366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2" name="Shape 44772"/>
                        <wps:cNvSpPr/>
                        <wps:spPr>
                          <a:xfrm>
                            <a:off x="1370329" y="1926716"/>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773" name="Shape 44773"/>
                        <wps:cNvSpPr/>
                        <wps:spPr>
                          <a:xfrm>
                            <a:off x="6914133" y="192366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4" name="Shape 44774"/>
                        <wps:cNvSpPr/>
                        <wps:spPr>
                          <a:xfrm>
                            <a:off x="8084566" y="192366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5" name="Shape 44775"/>
                        <wps:cNvSpPr/>
                        <wps:spPr>
                          <a:xfrm>
                            <a:off x="9395459" y="192366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6" name="Shape 44776"/>
                        <wps:cNvSpPr/>
                        <wps:spPr>
                          <a:xfrm>
                            <a:off x="3047" y="1929764"/>
                            <a:ext cx="0" cy="800100"/>
                          </a:xfrm>
                          <a:custGeom>
                            <a:avLst/>
                            <a:gdLst/>
                            <a:ahLst/>
                            <a:cxnLst/>
                            <a:rect l="0" t="0" r="0" b="0"/>
                            <a:pathLst>
                              <a:path h="800100">
                                <a:moveTo>
                                  <a:pt x="0" y="8001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7" name="Shape 44777"/>
                        <wps:cNvSpPr/>
                        <wps:spPr>
                          <a:xfrm>
                            <a:off x="1367282" y="1929764"/>
                            <a:ext cx="0" cy="800100"/>
                          </a:xfrm>
                          <a:custGeom>
                            <a:avLst/>
                            <a:gdLst/>
                            <a:ahLst/>
                            <a:cxnLst/>
                            <a:rect l="0" t="0" r="0" b="0"/>
                            <a:pathLst>
                              <a:path h="800100">
                                <a:moveTo>
                                  <a:pt x="0" y="8001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8" name="Shape 44778"/>
                        <wps:cNvSpPr/>
                        <wps:spPr>
                          <a:xfrm>
                            <a:off x="6914133" y="1929764"/>
                            <a:ext cx="0" cy="800100"/>
                          </a:xfrm>
                          <a:custGeom>
                            <a:avLst/>
                            <a:gdLst/>
                            <a:ahLst/>
                            <a:cxnLst/>
                            <a:rect l="0" t="0" r="0" b="0"/>
                            <a:pathLst>
                              <a:path h="800100">
                                <a:moveTo>
                                  <a:pt x="0" y="8001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79" name="Shape 44779"/>
                        <wps:cNvSpPr/>
                        <wps:spPr>
                          <a:xfrm>
                            <a:off x="8084566" y="1929764"/>
                            <a:ext cx="0" cy="800100"/>
                          </a:xfrm>
                          <a:custGeom>
                            <a:avLst/>
                            <a:gdLst/>
                            <a:ahLst/>
                            <a:cxnLst/>
                            <a:rect l="0" t="0" r="0" b="0"/>
                            <a:pathLst>
                              <a:path h="800100">
                                <a:moveTo>
                                  <a:pt x="0" y="8001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0" name="Shape 44780"/>
                        <wps:cNvSpPr/>
                        <wps:spPr>
                          <a:xfrm>
                            <a:off x="9395459" y="1929764"/>
                            <a:ext cx="0" cy="800100"/>
                          </a:xfrm>
                          <a:custGeom>
                            <a:avLst/>
                            <a:gdLst/>
                            <a:ahLst/>
                            <a:cxnLst/>
                            <a:rect l="0" t="0" r="0" b="0"/>
                            <a:pathLst>
                              <a:path h="800100">
                                <a:moveTo>
                                  <a:pt x="0" y="8001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1" name="Shape 44781"/>
                        <wps:cNvSpPr/>
                        <wps:spPr>
                          <a:xfrm>
                            <a:off x="3047" y="272986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2" name="Shape 44782"/>
                        <wps:cNvSpPr/>
                        <wps:spPr>
                          <a:xfrm>
                            <a:off x="6095" y="2732913"/>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4783" name="Shape 44783"/>
                        <wps:cNvSpPr/>
                        <wps:spPr>
                          <a:xfrm>
                            <a:off x="1367282" y="272986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4" name="Shape 44784"/>
                        <wps:cNvSpPr/>
                        <wps:spPr>
                          <a:xfrm>
                            <a:off x="1370329" y="2732913"/>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785" name="Shape 44785"/>
                        <wps:cNvSpPr/>
                        <wps:spPr>
                          <a:xfrm>
                            <a:off x="6914133" y="272986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6" name="Shape 44786"/>
                        <wps:cNvSpPr/>
                        <wps:spPr>
                          <a:xfrm>
                            <a:off x="6917181" y="2732913"/>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4787" name="Shape 44787"/>
                        <wps:cNvSpPr/>
                        <wps:spPr>
                          <a:xfrm>
                            <a:off x="8084566" y="272986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88" name="Shape 44788"/>
                        <wps:cNvSpPr/>
                        <wps:spPr>
                          <a:xfrm>
                            <a:off x="8087614" y="2732913"/>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4789" name="Shape 44789"/>
                        <wps:cNvSpPr/>
                        <wps:spPr>
                          <a:xfrm>
                            <a:off x="9395459" y="272986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0" name="Shape 44790"/>
                        <wps:cNvSpPr/>
                        <wps:spPr>
                          <a:xfrm>
                            <a:off x="3047" y="273591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1" name="Shape 44791"/>
                        <wps:cNvSpPr/>
                        <wps:spPr>
                          <a:xfrm>
                            <a:off x="1367282" y="273591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2" name="Shape 44792"/>
                        <wps:cNvSpPr/>
                        <wps:spPr>
                          <a:xfrm>
                            <a:off x="6914133" y="273591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3" name="Shape 44793"/>
                        <wps:cNvSpPr/>
                        <wps:spPr>
                          <a:xfrm>
                            <a:off x="8084566" y="273591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4" name="Shape 44794"/>
                        <wps:cNvSpPr/>
                        <wps:spPr>
                          <a:xfrm>
                            <a:off x="9395459" y="273591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795" name="Shape 44795"/>
                        <wps:cNvSpPr/>
                        <wps:spPr>
                          <a:xfrm>
                            <a:off x="0" y="294043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796" name="Shape 44796"/>
                        <wps:cNvSpPr/>
                        <wps:spPr>
                          <a:xfrm>
                            <a:off x="1364233" y="294043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797" name="Shape 44797"/>
                        <wps:cNvSpPr/>
                        <wps:spPr>
                          <a:xfrm>
                            <a:off x="1370329" y="2940431"/>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798" name="Shape 44798"/>
                        <wps:cNvSpPr/>
                        <wps:spPr>
                          <a:xfrm>
                            <a:off x="6911085" y="294043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799" name="Shape 44799"/>
                        <wps:cNvSpPr/>
                        <wps:spPr>
                          <a:xfrm>
                            <a:off x="8081518" y="294043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00" name="Shape 44800"/>
                        <wps:cNvSpPr/>
                        <wps:spPr>
                          <a:xfrm>
                            <a:off x="9392411" y="294043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01" name="Shape 44801"/>
                        <wps:cNvSpPr/>
                        <wps:spPr>
                          <a:xfrm>
                            <a:off x="3047" y="2943478"/>
                            <a:ext cx="0" cy="216408"/>
                          </a:xfrm>
                          <a:custGeom>
                            <a:avLst/>
                            <a:gdLst/>
                            <a:ahLst/>
                            <a:cxnLst/>
                            <a:rect l="0" t="0" r="0" b="0"/>
                            <a:pathLst>
                              <a:path h="216408">
                                <a:moveTo>
                                  <a:pt x="0" y="2164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02" name="Shape 44802"/>
                        <wps:cNvSpPr/>
                        <wps:spPr>
                          <a:xfrm>
                            <a:off x="1367282" y="2943478"/>
                            <a:ext cx="0" cy="216408"/>
                          </a:xfrm>
                          <a:custGeom>
                            <a:avLst/>
                            <a:gdLst/>
                            <a:ahLst/>
                            <a:cxnLst/>
                            <a:rect l="0" t="0" r="0" b="0"/>
                            <a:pathLst>
                              <a:path h="216408">
                                <a:moveTo>
                                  <a:pt x="0" y="2164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03" name="Shape 44803"/>
                        <wps:cNvSpPr/>
                        <wps:spPr>
                          <a:xfrm>
                            <a:off x="6914133" y="2943478"/>
                            <a:ext cx="0" cy="216408"/>
                          </a:xfrm>
                          <a:custGeom>
                            <a:avLst/>
                            <a:gdLst/>
                            <a:ahLst/>
                            <a:cxnLst/>
                            <a:rect l="0" t="0" r="0" b="0"/>
                            <a:pathLst>
                              <a:path h="216408">
                                <a:moveTo>
                                  <a:pt x="0" y="2164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04" name="Shape 44804"/>
                        <wps:cNvSpPr/>
                        <wps:spPr>
                          <a:xfrm>
                            <a:off x="8084566" y="2943478"/>
                            <a:ext cx="0" cy="216408"/>
                          </a:xfrm>
                          <a:custGeom>
                            <a:avLst/>
                            <a:gdLst/>
                            <a:ahLst/>
                            <a:cxnLst/>
                            <a:rect l="0" t="0" r="0" b="0"/>
                            <a:pathLst>
                              <a:path h="216408">
                                <a:moveTo>
                                  <a:pt x="0" y="2164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05" name="Shape 44805"/>
                        <wps:cNvSpPr/>
                        <wps:spPr>
                          <a:xfrm>
                            <a:off x="9395459" y="2943478"/>
                            <a:ext cx="0" cy="216408"/>
                          </a:xfrm>
                          <a:custGeom>
                            <a:avLst/>
                            <a:gdLst/>
                            <a:ahLst/>
                            <a:cxnLst/>
                            <a:rect l="0" t="0" r="0" b="0"/>
                            <a:pathLst>
                              <a:path h="216408">
                                <a:moveTo>
                                  <a:pt x="0" y="21640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06" name="Shape 44806"/>
                        <wps:cNvSpPr/>
                        <wps:spPr>
                          <a:xfrm>
                            <a:off x="0" y="3162934"/>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807" name="Shape 44807"/>
                        <wps:cNvSpPr/>
                        <wps:spPr>
                          <a:xfrm>
                            <a:off x="1364233" y="3162934"/>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808" name="Shape 44808"/>
                        <wps:cNvSpPr/>
                        <wps:spPr>
                          <a:xfrm>
                            <a:off x="1370329" y="3162934"/>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809" name="Shape 44809"/>
                        <wps:cNvSpPr/>
                        <wps:spPr>
                          <a:xfrm>
                            <a:off x="6914133" y="315988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0" name="Shape 44810"/>
                        <wps:cNvSpPr/>
                        <wps:spPr>
                          <a:xfrm>
                            <a:off x="8084566" y="315988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1" name="Shape 44811"/>
                        <wps:cNvSpPr/>
                        <wps:spPr>
                          <a:xfrm>
                            <a:off x="9395459" y="315988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2" name="Shape 44812"/>
                        <wps:cNvSpPr/>
                        <wps:spPr>
                          <a:xfrm>
                            <a:off x="3047" y="316598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3" name="Shape 44813"/>
                        <wps:cNvSpPr/>
                        <wps:spPr>
                          <a:xfrm>
                            <a:off x="1367282" y="316598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4" name="Shape 44814"/>
                        <wps:cNvSpPr/>
                        <wps:spPr>
                          <a:xfrm>
                            <a:off x="6914133" y="316598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5" name="Shape 44815"/>
                        <wps:cNvSpPr/>
                        <wps:spPr>
                          <a:xfrm>
                            <a:off x="8084566" y="316598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6" name="Shape 44816"/>
                        <wps:cNvSpPr/>
                        <wps:spPr>
                          <a:xfrm>
                            <a:off x="9395459" y="316598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7" name="Shape 44817"/>
                        <wps:cNvSpPr/>
                        <wps:spPr>
                          <a:xfrm>
                            <a:off x="3047" y="356984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8" name="Shape 44818"/>
                        <wps:cNvSpPr/>
                        <wps:spPr>
                          <a:xfrm>
                            <a:off x="1367282" y="356984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19" name="Shape 44819"/>
                        <wps:cNvSpPr/>
                        <wps:spPr>
                          <a:xfrm>
                            <a:off x="1370329" y="3572890"/>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820" name="Shape 44820"/>
                        <wps:cNvSpPr/>
                        <wps:spPr>
                          <a:xfrm>
                            <a:off x="6914133" y="356984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1" name="Shape 44821"/>
                        <wps:cNvSpPr/>
                        <wps:spPr>
                          <a:xfrm>
                            <a:off x="8084566" y="356984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2" name="Shape 44822"/>
                        <wps:cNvSpPr/>
                        <wps:spPr>
                          <a:xfrm>
                            <a:off x="9395459" y="356984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3" name="Shape 44823"/>
                        <wps:cNvSpPr/>
                        <wps:spPr>
                          <a:xfrm>
                            <a:off x="3047" y="3575939"/>
                            <a:ext cx="0" cy="409955"/>
                          </a:xfrm>
                          <a:custGeom>
                            <a:avLst/>
                            <a:gdLst/>
                            <a:ahLst/>
                            <a:cxnLst/>
                            <a:rect l="0" t="0" r="0" b="0"/>
                            <a:pathLst>
                              <a:path h="409955">
                                <a:moveTo>
                                  <a:pt x="0" y="4099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4" name="Shape 44824"/>
                        <wps:cNvSpPr/>
                        <wps:spPr>
                          <a:xfrm>
                            <a:off x="1367282" y="3575939"/>
                            <a:ext cx="0" cy="409955"/>
                          </a:xfrm>
                          <a:custGeom>
                            <a:avLst/>
                            <a:gdLst/>
                            <a:ahLst/>
                            <a:cxnLst/>
                            <a:rect l="0" t="0" r="0" b="0"/>
                            <a:pathLst>
                              <a:path h="409955">
                                <a:moveTo>
                                  <a:pt x="0" y="4099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5" name="Shape 44825"/>
                        <wps:cNvSpPr/>
                        <wps:spPr>
                          <a:xfrm>
                            <a:off x="6914133" y="3575939"/>
                            <a:ext cx="0" cy="409955"/>
                          </a:xfrm>
                          <a:custGeom>
                            <a:avLst/>
                            <a:gdLst/>
                            <a:ahLst/>
                            <a:cxnLst/>
                            <a:rect l="0" t="0" r="0" b="0"/>
                            <a:pathLst>
                              <a:path h="409955">
                                <a:moveTo>
                                  <a:pt x="0" y="4099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6" name="Shape 44826"/>
                        <wps:cNvSpPr/>
                        <wps:spPr>
                          <a:xfrm>
                            <a:off x="8084566" y="3575939"/>
                            <a:ext cx="0" cy="409955"/>
                          </a:xfrm>
                          <a:custGeom>
                            <a:avLst/>
                            <a:gdLst/>
                            <a:ahLst/>
                            <a:cxnLst/>
                            <a:rect l="0" t="0" r="0" b="0"/>
                            <a:pathLst>
                              <a:path h="409955">
                                <a:moveTo>
                                  <a:pt x="0" y="4099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7" name="Shape 44827"/>
                        <wps:cNvSpPr/>
                        <wps:spPr>
                          <a:xfrm>
                            <a:off x="9395459" y="3575939"/>
                            <a:ext cx="0" cy="409955"/>
                          </a:xfrm>
                          <a:custGeom>
                            <a:avLst/>
                            <a:gdLst/>
                            <a:ahLst/>
                            <a:cxnLst/>
                            <a:rect l="0" t="0" r="0" b="0"/>
                            <a:pathLst>
                              <a:path h="409955">
                                <a:moveTo>
                                  <a:pt x="0" y="40995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28" name="Shape 44828"/>
                        <wps:cNvSpPr/>
                        <wps:spPr>
                          <a:xfrm>
                            <a:off x="0" y="398894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29" name="Shape 44829"/>
                        <wps:cNvSpPr/>
                        <wps:spPr>
                          <a:xfrm>
                            <a:off x="1364233" y="398894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30" name="Shape 44830"/>
                        <wps:cNvSpPr/>
                        <wps:spPr>
                          <a:xfrm>
                            <a:off x="1370329" y="3988943"/>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831" name="Shape 44831"/>
                        <wps:cNvSpPr/>
                        <wps:spPr>
                          <a:xfrm>
                            <a:off x="6911085" y="398894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32" name="Shape 44832"/>
                        <wps:cNvSpPr/>
                        <wps:spPr>
                          <a:xfrm>
                            <a:off x="8081518" y="398894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33" name="Shape 44833"/>
                        <wps:cNvSpPr/>
                        <wps:spPr>
                          <a:xfrm>
                            <a:off x="9392411" y="398894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34" name="Shape 44834"/>
                        <wps:cNvSpPr/>
                        <wps:spPr>
                          <a:xfrm>
                            <a:off x="3047" y="399199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35" name="Shape 44835"/>
                        <wps:cNvSpPr/>
                        <wps:spPr>
                          <a:xfrm>
                            <a:off x="1367282" y="399199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36" name="Shape 44836"/>
                        <wps:cNvSpPr/>
                        <wps:spPr>
                          <a:xfrm>
                            <a:off x="6914133" y="399199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37" name="Shape 44837"/>
                        <wps:cNvSpPr/>
                        <wps:spPr>
                          <a:xfrm>
                            <a:off x="8084566" y="399199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38" name="Shape 44838"/>
                        <wps:cNvSpPr/>
                        <wps:spPr>
                          <a:xfrm>
                            <a:off x="9395459" y="399199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39" name="Shape 44839"/>
                        <wps:cNvSpPr/>
                        <wps:spPr>
                          <a:xfrm>
                            <a:off x="0" y="439889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40" name="Shape 44840"/>
                        <wps:cNvSpPr/>
                        <wps:spPr>
                          <a:xfrm>
                            <a:off x="1364233" y="439889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41" name="Shape 44841"/>
                        <wps:cNvSpPr/>
                        <wps:spPr>
                          <a:xfrm>
                            <a:off x="1370329" y="4398899"/>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842" name="Shape 44842"/>
                        <wps:cNvSpPr/>
                        <wps:spPr>
                          <a:xfrm>
                            <a:off x="6911085" y="439889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43" name="Shape 44843"/>
                        <wps:cNvSpPr/>
                        <wps:spPr>
                          <a:xfrm>
                            <a:off x="8081518" y="439889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44" name="Shape 44844"/>
                        <wps:cNvSpPr/>
                        <wps:spPr>
                          <a:xfrm>
                            <a:off x="9392411" y="439889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45" name="Shape 44845"/>
                        <wps:cNvSpPr/>
                        <wps:spPr>
                          <a:xfrm>
                            <a:off x="3047" y="4402022"/>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46" name="Shape 44846"/>
                        <wps:cNvSpPr/>
                        <wps:spPr>
                          <a:xfrm>
                            <a:off x="1367282" y="4402022"/>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47" name="Shape 44847"/>
                        <wps:cNvSpPr/>
                        <wps:spPr>
                          <a:xfrm>
                            <a:off x="6914133" y="4402022"/>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48" name="Shape 44848"/>
                        <wps:cNvSpPr/>
                        <wps:spPr>
                          <a:xfrm>
                            <a:off x="8084566" y="4402022"/>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49" name="Shape 44849"/>
                        <wps:cNvSpPr/>
                        <wps:spPr>
                          <a:xfrm>
                            <a:off x="9395459" y="4402022"/>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0" name="Shape 44850"/>
                        <wps:cNvSpPr/>
                        <wps:spPr>
                          <a:xfrm>
                            <a:off x="3047" y="480618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1" name="Shape 44851"/>
                        <wps:cNvSpPr/>
                        <wps:spPr>
                          <a:xfrm>
                            <a:off x="6095" y="4809235"/>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852" name="Shape 44852"/>
                        <wps:cNvSpPr/>
                        <wps:spPr>
                          <a:xfrm>
                            <a:off x="1367282" y="480618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3" name="Shape 44853"/>
                        <wps:cNvSpPr/>
                        <wps:spPr>
                          <a:xfrm>
                            <a:off x="1370329" y="4809235"/>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854" name="Shape 44854"/>
                        <wps:cNvSpPr/>
                        <wps:spPr>
                          <a:xfrm>
                            <a:off x="6914133" y="480618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5" name="Shape 44855"/>
                        <wps:cNvSpPr/>
                        <wps:spPr>
                          <a:xfrm>
                            <a:off x="6917181" y="4809235"/>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856" name="Shape 44856"/>
                        <wps:cNvSpPr/>
                        <wps:spPr>
                          <a:xfrm>
                            <a:off x="8084566" y="480618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7" name="Shape 44857"/>
                        <wps:cNvSpPr/>
                        <wps:spPr>
                          <a:xfrm>
                            <a:off x="8087614" y="4809235"/>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858" name="Shape 44858"/>
                        <wps:cNvSpPr/>
                        <wps:spPr>
                          <a:xfrm>
                            <a:off x="9395459" y="480618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59" name="Shape 44859"/>
                        <wps:cNvSpPr/>
                        <wps:spPr>
                          <a:xfrm>
                            <a:off x="3047" y="4812283"/>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0" name="Shape 44860"/>
                        <wps:cNvSpPr/>
                        <wps:spPr>
                          <a:xfrm>
                            <a:off x="1367282" y="4812283"/>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1" name="Shape 44861"/>
                        <wps:cNvSpPr/>
                        <wps:spPr>
                          <a:xfrm>
                            <a:off x="6914133" y="4812283"/>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2" name="Shape 44862"/>
                        <wps:cNvSpPr/>
                        <wps:spPr>
                          <a:xfrm>
                            <a:off x="8084566" y="4812283"/>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3" name="Shape 44863"/>
                        <wps:cNvSpPr/>
                        <wps:spPr>
                          <a:xfrm>
                            <a:off x="9395459" y="4812283"/>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4" name="Shape 44864"/>
                        <wps:cNvSpPr/>
                        <wps:spPr>
                          <a:xfrm>
                            <a:off x="3047" y="5013451"/>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5" name="Shape 44865"/>
                        <wps:cNvSpPr/>
                        <wps:spPr>
                          <a:xfrm>
                            <a:off x="1367282" y="5013451"/>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6" name="Shape 44866"/>
                        <wps:cNvSpPr/>
                        <wps:spPr>
                          <a:xfrm>
                            <a:off x="1370329" y="5016500"/>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867" name="Shape 44867"/>
                        <wps:cNvSpPr/>
                        <wps:spPr>
                          <a:xfrm>
                            <a:off x="6914133" y="5013451"/>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8" name="Shape 44868"/>
                        <wps:cNvSpPr/>
                        <wps:spPr>
                          <a:xfrm>
                            <a:off x="8084566" y="5013451"/>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69" name="Shape 44869"/>
                        <wps:cNvSpPr/>
                        <wps:spPr>
                          <a:xfrm>
                            <a:off x="9395459" y="5013451"/>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70" name="Shape 44870"/>
                        <wps:cNvSpPr/>
                        <wps:spPr>
                          <a:xfrm>
                            <a:off x="3047" y="501949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71" name="Shape 44871"/>
                        <wps:cNvSpPr/>
                        <wps:spPr>
                          <a:xfrm>
                            <a:off x="0" y="562757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72" name="Shape 44872"/>
                        <wps:cNvSpPr/>
                        <wps:spPr>
                          <a:xfrm>
                            <a:off x="6095" y="5627573"/>
                            <a:ext cx="1358138" cy="0"/>
                          </a:xfrm>
                          <a:custGeom>
                            <a:avLst/>
                            <a:gdLst/>
                            <a:ahLst/>
                            <a:cxnLst/>
                            <a:rect l="0" t="0" r="0" b="0"/>
                            <a:pathLst>
                              <a:path w="1358138">
                                <a:moveTo>
                                  <a:pt x="0" y="0"/>
                                </a:moveTo>
                                <a:lnTo>
                                  <a:pt x="1358138" y="0"/>
                                </a:lnTo>
                              </a:path>
                            </a:pathLst>
                          </a:custGeom>
                          <a:noFill/>
                          <a:ln w="6094">
                            <a:solidFill>
                              <a:srgbClr val="000000"/>
                            </a:solidFill>
                            <a:prstDash val="solid"/>
                          </a:ln>
                        </wps:spPr>
                        <wps:bodyPr vertOverflow="overflow" horzOverflow="overflow" vert="horz" lIns="91440" tIns="45720" rIns="91440" bIns="45720" anchor="t"/>
                      </wps:wsp>
                      <wps:wsp>
                        <wps:cNvPr id="44873" name="Shape 44873"/>
                        <wps:cNvSpPr/>
                        <wps:spPr>
                          <a:xfrm>
                            <a:off x="1367282" y="501949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74" name="Shape 44874"/>
                        <wps:cNvSpPr/>
                        <wps:spPr>
                          <a:xfrm>
                            <a:off x="1364233" y="562757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75" name="Shape 44875"/>
                        <wps:cNvSpPr/>
                        <wps:spPr>
                          <a:xfrm>
                            <a:off x="1370329" y="5627573"/>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876" name="Shape 44876"/>
                        <wps:cNvSpPr/>
                        <wps:spPr>
                          <a:xfrm>
                            <a:off x="6914133" y="501949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77" name="Shape 44877"/>
                        <wps:cNvSpPr/>
                        <wps:spPr>
                          <a:xfrm>
                            <a:off x="6911085" y="562757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78" name="Shape 44878"/>
                        <wps:cNvSpPr/>
                        <wps:spPr>
                          <a:xfrm>
                            <a:off x="6917181" y="5627573"/>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4879" name="Shape 44879"/>
                        <wps:cNvSpPr/>
                        <wps:spPr>
                          <a:xfrm>
                            <a:off x="8084566" y="501949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80" name="Shape 44880"/>
                        <wps:cNvSpPr/>
                        <wps:spPr>
                          <a:xfrm>
                            <a:off x="8081518" y="562757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881" name="Shape 44881"/>
                        <wps:cNvSpPr/>
                        <wps:spPr>
                          <a:xfrm>
                            <a:off x="8087614" y="5627573"/>
                            <a:ext cx="1304797" cy="0"/>
                          </a:xfrm>
                          <a:custGeom>
                            <a:avLst/>
                            <a:gdLst/>
                            <a:ahLst/>
                            <a:cxnLst/>
                            <a:rect l="0" t="0" r="0" b="0"/>
                            <a:pathLst>
                              <a:path w="1304797">
                                <a:moveTo>
                                  <a:pt x="0" y="0"/>
                                </a:moveTo>
                                <a:lnTo>
                                  <a:pt x="1304797" y="0"/>
                                </a:lnTo>
                              </a:path>
                            </a:pathLst>
                          </a:custGeom>
                          <a:noFill/>
                          <a:ln w="6094">
                            <a:solidFill>
                              <a:srgbClr val="000000"/>
                            </a:solidFill>
                            <a:prstDash val="solid"/>
                          </a:ln>
                        </wps:spPr>
                        <wps:bodyPr vertOverflow="overflow" horzOverflow="overflow" vert="horz" lIns="91440" tIns="45720" rIns="91440" bIns="45720" anchor="t"/>
                      </wps:wsp>
                      <wps:wsp>
                        <wps:cNvPr id="44882" name="Shape 44882"/>
                        <wps:cNvSpPr/>
                        <wps:spPr>
                          <a:xfrm>
                            <a:off x="9395459" y="501949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83" name="Shape 44883"/>
                        <wps:cNvSpPr/>
                        <wps:spPr>
                          <a:xfrm>
                            <a:off x="9392411" y="562757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3C210E3F" id="drawingObject44714" o:spid="_x0000_s1026" style="position:absolute;margin-left:79.45pt;margin-top:15.9pt;width:740.05pt;height:443.1pt;z-index:-251680768;mso-position-horizontal-relative:page" coordsize="93985,5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" o:allowincell="f">
                <v:shape id="Shape 44715"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" path="m,l6095,e" filled="f" strokeweight=".16931mm">
                  <v:path arrowok="t" textboxrect="0,0,6095,0"/>
                </v:shape>
                <v:shape id="Shape 44716" o:spid="_x0000_s1028" style="position:absolute;left:60;top:3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" path="m,l1358138,e" filled="f" strokeweight=".16931mm">
                  <v:path arrowok="t" textboxrect="0,0,1358138,0"/>
                </v:shape>
                <v:shape id="Shape 44717" o:spid="_x0000_s1029" style="position:absolute;left:1364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" path="m,l6095,e" filled="f" strokeweight=".16931mm">
                  <v:path arrowok="t" textboxrect="0,0,6095,0"/>
                </v:shape>
                <v:shape id="Shape 44718" o:spid="_x0000_s1030" style="position:absolute;left:13703;top: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" path="m,l5540628,e" filled="f" strokeweight=".16931mm">
                  <v:path arrowok="t" textboxrect="0,0,5540628,0"/>
                </v:shape>
                <v:shape id="Shape 44719" o:spid="_x0000_s1031" style="position:absolute;left:69141;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" path="m,6095l,e" filled="f" strokeweight=".16931mm">
                  <v:path arrowok="t" textboxrect="0,0,0,6095"/>
                </v:shape>
                <v:shape id="Shape 44720" o:spid="_x0000_s1032" style="position:absolute;left:69171;top:3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" path="m,l1164335,e" filled="f" strokeweight=".16931mm">
                  <v:path arrowok="t" textboxrect="0,0,1164335,0"/>
                </v:shape>
                <v:shape id="Shape 44721" o:spid="_x0000_s1033" style="position:absolute;left:8084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" path="m,6095l,e" filled="f" strokeweight=".16931mm">
                  <v:path arrowok="t" textboxrect="0,0,0,6095"/>
                </v:shape>
                <v:shape id="Shape 44722" o:spid="_x0000_s1034" style="position:absolute;left:80876;top:3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" path="m,l1304797,e" filled="f" strokeweight=".16931mm">
                  <v:path arrowok="t" textboxrect="0,0,1304797,0"/>
                </v:shape>
                <v:shape id="Shape 44723" o:spid="_x0000_s1035" style="position:absolute;left:93954;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" path="m,6095l,e" filled="f" strokeweight=".16931mm">
                  <v:path arrowok="t" textboxrect="0,0,0,6095"/>
                </v:shape>
                <v:shape id="Shape 44724" o:spid="_x0000_s1036" style="position:absolute;left:30;top:62;width:0;height:12941;visibility:visible;mso-wrap-style:square;v-text-anchor:top" coordsize="0,1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" path="m,1294129l,e" filled="f" strokeweight=".16931mm">
                  <v:path arrowok="t" textboxrect="0,0,0,1294129"/>
                </v:shape>
                <v:shape id="Shape 44725" o:spid="_x0000_s1037" style="position:absolute;left:13672;top:62;width:0;height:12941;visibility:visible;mso-wrap-style:square;v-text-anchor:top" coordsize="0,1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" path="m,1294129l,e" filled="f" strokeweight=".16931mm">
                  <v:path arrowok="t" textboxrect="0,0,0,1294129"/>
                </v:shape>
                <v:shape id="Shape 44726" o:spid="_x0000_s1038" style="position:absolute;left:69141;top:62;width:0;height:12941;visibility:visible;mso-wrap-style:square;v-text-anchor:top" coordsize="0,1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" path="m,1294129l,e" filled="f" strokeweight=".16931mm">
                  <v:path arrowok="t" textboxrect="0,0,0,1294129"/>
                </v:shape>
                <v:shape id="Shape 44727" o:spid="_x0000_s1039" style="position:absolute;left:80845;top:62;width:0;height:12941;visibility:visible;mso-wrap-style:square;v-text-anchor:top" coordsize="0,1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" path="m,1294129l,e" filled="f" strokeweight=".16931mm">
                  <v:path arrowok="t" textboxrect="0,0,0,1294129"/>
                </v:shape>
                <v:shape id="Shape 44728" o:spid="_x0000_s1040" style="position:absolute;left:93954;top:62;width:0;height:12941;visibility:visible;mso-wrap-style:square;v-text-anchor:top" coordsize="0,1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" path="m,1294129l,e" filled="f" strokeweight=".16931mm">
                  <v:path arrowok="t" textboxrect="0,0,0,1294129"/>
                </v:shape>
                <v:shape id="Shape 44729" o:spid="_x0000_s1041" style="position:absolute;left:30;top:1300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" path="m,6096l,e" filled="f" strokeweight=".16931mm">
                  <v:path arrowok="t" textboxrect="0,0,0,6096"/>
                </v:shape>
                <v:shape id="Shape 44730" o:spid="_x0000_s1042" style="position:absolute;left:60;top:13034;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" path="m,l1358138,e" filled="f" strokeweight=".48pt">
                  <v:path arrowok="t" textboxrect="0,0,1358138,0"/>
                </v:shape>
                <v:shape id="Shape 44731" o:spid="_x0000_s1043" style="position:absolute;left:13672;top:1300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" path="m,6096l,e" filled="f" strokeweight=".16931mm">
                  <v:path arrowok="t" textboxrect="0,0,0,6096"/>
                </v:shape>
                <v:shape id="Shape 44732" o:spid="_x0000_s1044" style="position:absolute;left:13703;top:13034;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" path="m,l5540628,e" filled="f" strokeweight=".48pt">
                  <v:path arrowok="t" textboxrect="0,0,5540628,0"/>
                </v:shape>
                <v:shape id="Shape 44733" o:spid="_x0000_s1045" style="position:absolute;left:69141;top:1300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" path="m,6096l,e" filled="f" strokeweight=".16931mm">
                  <v:path arrowok="t" textboxrect="0,0,0,6096"/>
                </v:shape>
                <v:shape id="Shape 44734" o:spid="_x0000_s1046" style="position:absolute;left:69171;top:13034;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" path="m,l1164335,e" filled="f" strokeweight=".48pt">
                  <v:path arrowok="t" textboxrect="0,0,1164335,0"/>
                </v:shape>
                <v:shape id="Shape 44735" o:spid="_x0000_s1047" style="position:absolute;left:80845;top:1300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" path="m,6096l,e" filled="f" strokeweight=".16931mm">
                  <v:path arrowok="t" textboxrect="0,0,0,6096"/>
                </v:shape>
                <v:shape id="Shape 44736" o:spid="_x0000_s1048" style="position:absolute;left:80876;top:13034;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" path="m,l1304797,e" filled="f" strokeweight=".48pt">
                  <v:path arrowok="t" textboxrect="0,0,1304797,0"/>
                </v:shape>
                <v:shape id="Shape 44737" o:spid="_x0000_s1049" style="position:absolute;left:93954;top:1300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" path="m,6096l,e" filled="f" strokeweight=".16931mm">
                  <v:path arrowok="t" textboxrect="0,0,0,6096"/>
                </v:shape>
                <v:shape id="Shape 44738" o:spid="_x0000_s1050" style="position:absolute;left:30;top:13064;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" path="m,201167l,e" filled="f" strokeweight=".16931mm">
                  <v:path arrowok="t" textboxrect="0,0,0,201167"/>
                </v:shape>
                <v:shape id="Shape 44739" o:spid="_x0000_s1051" style="position:absolute;left:13672;top:13064;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" path="m,201167l,e" filled="f" strokeweight=".16931mm">
                  <v:path arrowok="t" textboxrect="0,0,0,201167"/>
                </v:shape>
                <v:shape id="Shape 44740" o:spid="_x0000_s1052" style="position:absolute;left:69141;top:13064;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" path="m,201167l,e" filled="f" strokeweight=".16931mm">
                  <v:path arrowok="t" textboxrect="0,0,0,201167"/>
                </v:shape>
                <v:shape id="Shape 44741" o:spid="_x0000_s1053" style="position:absolute;left:80845;top:13064;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" path="m,201167l,e" filled="f" strokeweight=".16931mm">
                  <v:path arrowok="t" textboxrect="0,0,0,201167"/>
                </v:shape>
                <v:shape id="Shape 44742" o:spid="_x0000_s1054" style="position:absolute;left:93954;top:13064;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" path="m,201167l,e" filled="f" strokeweight=".16931mm">
                  <v:path arrowok="t" textboxrect="0,0,0,201167"/>
                </v:shape>
                <v:shape id="Shape 44743" o:spid="_x0000_s1055" style="position:absolute;top:15106;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" path="m,l6095,e" filled="f" strokeweight=".16931mm">
                  <v:path arrowok="t" textboxrect="0,0,6095,0"/>
                </v:shape>
                <v:shape id="Shape 44744" o:spid="_x0000_s1056" style="position:absolute;left:60;top:15106;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" path="m,l1358138,e" filled="f" strokeweight=".16931mm">
                  <v:path arrowok="t" textboxrect="0,0,1358138,0"/>
                </v:shape>
                <v:shape id="Shape 44745" o:spid="_x0000_s1057" style="position:absolute;left:13642;top:1510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" path="m,l6095,e" filled="f" strokeweight=".16931mm">
                  <v:path arrowok="t" textboxrect="0,0,6095,0"/>
                </v:shape>
                <v:shape id="Shape 44746" o:spid="_x0000_s1058" style="position:absolute;left:13703;top:1510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" path="m,l5540628,e" filled="f" strokeweight=".16931mm">
                  <v:path arrowok="t" textboxrect="0,0,5540628,0"/>
                </v:shape>
                <v:shape id="Shape 44747" o:spid="_x0000_s1059" style="position:absolute;left:69141;top:1507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" path="m,6095l,e" filled="f" strokeweight=".16931mm">
                  <v:path arrowok="t" textboxrect="0,0,0,6095"/>
                </v:shape>
                <v:shape id="Shape 44748" o:spid="_x0000_s1060" style="position:absolute;left:69171;top:1510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" path="m,l1164335,e" filled="f" strokeweight=".16931mm">
                  <v:path arrowok="t" textboxrect="0,0,1164335,0"/>
                </v:shape>
                <v:shape id="Shape 44749" o:spid="_x0000_s1061" style="position:absolute;left:80845;top:1507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" path="m,6095l,e" filled="f" strokeweight=".16931mm">
                  <v:path arrowok="t" textboxrect="0,0,0,6095"/>
                </v:shape>
                <v:shape id="Shape 44750" o:spid="_x0000_s1062" style="position:absolute;left:80876;top:15106;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" path="m,l1304797,e" filled="f" strokeweight=".16931mm">
                  <v:path arrowok="t" textboxrect="0,0,1304797,0"/>
                </v:shape>
                <v:shape id="Shape 44751" o:spid="_x0000_s1063" style="position:absolute;left:93954;top:1507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" path="m,6095l,e" filled="f" strokeweight=".16931mm">
                  <v:path arrowok="t" textboxrect="0,0,0,6095"/>
                </v:shape>
                <v:shape id="Shape 44752" o:spid="_x0000_s1064" style="position:absolute;left:30;top:1513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" path="m,201167l,e" filled="f" strokeweight=".16931mm">
                  <v:path arrowok="t" textboxrect="0,0,0,201167"/>
                </v:shape>
                <v:shape id="Shape 44753" o:spid="_x0000_s1065" style="position:absolute;left:69141;top:15137;width:0;height:2011;visibility:visible;mso-wrap-style:square;v-text-anchor:top" coordsize="0,20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" path="m,201166l,e" filled="f" strokeweight=".16931mm">
                  <v:path arrowok="t" textboxrect="0,0,0,201166"/>
                </v:shape>
                <v:shape id="Shape 44754" o:spid="_x0000_s1066" style="position:absolute;left:80845;top:15137;width:0;height:2011;visibility:visible;mso-wrap-style:square;v-text-anchor:top" coordsize="0,20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" path="m,201166l,e" filled="f" strokeweight=".16931mm">
                  <v:path arrowok="t" textboxrect="0,0,0,201166"/>
                </v:shape>
                <v:shape id="Shape 44755" o:spid="_x0000_s1067" style="position:absolute;left:93954;top:15137;width:0;height:2011;visibility:visible;mso-wrap-style:square;v-text-anchor:top" coordsize="0,201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" path="m,201166l,e" filled="f" strokeweight=".16931mm">
                  <v:path arrowok="t" textboxrect="0,0,0,201166"/>
                </v:shape>
                <v:shape id="Shape 44756" o:spid="_x0000_s1068" style="position:absolute;top:17179;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" path="m,l6095,e" filled="f" strokeweight=".16931mm">
                  <v:path arrowok="t" textboxrect="0,0,6095,0"/>
                </v:shape>
                <v:shape id="Shape 44757" o:spid="_x0000_s1069" style="position:absolute;left:60;top:17179;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" path="m,l1358138,e" filled="f" strokeweight=".16931mm">
                  <v:path arrowok="t" textboxrect="0,0,1358138,0"/>
                </v:shape>
                <v:shape id="Shape 44758" o:spid="_x0000_s1070" style="position:absolute;left:13642;top:1717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" path="m,l6095,e" filled="f" strokeweight=".16931mm">
                  <v:path arrowok="t" textboxrect="0,0,6095,0"/>
                </v:shape>
                <v:shape id="Shape 44759" o:spid="_x0000_s1071" style="position:absolute;left:13703;top:1717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" path="m,l5540628,e" filled="f" strokeweight=".16931mm">
                  <v:path arrowok="t" textboxrect="0,0,5540628,0"/>
                </v:shape>
                <v:shape id="Shape 44760" o:spid="_x0000_s1072" style="position:absolute;left:69141;top:1714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" path="m,6095l,e" filled="f" strokeweight=".16931mm">
                  <v:path arrowok="t" textboxrect="0,0,0,6095"/>
                </v:shape>
                <v:shape id="Shape 44761" o:spid="_x0000_s1073" style="position:absolute;left:69171;top:1717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" path="m,l1164335,e" filled="f" strokeweight=".16931mm">
                  <v:path arrowok="t" textboxrect="0,0,1164335,0"/>
                </v:shape>
                <v:shape id="Shape 44762" o:spid="_x0000_s1074" style="position:absolute;left:80845;top:1714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" path="m,6095l,e" filled="f" strokeweight=".16931mm">
                  <v:path arrowok="t" textboxrect="0,0,0,6095"/>
                </v:shape>
                <v:shape id="Shape 44763" o:spid="_x0000_s1075" style="position:absolute;left:80876;top:17179;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" path="m,l1304797,e" filled="f" strokeweight=".16931mm">
                  <v:path arrowok="t" textboxrect="0,0,1304797,0"/>
                </v:shape>
                <v:shape id="Shape 44764" o:spid="_x0000_s1076" style="position:absolute;left:93954;top:1714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" path="m,6095l,e" filled="f" strokeweight=".16931mm">
                  <v:path arrowok="t" textboxrect="0,0,0,6095"/>
                </v:shape>
                <v:shape id="Shape 44765" o:spid="_x0000_s1077" style="position:absolute;left:30;top:1720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" path="m,202691l,e" filled="f" strokeweight=".16931mm">
                  <v:path arrowok="t" textboxrect="0,0,0,202691"/>
                </v:shape>
                <v:shape id="Shape 44766" o:spid="_x0000_s1078" style="position:absolute;left:13672;top:1720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" path="m,202691l,e" filled="f" strokeweight=".16931mm">
                  <v:path arrowok="t" textboxrect="0,0,0,202691"/>
                </v:shape>
                <v:shape id="Shape 44767" o:spid="_x0000_s1079" style="position:absolute;left:69141;top:1720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" path="m,202691l,e" filled="f" strokeweight=".16931mm">
                  <v:path arrowok="t" textboxrect="0,0,0,202691"/>
                </v:shape>
                <v:shape id="Shape 44768" o:spid="_x0000_s1080" style="position:absolute;left:80845;top:1720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" path="m,202691l,e" filled="f" strokeweight=".16931mm">
                  <v:path arrowok="t" textboxrect="0,0,0,202691"/>
                </v:shape>
                <v:shape id="Shape 44769" o:spid="_x0000_s1081" style="position:absolute;left:93954;top:1720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" path="m,202691l,e" filled="f" strokeweight=".16931mm">
                  <v:path arrowok="t" textboxrect="0,0,0,202691"/>
                </v:shape>
                <v:shape id="Shape 44770" o:spid="_x0000_s1082" style="position:absolute;left:30;top:1923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" path="m,6096l,e" filled="f" strokeweight=".16931mm">
                  <v:path arrowok="t" textboxrect="0,0,0,6096"/>
                </v:shape>
                <v:shape id="Shape 44771" o:spid="_x0000_s1083" style="position:absolute;left:13672;top:1923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" path="m,6096l,e" filled="f" strokeweight=".16931mm">
                  <v:path arrowok="t" textboxrect="0,0,0,6096"/>
                </v:shape>
                <v:shape id="Shape 44772" o:spid="_x0000_s1084" style="position:absolute;left:13703;top:19267;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" path="m,l5540628,e" filled="f" strokeweight=".48pt">
                  <v:path arrowok="t" textboxrect="0,0,5540628,0"/>
                </v:shape>
                <v:shape id="Shape 44773" o:spid="_x0000_s1085" style="position:absolute;left:69141;top:1923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" path="m,6096l,e" filled="f" strokeweight=".16931mm">
                  <v:path arrowok="t" textboxrect="0,0,0,6096"/>
                </v:shape>
                <v:shape id="Shape 44774" o:spid="_x0000_s1086" style="position:absolute;left:80845;top:1923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" path="m,6096l,e" filled="f" strokeweight=".16931mm">
                  <v:path arrowok="t" textboxrect="0,0,0,6096"/>
                </v:shape>
                <v:shape id="Shape 44775" o:spid="_x0000_s1087" style="position:absolute;left:93954;top:1923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" path="m,6096l,e" filled="f" strokeweight=".16931mm">
                  <v:path arrowok="t" textboxrect="0,0,0,6096"/>
                </v:shape>
                <v:shape id="Shape 44776" o:spid="_x0000_s1088" style="position:absolute;left:30;top:19297;width:0;height:8001;visibility:visible;mso-wrap-style:square;v-text-anchor:top" coordsize="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" path="m,800100l,e" filled="f" strokeweight=".16931mm">
                  <v:path arrowok="t" textboxrect="0,0,0,800100"/>
                </v:shape>
                <v:shape id="Shape 44777" o:spid="_x0000_s1089" style="position:absolute;left:13672;top:19297;width:0;height:8001;visibility:visible;mso-wrap-style:square;v-text-anchor:top" coordsize="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" path="m,800100l,e" filled="f" strokeweight=".16931mm">
                  <v:path arrowok="t" textboxrect="0,0,0,800100"/>
                </v:shape>
                <v:shape id="Shape 44778" o:spid="_x0000_s1090" style="position:absolute;left:69141;top:19297;width:0;height:8001;visibility:visible;mso-wrap-style:square;v-text-anchor:top" coordsize="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" path="m,800100l,e" filled="f" strokeweight=".16931mm">
                  <v:path arrowok="t" textboxrect="0,0,0,800100"/>
                </v:shape>
                <v:shape id="Shape 44779" o:spid="_x0000_s1091" style="position:absolute;left:80845;top:19297;width:0;height:8001;visibility:visible;mso-wrap-style:square;v-text-anchor:top" coordsize="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" path="m,800100l,e" filled="f" strokeweight=".16931mm">
                  <v:path arrowok="t" textboxrect="0,0,0,800100"/>
                </v:shape>
                <v:shape id="Shape 44780" o:spid="_x0000_s1092" style="position:absolute;left:93954;top:19297;width:0;height:8001;visibility:visible;mso-wrap-style:square;v-text-anchor:top" coordsize="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" path="m,800100l,e" filled="f" strokeweight=".16931mm">
                  <v:path arrowok="t" textboxrect="0,0,0,800100"/>
                </v:shape>
                <v:shape id="Shape 44781" o:spid="_x0000_s1093" style="position:absolute;left:30;top:27298;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" path="m,6045l,e" filled="f" strokeweight=".16931mm">
                  <v:path arrowok="t" textboxrect="0,0,0,6045"/>
                </v:shape>
                <v:shape id="Shape 44782" o:spid="_x0000_s1094" style="position:absolute;left:60;top:27329;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" path="m,l1358138,e" filled="f" strokeweight=".48pt">
                  <v:path arrowok="t" textboxrect="0,0,1358138,0"/>
                </v:shape>
                <v:shape id="Shape 44783" o:spid="_x0000_s1095" style="position:absolute;left:13672;top:27298;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" path="m,6045l,e" filled="f" strokeweight=".16931mm">
                  <v:path arrowok="t" textboxrect="0,0,0,6045"/>
                </v:shape>
                <v:shape id="Shape 44784" o:spid="_x0000_s1096" style="position:absolute;left:13703;top:2732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" path="m,l5540628,e" filled="f" strokeweight=".48pt">
                  <v:path arrowok="t" textboxrect="0,0,5540628,0"/>
                </v:shape>
                <v:shape id="Shape 44785" o:spid="_x0000_s1097" style="position:absolute;left:69141;top:27298;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" path="m,6045l,e" filled="f" strokeweight=".16931mm">
                  <v:path arrowok="t" textboxrect="0,0,0,6045"/>
                </v:shape>
                <v:shape id="Shape 44786" o:spid="_x0000_s1098" style="position:absolute;left:69171;top:2732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" path="m,l1164335,e" filled="f" strokeweight=".48pt">
                  <v:path arrowok="t" textboxrect="0,0,1164335,0"/>
                </v:shape>
                <v:shape id="Shape 44787" o:spid="_x0000_s1099" style="position:absolute;left:80845;top:27298;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" path="m,6045l,e" filled="f" strokeweight=".16931mm">
                  <v:path arrowok="t" textboxrect="0,0,0,6045"/>
                </v:shape>
                <v:shape id="Shape 44788" o:spid="_x0000_s1100" style="position:absolute;left:80876;top:27329;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" path="m,l1304797,e" filled="f" strokeweight=".48pt">
                  <v:path arrowok="t" textboxrect="0,0,1304797,0"/>
                </v:shape>
                <v:shape id="Shape 44789" o:spid="_x0000_s1101" style="position:absolute;left:93954;top:27298;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" path="m,6045l,e" filled="f" strokeweight=".16931mm">
                  <v:path arrowok="t" textboxrect="0,0,0,6045"/>
                </v:shape>
                <v:shape id="Shape 44790" o:spid="_x0000_s1102" style="position:absolute;left:30;top:27359;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" path="m,201472l,e" filled="f" strokeweight=".16931mm">
                  <v:path arrowok="t" textboxrect="0,0,0,201472"/>
                </v:shape>
                <v:shape id="Shape 44791" o:spid="_x0000_s1103" style="position:absolute;left:13672;top:27359;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" path="m,201472l,e" filled="f" strokeweight=".16931mm">
                  <v:path arrowok="t" textboxrect="0,0,0,201472"/>
                </v:shape>
                <v:shape id="Shape 44792" o:spid="_x0000_s1104" style="position:absolute;left:69141;top:27359;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" path="m,201472l,e" filled="f" strokeweight=".16931mm">
                  <v:path arrowok="t" textboxrect="0,0,0,201472"/>
                </v:shape>
                <v:shape id="Shape 44793" o:spid="_x0000_s1105" style="position:absolute;left:80845;top:27359;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" path="m,201472l,e" filled="f" strokeweight=".16931mm">
                  <v:path arrowok="t" textboxrect="0,0,0,201472"/>
                </v:shape>
                <v:shape id="Shape 44794" o:spid="_x0000_s1106" style="position:absolute;left:93954;top:27359;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" path="m,201472l,e" filled="f" strokeweight=".16931mm">
                  <v:path arrowok="t" textboxrect="0,0,0,201472"/>
                </v:shape>
                <v:shape id="Shape 44795" o:spid="_x0000_s1107" style="position:absolute;top:29404;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" path="m,l6095,e" filled="f" strokeweight=".16928mm">
                  <v:path arrowok="t" textboxrect="0,0,6095,0"/>
                </v:shape>
                <v:shape id="Shape 44796" o:spid="_x0000_s1108" style="position:absolute;left:13642;top:294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" path="m,l6095,e" filled="f" strokeweight=".16928mm">
                  <v:path arrowok="t" textboxrect="0,0,6095,0"/>
                </v:shape>
                <v:shape id="Shape 44797" o:spid="_x0000_s1109" style="position:absolute;left:13703;top:29404;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" path="m,l5540628,e" filled="f" strokeweight=".16928mm">
                  <v:path arrowok="t" textboxrect="0,0,5540628,0"/>
                </v:shape>
                <v:shape id="Shape 44798" o:spid="_x0000_s1110" style="position:absolute;left:69110;top:294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" path="m,l6095,e" filled="f" strokeweight=".16928mm">
                  <v:path arrowok="t" textboxrect="0,0,6095,0"/>
                </v:shape>
                <v:shape id="Shape 44799" o:spid="_x0000_s1111" style="position:absolute;left:80815;top:294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" path="m,l6095,e" filled="f" strokeweight=".16928mm">
                  <v:path arrowok="t" textboxrect="0,0,6095,0"/>
                </v:shape>
                <v:shape id="Shape 44800" o:spid="_x0000_s1112" style="position:absolute;left:93924;top:294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" path="m,l6095,e" filled="f" strokeweight=".16928mm">
                  <v:path arrowok="t" textboxrect="0,0,6095,0"/>
                </v:shape>
                <v:shape id="Shape 44801" o:spid="_x0000_s1113" style="position:absolute;left:30;top:29434;width:0;height:2164;visibility:visible;mso-wrap-style:square;v-text-anchor:top" coordsize="0,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" path="m,216408l,e" filled="f" strokeweight=".16931mm">
                  <v:path arrowok="t" textboxrect="0,0,0,216408"/>
                </v:shape>
                <v:shape id="Shape 44802" o:spid="_x0000_s1114" style="position:absolute;left:13672;top:29434;width:0;height:2164;visibility:visible;mso-wrap-style:square;v-text-anchor:top" coordsize="0,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" path="m,216408l,e" filled="f" strokeweight=".16931mm">
                  <v:path arrowok="t" textboxrect="0,0,0,216408"/>
                </v:shape>
                <v:shape id="Shape 44803" o:spid="_x0000_s1115" style="position:absolute;left:69141;top:29434;width:0;height:2164;visibility:visible;mso-wrap-style:square;v-text-anchor:top" coordsize="0,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" path="m,216408l,e" filled="f" strokeweight=".16931mm">
                  <v:path arrowok="t" textboxrect="0,0,0,216408"/>
                </v:shape>
                <v:shape id="Shape 44804" o:spid="_x0000_s1116" style="position:absolute;left:80845;top:29434;width:0;height:2164;visibility:visible;mso-wrap-style:square;v-text-anchor:top" coordsize="0,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" path="m,216408l,e" filled="f" strokeweight=".16931mm">
                  <v:path arrowok="t" textboxrect="0,0,0,216408"/>
                </v:shape>
                <v:shape id="Shape 44805" o:spid="_x0000_s1117" style="position:absolute;left:93954;top:29434;width:0;height:2164;visibility:visible;mso-wrap-style:square;v-text-anchor:top" coordsize="0,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" path="m,216408l,e" filled="f" strokeweight=".16931mm">
                  <v:path arrowok="t" textboxrect="0,0,0,216408"/>
                </v:shape>
                <v:shape id="Shape 44806" o:spid="_x0000_s1118" style="position:absolute;top:31629;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" path="m,l6095,e" filled="f" strokeweight=".16931mm">
                  <v:path arrowok="t" textboxrect="0,0,6095,0"/>
                </v:shape>
                <v:shape id="Shape 44807" o:spid="_x0000_s1119" style="position:absolute;left:13642;top:3162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" path="m,l6095,e" filled="f" strokeweight=".16931mm">
                  <v:path arrowok="t" textboxrect="0,0,6095,0"/>
                </v:shape>
                <v:shape id="Shape 44808" o:spid="_x0000_s1120" style="position:absolute;left:13703;top:3162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" path="m,l5540628,e" filled="f" strokeweight=".16931mm">
                  <v:path arrowok="t" textboxrect="0,0,5540628,0"/>
                </v:shape>
                <v:shape id="Shape 44809" o:spid="_x0000_s1121" style="position:absolute;left:69141;top:315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" path="m,6095l,e" filled="f" strokeweight=".16931mm">
                  <v:path arrowok="t" textboxrect="0,0,0,6095"/>
                </v:shape>
                <v:shape id="Shape 44810" o:spid="_x0000_s1122" style="position:absolute;left:80845;top:315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" path="m,6095l,e" filled="f" strokeweight=".16931mm">
                  <v:path arrowok="t" textboxrect="0,0,0,6095"/>
                </v:shape>
                <v:shape id="Shape 44811" o:spid="_x0000_s1123" style="position:absolute;left:93954;top:315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" path="m,6095l,e" filled="f" strokeweight=".16931mm">
                  <v:path arrowok="t" textboxrect="0,0,0,6095"/>
                </v:shape>
                <v:shape id="Shape 44812" o:spid="_x0000_s1124" style="position:absolute;left:30;top:3165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" path="m,403860l,e" filled="f" strokeweight=".16931mm">
                  <v:path arrowok="t" textboxrect="0,0,0,403860"/>
                </v:shape>
                <v:shape id="Shape 44813" o:spid="_x0000_s1125" style="position:absolute;left:13672;top:3165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" path="m,403860l,e" filled="f" strokeweight=".16931mm">
                  <v:path arrowok="t" textboxrect="0,0,0,403860"/>
                </v:shape>
                <v:shape id="Shape 44814" o:spid="_x0000_s1126" style="position:absolute;left:69141;top:3165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" path="m,403860l,e" filled="f" strokeweight=".16931mm">
                  <v:path arrowok="t" textboxrect="0,0,0,403860"/>
                </v:shape>
                <v:shape id="Shape 44815" o:spid="_x0000_s1127" style="position:absolute;left:80845;top:3165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" path="m,403860l,e" filled="f" strokeweight=".16931mm">
                  <v:path arrowok="t" textboxrect="0,0,0,403860"/>
                </v:shape>
                <v:shape id="Shape 44816" o:spid="_x0000_s1128" style="position:absolute;left:93954;top:3165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" path="m,403860l,e" filled="f" strokeweight=".16931mm">
                  <v:path arrowok="t" textboxrect="0,0,0,403860"/>
                </v:shape>
                <v:shape id="Shape 44817" o:spid="_x0000_s1129" style="position:absolute;left:30;top:3569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" path="m,6096l,e" filled="f" strokeweight=".16931mm">
                  <v:path arrowok="t" textboxrect="0,0,0,6096"/>
                </v:shape>
                <v:shape id="Shape 44818" o:spid="_x0000_s1130" style="position:absolute;left:13672;top:3569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" path="m,6096l,e" filled="f" strokeweight=".16931mm">
                  <v:path arrowok="t" textboxrect="0,0,0,6096"/>
                </v:shape>
                <v:shape id="Shape 44819" o:spid="_x0000_s1131" style="position:absolute;left:13703;top:35728;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" path="m,l5540628,e" filled="f" strokeweight=".48pt">
                  <v:path arrowok="t" textboxrect="0,0,5540628,0"/>
                </v:shape>
                <v:shape id="Shape 44820" o:spid="_x0000_s1132" style="position:absolute;left:69141;top:3569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" path="m,6096l,e" filled="f" strokeweight=".16931mm">
                  <v:path arrowok="t" textboxrect="0,0,0,6096"/>
                </v:shape>
                <v:shape id="Shape 44821" o:spid="_x0000_s1133" style="position:absolute;left:80845;top:3569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" path="m,6096l,e" filled="f" strokeweight=".16931mm">
                  <v:path arrowok="t" textboxrect="0,0,0,6096"/>
                </v:shape>
                <v:shape id="Shape 44822" o:spid="_x0000_s1134" style="position:absolute;left:93954;top:3569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" path="m,6096l,e" filled="f" strokeweight=".16931mm">
                  <v:path arrowok="t" textboxrect="0,0,0,6096"/>
                </v:shape>
                <v:shape id="Shape 44823" o:spid="_x0000_s1135" style="position:absolute;left:30;top:35759;width:0;height:4099;visibility:visible;mso-wrap-style:square;v-text-anchor:top" coordsize="0,409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" path="m,409955l,e" filled="f" strokeweight=".16931mm">
                  <v:path arrowok="t" textboxrect="0,0,0,409955"/>
                </v:shape>
                <v:shape id="Shape 44824" o:spid="_x0000_s1136" style="position:absolute;left:13672;top:35759;width:0;height:4099;visibility:visible;mso-wrap-style:square;v-text-anchor:top" coordsize="0,409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" path="m,409955l,e" filled="f" strokeweight=".16931mm">
                  <v:path arrowok="t" textboxrect="0,0,0,409955"/>
                </v:shape>
                <v:shape id="Shape 44825" o:spid="_x0000_s1137" style="position:absolute;left:69141;top:35759;width:0;height:4099;visibility:visible;mso-wrap-style:square;v-text-anchor:top" coordsize="0,409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" path="m,409955l,e" filled="f" strokeweight=".16931mm">
                  <v:path arrowok="t" textboxrect="0,0,0,409955"/>
                </v:shape>
                <v:shape id="Shape 44826" o:spid="_x0000_s1138" style="position:absolute;left:80845;top:35759;width:0;height:4099;visibility:visible;mso-wrap-style:square;v-text-anchor:top" coordsize="0,409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" path="m,409955l,e" filled="f" strokeweight=".16931mm">
                  <v:path arrowok="t" textboxrect="0,0,0,409955"/>
                </v:shape>
                <v:shape id="Shape 44827" o:spid="_x0000_s1139" style="position:absolute;left:93954;top:35759;width:0;height:4099;visibility:visible;mso-wrap-style:square;v-text-anchor:top" coordsize="0,409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" path="m,409955l,e" filled="f" strokeweight=".16931mm">
                  <v:path arrowok="t" textboxrect="0,0,0,409955"/>
                </v:shape>
                <v:shape id="Shape 44828" o:spid="_x0000_s1140" style="position:absolute;top:39889;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" path="m,l6095,e" filled="f" strokeweight=".16928mm">
                  <v:path arrowok="t" textboxrect="0,0,6095,0"/>
                </v:shape>
                <v:shape id="Shape 44829" o:spid="_x0000_s1141" style="position:absolute;left:13642;top:398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" path="m,l6095,e" filled="f" strokeweight=".16928mm">
                  <v:path arrowok="t" textboxrect="0,0,6095,0"/>
                </v:shape>
                <v:shape id="Shape 44830" o:spid="_x0000_s1142" style="position:absolute;left:13703;top:3988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" path="m,l5540628,e" filled="f" strokeweight=".16928mm">
                  <v:path arrowok="t" textboxrect="0,0,5540628,0"/>
                </v:shape>
                <v:shape id="Shape 44831" o:spid="_x0000_s1143" style="position:absolute;left:69110;top:398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" path="m,l6095,e" filled="f" strokeweight=".16928mm">
                  <v:path arrowok="t" textboxrect="0,0,6095,0"/>
                </v:shape>
                <v:shape id="Shape 44832" o:spid="_x0000_s1144" style="position:absolute;left:80815;top:398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" path="m,l6095,e" filled="f" strokeweight=".16928mm">
                  <v:path arrowok="t" textboxrect="0,0,6095,0"/>
                </v:shape>
                <v:shape id="Shape 44833" o:spid="_x0000_s1145" style="position:absolute;left:93924;top:398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" path="m,l6095,e" filled="f" strokeweight=".16928mm">
                  <v:path arrowok="t" textboxrect="0,0,6095,0"/>
                </v:shape>
                <v:shape id="Shape 44834" o:spid="_x0000_s1146" style="position:absolute;left:30;top:399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" path="m,403860l,e" filled="f" strokeweight=".16931mm">
                  <v:path arrowok="t" textboxrect="0,0,0,403860"/>
                </v:shape>
                <v:shape id="Shape 44835" o:spid="_x0000_s1147" style="position:absolute;left:13672;top:399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" path="m,403860l,e" filled="f" strokeweight=".16931mm">
                  <v:path arrowok="t" textboxrect="0,0,0,403860"/>
                </v:shape>
                <v:shape id="Shape 44836" o:spid="_x0000_s1148" style="position:absolute;left:69141;top:399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" path="m,403860l,e" filled="f" strokeweight=".16931mm">
                  <v:path arrowok="t" textboxrect="0,0,0,403860"/>
                </v:shape>
                <v:shape id="Shape 44837" o:spid="_x0000_s1149" style="position:absolute;left:80845;top:399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" path="m,403860l,e" filled="f" strokeweight=".16931mm">
                  <v:path arrowok="t" textboxrect="0,0,0,403860"/>
                </v:shape>
                <v:shape id="Shape 44838" o:spid="_x0000_s1150" style="position:absolute;left:93954;top:399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" path="m,403860l,e" filled="f" strokeweight=".16931mm">
                  <v:path arrowok="t" textboxrect="0,0,0,403860"/>
                </v:shape>
                <v:shape id="Shape 44839" o:spid="_x0000_s1151" style="position:absolute;top:43988;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" path="m,l6095,e" filled="f" strokeweight=".16928mm">
                  <v:path arrowok="t" textboxrect="0,0,6095,0"/>
                </v:shape>
                <v:shape id="Shape 44840" o:spid="_x0000_s1152" style="position:absolute;left:13642;top:439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" path="m,l6095,e" filled="f" strokeweight=".16928mm">
                  <v:path arrowok="t" textboxrect="0,0,6095,0"/>
                </v:shape>
                <v:shape id="Shape 44841" o:spid="_x0000_s1153" style="position:absolute;left:13703;top:43988;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" path="m,l5540628,e" filled="f" strokeweight=".16928mm">
                  <v:path arrowok="t" textboxrect="0,0,5540628,0"/>
                </v:shape>
                <v:shape id="Shape 44842" o:spid="_x0000_s1154" style="position:absolute;left:69110;top:439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" path="m,l6095,e" filled="f" strokeweight=".16928mm">
                  <v:path arrowok="t" textboxrect="0,0,6095,0"/>
                </v:shape>
                <v:shape id="Shape 44843" o:spid="_x0000_s1155" style="position:absolute;left:80815;top:439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" path="m,l6095,e" filled="f" strokeweight=".16928mm">
                  <v:path arrowok="t" textboxrect="0,0,6095,0"/>
                </v:shape>
                <v:shape id="Shape 44844" o:spid="_x0000_s1156" style="position:absolute;left:93924;top:4398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" path="m,l6095,e" filled="f" strokeweight=".16928mm">
                  <v:path arrowok="t" textboxrect="0,0,6095,0"/>
                </v:shape>
                <v:shape id="Shape 44845" o:spid="_x0000_s1157" style="position:absolute;left:30;top:440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" path="m,404164l,e" filled="f" strokeweight=".16931mm">
                  <v:path arrowok="t" textboxrect="0,0,0,404164"/>
                </v:shape>
                <v:shape id="Shape 44846" o:spid="_x0000_s1158" style="position:absolute;left:13672;top:440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" path="m,404164l,e" filled="f" strokeweight=".16931mm">
                  <v:path arrowok="t" textboxrect="0,0,0,404164"/>
                </v:shape>
                <v:shape id="Shape 44847" o:spid="_x0000_s1159" style="position:absolute;left:69141;top:440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" path="m,404164l,e" filled="f" strokeweight=".16931mm">
                  <v:path arrowok="t" textboxrect="0,0,0,404164"/>
                </v:shape>
                <v:shape id="Shape 44848" o:spid="_x0000_s1160" style="position:absolute;left:80845;top:440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" path="m,404164l,e" filled="f" strokeweight=".16931mm">
                  <v:path arrowok="t" textboxrect="0,0,0,404164"/>
                </v:shape>
                <v:shape id="Shape 44849" o:spid="_x0000_s1161" style="position:absolute;left:93954;top:440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" path="m,404164l,e" filled="f" strokeweight=".16931mm">
                  <v:path arrowok="t" textboxrect="0,0,0,404164"/>
                </v:shape>
                <v:shape id="Shape 44850" o:spid="_x0000_s1162" style="position:absolute;left:30;top:480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" path="m,6095l,e" filled="f" strokeweight=".16931mm">
                  <v:path arrowok="t" textboxrect="0,0,0,6095"/>
                </v:shape>
                <v:shape id="Shape 44851" o:spid="_x0000_s1163" style="position:absolute;left:60;top:48092;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" path="m,l1358138,e" filled="f" strokeweight=".16931mm">
                  <v:path arrowok="t" textboxrect="0,0,1358138,0"/>
                </v:shape>
                <v:shape id="Shape 44852" o:spid="_x0000_s1164" style="position:absolute;left:13672;top:480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" path="m,6095l,e" filled="f" strokeweight=".16931mm">
                  <v:path arrowok="t" textboxrect="0,0,0,6095"/>
                </v:shape>
                <v:shape id="Shape 44853" o:spid="_x0000_s1165" style="position:absolute;left:13703;top:4809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" path="m,l5540628,e" filled="f" strokeweight=".16931mm">
                  <v:path arrowok="t" textboxrect="0,0,5540628,0"/>
                </v:shape>
                <v:shape id="Shape 44854" o:spid="_x0000_s1166" style="position:absolute;left:69141;top:480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" path="m,6095l,e" filled="f" strokeweight=".16931mm">
                  <v:path arrowok="t" textboxrect="0,0,0,6095"/>
                </v:shape>
                <v:shape id="Shape 44855" o:spid="_x0000_s1167" style="position:absolute;left:69171;top:4809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" path="m,l1164335,e" filled="f" strokeweight=".16931mm">
                  <v:path arrowok="t" textboxrect="0,0,1164335,0"/>
                </v:shape>
                <v:shape id="Shape 44856" o:spid="_x0000_s1168" style="position:absolute;left:80845;top:480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" path="m,6095l,e" filled="f" strokeweight=".16931mm">
                  <v:path arrowok="t" textboxrect="0,0,0,6095"/>
                </v:shape>
                <v:shape id="Shape 44857" o:spid="_x0000_s1169" style="position:absolute;left:80876;top:48092;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" path="m,l1304797,e" filled="f" strokeweight=".16931mm">
                  <v:path arrowok="t" textboxrect="0,0,1304797,0"/>
                </v:shape>
                <v:shape id="Shape 44858" o:spid="_x0000_s1170" style="position:absolute;left:93954;top:480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" path="m,6095l,e" filled="f" strokeweight=".16931mm">
                  <v:path arrowok="t" textboxrect="0,0,0,6095"/>
                </v:shape>
                <v:shape id="Shape 44859" o:spid="_x0000_s1171" style="position:absolute;left:30;top:48122;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" path="m,201168l,e" filled="f" strokeweight=".16931mm">
                  <v:path arrowok="t" textboxrect="0,0,0,201168"/>
                </v:shape>
                <v:shape id="Shape 44860" o:spid="_x0000_s1172" style="position:absolute;left:13672;top:48122;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" path="m,201168l,e" filled="f" strokeweight=".16931mm">
                  <v:path arrowok="t" textboxrect="0,0,0,201168"/>
                </v:shape>
                <v:shape id="Shape 44861" o:spid="_x0000_s1173" style="position:absolute;left:69141;top:48122;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" path="m,201168l,e" filled="f" strokeweight=".16931mm">
                  <v:path arrowok="t" textboxrect="0,0,0,201168"/>
                </v:shape>
                <v:shape id="Shape 44862" o:spid="_x0000_s1174" style="position:absolute;left:80845;top:48122;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" path="m,201168l,e" filled="f" strokeweight=".16931mm">
                  <v:path arrowok="t" textboxrect="0,0,0,201168"/>
                </v:shape>
                <v:shape id="Shape 44863" o:spid="_x0000_s1175" style="position:absolute;left:93954;top:48122;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" path="m,201168l,e" filled="f" strokeweight=".16931mm">
                  <v:path arrowok="t" textboxrect="0,0,0,201168"/>
                </v:shape>
                <v:shape id="Shape 44864" o:spid="_x0000_s1176" style="position:absolute;left:30;top:5013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" path="m,6045l,e" filled="f" strokeweight=".16931mm">
                  <v:path arrowok="t" textboxrect="0,0,0,6045"/>
                </v:shape>
                <v:shape id="Shape 44865" o:spid="_x0000_s1177" style="position:absolute;left:13672;top:5013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" path="m,6045l,e" filled="f" strokeweight=".16931mm">
                  <v:path arrowok="t" textboxrect="0,0,0,6045"/>
                </v:shape>
                <v:shape id="Shape 44866" o:spid="_x0000_s1178" style="position:absolute;left:13703;top:5016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" path="m,l5540628,e" filled="f" strokeweight=".16931mm">
                  <v:path arrowok="t" textboxrect="0,0,5540628,0"/>
                </v:shape>
                <v:shape id="Shape 44867" o:spid="_x0000_s1179" style="position:absolute;left:69141;top:5013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" path="m,6045l,e" filled="f" strokeweight=".16931mm">
                  <v:path arrowok="t" textboxrect="0,0,0,6045"/>
                </v:shape>
                <v:shape id="Shape 44868" o:spid="_x0000_s1180" style="position:absolute;left:80845;top:5013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" path="m,6045l,e" filled="f" strokeweight=".16931mm">
                  <v:path arrowok="t" textboxrect="0,0,0,6045"/>
                </v:shape>
                <v:shape id="Shape 44869" o:spid="_x0000_s1181" style="position:absolute;left:93954;top:5013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" path="m,6045l,e" filled="f" strokeweight=".16931mm">
                  <v:path arrowok="t" textboxrect="0,0,0,6045"/>
                </v:shape>
                <v:shape id="Shape 44870" o:spid="_x0000_s1182" style="position:absolute;left:30;top:50194;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" path="m,605027l,e" filled="f" strokeweight=".16931mm">
                  <v:path arrowok="t" textboxrect="0,0,0,605027"/>
                </v:shape>
                <v:shape id="Shape 44871" o:spid="_x0000_s1183" style="position:absolute;top:56275;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" path="m,l6095,e" filled="f" strokeweight=".16928mm">
                  <v:path arrowok="t" textboxrect="0,0,6095,0"/>
                </v:shape>
                <v:shape id="Shape 44872" o:spid="_x0000_s1184" style="position:absolute;left:60;top:56275;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" path="m,l1358138,e" filled="f" strokeweight=".16928mm">
                  <v:path arrowok="t" textboxrect="0,0,1358138,0"/>
                </v:shape>
                <v:shape id="Shape 44873" o:spid="_x0000_s1185" style="position:absolute;left:13672;top:50194;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" path="m,605027l,e" filled="f" strokeweight=".16931mm">
                  <v:path arrowok="t" textboxrect="0,0,0,605027"/>
                </v:shape>
                <v:shape id="Shape 44874" o:spid="_x0000_s1186" style="position:absolute;left:13642;top:5627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" path="m,l6095,e" filled="f" strokeweight=".16928mm">
                  <v:path arrowok="t" textboxrect="0,0,6095,0"/>
                </v:shape>
                <v:shape id="Shape 44875" o:spid="_x0000_s1187" style="position:absolute;left:13703;top:5627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" path="m,l5540628,e" filled="f" strokeweight=".16928mm">
                  <v:path arrowok="t" textboxrect="0,0,5540628,0"/>
                </v:shape>
                <v:shape id="Shape 44876" o:spid="_x0000_s1188" style="position:absolute;left:69141;top:50194;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" path="m,605027l,e" filled="f" strokeweight=".16931mm">
                  <v:path arrowok="t" textboxrect="0,0,0,605027"/>
                </v:shape>
                <v:shape id="Shape 44877" o:spid="_x0000_s1189" style="position:absolute;left:69110;top:5627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" path="m,l6095,e" filled="f" strokeweight=".16928mm">
                  <v:path arrowok="t" textboxrect="0,0,6095,0"/>
                </v:shape>
                <v:shape id="Shape 44878" o:spid="_x0000_s1190" style="position:absolute;left:69171;top:56275;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" path="m,l1164335,e" filled="f" strokeweight=".16928mm">
                  <v:path arrowok="t" textboxrect="0,0,1164335,0"/>
                </v:shape>
                <v:shape id="Shape 44879" o:spid="_x0000_s1191" style="position:absolute;left:80845;top:50194;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" path="m,605027l,e" filled="f" strokeweight=".16931mm">
                  <v:path arrowok="t" textboxrect="0,0,0,605027"/>
                </v:shape>
                <v:shape id="Shape 44880" o:spid="_x0000_s1192" style="position:absolute;left:80815;top:5627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" path="m,l6095,e" filled="f" strokeweight=".16928mm">
                  <v:path arrowok="t" textboxrect="0,0,6095,0"/>
                </v:shape>
                <v:shape id="Shape 44881" o:spid="_x0000_s1193" style="position:absolute;left:80876;top:56275;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" path="m,l1304797,e" filled="f" strokeweight=".16928mm">
                  <v:path arrowok="t" textboxrect="0,0,1304797,0"/>
                </v:shape>
                <v:shape id="Shape 44882" o:spid="_x0000_s1194" style="position:absolute;left:93954;top:50194;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" path="m,605027l,e" filled="f" strokeweight=".16931mm">
                  <v:path arrowok="t" textboxrect="0,0,0,605027"/>
                </v:shape>
                <v:shape id="Shape 44883" o:spid="_x0000_s1195" style="position:absolute;left:93924;top:5627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" path="m,l6095,e" filled="f" strokeweight=".16928mm">
                  <v:path arrowok="t" textboxrect="0,0,6095,0"/>
                </v:shape>
                <w10:wrap anchorx="page"/>
              </v:group>
            </w:pict>
          </mc:Fallback>
        </mc:AlternateContent>
      </w:r>
      <w:r w:rsidRPr="00102E5E">
        <w:rPr>
          <w:rFonts w:ascii="Times New Roman" w:eastAsia="Times New Roman" w:hAnsi="Times New Roman" w:cs="Times New Roman"/>
          <w:b/>
          <w:bCs/>
          <w:color w:val="000000"/>
          <w:sz w:val="24"/>
          <w:szCs w:val="24"/>
          <w:lang w:val="ru-RU"/>
        </w:rPr>
        <w:t>2.2.</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ский</w:t>
      </w:r>
      <w:r w:rsidRPr="00102E5E">
        <w:rPr>
          <w:rFonts w:ascii="Times New Roman" w:eastAsia="Times New Roman" w:hAnsi="Times New Roman" w:cs="Times New Roman"/>
          <w:b/>
          <w:bCs/>
          <w:color w:val="000000"/>
          <w:spacing w:val="1"/>
          <w:sz w:val="24"/>
          <w:szCs w:val="24"/>
          <w:lang w:val="ru-RU"/>
        </w:rPr>
        <w:t xml:space="preserve"> п</w:t>
      </w:r>
      <w:r w:rsidRPr="00102E5E">
        <w:rPr>
          <w:rFonts w:ascii="Times New Roman" w:eastAsia="Times New Roman" w:hAnsi="Times New Roman" w:cs="Times New Roman"/>
          <w:b/>
          <w:bCs/>
          <w:color w:val="000000"/>
          <w:w w:val="99"/>
          <w:sz w:val="24"/>
          <w:szCs w:val="24"/>
          <w:lang w:val="ru-RU"/>
        </w:rPr>
        <w:t>лан</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оде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жа</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е уч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4"/>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ци</w:t>
      </w:r>
      <w:r w:rsidRPr="00102E5E">
        <w:rPr>
          <w:rFonts w:ascii="Times New Roman" w:eastAsia="Times New Roman" w:hAnsi="Times New Roman" w:cs="Times New Roman"/>
          <w:b/>
          <w:bCs/>
          <w:color w:val="000000"/>
          <w:spacing w:val="1"/>
          <w:w w:val="99"/>
          <w:sz w:val="24"/>
          <w:szCs w:val="24"/>
          <w:lang w:val="ru-RU"/>
        </w:rPr>
        <w:t>п</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rPr>
          <w:lang w:val="ru-RU"/>
        </w:rPr>
        <w:sectPr w:rsidR="004C2470" w:rsidRPr="00102E5E">
          <w:pgSz w:w="16840" w:h="11906" w:orient="landscape"/>
          <w:pgMar w:top="1451" w:right="563" w:bottom="0" w:left="1134" w:header="0" w:footer="0" w:gutter="0"/>
          <w:cols w:space="708"/>
        </w:sectPr>
      </w:pPr>
    </w:p>
    <w:p w:rsidR="004C2470" w:rsidRPr="00102E5E" w:rsidRDefault="00102E5E">
      <w:pPr>
        <w:widowControl w:val="0"/>
        <w:spacing w:line="275" w:lineRule="auto"/>
        <w:ind w:left="668" w:right="1"/>
        <w:jc w:val="right"/>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На</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ено</w:t>
      </w:r>
      <w:r w:rsidRPr="00102E5E">
        <w:rPr>
          <w:rFonts w:ascii="Times New Roman" w:eastAsia="Times New Roman" w:hAnsi="Times New Roman" w:cs="Times New Roman"/>
          <w:b/>
          <w:bCs/>
          <w:color w:val="000000"/>
          <w:w w:val="99"/>
          <w:sz w:val="24"/>
          <w:szCs w:val="24"/>
          <w:lang w:val="ru-RU"/>
        </w:rPr>
        <w:t>в</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 xml:space="preserve">е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аздело</w:t>
      </w:r>
      <w:r w:rsidRPr="00102E5E">
        <w:rPr>
          <w:rFonts w:ascii="Times New Roman" w:eastAsia="Times New Roman" w:hAnsi="Times New Roman" w:cs="Times New Roman"/>
          <w:b/>
          <w:bCs/>
          <w:color w:val="000000"/>
          <w:w w:val="99"/>
          <w:sz w:val="24"/>
          <w:szCs w:val="24"/>
          <w:lang w:val="ru-RU"/>
        </w:rPr>
        <w:t>в</w:t>
      </w:r>
      <w:r w:rsidRPr="00102E5E">
        <w:rPr>
          <w:rFonts w:ascii="Times New Roman" w:eastAsia="Times New Roman" w:hAnsi="Times New Roman" w:cs="Times New Roman"/>
          <w:b/>
          <w:bCs/>
          <w:color w:val="000000"/>
          <w:sz w:val="24"/>
          <w:szCs w:val="24"/>
          <w:lang w:val="ru-RU"/>
        </w:rPr>
        <w:t xml:space="preserve"> и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м</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5" w:line="200" w:lineRule="exact"/>
        <w:rPr>
          <w:rFonts w:ascii="Times New Roman" w:eastAsia="Times New Roman" w:hAnsi="Times New Roman" w:cs="Times New Roman"/>
          <w:sz w:val="20"/>
          <w:szCs w:val="20"/>
          <w:lang w:val="ru-RU"/>
        </w:rPr>
      </w:pPr>
    </w:p>
    <w:p w:rsidR="004C2470" w:rsidRPr="00102E5E" w:rsidRDefault="00102E5E">
      <w:pPr>
        <w:widowControl w:val="0"/>
        <w:spacing w:line="240" w:lineRule="auto"/>
        <w:ind w:left="1472"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1</w:t>
      </w:r>
    </w:p>
    <w:p w:rsidR="004C2470" w:rsidRPr="00102E5E" w:rsidRDefault="00102E5E">
      <w:pPr>
        <w:widowControl w:val="0"/>
        <w:spacing w:line="275" w:lineRule="auto"/>
        <w:ind w:left="3043" w:right="-59" w:hanging="3043"/>
        <w:rPr>
          <w:rFonts w:ascii="Times New Roman" w:eastAsia="Times New Roman" w:hAnsi="Times New Roman" w:cs="Times New Roman"/>
          <w:b/>
          <w:bCs/>
          <w:color w:val="000000"/>
          <w:sz w:val="24"/>
          <w:szCs w:val="24"/>
          <w:lang w:val="ru-RU"/>
        </w:rPr>
      </w:pPr>
      <w:r w:rsidRPr="00102E5E">
        <w:rPr>
          <w:lang w:val="ru-RU"/>
        </w:rPr>
        <w:br w:type="column"/>
      </w:r>
      <w:r w:rsidRPr="00102E5E">
        <w:rPr>
          <w:rFonts w:ascii="Times New Roman" w:eastAsia="Times New Roman" w:hAnsi="Times New Roman" w:cs="Times New Roman"/>
          <w:b/>
          <w:bCs/>
          <w:color w:val="000000"/>
          <w:sz w:val="24"/>
          <w:szCs w:val="24"/>
          <w:lang w:val="ru-RU"/>
        </w:rPr>
        <w:lastRenderedPageBreak/>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 xml:space="preserve">а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фо</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ы </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ци</w:t>
      </w:r>
      <w:r w:rsidRPr="00102E5E">
        <w:rPr>
          <w:rFonts w:ascii="Times New Roman" w:eastAsia="Times New Roman" w:hAnsi="Times New Roman" w:cs="Times New Roman"/>
          <w:b/>
          <w:bCs/>
          <w:color w:val="000000"/>
          <w:sz w:val="24"/>
          <w:szCs w:val="24"/>
          <w:lang w:val="ru-RU"/>
        </w:rPr>
        <w:t>и деят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ост</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proofErr w:type="gramStart"/>
      <w:r w:rsidRPr="00102E5E">
        <w:rPr>
          <w:rFonts w:ascii="Times New Roman" w:eastAsia="Times New Roman" w:hAnsi="Times New Roman" w:cs="Times New Roman"/>
          <w:b/>
          <w:bCs/>
          <w:color w:val="000000"/>
          <w:sz w:val="24"/>
          <w:szCs w:val="24"/>
          <w:lang w:val="ru-RU"/>
        </w:rPr>
        <w:t>обуча</w:t>
      </w:r>
      <w:r w:rsidRPr="00102E5E">
        <w:rPr>
          <w:rFonts w:ascii="Times New Roman" w:eastAsia="Times New Roman" w:hAnsi="Times New Roman" w:cs="Times New Roman"/>
          <w:b/>
          <w:bCs/>
          <w:color w:val="000000"/>
          <w:spacing w:val="-1"/>
          <w:w w:val="99"/>
          <w:sz w:val="24"/>
          <w:szCs w:val="24"/>
          <w:lang w:val="ru-RU"/>
        </w:rPr>
        <w:t>ющ</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хся</w:t>
      </w:r>
      <w:proofErr w:type="gramEnd"/>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5" w:line="200" w:lineRule="exact"/>
        <w:rPr>
          <w:rFonts w:ascii="Times New Roman" w:eastAsia="Times New Roman" w:hAnsi="Times New Roman" w:cs="Times New Roman"/>
          <w:sz w:val="20"/>
          <w:szCs w:val="20"/>
          <w:lang w:val="ru-RU"/>
        </w:rPr>
      </w:pPr>
    </w:p>
    <w:p w:rsidR="004C2470" w:rsidRPr="00102E5E" w:rsidRDefault="00102E5E">
      <w:pPr>
        <w:widowControl w:val="0"/>
        <w:spacing w:line="240" w:lineRule="auto"/>
        <w:ind w:left="3730" w:right="-20"/>
        <w:rPr>
          <w:rFonts w:ascii="Times New Roman" w:eastAsia="Times New Roman" w:hAnsi="Times New Roman" w:cs="Times New Roman"/>
          <w:b/>
          <w:bCs/>
          <w:i/>
          <w:iCs/>
          <w:color w:val="000000"/>
          <w:sz w:val="24"/>
          <w:szCs w:val="24"/>
          <w:lang w:val="ru-RU"/>
        </w:rPr>
      </w:pPr>
      <w:r w:rsidRPr="00102E5E">
        <w:rPr>
          <w:rFonts w:ascii="Times New Roman" w:eastAsia="Times New Roman" w:hAnsi="Times New Roman" w:cs="Times New Roman"/>
          <w:b/>
          <w:bCs/>
          <w:i/>
          <w:iCs/>
          <w:color w:val="000000"/>
          <w:sz w:val="24"/>
          <w:szCs w:val="24"/>
          <w:lang w:val="ru-RU"/>
        </w:rPr>
        <w:t>2</w:t>
      </w:r>
    </w:p>
    <w:p w:rsidR="004C2470" w:rsidRPr="00102E5E" w:rsidRDefault="00102E5E">
      <w:pPr>
        <w:spacing w:after="9" w:line="140" w:lineRule="exact"/>
        <w:rPr>
          <w:rFonts w:ascii="Times New Roman" w:eastAsia="Times New Roman" w:hAnsi="Times New Roman" w:cs="Times New Roman"/>
          <w:sz w:val="14"/>
          <w:szCs w:val="14"/>
          <w:lang w:val="ru-RU"/>
        </w:rPr>
      </w:pPr>
      <w:r w:rsidRPr="00102E5E">
        <w:rPr>
          <w:lang w:val="ru-RU"/>
        </w:rPr>
        <w:br w:type="column"/>
      </w:r>
    </w:p>
    <w:p w:rsidR="004C2470" w:rsidRPr="00102E5E" w:rsidRDefault="00102E5E">
      <w:pPr>
        <w:widowControl w:val="0"/>
        <w:spacing w:line="275" w:lineRule="auto"/>
        <w:ind w:right="-54"/>
        <w:jc w:val="center"/>
        <w:rPr>
          <w:rFonts w:ascii="Times New Roman" w:eastAsia="Times New Roman" w:hAnsi="Times New Roman" w:cs="Times New Roman"/>
          <w:b/>
          <w:bCs/>
          <w:color w:val="000000"/>
          <w:lang w:val="ru-RU"/>
        </w:rPr>
      </w:pPr>
      <w:r w:rsidRPr="00102E5E">
        <w:rPr>
          <w:rFonts w:ascii="Times New Roman" w:eastAsia="Times New Roman" w:hAnsi="Times New Roman" w:cs="Times New Roman"/>
          <w:b/>
          <w:bCs/>
          <w:color w:val="000000"/>
          <w:lang w:val="ru-RU"/>
        </w:rPr>
        <w:t>Объем,</w:t>
      </w:r>
      <w:r w:rsidRPr="00102E5E">
        <w:rPr>
          <w:rFonts w:ascii="Times New Roman" w:eastAsia="Times New Roman" w:hAnsi="Times New Roman" w:cs="Times New Roman"/>
          <w:b/>
          <w:bCs/>
          <w:color w:val="000000"/>
          <w:spacing w:val="-1"/>
          <w:lang w:val="ru-RU"/>
        </w:rPr>
        <w:t xml:space="preserve"> </w:t>
      </w:r>
      <w:r w:rsidRPr="00102E5E">
        <w:rPr>
          <w:rFonts w:ascii="Times New Roman" w:eastAsia="Times New Roman" w:hAnsi="Times New Roman" w:cs="Times New Roman"/>
          <w:b/>
          <w:bCs/>
          <w:color w:val="000000"/>
          <w:lang w:val="ru-RU"/>
        </w:rPr>
        <w:t>ак</w:t>
      </w:r>
      <w:r w:rsidRPr="00102E5E">
        <w:rPr>
          <w:rFonts w:ascii="Times New Roman" w:eastAsia="Times New Roman" w:hAnsi="Times New Roman" w:cs="Times New Roman"/>
          <w:b/>
          <w:bCs/>
          <w:color w:val="000000"/>
          <w:spacing w:val="-1"/>
          <w:lang w:val="ru-RU"/>
        </w:rPr>
        <w:t>а</w:t>
      </w:r>
      <w:r w:rsidRPr="00102E5E">
        <w:rPr>
          <w:rFonts w:ascii="Times New Roman" w:eastAsia="Times New Roman" w:hAnsi="Times New Roman" w:cs="Times New Roman"/>
          <w:b/>
          <w:bCs/>
          <w:color w:val="000000"/>
          <w:lang w:val="ru-RU"/>
        </w:rPr>
        <w:t xml:space="preserve">д. ч. / </w:t>
      </w:r>
      <w:r w:rsidRPr="00102E5E">
        <w:rPr>
          <w:rFonts w:ascii="Times New Roman" w:eastAsia="Times New Roman" w:hAnsi="Times New Roman" w:cs="Times New Roman"/>
          <w:b/>
          <w:bCs/>
          <w:color w:val="000000"/>
          <w:spacing w:val="1"/>
          <w:lang w:val="ru-RU"/>
        </w:rPr>
        <w:t>в</w:t>
      </w:r>
      <w:r w:rsidRPr="00102E5E">
        <w:rPr>
          <w:rFonts w:ascii="Times New Roman" w:eastAsia="Times New Roman" w:hAnsi="Times New Roman" w:cs="Times New Roman"/>
          <w:b/>
          <w:bCs/>
          <w:color w:val="000000"/>
          <w:lang w:val="ru-RU"/>
        </w:rPr>
        <w:t xml:space="preserve"> т</w:t>
      </w:r>
      <w:r w:rsidRPr="00102E5E">
        <w:rPr>
          <w:rFonts w:ascii="Times New Roman" w:eastAsia="Times New Roman" w:hAnsi="Times New Roman" w:cs="Times New Roman"/>
          <w:b/>
          <w:bCs/>
          <w:color w:val="000000"/>
          <w:spacing w:val="-1"/>
          <w:lang w:val="ru-RU"/>
        </w:rPr>
        <w:t>о</w:t>
      </w:r>
      <w:r w:rsidRPr="00102E5E">
        <w:rPr>
          <w:rFonts w:ascii="Times New Roman" w:eastAsia="Times New Roman" w:hAnsi="Times New Roman" w:cs="Times New Roman"/>
          <w:b/>
          <w:bCs/>
          <w:color w:val="000000"/>
          <w:lang w:val="ru-RU"/>
        </w:rPr>
        <w:t>м</w:t>
      </w:r>
      <w:r w:rsidRPr="00102E5E">
        <w:rPr>
          <w:rFonts w:ascii="Times New Roman" w:eastAsia="Times New Roman" w:hAnsi="Times New Roman" w:cs="Times New Roman"/>
          <w:b/>
          <w:bCs/>
          <w:color w:val="000000"/>
          <w:spacing w:val="1"/>
          <w:lang w:val="ru-RU"/>
        </w:rPr>
        <w:t xml:space="preserve"> </w:t>
      </w:r>
      <w:r w:rsidRPr="00102E5E">
        <w:rPr>
          <w:rFonts w:ascii="Times New Roman" w:eastAsia="Times New Roman" w:hAnsi="Times New Roman" w:cs="Times New Roman"/>
          <w:b/>
          <w:bCs/>
          <w:color w:val="000000"/>
          <w:lang w:val="ru-RU"/>
        </w:rPr>
        <w:t>ч</w:t>
      </w:r>
      <w:r w:rsidRPr="00102E5E">
        <w:rPr>
          <w:rFonts w:ascii="Times New Roman" w:eastAsia="Times New Roman" w:hAnsi="Times New Roman" w:cs="Times New Roman"/>
          <w:b/>
          <w:bCs/>
          <w:color w:val="000000"/>
          <w:spacing w:val="-2"/>
          <w:lang w:val="ru-RU"/>
        </w:rPr>
        <w:t>и</w:t>
      </w:r>
      <w:r w:rsidRPr="00102E5E">
        <w:rPr>
          <w:rFonts w:ascii="Times New Roman" w:eastAsia="Times New Roman" w:hAnsi="Times New Roman" w:cs="Times New Roman"/>
          <w:b/>
          <w:bCs/>
          <w:color w:val="000000"/>
          <w:lang w:val="ru-RU"/>
        </w:rPr>
        <w:t>с</w:t>
      </w:r>
      <w:r w:rsidRPr="00102E5E">
        <w:rPr>
          <w:rFonts w:ascii="Times New Roman" w:eastAsia="Times New Roman" w:hAnsi="Times New Roman" w:cs="Times New Roman"/>
          <w:b/>
          <w:bCs/>
          <w:color w:val="000000"/>
          <w:spacing w:val="-1"/>
          <w:lang w:val="ru-RU"/>
        </w:rPr>
        <w:t>л</w:t>
      </w:r>
      <w:r w:rsidRPr="00102E5E">
        <w:rPr>
          <w:rFonts w:ascii="Times New Roman" w:eastAsia="Times New Roman" w:hAnsi="Times New Roman" w:cs="Times New Roman"/>
          <w:b/>
          <w:bCs/>
          <w:color w:val="000000"/>
          <w:lang w:val="ru-RU"/>
        </w:rPr>
        <w:t xml:space="preserve">е в </w:t>
      </w:r>
      <w:r w:rsidRPr="00102E5E">
        <w:rPr>
          <w:rFonts w:ascii="Times New Roman" w:eastAsia="Times New Roman" w:hAnsi="Times New Roman" w:cs="Times New Roman"/>
          <w:b/>
          <w:bCs/>
          <w:color w:val="000000"/>
          <w:spacing w:val="-1"/>
          <w:lang w:val="ru-RU"/>
        </w:rPr>
        <w:t>ф</w:t>
      </w:r>
      <w:r w:rsidRPr="00102E5E">
        <w:rPr>
          <w:rFonts w:ascii="Times New Roman" w:eastAsia="Times New Roman" w:hAnsi="Times New Roman" w:cs="Times New Roman"/>
          <w:b/>
          <w:bCs/>
          <w:color w:val="000000"/>
          <w:lang w:val="ru-RU"/>
        </w:rPr>
        <w:t>орме практической по</w:t>
      </w:r>
      <w:r w:rsidRPr="00102E5E">
        <w:rPr>
          <w:rFonts w:ascii="Times New Roman" w:eastAsia="Times New Roman" w:hAnsi="Times New Roman" w:cs="Times New Roman"/>
          <w:b/>
          <w:bCs/>
          <w:color w:val="000000"/>
          <w:spacing w:val="1"/>
          <w:lang w:val="ru-RU"/>
        </w:rPr>
        <w:t>д</w:t>
      </w:r>
      <w:r w:rsidRPr="00102E5E">
        <w:rPr>
          <w:rFonts w:ascii="Times New Roman" w:eastAsia="Times New Roman" w:hAnsi="Times New Roman" w:cs="Times New Roman"/>
          <w:b/>
          <w:bCs/>
          <w:color w:val="000000"/>
          <w:lang w:val="ru-RU"/>
        </w:rPr>
        <w:t>готовки, ака</w:t>
      </w:r>
      <w:r w:rsidRPr="00102E5E">
        <w:rPr>
          <w:rFonts w:ascii="Times New Roman" w:eastAsia="Times New Roman" w:hAnsi="Times New Roman" w:cs="Times New Roman"/>
          <w:b/>
          <w:bCs/>
          <w:color w:val="000000"/>
          <w:spacing w:val="1"/>
          <w:lang w:val="ru-RU"/>
        </w:rPr>
        <w:t>д</w:t>
      </w:r>
      <w:r w:rsidRPr="00102E5E">
        <w:rPr>
          <w:rFonts w:ascii="Times New Roman" w:eastAsia="Times New Roman" w:hAnsi="Times New Roman" w:cs="Times New Roman"/>
          <w:b/>
          <w:bCs/>
          <w:color w:val="000000"/>
          <w:lang w:val="ru-RU"/>
        </w:rPr>
        <w:t>.</w:t>
      </w:r>
      <w:r w:rsidRPr="00102E5E">
        <w:rPr>
          <w:rFonts w:ascii="Times New Roman" w:eastAsia="Times New Roman" w:hAnsi="Times New Roman" w:cs="Times New Roman"/>
          <w:b/>
          <w:bCs/>
          <w:color w:val="000000"/>
          <w:spacing w:val="-2"/>
          <w:lang w:val="ru-RU"/>
        </w:rPr>
        <w:t xml:space="preserve"> </w:t>
      </w:r>
      <w:proofErr w:type="gramStart"/>
      <w:r w:rsidRPr="00102E5E">
        <w:rPr>
          <w:rFonts w:ascii="Times New Roman" w:eastAsia="Times New Roman" w:hAnsi="Times New Roman" w:cs="Times New Roman"/>
          <w:b/>
          <w:bCs/>
          <w:color w:val="000000"/>
          <w:lang w:val="ru-RU"/>
        </w:rPr>
        <w:t>ч</w:t>
      </w:r>
      <w:proofErr w:type="gramEnd"/>
      <w:r w:rsidRPr="00102E5E">
        <w:rPr>
          <w:rFonts w:ascii="Times New Roman" w:eastAsia="Times New Roman" w:hAnsi="Times New Roman" w:cs="Times New Roman"/>
          <w:b/>
          <w:bCs/>
          <w:color w:val="000000"/>
          <w:lang w:val="ru-RU"/>
        </w:rPr>
        <w:t>.</w:t>
      </w:r>
    </w:p>
    <w:p w:rsidR="004C2470" w:rsidRPr="00102E5E" w:rsidRDefault="004C2470">
      <w:pPr>
        <w:spacing w:after="14" w:line="140" w:lineRule="exact"/>
        <w:rPr>
          <w:rFonts w:ascii="Times New Roman" w:eastAsia="Times New Roman" w:hAnsi="Times New Roman" w:cs="Times New Roman"/>
          <w:sz w:val="14"/>
          <w:szCs w:val="14"/>
          <w:lang w:val="ru-RU"/>
        </w:rPr>
      </w:pPr>
    </w:p>
    <w:p w:rsidR="004C2470" w:rsidRPr="00102E5E" w:rsidRDefault="00102E5E">
      <w:pPr>
        <w:widowControl w:val="0"/>
        <w:spacing w:line="240" w:lineRule="auto"/>
        <w:ind w:left="698" w:right="-20"/>
        <w:rPr>
          <w:rFonts w:ascii="Times New Roman" w:eastAsia="Times New Roman" w:hAnsi="Times New Roman" w:cs="Times New Roman"/>
          <w:b/>
          <w:bCs/>
          <w:i/>
          <w:iCs/>
          <w:color w:val="000000"/>
          <w:sz w:val="24"/>
          <w:szCs w:val="24"/>
          <w:lang w:val="ru-RU"/>
        </w:rPr>
      </w:pPr>
      <w:r w:rsidRPr="00102E5E">
        <w:rPr>
          <w:rFonts w:ascii="Times New Roman" w:eastAsia="Times New Roman" w:hAnsi="Times New Roman" w:cs="Times New Roman"/>
          <w:b/>
          <w:bCs/>
          <w:i/>
          <w:iCs/>
          <w:color w:val="000000"/>
          <w:sz w:val="24"/>
          <w:szCs w:val="24"/>
          <w:lang w:val="ru-RU"/>
        </w:rPr>
        <w:t>3</w:t>
      </w:r>
    </w:p>
    <w:p w:rsidR="004C2470" w:rsidRPr="00102E5E" w:rsidRDefault="00102E5E">
      <w:pPr>
        <w:spacing w:line="2"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75" w:lineRule="auto"/>
        <w:ind w:left="-1" w:right="101"/>
        <w:jc w:val="center"/>
        <w:rPr>
          <w:rFonts w:ascii="Times New Roman" w:eastAsia="Times New Roman" w:hAnsi="Times New Roman" w:cs="Times New Roman"/>
          <w:b/>
          <w:bCs/>
          <w:color w:val="000000"/>
          <w:lang w:val="ru-RU"/>
        </w:rPr>
      </w:pPr>
      <w:r w:rsidRPr="00102E5E">
        <w:rPr>
          <w:rFonts w:ascii="Times New Roman" w:eastAsia="Times New Roman" w:hAnsi="Times New Roman" w:cs="Times New Roman"/>
          <w:b/>
          <w:bCs/>
          <w:color w:val="000000"/>
          <w:lang w:val="ru-RU"/>
        </w:rPr>
        <w:t>Коды ко</w:t>
      </w:r>
      <w:r w:rsidRPr="00102E5E">
        <w:rPr>
          <w:rFonts w:ascii="Times New Roman" w:eastAsia="Times New Roman" w:hAnsi="Times New Roman" w:cs="Times New Roman"/>
          <w:b/>
          <w:bCs/>
          <w:color w:val="000000"/>
          <w:spacing w:val="1"/>
          <w:lang w:val="ru-RU"/>
        </w:rPr>
        <w:t>м</w:t>
      </w:r>
      <w:r w:rsidRPr="00102E5E">
        <w:rPr>
          <w:rFonts w:ascii="Times New Roman" w:eastAsia="Times New Roman" w:hAnsi="Times New Roman" w:cs="Times New Roman"/>
          <w:b/>
          <w:bCs/>
          <w:color w:val="000000"/>
          <w:lang w:val="ru-RU"/>
        </w:rPr>
        <w:t>пе</w:t>
      </w:r>
      <w:r w:rsidRPr="00102E5E">
        <w:rPr>
          <w:rFonts w:ascii="Times New Roman" w:eastAsia="Times New Roman" w:hAnsi="Times New Roman" w:cs="Times New Roman"/>
          <w:b/>
          <w:bCs/>
          <w:color w:val="000000"/>
          <w:spacing w:val="-1"/>
          <w:lang w:val="ru-RU"/>
        </w:rPr>
        <w:t>т</w:t>
      </w:r>
      <w:r w:rsidRPr="00102E5E">
        <w:rPr>
          <w:rFonts w:ascii="Times New Roman" w:eastAsia="Times New Roman" w:hAnsi="Times New Roman" w:cs="Times New Roman"/>
          <w:b/>
          <w:bCs/>
          <w:color w:val="000000"/>
          <w:lang w:val="ru-RU"/>
        </w:rPr>
        <w:t>енций, формированию которых спосо</w:t>
      </w:r>
      <w:r w:rsidRPr="00102E5E">
        <w:rPr>
          <w:rFonts w:ascii="Times New Roman" w:eastAsia="Times New Roman" w:hAnsi="Times New Roman" w:cs="Times New Roman"/>
          <w:b/>
          <w:bCs/>
          <w:color w:val="000000"/>
          <w:spacing w:val="-1"/>
          <w:lang w:val="ru-RU"/>
        </w:rPr>
        <w:t>б</w:t>
      </w:r>
      <w:r w:rsidRPr="00102E5E">
        <w:rPr>
          <w:rFonts w:ascii="Times New Roman" w:eastAsia="Times New Roman" w:hAnsi="Times New Roman" w:cs="Times New Roman"/>
          <w:b/>
          <w:bCs/>
          <w:color w:val="000000"/>
          <w:lang w:val="ru-RU"/>
        </w:rPr>
        <w:t>ств</w:t>
      </w:r>
      <w:r w:rsidRPr="00102E5E">
        <w:rPr>
          <w:rFonts w:ascii="Times New Roman" w:eastAsia="Times New Roman" w:hAnsi="Times New Roman" w:cs="Times New Roman"/>
          <w:b/>
          <w:bCs/>
          <w:color w:val="000000"/>
          <w:spacing w:val="-1"/>
          <w:lang w:val="ru-RU"/>
        </w:rPr>
        <w:t>у</w:t>
      </w:r>
      <w:r w:rsidRPr="00102E5E">
        <w:rPr>
          <w:rFonts w:ascii="Times New Roman" w:eastAsia="Times New Roman" w:hAnsi="Times New Roman" w:cs="Times New Roman"/>
          <w:b/>
          <w:bCs/>
          <w:color w:val="000000"/>
          <w:lang w:val="ru-RU"/>
        </w:rPr>
        <w:t>ет э</w:t>
      </w:r>
      <w:r w:rsidRPr="00102E5E">
        <w:rPr>
          <w:rFonts w:ascii="Times New Roman" w:eastAsia="Times New Roman" w:hAnsi="Times New Roman" w:cs="Times New Roman"/>
          <w:b/>
          <w:bCs/>
          <w:color w:val="000000"/>
          <w:spacing w:val="1"/>
          <w:lang w:val="ru-RU"/>
        </w:rPr>
        <w:t>л</w:t>
      </w:r>
      <w:r w:rsidRPr="00102E5E">
        <w:rPr>
          <w:rFonts w:ascii="Times New Roman" w:eastAsia="Times New Roman" w:hAnsi="Times New Roman" w:cs="Times New Roman"/>
          <w:b/>
          <w:bCs/>
          <w:color w:val="000000"/>
          <w:lang w:val="ru-RU"/>
        </w:rPr>
        <w:t>емент</w:t>
      </w:r>
    </w:p>
    <w:p w:rsidR="004C2470" w:rsidRPr="00102E5E" w:rsidRDefault="00102E5E">
      <w:pPr>
        <w:widowControl w:val="0"/>
        <w:spacing w:before="1" w:line="240" w:lineRule="auto"/>
        <w:ind w:left="189" w:right="-20"/>
        <w:rPr>
          <w:rFonts w:ascii="Times New Roman" w:eastAsia="Times New Roman" w:hAnsi="Times New Roman" w:cs="Times New Roman"/>
          <w:b/>
          <w:bCs/>
          <w:color w:val="000000"/>
          <w:lang w:val="ru-RU"/>
        </w:rPr>
      </w:pPr>
      <w:r w:rsidRPr="00102E5E">
        <w:rPr>
          <w:rFonts w:ascii="Times New Roman" w:eastAsia="Times New Roman" w:hAnsi="Times New Roman" w:cs="Times New Roman"/>
          <w:b/>
          <w:bCs/>
          <w:color w:val="000000"/>
          <w:lang w:val="ru-RU"/>
        </w:rPr>
        <w:t>программы</w:t>
      </w:r>
    </w:p>
    <w:p w:rsidR="004C2470" w:rsidRPr="00102E5E" w:rsidRDefault="004C2470">
      <w:pPr>
        <w:rPr>
          <w:lang w:val="ru-RU"/>
        </w:rPr>
        <w:sectPr w:rsidR="004C2470" w:rsidRPr="00102E5E">
          <w:type w:val="continuous"/>
          <w:pgSz w:w="16840" w:h="11906" w:orient="landscape"/>
          <w:pgMar w:top="1451" w:right="563" w:bottom="0" w:left="1134" w:header="0" w:footer="0" w:gutter="0"/>
          <w:cols w:num="4" w:space="708" w:equalWidth="0">
            <w:col w:w="2337" w:space="843"/>
            <w:col w:w="7581" w:space="740"/>
            <w:col w:w="1517" w:space="421"/>
            <w:col w:w="1700"/>
          </w:cols>
        </w:sectPr>
      </w:pPr>
    </w:p>
    <w:p w:rsidR="004C2470" w:rsidRPr="00102E5E" w:rsidRDefault="00102E5E">
      <w:pPr>
        <w:widowControl w:val="0"/>
        <w:tabs>
          <w:tab w:val="left" w:pos="12142"/>
        </w:tabs>
        <w:spacing w:before="50" w:line="240" w:lineRule="auto"/>
        <w:ind w:left="568"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 xml:space="preserve">Раздел </w:t>
      </w:r>
      <w:r w:rsidRPr="00102E5E">
        <w:rPr>
          <w:rFonts w:ascii="Times New Roman" w:eastAsia="Times New Roman" w:hAnsi="Times New Roman" w:cs="Times New Roman"/>
          <w:b/>
          <w:bCs/>
          <w:color w:val="000000"/>
          <w:w w:val="99"/>
          <w:sz w:val="24"/>
          <w:szCs w:val="24"/>
          <w:lang w:val="ru-RU"/>
        </w:rPr>
        <w:t>1</w:t>
      </w:r>
      <w:r w:rsidRPr="00102E5E">
        <w:rPr>
          <w:rFonts w:ascii="Times New Roman" w:eastAsia="Times New Roman" w:hAnsi="Times New Roman" w:cs="Times New Roman"/>
          <w:b/>
          <w:bCs/>
          <w:color w:val="000000"/>
          <w:sz w:val="24"/>
          <w:szCs w:val="24"/>
          <w:lang w:val="ru-RU"/>
        </w:rPr>
        <w:t>. Физическая</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sz w:val="24"/>
          <w:szCs w:val="24"/>
          <w:lang w:val="ru-RU"/>
        </w:rPr>
        <w:t>ку</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 xml:space="preserve">а </w:t>
      </w:r>
      <w:r w:rsidRPr="00102E5E">
        <w:rPr>
          <w:rFonts w:ascii="Times New Roman" w:eastAsia="Times New Roman" w:hAnsi="Times New Roman" w:cs="Times New Roman"/>
          <w:b/>
          <w:bCs/>
          <w:color w:val="000000"/>
          <w:spacing w:val="1"/>
          <w:w w:val="99"/>
          <w:sz w:val="24"/>
          <w:szCs w:val="24"/>
          <w:lang w:val="ru-RU"/>
        </w:rPr>
        <w:t>к</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об</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sz w:val="24"/>
          <w:szCs w:val="24"/>
          <w:lang w:val="ru-RU"/>
        </w:rPr>
        <w:t>з</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w w:val="99"/>
          <w:sz w:val="24"/>
          <w:szCs w:val="24"/>
          <w:lang w:val="ru-RU"/>
        </w:rPr>
        <w:t>ни</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10</w:t>
      </w:r>
    </w:p>
    <w:p w:rsidR="004C2470" w:rsidRPr="00102E5E" w:rsidRDefault="00102E5E">
      <w:pPr>
        <w:widowControl w:val="0"/>
        <w:tabs>
          <w:tab w:val="left" w:pos="12202"/>
          <w:tab w:val="left" w:pos="13899"/>
        </w:tabs>
        <w:spacing w:before="53" w:after="41"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00"/>
          <w:sz w:val="24"/>
          <w:szCs w:val="24"/>
          <w:lang w:val="ru-RU"/>
        </w:rPr>
        <w:t xml:space="preserve"> </w:t>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b/>
          <w:bCs/>
          <w:color w:val="000000"/>
          <w:spacing w:val="102"/>
          <w:sz w:val="24"/>
          <w:szCs w:val="24"/>
          <w:lang w:val="ru-RU"/>
        </w:rPr>
        <w:t xml:space="preserve"> </w:t>
      </w: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96"/>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Р</w:t>
      </w:r>
      <w:r w:rsidRPr="00102E5E">
        <w:rPr>
          <w:rFonts w:ascii="Times New Roman" w:eastAsia="Times New Roman" w:hAnsi="Times New Roman" w:cs="Times New Roman"/>
          <w:color w:val="000000"/>
          <w:sz w:val="24"/>
          <w:szCs w:val="24"/>
          <w:lang w:val="ru-RU"/>
        </w:rPr>
        <w:t>оль</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ание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w:t>
      </w:r>
    </w:p>
    <w:p w:rsidR="004C2470" w:rsidRPr="00102E5E" w:rsidRDefault="004C2470">
      <w:pPr>
        <w:rPr>
          <w:lang w:val="ru-RU"/>
        </w:rPr>
        <w:sectPr w:rsidR="004C2470" w:rsidRPr="00102E5E">
          <w:type w:val="continuous"/>
          <w:pgSz w:w="16840" w:h="11906" w:orient="landscape"/>
          <w:pgMar w:top="1451" w:right="563" w:bottom="0" w:left="1134" w:header="0" w:footer="0" w:gutter="0"/>
          <w:cols w:space="708"/>
        </w:sectPr>
      </w:pPr>
    </w:p>
    <w:p w:rsidR="004C2470" w:rsidRPr="00102E5E" w:rsidRDefault="00102E5E">
      <w:pPr>
        <w:widowControl w:val="0"/>
        <w:spacing w:line="275" w:lineRule="auto"/>
        <w:ind w:left="568" w:right="-58"/>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lastRenderedPageBreak/>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 xml:space="preserve">туры </w:t>
      </w:r>
      <w:proofErr w:type="gramStart"/>
      <w:r w:rsidRPr="00102E5E">
        <w:rPr>
          <w:rFonts w:ascii="Times New Roman" w:eastAsia="Times New Roman" w:hAnsi="Times New Roman" w:cs="Times New Roman"/>
          <w:color w:val="000000"/>
          <w:sz w:val="24"/>
          <w:szCs w:val="24"/>
          <w:lang w:val="ru-RU"/>
        </w:rPr>
        <w:t>ра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w w:val="99"/>
          <w:sz w:val="24"/>
          <w:szCs w:val="24"/>
          <w:lang w:val="ru-RU"/>
        </w:rPr>
        <w:t>ии</w:t>
      </w:r>
      <w:proofErr w:type="gramEnd"/>
    </w:p>
    <w:p w:rsidR="004C2470" w:rsidRPr="00102E5E" w:rsidRDefault="00102E5E">
      <w:pPr>
        <w:widowControl w:val="0"/>
        <w:spacing w:before="2"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ка.</w:t>
      </w:r>
    </w:p>
    <w:p w:rsidR="004C2470" w:rsidRPr="00102E5E" w:rsidRDefault="00102E5E">
      <w:pPr>
        <w:spacing w:line="9"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66" w:lineRule="auto"/>
        <w:ind w:right="5055" w:firstLine="394"/>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1</w:t>
      </w:r>
      <w:r w:rsidRPr="00102E5E">
        <w:rPr>
          <w:rFonts w:ascii="Times New Roman" w:eastAsia="Times New Roman" w:hAnsi="Times New Roman" w:cs="Times New Roman"/>
          <w:color w:val="000000"/>
          <w:spacing w:val="45"/>
          <w:sz w:val="24"/>
          <w:szCs w:val="24"/>
          <w:lang w:val="ru-RU"/>
        </w:rPr>
        <w:t>.</w:t>
      </w:r>
      <w:r w:rsidRPr="00102E5E">
        <w:rPr>
          <w:rFonts w:ascii="Times New Roman" w:eastAsia="Times New Roman" w:hAnsi="Times New Roman" w:cs="Times New Roman"/>
          <w:color w:val="000000"/>
          <w:spacing w:val="1"/>
          <w:w w:val="99"/>
          <w:sz w:val="24"/>
          <w:szCs w:val="24"/>
          <w:lang w:val="ru-RU"/>
        </w:rPr>
        <w:t>Р</w:t>
      </w:r>
      <w:r w:rsidRPr="00102E5E">
        <w:rPr>
          <w:rFonts w:ascii="Times New Roman" w:eastAsia="Times New Roman" w:hAnsi="Times New Roman" w:cs="Times New Roman"/>
          <w:color w:val="000000"/>
          <w:sz w:val="24"/>
          <w:szCs w:val="24"/>
          <w:lang w:val="ru-RU"/>
        </w:rPr>
        <w:t>оль</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з</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ческой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кул</w:t>
      </w:r>
      <w:r w:rsidRPr="00102E5E">
        <w:rPr>
          <w:rFonts w:ascii="Times New Roman" w:eastAsia="Times New Roman" w:hAnsi="Times New Roman" w:cs="Times New Roman"/>
          <w:color w:val="000000"/>
          <w:w w:val="99"/>
          <w:sz w:val="24"/>
          <w:szCs w:val="24"/>
          <w:lang w:val="ru-RU"/>
        </w:rPr>
        <w:t>ьт</w:t>
      </w:r>
      <w:r w:rsidRPr="00102E5E">
        <w:rPr>
          <w:rFonts w:ascii="Times New Roman" w:eastAsia="Times New Roman" w:hAnsi="Times New Roman" w:cs="Times New Roman"/>
          <w:color w:val="000000"/>
          <w:sz w:val="24"/>
          <w:szCs w:val="24"/>
          <w:lang w:val="ru-RU"/>
        </w:rPr>
        <w:t>уры в</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об</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екуль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профессиона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ом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в</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color w:val="000000"/>
          <w:sz w:val="24"/>
          <w:szCs w:val="24"/>
          <w:lang w:val="ru-RU"/>
        </w:rPr>
        <w:t>со</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ом 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pacing w:val="-2"/>
          <w:sz w:val="24"/>
          <w:szCs w:val="24"/>
          <w:lang w:val="ru-RU"/>
        </w:rPr>
        <w:t>ч</w:t>
      </w:r>
      <w:r w:rsidRPr="00102E5E">
        <w:rPr>
          <w:rFonts w:ascii="Times New Roman" w:eastAsia="Times New Roman" w:hAnsi="Times New Roman" w:cs="Times New Roman"/>
          <w:color w:val="000000"/>
          <w:sz w:val="24"/>
          <w:szCs w:val="24"/>
          <w:lang w:val="ru-RU"/>
        </w:rPr>
        <w:t>елов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ка.</w:t>
      </w:r>
    </w:p>
    <w:p w:rsidR="004C2470" w:rsidRPr="00102E5E" w:rsidRDefault="004C2470">
      <w:pPr>
        <w:rPr>
          <w:lang w:val="ru-RU"/>
        </w:rPr>
        <w:sectPr w:rsidR="004C2470" w:rsidRPr="00102E5E">
          <w:type w:val="continuous"/>
          <w:pgSz w:w="16840" w:h="11906" w:orient="landscape"/>
          <w:pgMar w:top="1451" w:right="563" w:bottom="0" w:left="1134" w:header="0" w:footer="0" w:gutter="0"/>
          <w:cols w:num="2" w:space="708" w:equalWidth="0">
            <w:col w:w="1774" w:space="612"/>
            <w:col w:w="12757"/>
          </w:cols>
        </w:sectPr>
      </w:pPr>
    </w:p>
    <w:p w:rsidR="004C2470" w:rsidRPr="00102E5E" w:rsidRDefault="00102E5E">
      <w:pPr>
        <w:widowControl w:val="0"/>
        <w:tabs>
          <w:tab w:val="left" w:pos="1626"/>
          <w:tab w:val="left" w:pos="2376"/>
          <w:tab w:val="left" w:pos="12202"/>
          <w:tab w:val="left" w:pos="13899"/>
        </w:tabs>
        <w:spacing w:before="51" w:after="40"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b/>
          <w:bCs/>
          <w:color w:val="000000"/>
          <w:spacing w:val="156"/>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003C2FA8">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w:t>
      </w:r>
    </w:p>
    <w:p w:rsidR="004C2470" w:rsidRPr="00102E5E" w:rsidRDefault="004C2470">
      <w:pPr>
        <w:rPr>
          <w:lang w:val="ru-RU"/>
        </w:rPr>
        <w:sectPr w:rsidR="004C2470" w:rsidRPr="00102E5E">
          <w:type w:val="continuous"/>
          <w:pgSz w:w="16840" w:h="11906" w:orient="landscape"/>
          <w:pgMar w:top="1451" w:right="563" w:bottom="0" w:left="1134" w:header="0" w:footer="0" w:gutter="0"/>
          <w:cols w:space="708"/>
        </w:sectPr>
      </w:pPr>
    </w:p>
    <w:p w:rsidR="004C2470" w:rsidRPr="00102E5E" w:rsidRDefault="00102E5E">
      <w:pPr>
        <w:widowControl w:val="0"/>
        <w:tabs>
          <w:tab w:val="left" w:pos="2372"/>
        </w:tabs>
        <w:spacing w:line="276" w:lineRule="auto"/>
        <w:ind w:left="568" w:right="-58"/>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lastRenderedPageBreak/>
        <w:t>Ф</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зи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кая 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тура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ая</w:t>
      </w:r>
    </w:p>
    <w:p w:rsidR="004C2470" w:rsidRPr="00102E5E" w:rsidRDefault="00102E5E">
      <w:pPr>
        <w:widowControl w:val="0"/>
        <w:spacing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деяте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w:t>
      </w:r>
    </w:p>
    <w:p w:rsidR="004C2470" w:rsidRPr="00102E5E" w:rsidRDefault="00102E5E">
      <w:pPr>
        <w:spacing w:line="10"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1.Здоровы</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обра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ж</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ни и</w:t>
      </w:r>
      <w:r w:rsidRPr="00102E5E">
        <w:rPr>
          <w:rFonts w:ascii="Times New Roman" w:eastAsia="Times New Roman" w:hAnsi="Times New Roman" w:cs="Times New Roman"/>
          <w:color w:val="000000"/>
          <w:spacing w:val="1"/>
          <w:sz w:val="24"/>
          <w:szCs w:val="24"/>
          <w:lang w:val="ru-RU"/>
        </w:rPr>
        <w:t xml:space="preserve"> 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фе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сио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ая</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ть</w:t>
      </w:r>
    </w:p>
    <w:p w:rsidR="004C2470" w:rsidRPr="00102E5E" w:rsidRDefault="00102E5E">
      <w:pPr>
        <w:widowControl w:val="0"/>
        <w:spacing w:before="74" w:line="275" w:lineRule="auto"/>
        <w:ind w:right="4127"/>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2. Услов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sz w:val="24"/>
          <w:szCs w:val="24"/>
          <w:lang w:val="ru-RU"/>
        </w:rPr>
        <w:t>рофес</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ион</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ельнос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 р</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ска </w:t>
      </w:r>
      <w:r w:rsidRPr="00102E5E">
        <w:rPr>
          <w:rFonts w:ascii="Times New Roman" w:eastAsia="Times New Roman" w:hAnsi="Times New Roman" w:cs="Times New Roman"/>
          <w:color w:val="000000"/>
          <w:spacing w:val="-2"/>
          <w:sz w:val="24"/>
          <w:szCs w:val="24"/>
          <w:lang w:val="ru-RU"/>
        </w:rPr>
        <w:t>ф</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 xml:space="preserve">о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доров</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z w:val="24"/>
          <w:szCs w:val="24"/>
          <w:lang w:val="ru-RU"/>
        </w:rPr>
        <w:t>я для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w w:val="99"/>
          <w:sz w:val="24"/>
          <w:szCs w:val="24"/>
          <w:lang w:val="ru-RU"/>
        </w:rPr>
        <w:t>ци</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before="12" w:line="275" w:lineRule="auto"/>
        <w:ind w:right="564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3. Средства и ме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оды 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ского во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pacing w:val="1"/>
          <w:sz w:val="24"/>
          <w:szCs w:val="24"/>
          <w:lang w:val="ru-RU"/>
        </w:rPr>
        <w:t>пи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 xml:space="preserve">для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ла</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ти</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3"/>
          <w:sz w:val="24"/>
          <w:szCs w:val="24"/>
          <w:lang w:val="ru-RU"/>
        </w:rPr>
        <w:t>н</w:t>
      </w:r>
      <w:r w:rsidRPr="00102E5E">
        <w:rPr>
          <w:rFonts w:ascii="Times New Roman" w:eastAsia="Times New Roman" w:hAnsi="Times New Roman" w:cs="Times New Roman"/>
          <w:color w:val="000000"/>
          <w:sz w:val="24"/>
          <w:szCs w:val="24"/>
          <w:lang w:val="ru-RU"/>
        </w:rPr>
        <w:t xml:space="preserve">ых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2"/>
          <w:sz w:val="24"/>
          <w:szCs w:val="24"/>
          <w:lang w:val="ru-RU"/>
        </w:rPr>
        <w:t>б</w:t>
      </w:r>
      <w:r w:rsidRPr="00102E5E">
        <w:rPr>
          <w:rFonts w:ascii="Times New Roman" w:eastAsia="Times New Roman" w:hAnsi="Times New Roman" w:cs="Times New Roman"/>
          <w:color w:val="000000"/>
          <w:sz w:val="24"/>
          <w:szCs w:val="24"/>
          <w:lang w:val="ru-RU"/>
        </w:rPr>
        <w:t>ол</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ий</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before="24" w:line="275" w:lineRule="auto"/>
        <w:ind w:right="4564"/>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4. Совре</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ые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ис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ы и</w:t>
      </w:r>
      <w:r w:rsidRPr="00102E5E">
        <w:rPr>
          <w:rFonts w:ascii="Times New Roman" w:eastAsia="Times New Roman" w:hAnsi="Times New Roman" w:cs="Times New Roman"/>
          <w:color w:val="000000"/>
          <w:spacing w:val="3"/>
          <w:sz w:val="24"/>
          <w:szCs w:val="24"/>
          <w:lang w:val="ru-RU"/>
        </w:rPr>
        <w:t xml:space="preserve">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ех</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ологии укрепления 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сохр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до</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 xml:space="preserve">я в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sz w:val="24"/>
          <w:szCs w:val="24"/>
          <w:lang w:val="ru-RU"/>
        </w:rPr>
        <w:t>ф</w:t>
      </w:r>
      <w:r w:rsidRPr="00102E5E">
        <w:rPr>
          <w:rFonts w:ascii="Times New Roman" w:eastAsia="Times New Roman" w:hAnsi="Times New Roman" w:cs="Times New Roman"/>
          <w:color w:val="000000"/>
          <w:sz w:val="24"/>
          <w:szCs w:val="24"/>
          <w:lang w:val="ru-RU"/>
        </w:rPr>
        <w:t>ес</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й дея</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before="11"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5. 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обе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орган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ц</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и и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ан</w:t>
      </w:r>
      <w:r w:rsidRPr="00102E5E">
        <w:rPr>
          <w:rFonts w:ascii="Times New Roman" w:eastAsia="Times New Roman" w:hAnsi="Times New Roman" w:cs="Times New Roman"/>
          <w:color w:val="000000"/>
          <w:spacing w:val="-1"/>
          <w:sz w:val="24"/>
          <w:szCs w:val="24"/>
          <w:lang w:val="ru-RU"/>
        </w:rPr>
        <w:t>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й</w:t>
      </w:r>
      <w:r w:rsidRPr="00102E5E">
        <w:rPr>
          <w:rFonts w:ascii="Times New Roman" w:eastAsia="Times New Roman" w:hAnsi="Times New Roman" w:cs="Times New Roman"/>
          <w:color w:val="000000"/>
          <w:spacing w:val="5"/>
          <w:sz w:val="24"/>
          <w:szCs w:val="24"/>
          <w:lang w:val="ru-RU"/>
        </w:rPr>
        <w:t xml:space="preserve"> </w:t>
      </w:r>
      <w:r w:rsidRPr="00102E5E">
        <w:rPr>
          <w:rFonts w:ascii="Times New Roman" w:eastAsia="Times New Roman" w:hAnsi="Times New Roman" w:cs="Times New Roman"/>
          <w:color w:val="000000"/>
          <w:sz w:val="24"/>
          <w:szCs w:val="24"/>
          <w:lang w:val="ru-RU"/>
        </w:rPr>
        <w:t>в ра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ных 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стем</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х</w:t>
      </w:r>
    </w:p>
    <w:p w:rsidR="004C2470" w:rsidRPr="00102E5E" w:rsidRDefault="00102E5E">
      <w:pPr>
        <w:widowControl w:val="0"/>
        <w:spacing w:before="43"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оздоров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тельной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pacing w:val="-1"/>
          <w:sz w:val="24"/>
          <w:szCs w:val="24"/>
          <w:lang w:val="ru-RU"/>
        </w:rPr>
        <w:t>ф</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2"/>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ской</w:t>
      </w:r>
      <w:r w:rsidRPr="00102E5E">
        <w:rPr>
          <w:rFonts w:ascii="Times New Roman" w:eastAsia="Times New Roman" w:hAnsi="Times New Roman" w:cs="Times New Roman"/>
          <w:color w:val="000000"/>
          <w:spacing w:val="1"/>
          <w:sz w:val="24"/>
          <w:szCs w:val="24"/>
          <w:lang w:val="ru-RU"/>
        </w:rPr>
        <w:t xml:space="preserve"> к</w:t>
      </w:r>
      <w:r w:rsidRPr="00102E5E">
        <w:rPr>
          <w:rFonts w:ascii="Times New Roman" w:eastAsia="Times New Roman" w:hAnsi="Times New Roman" w:cs="Times New Roman"/>
          <w:color w:val="000000"/>
          <w:sz w:val="24"/>
          <w:szCs w:val="24"/>
          <w:lang w:val="ru-RU"/>
        </w:rPr>
        <w:t>ул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уры</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 xml:space="preserve">и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х ф</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цио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z w:val="24"/>
          <w:szCs w:val="24"/>
          <w:lang w:val="ru-RU"/>
        </w:rPr>
        <w:t xml:space="preserve">ная </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рав</w:t>
      </w:r>
      <w:r w:rsidRPr="00102E5E">
        <w:rPr>
          <w:rFonts w:ascii="Times New Roman" w:eastAsia="Times New Roman" w:hAnsi="Times New Roman" w:cs="Times New Roman"/>
          <w:color w:val="000000"/>
          <w:spacing w:val="5"/>
          <w:w w:val="99"/>
          <w:sz w:val="24"/>
          <w:szCs w:val="24"/>
          <w:lang w:val="ru-RU"/>
        </w:rPr>
        <w:t>л</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z w:val="24"/>
          <w:szCs w:val="24"/>
          <w:lang w:val="ru-RU"/>
        </w:rPr>
        <w:t>.</w:t>
      </w:r>
    </w:p>
    <w:p w:rsidR="004C2470" w:rsidRPr="00102E5E" w:rsidRDefault="004C2470">
      <w:pPr>
        <w:rPr>
          <w:lang w:val="ru-RU"/>
        </w:rPr>
        <w:sectPr w:rsidR="004C2470" w:rsidRPr="00102E5E">
          <w:type w:val="continuous"/>
          <w:pgSz w:w="16840" w:h="11906" w:orient="landscape"/>
          <w:pgMar w:top="1451" w:right="563" w:bottom="0" w:left="1134" w:header="0" w:footer="0" w:gutter="0"/>
          <w:cols w:num="2" w:space="708" w:equalWidth="0">
            <w:col w:w="2501" w:space="212"/>
            <w:col w:w="12430"/>
          </w:cols>
        </w:sectPr>
      </w:pPr>
    </w:p>
    <w:p w:rsidR="004C2470" w:rsidRPr="00735D41" w:rsidRDefault="00102E5E">
      <w:pPr>
        <w:widowControl w:val="0"/>
        <w:tabs>
          <w:tab w:val="left" w:pos="1597"/>
          <w:tab w:val="left" w:pos="2319"/>
          <w:tab w:val="left" w:pos="4539"/>
          <w:tab w:val="left" w:pos="12202"/>
          <w:tab w:val="left" w:pos="13899"/>
        </w:tabs>
        <w:spacing w:before="50" w:line="274" w:lineRule="auto"/>
        <w:ind w:left="568" w:right="55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54"/>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 xml:space="preserve">е </w:t>
      </w:r>
      <w:r w:rsidRPr="00102E5E">
        <w:rPr>
          <w:rFonts w:ascii="Times New Roman" w:eastAsia="Times New Roman" w:hAnsi="Times New Roman" w:cs="Times New Roman"/>
          <w:b/>
          <w:bCs/>
          <w:color w:val="000000"/>
          <w:spacing w:val="1"/>
          <w:sz w:val="24"/>
          <w:szCs w:val="24"/>
          <w:lang w:val="ru-RU"/>
        </w:rPr>
        <w:t>у</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Профе</w:t>
      </w:r>
      <w:r w:rsidRPr="00102E5E">
        <w:rPr>
          <w:rFonts w:ascii="Times New Roman" w:eastAsia="Times New Roman" w:hAnsi="Times New Roman" w:cs="Times New Roman"/>
          <w:color w:val="000000"/>
          <w:spacing w:val="-1"/>
          <w:sz w:val="24"/>
          <w:szCs w:val="24"/>
          <w:lang w:val="ru-RU"/>
        </w:rPr>
        <w:t>сс</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55"/>
          <w:sz w:val="24"/>
          <w:szCs w:val="24"/>
          <w:lang w:val="ru-RU"/>
        </w:rPr>
        <w:t xml:space="preserve"> </w:t>
      </w:r>
      <w:r w:rsidRPr="00102E5E">
        <w:rPr>
          <w:rFonts w:ascii="Times New Roman" w:eastAsia="Times New Roman" w:hAnsi="Times New Roman" w:cs="Times New Roman"/>
          <w:color w:val="000000"/>
          <w:sz w:val="24"/>
          <w:szCs w:val="24"/>
          <w:lang w:val="ru-RU"/>
        </w:rPr>
        <w:t>1.</w:t>
      </w:r>
      <w:r w:rsidRPr="00102E5E">
        <w:rPr>
          <w:rFonts w:ascii="Times New Roman" w:eastAsia="Times New Roman" w:hAnsi="Times New Roman" w:cs="Times New Roman"/>
          <w:color w:val="000000"/>
          <w:spacing w:val="103"/>
          <w:sz w:val="24"/>
          <w:szCs w:val="24"/>
          <w:lang w:val="ru-RU"/>
        </w:rPr>
        <w:t xml:space="preserve"> </w:t>
      </w:r>
      <w:r w:rsidRPr="00735D41">
        <w:rPr>
          <w:rFonts w:ascii="Times New Roman" w:eastAsia="Times New Roman" w:hAnsi="Times New Roman" w:cs="Times New Roman"/>
          <w:color w:val="000000"/>
          <w:sz w:val="24"/>
          <w:szCs w:val="24"/>
          <w:lang w:val="ru-RU"/>
        </w:rPr>
        <w:t>З</w:t>
      </w:r>
      <w:r w:rsidRPr="00735D41">
        <w:rPr>
          <w:rFonts w:ascii="Times New Roman" w:eastAsia="Times New Roman" w:hAnsi="Times New Roman" w:cs="Times New Roman"/>
          <w:color w:val="000000"/>
          <w:spacing w:val="1"/>
          <w:w w:val="99"/>
          <w:sz w:val="24"/>
          <w:szCs w:val="24"/>
          <w:lang w:val="ru-RU"/>
        </w:rPr>
        <w:t>н</w:t>
      </w:r>
      <w:r w:rsidRPr="00735D41">
        <w:rPr>
          <w:rFonts w:ascii="Times New Roman" w:eastAsia="Times New Roman" w:hAnsi="Times New Roman" w:cs="Times New Roman"/>
          <w:color w:val="000000"/>
          <w:sz w:val="24"/>
          <w:szCs w:val="24"/>
          <w:lang w:val="ru-RU"/>
        </w:rPr>
        <w:t>ач</w:t>
      </w:r>
      <w:r w:rsidRPr="00735D41">
        <w:rPr>
          <w:rFonts w:ascii="Times New Roman" w:eastAsia="Times New Roman" w:hAnsi="Times New Roman" w:cs="Times New Roman"/>
          <w:color w:val="000000"/>
          <w:spacing w:val="-1"/>
          <w:sz w:val="24"/>
          <w:szCs w:val="24"/>
          <w:lang w:val="ru-RU"/>
        </w:rPr>
        <w:t>е</w:t>
      </w:r>
      <w:r w:rsidRPr="00735D41">
        <w:rPr>
          <w:rFonts w:ascii="Times New Roman" w:eastAsia="Times New Roman" w:hAnsi="Times New Roman" w:cs="Times New Roman"/>
          <w:color w:val="000000"/>
          <w:w w:val="99"/>
          <w:sz w:val="24"/>
          <w:szCs w:val="24"/>
          <w:lang w:val="ru-RU"/>
        </w:rPr>
        <w:t>н</w:t>
      </w:r>
      <w:r w:rsidRPr="00735D41">
        <w:rPr>
          <w:rFonts w:ascii="Times New Roman" w:eastAsia="Times New Roman" w:hAnsi="Times New Roman" w:cs="Times New Roman"/>
          <w:color w:val="000000"/>
          <w:spacing w:val="1"/>
          <w:w w:val="99"/>
          <w:sz w:val="24"/>
          <w:szCs w:val="24"/>
          <w:lang w:val="ru-RU"/>
        </w:rPr>
        <w:t>и</w:t>
      </w:r>
      <w:r w:rsidRPr="00735D41">
        <w:rPr>
          <w:rFonts w:ascii="Times New Roman" w:eastAsia="Times New Roman" w:hAnsi="Times New Roman" w:cs="Times New Roman"/>
          <w:color w:val="000000"/>
          <w:sz w:val="24"/>
          <w:szCs w:val="24"/>
          <w:lang w:val="ru-RU"/>
        </w:rPr>
        <w:t>е</w:t>
      </w:r>
      <w:r w:rsidRPr="00735D41">
        <w:rPr>
          <w:rFonts w:ascii="Times New Roman" w:eastAsia="Times New Roman" w:hAnsi="Times New Roman" w:cs="Times New Roman"/>
          <w:color w:val="000000"/>
          <w:sz w:val="24"/>
          <w:szCs w:val="24"/>
          <w:lang w:val="ru-RU"/>
        </w:rPr>
        <w:tab/>
        <w:t>двига</w:t>
      </w:r>
      <w:r w:rsidRPr="00735D41">
        <w:rPr>
          <w:rFonts w:ascii="Times New Roman" w:eastAsia="Times New Roman" w:hAnsi="Times New Roman" w:cs="Times New Roman"/>
          <w:color w:val="000000"/>
          <w:w w:val="99"/>
          <w:sz w:val="24"/>
          <w:szCs w:val="24"/>
          <w:lang w:val="ru-RU"/>
        </w:rPr>
        <w:t>т</w:t>
      </w:r>
      <w:r w:rsidRPr="00735D41">
        <w:rPr>
          <w:rFonts w:ascii="Times New Roman" w:eastAsia="Times New Roman" w:hAnsi="Times New Roman" w:cs="Times New Roman"/>
          <w:color w:val="000000"/>
          <w:sz w:val="24"/>
          <w:szCs w:val="24"/>
          <w:lang w:val="ru-RU"/>
        </w:rPr>
        <w:t>ел</w:t>
      </w:r>
      <w:r w:rsidRPr="00735D41">
        <w:rPr>
          <w:rFonts w:ascii="Times New Roman" w:eastAsia="Times New Roman" w:hAnsi="Times New Roman" w:cs="Times New Roman"/>
          <w:color w:val="000000"/>
          <w:spacing w:val="1"/>
          <w:w w:val="99"/>
          <w:sz w:val="24"/>
          <w:szCs w:val="24"/>
          <w:lang w:val="ru-RU"/>
        </w:rPr>
        <w:t>ь</w:t>
      </w:r>
      <w:r w:rsidRPr="00735D41">
        <w:rPr>
          <w:rFonts w:ascii="Times New Roman" w:eastAsia="Times New Roman" w:hAnsi="Times New Roman" w:cs="Times New Roman"/>
          <w:color w:val="000000"/>
          <w:spacing w:val="1"/>
          <w:sz w:val="24"/>
          <w:szCs w:val="24"/>
          <w:lang w:val="ru-RU"/>
        </w:rPr>
        <w:t>н</w:t>
      </w:r>
      <w:r w:rsidRPr="00735D41">
        <w:rPr>
          <w:rFonts w:ascii="Times New Roman" w:eastAsia="Times New Roman" w:hAnsi="Times New Roman" w:cs="Times New Roman"/>
          <w:color w:val="000000"/>
          <w:sz w:val="24"/>
          <w:szCs w:val="24"/>
          <w:lang w:val="ru-RU"/>
        </w:rPr>
        <w:t xml:space="preserve">ой        </w:t>
      </w:r>
      <w:r w:rsidRPr="00735D41">
        <w:rPr>
          <w:rFonts w:ascii="Times New Roman" w:eastAsia="Times New Roman" w:hAnsi="Times New Roman" w:cs="Times New Roman"/>
          <w:color w:val="000000"/>
          <w:spacing w:val="-3"/>
          <w:sz w:val="24"/>
          <w:szCs w:val="24"/>
          <w:lang w:val="ru-RU"/>
        </w:rPr>
        <w:t xml:space="preserve"> </w:t>
      </w:r>
      <w:r w:rsidRPr="00735D41">
        <w:rPr>
          <w:rFonts w:ascii="Times New Roman" w:eastAsia="Times New Roman" w:hAnsi="Times New Roman" w:cs="Times New Roman"/>
          <w:color w:val="000000"/>
          <w:sz w:val="24"/>
          <w:szCs w:val="24"/>
          <w:lang w:val="ru-RU"/>
        </w:rPr>
        <w:t>подг</w:t>
      </w:r>
      <w:r w:rsidRPr="00735D41">
        <w:rPr>
          <w:rFonts w:ascii="Times New Roman" w:eastAsia="Times New Roman" w:hAnsi="Times New Roman" w:cs="Times New Roman"/>
          <w:color w:val="000000"/>
          <w:spacing w:val="-1"/>
          <w:sz w:val="24"/>
          <w:szCs w:val="24"/>
          <w:lang w:val="ru-RU"/>
        </w:rPr>
        <w:t>о</w:t>
      </w:r>
      <w:r w:rsidRPr="00735D41">
        <w:rPr>
          <w:rFonts w:ascii="Times New Roman" w:eastAsia="Times New Roman" w:hAnsi="Times New Roman" w:cs="Times New Roman"/>
          <w:color w:val="000000"/>
          <w:w w:val="99"/>
          <w:sz w:val="24"/>
          <w:szCs w:val="24"/>
          <w:lang w:val="ru-RU"/>
        </w:rPr>
        <w:t>т</w:t>
      </w:r>
      <w:r w:rsidRPr="00735D41">
        <w:rPr>
          <w:rFonts w:ascii="Times New Roman" w:eastAsia="Times New Roman" w:hAnsi="Times New Roman" w:cs="Times New Roman"/>
          <w:color w:val="000000"/>
          <w:sz w:val="24"/>
          <w:szCs w:val="24"/>
          <w:lang w:val="ru-RU"/>
        </w:rPr>
        <w:t>овленно</w:t>
      </w:r>
      <w:r w:rsidRPr="00735D41">
        <w:rPr>
          <w:rFonts w:ascii="Times New Roman" w:eastAsia="Times New Roman" w:hAnsi="Times New Roman" w:cs="Times New Roman"/>
          <w:color w:val="000000"/>
          <w:spacing w:val="-1"/>
          <w:sz w:val="24"/>
          <w:szCs w:val="24"/>
          <w:lang w:val="ru-RU"/>
        </w:rPr>
        <w:t>с</w:t>
      </w:r>
      <w:r w:rsidRPr="00735D41">
        <w:rPr>
          <w:rFonts w:ascii="Times New Roman" w:eastAsia="Times New Roman" w:hAnsi="Times New Roman" w:cs="Times New Roman"/>
          <w:color w:val="000000"/>
          <w:w w:val="99"/>
          <w:sz w:val="24"/>
          <w:szCs w:val="24"/>
          <w:lang w:val="ru-RU"/>
        </w:rPr>
        <w:t>т</w:t>
      </w:r>
      <w:r w:rsidRPr="00735D41">
        <w:rPr>
          <w:rFonts w:ascii="Times New Roman" w:eastAsia="Times New Roman" w:hAnsi="Times New Roman" w:cs="Times New Roman"/>
          <w:color w:val="000000"/>
          <w:sz w:val="24"/>
          <w:szCs w:val="24"/>
          <w:lang w:val="ru-RU"/>
        </w:rPr>
        <w:t xml:space="preserve">и        </w:t>
      </w:r>
      <w:r w:rsidRPr="00735D41">
        <w:rPr>
          <w:rFonts w:ascii="Times New Roman" w:eastAsia="Times New Roman" w:hAnsi="Times New Roman" w:cs="Times New Roman"/>
          <w:color w:val="000000"/>
          <w:spacing w:val="-1"/>
          <w:sz w:val="24"/>
          <w:szCs w:val="24"/>
          <w:lang w:val="ru-RU"/>
        </w:rPr>
        <w:t xml:space="preserve"> </w:t>
      </w:r>
      <w:r w:rsidRPr="00735D41">
        <w:rPr>
          <w:rFonts w:ascii="Times New Roman" w:eastAsia="Times New Roman" w:hAnsi="Times New Roman" w:cs="Times New Roman"/>
          <w:color w:val="000000"/>
          <w:sz w:val="24"/>
          <w:szCs w:val="24"/>
          <w:lang w:val="ru-RU"/>
        </w:rPr>
        <w:t xml:space="preserve">как        </w:t>
      </w:r>
      <w:r w:rsidRPr="00735D41">
        <w:rPr>
          <w:rFonts w:ascii="Times New Roman" w:eastAsia="Times New Roman" w:hAnsi="Times New Roman" w:cs="Times New Roman"/>
          <w:color w:val="000000"/>
          <w:spacing w:val="-4"/>
          <w:sz w:val="24"/>
          <w:szCs w:val="24"/>
          <w:lang w:val="ru-RU"/>
        </w:rPr>
        <w:t xml:space="preserve"> </w:t>
      </w:r>
      <w:r w:rsidRPr="00735D41">
        <w:rPr>
          <w:rFonts w:ascii="Times New Roman" w:eastAsia="Times New Roman" w:hAnsi="Times New Roman" w:cs="Times New Roman"/>
          <w:color w:val="000000"/>
          <w:spacing w:val="-1"/>
          <w:sz w:val="24"/>
          <w:szCs w:val="24"/>
          <w:lang w:val="ru-RU"/>
        </w:rPr>
        <w:t>с</w:t>
      </w:r>
      <w:r w:rsidRPr="00735D41">
        <w:rPr>
          <w:rFonts w:ascii="Times New Roman" w:eastAsia="Times New Roman" w:hAnsi="Times New Roman" w:cs="Times New Roman"/>
          <w:color w:val="000000"/>
          <w:sz w:val="24"/>
          <w:szCs w:val="24"/>
          <w:lang w:val="ru-RU"/>
        </w:rPr>
        <w:t>оста</w:t>
      </w:r>
      <w:r w:rsidRPr="00735D41">
        <w:rPr>
          <w:rFonts w:ascii="Times New Roman" w:eastAsia="Times New Roman" w:hAnsi="Times New Roman" w:cs="Times New Roman"/>
          <w:color w:val="000000"/>
          <w:spacing w:val="-1"/>
          <w:sz w:val="24"/>
          <w:szCs w:val="24"/>
          <w:lang w:val="ru-RU"/>
        </w:rPr>
        <w:t>в</w:t>
      </w:r>
      <w:r w:rsidRPr="00735D41">
        <w:rPr>
          <w:rFonts w:ascii="Times New Roman" w:eastAsia="Times New Roman" w:hAnsi="Times New Roman" w:cs="Times New Roman"/>
          <w:color w:val="000000"/>
          <w:w w:val="99"/>
          <w:sz w:val="24"/>
          <w:szCs w:val="24"/>
          <w:lang w:val="ru-RU"/>
        </w:rPr>
        <w:t>л</w:t>
      </w:r>
      <w:r w:rsidRPr="00735D41">
        <w:rPr>
          <w:rFonts w:ascii="Times New Roman" w:eastAsia="Times New Roman" w:hAnsi="Times New Roman" w:cs="Times New Roman"/>
          <w:color w:val="000000"/>
          <w:sz w:val="24"/>
          <w:szCs w:val="24"/>
          <w:lang w:val="ru-RU"/>
        </w:rPr>
        <w:t>я</w:t>
      </w:r>
      <w:r w:rsidRPr="00735D41">
        <w:rPr>
          <w:rFonts w:ascii="Times New Roman" w:eastAsia="Times New Roman" w:hAnsi="Times New Roman" w:cs="Times New Roman"/>
          <w:color w:val="000000"/>
          <w:w w:val="99"/>
          <w:sz w:val="24"/>
          <w:szCs w:val="24"/>
          <w:lang w:val="ru-RU"/>
        </w:rPr>
        <w:t>ющ</w:t>
      </w:r>
      <w:r w:rsidRPr="00735D41">
        <w:rPr>
          <w:rFonts w:ascii="Times New Roman" w:eastAsia="Times New Roman" w:hAnsi="Times New Roman" w:cs="Times New Roman"/>
          <w:color w:val="000000"/>
          <w:sz w:val="24"/>
          <w:szCs w:val="24"/>
          <w:lang w:val="ru-RU"/>
        </w:rPr>
        <w:t>е</w:t>
      </w:r>
      <w:r w:rsidRPr="00735D41">
        <w:rPr>
          <w:rFonts w:ascii="Times New Roman" w:eastAsia="Times New Roman" w:hAnsi="Times New Roman" w:cs="Times New Roman"/>
          <w:color w:val="000000"/>
          <w:w w:val="99"/>
          <w:sz w:val="24"/>
          <w:szCs w:val="24"/>
          <w:lang w:val="ru-RU"/>
        </w:rPr>
        <w:t>й</w:t>
      </w:r>
    </w:p>
    <w:p w:rsidR="004C2470" w:rsidRPr="00735D41" w:rsidRDefault="004C2470">
      <w:pPr>
        <w:rPr>
          <w:lang w:val="ru-RU"/>
        </w:rPr>
        <w:sectPr w:rsidR="004C2470" w:rsidRPr="00735D41">
          <w:type w:val="continuous"/>
          <w:pgSz w:w="16840" w:h="11906" w:orient="landscape"/>
          <w:pgMar w:top="1451" w:right="563" w:bottom="0" w:left="1134" w:header="0" w:footer="0" w:gutter="0"/>
          <w:cols w:space="708"/>
        </w:sectPr>
      </w:pPr>
    </w:p>
    <w:p w:rsidR="004C2470" w:rsidRPr="00102E5E" w:rsidRDefault="00102E5E">
      <w:pPr>
        <w:widowControl w:val="0"/>
        <w:spacing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lastRenderedPageBreak/>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ая</w:t>
      </w:r>
    </w:p>
    <w:p w:rsidR="004C2470" w:rsidRPr="00102E5E" w:rsidRDefault="00102E5E">
      <w:pPr>
        <w:widowControl w:val="0"/>
        <w:spacing w:before="35"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ская</w:t>
      </w:r>
    </w:p>
    <w:p w:rsidR="004C2470" w:rsidRPr="00102E5E" w:rsidRDefault="00102E5E">
      <w:pPr>
        <w:spacing w:line="4"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74" w:lineRule="auto"/>
        <w:ind w:right="3857"/>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74"/>
          <w:sz w:val="24"/>
          <w:szCs w:val="24"/>
          <w:lang w:val="ru-RU"/>
        </w:rPr>
        <w:t xml:space="preserve"> </w:t>
      </w:r>
      <w:r w:rsidRPr="00102E5E">
        <w:rPr>
          <w:rFonts w:ascii="Times New Roman" w:eastAsia="Times New Roman" w:hAnsi="Times New Roman" w:cs="Times New Roman"/>
          <w:color w:val="000000"/>
          <w:sz w:val="24"/>
          <w:szCs w:val="24"/>
          <w:lang w:val="ru-RU"/>
        </w:rPr>
        <w:t>го</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овнос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75"/>
          <w:sz w:val="24"/>
          <w:szCs w:val="24"/>
          <w:lang w:val="ru-RU"/>
        </w:rPr>
        <w:t xml:space="preserve"> </w:t>
      </w:r>
      <w:r w:rsidRPr="00102E5E">
        <w:rPr>
          <w:rFonts w:ascii="Times New Roman" w:eastAsia="Times New Roman" w:hAnsi="Times New Roman" w:cs="Times New Roman"/>
          <w:color w:val="000000"/>
          <w:sz w:val="24"/>
          <w:szCs w:val="24"/>
          <w:lang w:val="ru-RU"/>
        </w:rPr>
        <w:t>спе</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иал</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74"/>
          <w:sz w:val="24"/>
          <w:szCs w:val="24"/>
          <w:lang w:val="ru-RU"/>
        </w:rPr>
        <w:t xml:space="preserve"> </w:t>
      </w:r>
      <w:r w:rsidRPr="00102E5E">
        <w:rPr>
          <w:rFonts w:ascii="Times New Roman" w:eastAsia="Times New Roman" w:hAnsi="Times New Roman" w:cs="Times New Roman"/>
          <w:color w:val="000000"/>
          <w:sz w:val="24"/>
          <w:szCs w:val="24"/>
          <w:lang w:val="ru-RU"/>
        </w:rPr>
        <w:t>облас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75"/>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75"/>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z w:val="24"/>
          <w:szCs w:val="24"/>
          <w:lang w:val="ru-RU"/>
        </w:rPr>
        <w:t>туры</w:t>
      </w:r>
      <w:r w:rsidRPr="00102E5E">
        <w:rPr>
          <w:rFonts w:ascii="Times New Roman" w:eastAsia="Times New Roman" w:hAnsi="Times New Roman" w:cs="Times New Roman"/>
          <w:color w:val="000000"/>
          <w:spacing w:val="72"/>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орта к вы</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ол</w:t>
      </w:r>
      <w:r w:rsidRPr="00102E5E">
        <w:rPr>
          <w:rFonts w:ascii="Times New Roman" w:eastAsia="Times New Roman" w:hAnsi="Times New Roman" w:cs="Times New Roman"/>
          <w:color w:val="000000"/>
          <w:spacing w:val="3"/>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ю</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рудовых фун</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ци</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w:t>
      </w:r>
    </w:p>
    <w:p w:rsidR="004C2470" w:rsidRPr="00102E5E" w:rsidRDefault="004C2470">
      <w:pPr>
        <w:rPr>
          <w:lang w:val="ru-RU"/>
        </w:rPr>
        <w:sectPr w:rsidR="004C2470" w:rsidRPr="00102E5E">
          <w:type w:val="continuous"/>
          <w:pgSz w:w="16840" w:h="11906" w:orient="landscape"/>
          <w:pgMar w:top="1451" w:right="563" w:bottom="0" w:left="1134" w:header="0" w:footer="0" w:gutter="0"/>
          <w:cols w:num="2" w:space="708" w:equalWidth="0">
            <w:col w:w="1756" w:space="956"/>
            <w:col w:w="12430"/>
          </w:cols>
        </w:sectPr>
      </w:pPr>
    </w:p>
    <w:p w:rsidR="004C2470" w:rsidRPr="00102E5E" w:rsidRDefault="004C2470">
      <w:pPr>
        <w:spacing w:after="11" w:line="160" w:lineRule="exact"/>
        <w:rPr>
          <w:sz w:val="16"/>
          <w:szCs w:val="16"/>
          <w:lang w:val="ru-RU"/>
        </w:rPr>
      </w:pPr>
    </w:p>
    <w:bookmarkEnd w:id="3"/>
    <w:p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type w:val="continuous"/>
          <w:pgSz w:w="16840" w:h="11906" w:orient="landscape"/>
          <w:pgMar w:top="1451" w:right="563" w:bottom="0" w:left="1134" w:header="0" w:footer="0" w:gutter="0"/>
          <w:cols w:space="708"/>
        </w:sectPr>
      </w:pPr>
    </w:p>
    <w:bookmarkStart w:id="4" w:name="_page_353_0"/>
    <w:p w:rsidR="004C2470" w:rsidRPr="00102E5E" w:rsidRDefault="00102E5E">
      <w:pPr>
        <w:widowControl w:val="0"/>
        <w:tabs>
          <w:tab w:val="left" w:pos="2713"/>
        </w:tabs>
        <w:spacing w:line="240" w:lineRule="auto"/>
        <w:ind w:left="568" w:right="-20"/>
        <w:rPr>
          <w:rFonts w:ascii="Times New Roman" w:eastAsia="Times New Roman" w:hAnsi="Times New Roman" w:cs="Times New Roman"/>
          <w:color w:val="000000"/>
          <w:sz w:val="24"/>
          <w:szCs w:val="24"/>
          <w:lang w:val="ru-RU"/>
        </w:rPr>
      </w:pPr>
      <w:r>
        <w:rPr>
          <w:noProof/>
          <w:lang w:val="ru-RU" w:eastAsia="ru-RU"/>
        </w:rPr>
        <w:lastRenderedPageBreak/>
        <mc:AlternateContent>
          <mc:Choice Requires="wpg">
            <w:drawing>
              <wp:anchor distT="0" distB="0" distL="114300" distR="114300" simplePos="0" relativeHeight="251638784" behindDoc="1" locked="0" layoutInCell="0" allowOverlap="1" wp14:anchorId="2D7B69F3" wp14:editId="729C6CB6">
                <wp:simplePos x="0" y="0"/>
                <wp:positionH relativeFrom="page">
                  <wp:posOffset>1008888</wp:posOffset>
                </wp:positionH>
                <wp:positionV relativeFrom="paragraph">
                  <wp:posOffset>-7111</wp:posOffset>
                </wp:positionV>
                <wp:extent cx="9398507" cy="5941771"/>
                <wp:effectExtent l="0" t="0" r="0" b="0"/>
                <wp:wrapNone/>
                <wp:docPr id="44884" name="drawingObject44884"/>
                <wp:cNvGraphicFramePr/>
                <a:graphic xmlns:a="http://schemas.openxmlformats.org/drawingml/2006/main">
                  <a:graphicData uri="http://schemas.microsoft.com/office/word/2010/wordprocessingGroup">
                    <wpg:wgp>
                      <wpg:cNvGrpSpPr/>
                      <wpg:grpSpPr>
                        <a:xfrm>
                          <a:off x="0" y="0"/>
                          <a:ext cx="9398507" cy="5941771"/>
                          <a:chOff x="0" y="0"/>
                          <a:chExt cx="9398507" cy="5941771"/>
                        </a:xfrm>
                        <a:noFill/>
                      </wpg:grpSpPr>
                      <wps:wsp>
                        <wps:cNvPr id="44885" name="Shape 44885"/>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886" name="Shape 44886"/>
                        <wps:cNvSpPr/>
                        <wps:spPr>
                          <a:xfrm>
                            <a:off x="6095" y="3047"/>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887" name="Shape 44887"/>
                        <wps:cNvSpPr/>
                        <wps:spPr>
                          <a:xfrm>
                            <a:off x="1364233"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888" name="Shape 44888"/>
                        <wps:cNvSpPr/>
                        <wps:spPr>
                          <a:xfrm>
                            <a:off x="1370329" y="304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889" name="Shape 44889"/>
                        <wps:cNvSpPr/>
                        <wps:spPr>
                          <a:xfrm>
                            <a:off x="6914133"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0" name="Shape 44890"/>
                        <wps:cNvSpPr/>
                        <wps:spPr>
                          <a:xfrm>
                            <a:off x="6917181" y="304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891" name="Shape 44891"/>
                        <wps:cNvSpPr/>
                        <wps:spPr>
                          <a:xfrm>
                            <a:off x="8084566"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2" name="Shape 44892"/>
                        <wps:cNvSpPr/>
                        <wps:spPr>
                          <a:xfrm>
                            <a:off x="8087614" y="3047"/>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893" name="Shape 44893"/>
                        <wps:cNvSpPr/>
                        <wps:spPr>
                          <a:xfrm>
                            <a:off x="9395459"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4" name="Shape 44894"/>
                        <wps:cNvSpPr/>
                        <wps:spPr>
                          <a:xfrm>
                            <a:off x="3047"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5" name="Shape 44895"/>
                        <wps:cNvSpPr/>
                        <wps:spPr>
                          <a:xfrm>
                            <a:off x="1367282"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6" name="Shape 44896"/>
                        <wps:cNvSpPr/>
                        <wps:spPr>
                          <a:xfrm>
                            <a:off x="6914133"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7" name="Shape 44897"/>
                        <wps:cNvSpPr/>
                        <wps:spPr>
                          <a:xfrm>
                            <a:off x="8084566"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8" name="Shape 44898"/>
                        <wps:cNvSpPr/>
                        <wps:spPr>
                          <a:xfrm>
                            <a:off x="9395459"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899" name="Shape 44899"/>
                        <wps:cNvSpPr/>
                        <wps:spPr>
                          <a:xfrm>
                            <a:off x="0"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00" name="Shape 44900"/>
                        <wps:cNvSpPr/>
                        <wps:spPr>
                          <a:xfrm>
                            <a:off x="6095" y="212090"/>
                            <a:ext cx="1358138" cy="0"/>
                          </a:xfrm>
                          <a:custGeom>
                            <a:avLst/>
                            <a:gdLst/>
                            <a:ahLst/>
                            <a:cxnLst/>
                            <a:rect l="0" t="0" r="0" b="0"/>
                            <a:pathLst>
                              <a:path w="1358138">
                                <a:moveTo>
                                  <a:pt x="0" y="0"/>
                                </a:moveTo>
                                <a:lnTo>
                                  <a:pt x="1358138" y="0"/>
                                </a:lnTo>
                              </a:path>
                            </a:pathLst>
                          </a:custGeom>
                          <a:noFill/>
                          <a:ln w="6094">
                            <a:solidFill>
                              <a:srgbClr val="000000"/>
                            </a:solidFill>
                            <a:prstDash val="solid"/>
                          </a:ln>
                        </wps:spPr>
                        <wps:bodyPr vertOverflow="overflow" horzOverflow="overflow" vert="horz" lIns="91440" tIns="45720" rIns="91440" bIns="45720" anchor="t"/>
                      </wps:wsp>
                      <wps:wsp>
                        <wps:cNvPr id="44901" name="Shape 44901"/>
                        <wps:cNvSpPr/>
                        <wps:spPr>
                          <a:xfrm>
                            <a:off x="1364233"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02" name="Shape 44902"/>
                        <wps:cNvSpPr/>
                        <wps:spPr>
                          <a:xfrm>
                            <a:off x="1370329" y="212090"/>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903" name="Shape 44903"/>
                        <wps:cNvSpPr/>
                        <wps:spPr>
                          <a:xfrm>
                            <a:off x="6911085"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04" name="Shape 44904"/>
                        <wps:cNvSpPr/>
                        <wps:spPr>
                          <a:xfrm>
                            <a:off x="6917181" y="212090"/>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4905" name="Shape 44905"/>
                        <wps:cNvSpPr/>
                        <wps:spPr>
                          <a:xfrm>
                            <a:off x="8081518"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06" name="Shape 44906"/>
                        <wps:cNvSpPr/>
                        <wps:spPr>
                          <a:xfrm>
                            <a:off x="8087614" y="212090"/>
                            <a:ext cx="1304797" cy="0"/>
                          </a:xfrm>
                          <a:custGeom>
                            <a:avLst/>
                            <a:gdLst/>
                            <a:ahLst/>
                            <a:cxnLst/>
                            <a:rect l="0" t="0" r="0" b="0"/>
                            <a:pathLst>
                              <a:path w="1304797">
                                <a:moveTo>
                                  <a:pt x="0" y="0"/>
                                </a:moveTo>
                                <a:lnTo>
                                  <a:pt x="1304797" y="0"/>
                                </a:lnTo>
                              </a:path>
                            </a:pathLst>
                          </a:custGeom>
                          <a:noFill/>
                          <a:ln w="6094">
                            <a:solidFill>
                              <a:srgbClr val="000000"/>
                            </a:solidFill>
                            <a:prstDash val="solid"/>
                          </a:ln>
                        </wps:spPr>
                        <wps:bodyPr vertOverflow="overflow" horzOverflow="overflow" vert="horz" lIns="91440" tIns="45720" rIns="91440" bIns="45720" anchor="t"/>
                      </wps:wsp>
                      <wps:wsp>
                        <wps:cNvPr id="44907" name="Shape 44907"/>
                        <wps:cNvSpPr/>
                        <wps:spPr>
                          <a:xfrm>
                            <a:off x="9392411"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08" name="Shape 44908"/>
                        <wps:cNvSpPr/>
                        <wps:spPr>
                          <a:xfrm>
                            <a:off x="3047"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09" name="Shape 44909"/>
                        <wps:cNvSpPr/>
                        <wps:spPr>
                          <a:xfrm>
                            <a:off x="1367282"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0" name="Shape 44910"/>
                        <wps:cNvSpPr/>
                        <wps:spPr>
                          <a:xfrm>
                            <a:off x="6914133"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1" name="Shape 44911"/>
                        <wps:cNvSpPr/>
                        <wps:spPr>
                          <a:xfrm>
                            <a:off x="8084566"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2" name="Shape 44912"/>
                        <wps:cNvSpPr/>
                        <wps:spPr>
                          <a:xfrm>
                            <a:off x="9395459"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3" name="Shape 44913"/>
                        <wps:cNvSpPr/>
                        <wps:spPr>
                          <a:xfrm>
                            <a:off x="0" y="41935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914" name="Shape 44914"/>
                        <wps:cNvSpPr/>
                        <wps:spPr>
                          <a:xfrm>
                            <a:off x="1364233" y="41935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915" name="Shape 44915"/>
                        <wps:cNvSpPr/>
                        <wps:spPr>
                          <a:xfrm>
                            <a:off x="1370329" y="419353"/>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916" name="Shape 44916"/>
                        <wps:cNvSpPr/>
                        <wps:spPr>
                          <a:xfrm>
                            <a:off x="6914133"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7" name="Shape 44917"/>
                        <wps:cNvSpPr/>
                        <wps:spPr>
                          <a:xfrm>
                            <a:off x="8084566"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8" name="Shape 44918"/>
                        <wps:cNvSpPr/>
                        <wps:spPr>
                          <a:xfrm>
                            <a:off x="9395459"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19" name="Shape 44919"/>
                        <wps:cNvSpPr/>
                        <wps:spPr>
                          <a:xfrm>
                            <a:off x="3047" y="422401"/>
                            <a:ext cx="0" cy="1002792"/>
                          </a:xfrm>
                          <a:custGeom>
                            <a:avLst/>
                            <a:gdLst/>
                            <a:ahLst/>
                            <a:cxnLst/>
                            <a:rect l="0" t="0" r="0" b="0"/>
                            <a:pathLst>
                              <a:path h="1002792">
                                <a:moveTo>
                                  <a:pt x="0" y="10027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0" name="Shape 44920"/>
                        <wps:cNvSpPr/>
                        <wps:spPr>
                          <a:xfrm>
                            <a:off x="1367282" y="422401"/>
                            <a:ext cx="0" cy="1002792"/>
                          </a:xfrm>
                          <a:custGeom>
                            <a:avLst/>
                            <a:gdLst/>
                            <a:ahLst/>
                            <a:cxnLst/>
                            <a:rect l="0" t="0" r="0" b="0"/>
                            <a:pathLst>
                              <a:path h="1002792">
                                <a:moveTo>
                                  <a:pt x="0" y="10027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1" name="Shape 44921"/>
                        <wps:cNvSpPr/>
                        <wps:spPr>
                          <a:xfrm>
                            <a:off x="6914133" y="422401"/>
                            <a:ext cx="0" cy="1002792"/>
                          </a:xfrm>
                          <a:custGeom>
                            <a:avLst/>
                            <a:gdLst/>
                            <a:ahLst/>
                            <a:cxnLst/>
                            <a:rect l="0" t="0" r="0" b="0"/>
                            <a:pathLst>
                              <a:path h="1002792">
                                <a:moveTo>
                                  <a:pt x="0" y="10027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2" name="Shape 44922"/>
                        <wps:cNvSpPr/>
                        <wps:spPr>
                          <a:xfrm>
                            <a:off x="8084566" y="422401"/>
                            <a:ext cx="0" cy="1002792"/>
                          </a:xfrm>
                          <a:custGeom>
                            <a:avLst/>
                            <a:gdLst/>
                            <a:ahLst/>
                            <a:cxnLst/>
                            <a:rect l="0" t="0" r="0" b="0"/>
                            <a:pathLst>
                              <a:path h="1002792">
                                <a:moveTo>
                                  <a:pt x="0" y="10027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3" name="Shape 44923"/>
                        <wps:cNvSpPr/>
                        <wps:spPr>
                          <a:xfrm>
                            <a:off x="9395459" y="422401"/>
                            <a:ext cx="0" cy="1002792"/>
                          </a:xfrm>
                          <a:custGeom>
                            <a:avLst/>
                            <a:gdLst/>
                            <a:ahLst/>
                            <a:cxnLst/>
                            <a:rect l="0" t="0" r="0" b="0"/>
                            <a:pathLst>
                              <a:path h="1002792">
                                <a:moveTo>
                                  <a:pt x="0" y="10027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4" name="Shape 44924"/>
                        <wps:cNvSpPr/>
                        <wps:spPr>
                          <a:xfrm>
                            <a:off x="0" y="1428241"/>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925" name="Shape 44925"/>
                        <wps:cNvSpPr/>
                        <wps:spPr>
                          <a:xfrm>
                            <a:off x="6095" y="1428241"/>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4926" name="Shape 44926"/>
                        <wps:cNvSpPr/>
                        <wps:spPr>
                          <a:xfrm>
                            <a:off x="1364233" y="1428241"/>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4927" name="Shape 44927"/>
                        <wps:cNvSpPr/>
                        <wps:spPr>
                          <a:xfrm>
                            <a:off x="1370329" y="1428241"/>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928" name="Shape 44928"/>
                        <wps:cNvSpPr/>
                        <wps:spPr>
                          <a:xfrm>
                            <a:off x="6914133" y="142519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29" name="Shape 44929"/>
                        <wps:cNvSpPr/>
                        <wps:spPr>
                          <a:xfrm>
                            <a:off x="6917181" y="1428241"/>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4930" name="Shape 44930"/>
                        <wps:cNvSpPr/>
                        <wps:spPr>
                          <a:xfrm>
                            <a:off x="8084566" y="142519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1" name="Shape 44931"/>
                        <wps:cNvSpPr/>
                        <wps:spPr>
                          <a:xfrm>
                            <a:off x="8087614" y="1428241"/>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4932" name="Shape 44932"/>
                        <wps:cNvSpPr/>
                        <wps:spPr>
                          <a:xfrm>
                            <a:off x="9395459" y="142519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3" name="Shape 44933"/>
                        <wps:cNvSpPr/>
                        <wps:spPr>
                          <a:xfrm>
                            <a:off x="3047" y="143128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4" name="Shape 44934"/>
                        <wps:cNvSpPr/>
                        <wps:spPr>
                          <a:xfrm>
                            <a:off x="6914133" y="143128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5" name="Shape 44935"/>
                        <wps:cNvSpPr/>
                        <wps:spPr>
                          <a:xfrm>
                            <a:off x="8084566" y="143128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6" name="Shape 44936"/>
                        <wps:cNvSpPr/>
                        <wps:spPr>
                          <a:xfrm>
                            <a:off x="9395459" y="143128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7" name="Shape 44937"/>
                        <wps:cNvSpPr/>
                        <wps:spPr>
                          <a:xfrm>
                            <a:off x="3047" y="163245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38" name="Shape 44938"/>
                        <wps:cNvSpPr/>
                        <wps:spPr>
                          <a:xfrm>
                            <a:off x="6095" y="1635505"/>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4939" name="Shape 44939"/>
                        <wps:cNvSpPr/>
                        <wps:spPr>
                          <a:xfrm>
                            <a:off x="1367282" y="163245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0" name="Shape 44940"/>
                        <wps:cNvSpPr/>
                        <wps:spPr>
                          <a:xfrm>
                            <a:off x="1370329" y="1635505"/>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941" name="Shape 44941"/>
                        <wps:cNvSpPr/>
                        <wps:spPr>
                          <a:xfrm>
                            <a:off x="6914133" y="163245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2" name="Shape 44942"/>
                        <wps:cNvSpPr/>
                        <wps:spPr>
                          <a:xfrm>
                            <a:off x="6917181" y="1635505"/>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4943" name="Shape 44943"/>
                        <wps:cNvSpPr/>
                        <wps:spPr>
                          <a:xfrm>
                            <a:off x="8084566" y="163245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4" name="Shape 44944"/>
                        <wps:cNvSpPr/>
                        <wps:spPr>
                          <a:xfrm>
                            <a:off x="8087614" y="1635505"/>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4945" name="Shape 44945"/>
                        <wps:cNvSpPr/>
                        <wps:spPr>
                          <a:xfrm>
                            <a:off x="9395459" y="163245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6" name="Shape 44946"/>
                        <wps:cNvSpPr/>
                        <wps:spPr>
                          <a:xfrm>
                            <a:off x="3047" y="163863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7" name="Shape 44947"/>
                        <wps:cNvSpPr/>
                        <wps:spPr>
                          <a:xfrm>
                            <a:off x="1367282" y="163863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8" name="Shape 44948"/>
                        <wps:cNvSpPr/>
                        <wps:spPr>
                          <a:xfrm>
                            <a:off x="6914133" y="163863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49" name="Shape 44949"/>
                        <wps:cNvSpPr/>
                        <wps:spPr>
                          <a:xfrm>
                            <a:off x="8084566" y="163863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0" name="Shape 44950"/>
                        <wps:cNvSpPr/>
                        <wps:spPr>
                          <a:xfrm>
                            <a:off x="9395459" y="163863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1" name="Shape 44951"/>
                        <wps:cNvSpPr/>
                        <wps:spPr>
                          <a:xfrm>
                            <a:off x="3047"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2" name="Shape 44952"/>
                        <wps:cNvSpPr/>
                        <wps:spPr>
                          <a:xfrm>
                            <a:off x="1367282"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3" name="Shape 44953"/>
                        <wps:cNvSpPr/>
                        <wps:spPr>
                          <a:xfrm>
                            <a:off x="1370329" y="1843151"/>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954" name="Shape 44954"/>
                        <wps:cNvSpPr/>
                        <wps:spPr>
                          <a:xfrm>
                            <a:off x="6914133"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5" name="Shape 44955"/>
                        <wps:cNvSpPr/>
                        <wps:spPr>
                          <a:xfrm>
                            <a:off x="6917181" y="1843151"/>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4956" name="Shape 44956"/>
                        <wps:cNvSpPr/>
                        <wps:spPr>
                          <a:xfrm>
                            <a:off x="8084566"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7" name="Shape 44957"/>
                        <wps:cNvSpPr/>
                        <wps:spPr>
                          <a:xfrm>
                            <a:off x="9395459"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8" name="Shape 44958"/>
                        <wps:cNvSpPr/>
                        <wps:spPr>
                          <a:xfrm>
                            <a:off x="3047" y="18461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59" name="Shape 44959"/>
                        <wps:cNvSpPr/>
                        <wps:spPr>
                          <a:xfrm>
                            <a:off x="1367282" y="18461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0" name="Shape 44960"/>
                        <wps:cNvSpPr/>
                        <wps:spPr>
                          <a:xfrm>
                            <a:off x="6914133" y="18461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1" name="Shape 44961"/>
                        <wps:cNvSpPr/>
                        <wps:spPr>
                          <a:xfrm>
                            <a:off x="8084566" y="18461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2" name="Shape 44962"/>
                        <wps:cNvSpPr/>
                        <wps:spPr>
                          <a:xfrm>
                            <a:off x="9395459" y="18461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3" name="Shape 44963"/>
                        <wps:cNvSpPr/>
                        <wps:spPr>
                          <a:xfrm>
                            <a:off x="3047" y="204889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4" name="Shape 44964"/>
                        <wps:cNvSpPr/>
                        <wps:spPr>
                          <a:xfrm>
                            <a:off x="1367282" y="204889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5" name="Shape 44965"/>
                        <wps:cNvSpPr/>
                        <wps:spPr>
                          <a:xfrm>
                            <a:off x="1370329" y="2051939"/>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966" name="Shape 44966"/>
                        <wps:cNvSpPr/>
                        <wps:spPr>
                          <a:xfrm>
                            <a:off x="6914133" y="204889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7" name="Shape 44967"/>
                        <wps:cNvSpPr/>
                        <wps:spPr>
                          <a:xfrm>
                            <a:off x="8084566" y="204889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8" name="Shape 44968"/>
                        <wps:cNvSpPr/>
                        <wps:spPr>
                          <a:xfrm>
                            <a:off x="9395459" y="204889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69" name="Shape 44969"/>
                        <wps:cNvSpPr/>
                        <wps:spPr>
                          <a:xfrm>
                            <a:off x="3047" y="20549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70" name="Shape 44970"/>
                        <wps:cNvSpPr/>
                        <wps:spPr>
                          <a:xfrm>
                            <a:off x="1367282" y="20549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71" name="Shape 44971"/>
                        <wps:cNvSpPr/>
                        <wps:spPr>
                          <a:xfrm>
                            <a:off x="6914133" y="20549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72" name="Shape 44972"/>
                        <wps:cNvSpPr/>
                        <wps:spPr>
                          <a:xfrm>
                            <a:off x="8084566" y="20549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73" name="Shape 44973"/>
                        <wps:cNvSpPr/>
                        <wps:spPr>
                          <a:xfrm>
                            <a:off x="9395459" y="2054986"/>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74" name="Shape 44974"/>
                        <wps:cNvSpPr/>
                        <wps:spPr>
                          <a:xfrm>
                            <a:off x="0" y="266306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75" name="Shape 44975"/>
                        <wps:cNvSpPr/>
                        <wps:spPr>
                          <a:xfrm>
                            <a:off x="1364233" y="266306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76" name="Shape 44976"/>
                        <wps:cNvSpPr/>
                        <wps:spPr>
                          <a:xfrm>
                            <a:off x="1370329" y="2663063"/>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4977" name="Shape 44977"/>
                        <wps:cNvSpPr/>
                        <wps:spPr>
                          <a:xfrm>
                            <a:off x="6911085" y="266306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78" name="Shape 44978"/>
                        <wps:cNvSpPr/>
                        <wps:spPr>
                          <a:xfrm>
                            <a:off x="8081518" y="266306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79" name="Shape 44979"/>
                        <wps:cNvSpPr/>
                        <wps:spPr>
                          <a:xfrm>
                            <a:off x="9392411" y="266306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4980" name="Shape 44980"/>
                        <wps:cNvSpPr/>
                        <wps:spPr>
                          <a:xfrm>
                            <a:off x="3047" y="2666060"/>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1" name="Shape 44981"/>
                        <wps:cNvSpPr/>
                        <wps:spPr>
                          <a:xfrm>
                            <a:off x="1367282" y="2666060"/>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2" name="Shape 44982"/>
                        <wps:cNvSpPr/>
                        <wps:spPr>
                          <a:xfrm>
                            <a:off x="6914133" y="2666060"/>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3" name="Shape 44983"/>
                        <wps:cNvSpPr/>
                        <wps:spPr>
                          <a:xfrm>
                            <a:off x="8084566" y="2666060"/>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4" name="Shape 44984"/>
                        <wps:cNvSpPr/>
                        <wps:spPr>
                          <a:xfrm>
                            <a:off x="9395459" y="2666060"/>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5" name="Shape 44985"/>
                        <wps:cNvSpPr/>
                        <wps:spPr>
                          <a:xfrm>
                            <a:off x="3047" y="34725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6" name="Shape 44986"/>
                        <wps:cNvSpPr/>
                        <wps:spPr>
                          <a:xfrm>
                            <a:off x="1367282" y="34725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7" name="Shape 44987"/>
                        <wps:cNvSpPr/>
                        <wps:spPr>
                          <a:xfrm>
                            <a:off x="1370329" y="3475608"/>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4988" name="Shape 44988"/>
                        <wps:cNvSpPr/>
                        <wps:spPr>
                          <a:xfrm>
                            <a:off x="6914133" y="34725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89" name="Shape 44989"/>
                        <wps:cNvSpPr/>
                        <wps:spPr>
                          <a:xfrm>
                            <a:off x="8084566" y="34725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0" name="Shape 44990"/>
                        <wps:cNvSpPr/>
                        <wps:spPr>
                          <a:xfrm>
                            <a:off x="9395459" y="34725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1" name="Shape 44991"/>
                        <wps:cNvSpPr/>
                        <wps:spPr>
                          <a:xfrm>
                            <a:off x="3047" y="34786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2" name="Shape 44992"/>
                        <wps:cNvSpPr/>
                        <wps:spPr>
                          <a:xfrm>
                            <a:off x="1367282" y="34786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3" name="Shape 44993"/>
                        <wps:cNvSpPr/>
                        <wps:spPr>
                          <a:xfrm>
                            <a:off x="6914133" y="34786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4" name="Shape 44994"/>
                        <wps:cNvSpPr/>
                        <wps:spPr>
                          <a:xfrm>
                            <a:off x="8084566" y="34786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5" name="Shape 44995"/>
                        <wps:cNvSpPr/>
                        <wps:spPr>
                          <a:xfrm>
                            <a:off x="9395459" y="34786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6" name="Shape 44996"/>
                        <wps:cNvSpPr/>
                        <wps:spPr>
                          <a:xfrm>
                            <a:off x="3047" y="36798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7" name="Shape 44997"/>
                        <wps:cNvSpPr/>
                        <wps:spPr>
                          <a:xfrm>
                            <a:off x="1367282" y="36798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4998" name="Shape 44998"/>
                        <wps:cNvSpPr/>
                        <wps:spPr>
                          <a:xfrm>
                            <a:off x="1370329" y="3682872"/>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4999" name="Shape 44999"/>
                        <wps:cNvSpPr/>
                        <wps:spPr>
                          <a:xfrm>
                            <a:off x="6914133" y="36798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0" name="Shape 45000"/>
                        <wps:cNvSpPr/>
                        <wps:spPr>
                          <a:xfrm>
                            <a:off x="8084566" y="36798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1" name="Shape 45001"/>
                        <wps:cNvSpPr/>
                        <wps:spPr>
                          <a:xfrm>
                            <a:off x="9395459" y="36798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2" name="Shape 45002"/>
                        <wps:cNvSpPr/>
                        <wps:spPr>
                          <a:xfrm>
                            <a:off x="3047" y="3685920"/>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3" name="Shape 45003"/>
                        <wps:cNvSpPr/>
                        <wps:spPr>
                          <a:xfrm>
                            <a:off x="1367282" y="3685920"/>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4" name="Shape 45004"/>
                        <wps:cNvSpPr/>
                        <wps:spPr>
                          <a:xfrm>
                            <a:off x="6914133" y="3685920"/>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5" name="Shape 45005"/>
                        <wps:cNvSpPr/>
                        <wps:spPr>
                          <a:xfrm>
                            <a:off x="8084566" y="3685920"/>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6" name="Shape 45006"/>
                        <wps:cNvSpPr/>
                        <wps:spPr>
                          <a:xfrm>
                            <a:off x="9395459" y="3685920"/>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7" name="Shape 45007"/>
                        <wps:cNvSpPr/>
                        <wps:spPr>
                          <a:xfrm>
                            <a:off x="3047" y="38886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8" name="Shape 45008"/>
                        <wps:cNvSpPr/>
                        <wps:spPr>
                          <a:xfrm>
                            <a:off x="1367282" y="38886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09" name="Shape 45009"/>
                        <wps:cNvSpPr/>
                        <wps:spPr>
                          <a:xfrm>
                            <a:off x="1370329" y="3891660"/>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010" name="Shape 45010"/>
                        <wps:cNvSpPr/>
                        <wps:spPr>
                          <a:xfrm>
                            <a:off x="6914133" y="38886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1" name="Shape 45011"/>
                        <wps:cNvSpPr/>
                        <wps:spPr>
                          <a:xfrm>
                            <a:off x="6917181" y="3891660"/>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012" name="Shape 45012"/>
                        <wps:cNvSpPr/>
                        <wps:spPr>
                          <a:xfrm>
                            <a:off x="8084566" y="38886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3" name="Shape 45013"/>
                        <wps:cNvSpPr/>
                        <wps:spPr>
                          <a:xfrm>
                            <a:off x="9395459" y="388861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4" name="Shape 45014"/>
                        <wps:cNvSpPr/>
                        <wps:spPr>
                          <a:xfrm>
                            <a:off x="3047" y="389470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5" name="Shape 45015"/>
                        <wps:cNvSpPr/>
                        <wps:spPr>
                          <a:xfrm>
                            <a:off x="1367282" y="389470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6" name="Shape 45016"/>
                        <wps:cNvSpPr/>
                        <wps:spPr>
                          <a:xfrm>
                            <a:off x="6914133" y="389470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7" name="Shape 45017"/>
                        <wps:cNvSpPr/>
                        <wps:spPr>
                          <a:xfrm>
                            <a:off x="8084566" y="389470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8" name="Shape 45018"/>
                        <wps:cNvSpPr/>
                        <wps:spPr>
                          <a:xfrm>
                            <a:off x="9395459" y="389470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19" name="Shape 45019"/>
                        <wps:cNvSpPr/>
                        <wps:spPr>
                          <a:xfrm>
                            <a:off x="0" y="409892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20" name="Shape 45020"/>
                        <wps:cNvSpPr/>
                        <wps:spPr>
                          <a:xfrm>
                            <a:off x="1364233" y="409892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21" name="Shape 45021"/>
                        <wps:cNvSpPr/>
                        <wps:spPr>
                          <a:xfrm>
                            <a:off x="1370329" y="4098925"/>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022" name="Shape 45022"/>
                        <wps:cNvSpPr/>
                        <wps:spPr>
                          <a:xfrm>
                            <a:off x="6911085" y="409892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23" name="Shape 45023"/>
                        <wps:cNvSpPr/>
                        <wps:spPr>
                          <a:xfrm>
                            <a:off x="6917181" y="4098925"/>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024" name="Shape 45024"/>
                        <wps:cNvSpPr/>
                        <wps:spPr>
                          <a:xfrm>
                            <a:off x="8081518" y="409892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25" name="Shape 45025"/>
                        <wps:cNvSpPr/>
                        <wps:spPr>
                          <a:xfrm>
                            <a:off x="9392411" y="409892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26" name="Shape 45026"/>
                        <wps:cNvSpPr/>
                        <wps:spPr>
                          <a:xfrm>
                            <a:off x="3047" y="410197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27" name="Shape 45027"/>
                        <wps:cNvSpPr/>
                        <wps:spPr>
                          <a:xfrm>
                            <a:off x="1367282" y="410197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28" name="Shape 45028"/>
                        <wps:cNvSpPr/>
                        <wps:spPr>
                          <a:xfrm>
                            <a:off x="6914133" y="410197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29" name="Shape 45029"/>
                        <wps:cNvSpPr/>
                        <wps:spPr>
                          <a:xfrm>
                            <a:off x="8084566" y="410197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0" name="Shape 45030"/>
                        <wps:cNvSpPr/>
                        <wps:spPr>
                          <a:xfrm>
                            <a:off x="9395459" y="4101972"/>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1" name="Shape 45031"/>
                        <wps:cNvSpPr/>
                        <wps:spPr>
                          <a:xfrm>
                            <a:off x="3047" y="450583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2" name="Shape 45032"/>
                        <wps:cNvSpPr/>
                        <wps:spPr>
                          <a:xfrm>
                            <a:off x="1367282" y="450583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3" name="Shape 45033"/>
                        <wps:cNvSpPr/>
                        <wps:spPr>
                          <a:xfrm>
                            <a:off x="1370329" y="4508880"/>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034" name="Shape 45034"/>
                        <wps:cNvSpPr/>
                        <wps:spPr>
                          <a:xfrm>
                            <a:off x="6914133" y="450583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5" name="Shape 45035"/>
                        <wps:cNvSpPr/>
                        <wps:spPr>
                          <a:xfrm>
                            <a:off x="6917181" y="4508880"/>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036" name="Shape 45036"/>
                        <wps:cNvSpPr/>
                        <wps:spPr>
                          <a:xfrm>
                            <a:off x="8084566" y="450583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7" name="Shape 45037"/>
                        <wps:cNvSpPr/>
                        <wps:spPr>
                          <a:xfrm>
                            <a:off x="9395459" y="450583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8" name="Shape 45038"/>
                        <wps:cNvSpPr/>
                        <wps:spPr>
                          <a:xfrm>
                            <a:off x="3047" y="451200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39" name="Shape 45039"/>
                        <wps:cNvSpPr/>
                        <wps:spPr>
                          <a:xfrm>
                            <a:off x="1367282" y="451200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0" name="Shape 45040"/>
                        <wps:cNvSpPr/>
                        <wps:spPr>
                          <a:xfrm>
                            <a:off x="6914133" y="451200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1" name="Shape 45041"/>
                        <wps:cNvSpPr/>
                        <wps:spPr>
                          <a:xfrm>
                            <a:off x="8084566" y="451200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2" name="Shape 45042"/>
                        <wps:cNvSpPr/>
                        <wps:spPr>
                          <a:xfrm>
                            <a:off x="9395459" y="451200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3" name="Shape 45043"/>
                        <wps:cNvSpPr/>
                        <wps:spPr>
                          <a:xfrm>
                            <a:off x="3047" y="491616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4" name="Shape 45044"/>
                        <wps:cNvSpPr/>
                        <wps:spPr>
                          <a:xfrm>
                            <a:off x="1367282" y="491616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5" name="Shape 45045"/>
                        <wps:cNvSpPr/>
                        <wps:spPr>
                          <a:xfrm>
                            <a:off x="1370329" y="491921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046" name="Shape 45046"/>
                        <wps:cNvSpPr/>
                        <wps:spPr>
                          <a:xfrm>
                            <a:off x="6914133" y="491616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7" name="Shape 45047"/>
                        <wps:cNvSpPr/>
                        <wps:spPr>
                          <a:xfrm>
                            <a:off x="6917181" y="491921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048" name="Shape 45048"/>
                        <wps:cNvSpPr/>
                        <wps:spPr>
                          <a:xfrm>
                            <a:off x="8084566" y="491616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49" name="Shape 45049"/>
                        <wps:cNvSpPr/>
                        <wps:spPr>
                          <a:xfrm>
                            <a:off x="9395459" y="491616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0" name="Shape 45050"/>
                        <wps:cNvSpPr/>
                        <wps:spPr>
                          <a:xfrm>
                            <a:off x="3047" y="4922265"/>
                            <a:ext cx="0" cy="402336"/>
                          </a:xfrm>
                          <a:custGeom>
                            <a:avLst/>
                            <a:gdLst/>
                            <a:ahLst/>
                            <a:cxnLst/>
                            <a:rect l="0" t="0" r="0" b="0"/>
                            <a:pathLst>
                              <a:path h="402336">
                                <a:moveTo>
                                  <a:pt x="0" y="4023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1" name="Shape 45051"/>
                        <wps:cNvSpPr/>
                        <wps:spPr>
                          <a:xfrm>
                            <a:off x="1367282" y="4922265"/>
                            <a:ext cx="0" cy="402336"/>
                          </a:xfrm>
                          <a:custGeom>
                            <a:avLst/>
                            <a:gdLst/>
                            <a:ahLst/>
                            <a:cxnLst/>
                            <a:rect l="0" t="0" r="0" b="0"/>
                            <a:pathLst>
                              <a:path h="402336">
                                <a:moveTo>
                                  <a:pt x="0" y="4023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2" name="Shape 45052"/>
                        <wps:cNvSpPr/>
                        <wps:spPr>
                          <a:xfrm>
                            <a:off x="6914133" y="4922265"/>
                            <a:ext cx="0" cy="402336"/>
                          </a:xfrm>
                          <a:custGeom>
                            <a:avLst/>
                            <a:gdLst/>
                            <a:ahLst/>
                            <a:cxnLst/>
                            <a:rect l="0" t="0" r="0" b="0"/>
                            <a:pathLst>
                              <a:path h="402336">
                                <a:moveTo>
                                  <a:pt x="0" y="4023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3" name="Shape 45053"/>
                        <wps:cNvSpPr/>
                        <wps:spPr>
                          <a:xfrm>
                            <a:off x="8084566" y="4922265"/>
                            <a:ext cx="0" cy="402336"/>
                          </a:xfrm>
                          <a:custGeom>
                            <a:avLst/>
                            <a:gdLst/>
                            <a:ahLst/>
                            <a:cxnLst/>
                            <a:rect l="0" t="0" r="0" b="0"/>
                            <a:pathLst>
                              <a:path h="402336">
                                <a:moveTo>
                                  <a:pt x="0" y="4023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4" name="Shape 45054"/>
                        <wps:cNvSpPr/>
                        <wps:spPr>
                          <a:xfrm>
                            <a:off x="9395459" y="4922265"/>
                            <a:ext cx="0" cy="402336"/>
                          </a:xfrm>
                          <a:custGeom>
                            <a:avLst/>
                            <a:gdLst/>
                            <a:ahLst/>
                            <a:cxnLst/>
                            <a:rect l="0" t="0" r="0" b="0"/>
                            <a:pathLst>
                              <a:path h="402336">
                                <a:moveTo>
                                  <a:pt x="0" y="40233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5" name="Shape 45055"/>
                        <wps:cNvSpPr/>
                        <wps:spPr>
                          <a:xfrm>
                            <a:off x="3047" y="5324602"/>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6" name="Shape 45056"/>
                        <wps:cNvSpPr/>
                        <wps:spPr>
                          <a:xfrm>
                            <a:off x="1367282" y="5324602"/>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7" name="Shape 45057"/>
                        <wps:cNvSpPr/>
                        <wps:spPr>
                          <a:xfrm>
                            <a:off x="1370329" y="5327650"/>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058" name="Shape 45058"/>
                        <wps:cNvSpPr/>
                        <wps:spPr>
                          <a:xfrm>
                            <a:off x="6914133" y="5324602"/>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59" name="Shape 45059"/>
                        <wps:cNvSpPr/>
                        <wps:spPr>
                          <a:xfrm>
                            <a:off x="6917181" y="5327650"/>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060" name="Shape 45060"/>
                        <wps:cNvSpPr/>
                        <wps:spPr>
                          <a:xfrm>
                            <a:off x="8084566" y="5324602"/>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1" name="Shape 45061"/>
                        <wps:cNvSpPr/>
                        <wps:spPr>
                          <a:xfrm>
                            <a:off x="9395459" y="5324602"/>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2" name="Shape 45062"/>
                        <wps:cNvSpPr/>
                        <wps:spPr>
                          <a:xfrm>
                            <a:off x="3047" y="533064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3" name="Shape 45063"/>
                        <wps:cNvSpPr/>
                        <wps:spPr>
                          <a:xfrm>
                            <a:off x="3047" y="593567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4" name="Shape 45064"/>
                        <wps:cNvSpPr/>
                        <wps:spPr>
                          <a:xfrm>
                            <a:off x="6095" y="5938723"/>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5065" name="Shape 45065"/>
                        <wps:cNvSpPr/>
                        <wps:spPr>
                          <a:xfrm>
                            <a:off x="1367282" y="533064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6" name="Shape 45066"/>
                        <wps:cNvSpPr/>
                        <wps:spPr>
                          <a:xfrm>
                            <a:off x="1367282" y="593567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7" name="Shape 45067"/>
                        <wps:cNvSpPr/>
                        <wps:spPr>
                          <a:xfrm>
                            <a:off x="1370329" y="5938723"/>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068" name="Shape 45068"/>
                        <wps:cNvSpPr/>
                        <wps:spPr>
                          <a:xfrm>
                            <a:off x="6914133" y="533064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69" name="Shape 45069"/>
                        <wps:cNvSpPr/>
                        <wps:spPr>
                          <a:xfrm>
                            <a:off x="6914133" y="593567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70" name="Shape 45070"/>
                        <wps:cNvSpPr/>
                        <wps:spPr>
                          <a:xfrm>
                            <a:off x="6917181" y="5938723"/>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071" name="Shape 45071"/>
                        <wps:cNvSpPr/>
                        <wps:spPr>
                          <a:xfrm>
                            <a:off x="8084566" y="533064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72" name="Shape 45072"/>
                        <wps:cNvSpPr/>
                        <wps:spPr>
                          <a:xfrm>
                            <a:off x="8084566" y="593567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73" name="Shape 45073"/>
                        <wps:cNvSpPr/>
                        <wps:spPr>
                          <a:xfrm>
                            <a:off x="8087614" y="5938723"/>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5074" name="Shape 45074"/>
                        <wps:cNvSpPr/>
                        <wps:spPr>
                          <a:xfrm>
                            <a:off x="9395459" y="5330647"/>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75" name="Shape 45075"/>
                        <wps:cNvSpPr/>
                        <wps:spPr>
                          <a:xfrm>
                            <a:off x="9395459" y="593567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0BB5A633" id="drawingObject44884" o:spid="_x0000_s1026" style="position:absolute;margin-left:79.45pt;margin-top:-.55pt;width:740.05pt;height:467.85pt;z-index:-251677696;mso-position-horizontal-relative:page" coordsize="93985,59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" o:allowincell="f">
                <v:shape id="Shape 44885"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" path="m,l6095,e" filled="f" strokeweight=".16931mm">
                  <v:path arrowok="t" textboxrect="0,0,6095,0"/>
                </v:shape>
                <v:shape id="Shape 44886" o:spid="_x0000_s1028" style="position:absolute;left:60;top:3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" path="m,l1358138,e" filled="f" strokeweight=".16931mm">
                  <v:path arrowok="t" textboxrect="0,0,1358138,0"/>
                </v:shape>
                <v:shape id="Shape 44887" o:spid="_x0000_s1029" style="position:absolute;left:1364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" path="m,l6095,e" filled="f" strokeweight=".16931mm">
                  <v:path arrowok="t" textboxrect="0,0,6095,0"/>
                </v:shape>
                <v:shape id="Shape 44888" o:spid="_x0000_s1030" style="position:absolute;left:13703;top: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" path="m,l5540628,e" filled="f" strokeweight=".16931mm">
                  <v:path arrowok="t" textboxrect="0,0,5540628,0"/>
                </v:shape>
                <v:shape id="Shape 44889" o:spid="_x0000_s1031" style="position:absolute;left:6914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" path="m,6045l,e" filled="f" strokeweight=".16931mm">
                  <v:path arrowok="t" textboxrect="0,0,0,6045"/>
                </v:shape>
                <v:shape id="Shape 44890" o:spid="_x0000_s1032" style="position:absolute;left:69171;top:3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" path="m,l1164335,e" filled="f" strokeweight=".16931mm">
                  <v:path arrowok="t" textboxrect="0,0,1164335,0"/>
                </v:shape>
                <v:shape id="Shape 44891" o:spid="_x0000_s1033" style="position:absolute;left:808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" path="m,6045l,e" filled="f" strokeweight=".16931mm">
                  <v:path arrowok="t" textboxrect="0,0,0,6045"/>
                </v:shape>
                <v:shape id="Shape 44892" o:spid="_x0000_s1034" style="position:absolute;left:80876;top:3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" path="m,l1304797,e" filled="f" strokeweight=".16931mm">
                  <v:path arrowok="t" textboxrect="0,0,1304797,0"/>
                </v:shape>
                <v:shape id="Shape 44893" o:spid="_x0000_s1035" style="position:absolute;left:939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" path="m,6045l,e" filled="f" strokeweight=".16931mm">
                  <v:path arrowok="t" textboxrect="0,0,0,6045"/>
                </v:shape>
                <v:shape id="Shape 44894" o:spid="_x0000_s1036" style="position:absolute;left:30;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" path="m,202997l,e" filled="f" strokeweight=".16931mm">
                  <v:path arrowok="t" textboxrect="0,0,0,202997"/>
                </v:shape>
                <v:shape id="Shape 44895" o:spid="_x0000_s1037" style="position:absolute;left:13672;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" path="m,202997l,e" filled="f" strokeweight=".16931mm">
                  <v:path arrowok="t" textboxrect="0,0,0,202997"/>
                </v:shape>
                <v:shape id="Shape 44896" o:spid="_x0000_s1038" style="position:absolute;left:69141;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" path="m,202997l,e" filled="f" strokeweight=".16931mm">
                  <v:path arrowok="t" textboxrect="0,0,0,202997"/>
                </v:shape>
                <v:shape id="Shape 44897" o:spid="_x0000_s1039" style="position:absolute;left:80845;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" path="m,202997l,e" filled="f" strokeweight=".16931mm">
                  <v:path arrowok="t" textboxrect="0,0,0,202997"/>
                </v:shape>
                <v:shape id="Shape 44898" o:spid="_x0000_s1040" style="position:absolute;left:93954;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" path="m,202997l,e" filled="f" strokeweight=".16931mm">
                  <v:path arrowok="t" textboxrect="0,0,0,202997"/>
                </v:shape>
                <v:shape id="Shape 44899" o:spid="_x0000_s1041" style="position:absolute;top:212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" path="m,l6095,e" filled="f" strokeweight=".16928mm">
                  <v:path arrowok="t" textboxrect="0,0,6095,0"/>
                </v:shape>
                <v:shape id="Shape 44900" o:spid="_x0000_s1042" style="position:absolute;left:60;top:212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" path="m,l1358138,e" filled="f" strokeweight=".16928mm">
                  <v:path arrowok="t" textboxrect="0,0,1358138,0"/>
                </v:shape>
                <v:shape id="Shape 44901" o:spid="_x0000_s1043" style="position:absolute;left:13642;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" path="m,l6095,e" filled="f" strokeweight=".16928mm">
                  <v:path arrowok="t" textboxrect="0,0,6095,0"/>
                </v:shape>
                <v:shape id="Shape 44902" o:spid="_x0000_s1044" style="position:absolute;left:13703;top:212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" path="m,l5540628,e" filled="f" strokeweight=".16928mm">
                  <v:path arrowok="t" textboxrect="0,0,5540628,0"/>
                </v:shape>
                <v:shape id="Shape 44903" o:spid="_x0000_s1045" style="position:absolute;left:69110;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" path="m,l6095,e" filled="f" strokeweight=".16928mm">
                  <v:path arrowok="t" textboxrect="0,0,6095,0"/>
                </v:shape>
                <v:shape id="Shape 44904" o:spid="_x0000_s1046" style="position:absolute;left:69171;top:212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" path="m,l1164335,e" filled="f" strokeweight=".16928mm">
                  <v:path arrowok="t" textboxrect="0,0,1164335,0"/>
                </v:shape>
                <v:shape id="Shape 44905" o:spid="_x0000_s1047" style="position:absolute;left:80815;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" path="m,l6095,e" filled="f" strokeweight=".16928mm">
                  <v:path arrowok="t" textboxrect="0,0,6095,0"/>
                </v:shape>
                <v:shape id="Shape 44906" o:spid="_x0000_s1048" style="position:absolute;left:80876;top:212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" path="m,l1304797,e" filled="f" strokeweight=".16928mm">
                  <v:path arrowok="t" textboxrect="0,0,1304797,0"/>
                </v:shape>
                <v:shape id="Shape 44907" o:spid="_x0000_s1049" style="position:absolute;left:93924;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" path="m,l6095,e" filled="f" strokeweight=".16928mm">
                  <v:path arrowok="t" textboxrect="0,0,6095,0"/>
                </v:shape>
                <v:shape id="Shape 44908" o:spid="_x0000_s1050" style="position:absolute;left:30;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" path="m,201167l,e" filled="f" strokeweight=".16931mm">
                  <v:path arrowok="t" textboxrect="0,0,0,201167"/>
                </v:shape>
                <v:shape id="Shape 44909" o:spid="_x0000_s1051" style="position:absolute;left:13672;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" path="m,201167l,e" filled="f" strokeweight=".16931mm">
                  <v:path arrowok="t" textboxrect="0,0,0,201167"/>
                </v:shape>
                <v:shape id="Shape 44910" o:spid="_x0000_s1052" style="position:absolute;left:69141;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" path="m,201167l,e" filled="f" strokeweight=".16931mm">
                  <v:path arrowok="t" textboxrect="0,0,0,201167"/>
                </v:shape>
                <v:shape id="Shape 44911" o:spid="_x0000_s1053" style="position:absolute;left:80845;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" path="m,201167l,e" filled="f" strokeweight=".16931mm">
                  <v:path arrowok="t" textboxrect="0,0,0,201167"/>
                </v:shape>
                <v:shape id="Shape 44912" o:spid="_x0000_s1054" style="position:absolute;left:93954;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" path="m,201167l,e" filled="f" strokeweight=".16931mm">
                  <v:path arrowok="t" textboxrect="0,0,0,201167"/>
                </v:shape>
                <v:shape id="Shape 44913" o:spid="_x0000_s1055" style="position:absolute;top:4193;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" path="m,l6095,e" filled="f" strokeweight=".16931mm">
                  <v:path arrowok="t" textboxrect="0,0,6095,0"/>
                </v:shape>
                <v:shape id="Shape 44914" o:spid="_x0000_s1056" style="position:absolute;left:13642;top:419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" path="m,l6095,e" filled="f" strokeweight=".16931mm">
                  <v:path arrowok="t" textboxrect="0,0,6095,0"/>
                </v:shape>
                <v:shape id="Shape 44915" o:spid="_x0000_s1057" style="position:absolute;left:13703;top:419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" path="m,l5540628,e" filled="f" strokeweight=".16931mm">
                  <v:path arrowok="t" textboxrect="0,0,5540628,0"/>
                </v:shape>
                <v:shape id="Shape 44916" o:spid="_x0000_s1058" style="position:absolute;left:69141;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" path="m,6095l,e" filled="f" strokeweight=".16931mm">
                  <v:path arrowok="t" textboxrect="0,0,0,6095"/>
                </v:shape>
                <v:shape id="Shape 44917" o:spid="_x0000_s1059" style="position:absolute;left:80845;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" path="m,6095l,e" filled="f" strokeweight=".16931mm">
                  <v:path arrowok="t" textboxrect="0,0,0,6095"/>
                </v:shape>
                <v:shape id="Shape 44918" o:spid="_x0000_s1060" style="position:absolute;left:93954;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" path="m,6095l,e" filled="f" strokeweight=".16931mm">
                  <v:path arrowok="t" textboxrect="0,0,0,6095"/>
                </v:shape>
                <v:shape id="Shape 44919" o:spid="_x0000_s1061" style="position:absolute;left:30;top:4224;width:0;height:10027;visibility:visible;mso-wrap-style:square;v-text-anchor:top" coordsize="0,100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" path="m,1002792l,e" filled="f" strokeweight=".16931mm">
                  <v:path arrowok="t" textboxrect="0,0,0,1002792"/>
                </v:shape>
                <v:shape id="Shape 44920" o:spid="_x0000_s1062" style="position:absolute;left:13672;top:4224;width:0;height:10027;visibility:visible;mso-wrap-style:square;v-text-anchor:top" coordsize="0,100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" path="m,1002792l,e" filled="f" strokeweight=".16931mm">
                  <v:path arrowok="t" textboxrect="0,0,0,1002792"/>
                </v:shape>
                <v:shape id="Shape 44921" o:spid="_x0000_s1063" style="position:absolute;left:69141;top:4224;width:0;height:10027;visibility:visible;mso-wrap-style:square;v-text-anchor:top" coordsize="0,100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" path="m,1002792l,e" filled="f" strokeweight=".16931mm">
                  <v:path arrowok="t" textboxrect="0,0,0,1002792"/>
                </v:shape>
                <v:shape id="Shape 44922" o:spid="_x0000_s1064" style="position:absolute;left:80845;top:4224;width:0;height:10027;visibility:visible;mso-wrap-style:square;v-text-anchor:top" coordsize="0,100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" path="m,1002792l,e" filled="f" strokeweight=".16931mm">
                  <v:path arrowok="t" textboxrect="0,0,0,1002792"/>
                </v:shape>
                <v:shape id="Shape 44923" o:spid="_x0000_s1065" style="position:absolute;left:93954;top:4224;width:0;height:10027;visibility:visible;mso-wrap-style:square;v-text-anchor:top" coordsize="0,100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" path="m,1002792l,e" filled="f" strokeweight=".16931mm">
                  <v:path arrowok="t" textboxrect="0,0,0,1002792"/>
                </v:shape>
                <v:shape id="Shape 44924" o:spid="_x0000_s1066" style="position:absolute;top:1428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" path="m,l6095,e" filled="f" strokeweight=".16931mm">
                  <v:path arrowok="t" textboxrect="0,0,6095,0"/>
                </v:shape>
                <v:shape id="Shape 44925" o:spid="_x0000_s1067" style="position:absolute;left:60;top:14282;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" path="m,l1358138,e" filled="f" strokeweight=".16931mm">
                  <v:path arrowok="t" textboxrect="0,0,1358138,0"/>
                </v:shape>
                <v:shape id="Shape 44926" o:spid="_x0000_s1068" style="position:absolute;left:13642;top:1428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" path="m,l6095,e" filled="f" strokeweight=".16931mm">
                  <v:path arrowok="t" textboxrect="0,0,6095,0"/>
                </v:shape>
                <v:shape id="Shape 44927" o:spid="_x0000_s1069" style="position:absolute;left:13703;top:1428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" path="m,l5540628,e" filled="f" strokeweight=".16931mm">
                  <v:path arrowok="t" textboxrect="0,0,5540628,0"/>
                </v:shape>
                <v:shape id="Shape 44928" o:spid="_x0000_s1070" style="position:absolute;left:69141;top:142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" path="m,6095l,e" filled="f" strokeweight=".16931mm">
                  <v:path arrowok="t" textboxrect="0,0,0,6095"/>
                </v:shape>
                <v:shape id="Shape 44929" o:spid="_x0000_s1071" style="position:absolute;left:69171;top:1428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" path="m,l1164335,e" filled="f" strokeweight=".16931mm">
                  <v:path arrowok="t" textboxrect="0,0,1164335,0"/>
                </v:shape>
                <v:shape id="Shape 44930" o:spid="_x0000_s1072" style="position:absolute;left:80845;top:142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" path="m,6095l,e" filled="f" strokeweight=".16931mm">
                  <v:path arrowok="t" textboxrect="0,0,0,6095"/>
                </v:shape>
                <v:shape id="Shape 44931" o:spid="_x0000_s1073" style="position:absolute;left:80876;top:14282;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" path="m,l1304797,e" filled="f" strokeweight=".16931mm">
                  <v:path arrowok="t" textboxrect="0,0,1304797,0"/>
                </v:shape>
                <v:shape id="Shape 44932" o:spid="_x0000_s1074" style="position:absolute;left:93954;top:142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" path="m,6095l,e" filled="f" strokeweight=".16931mm">
                  <v:path arrowok="t" textboxrect="0,0,0,6095"/>
                </v:shape>
                <v:shape id="Shape 44933" o:spid="_x0000_s1075" style="position:absolute;left:30;top:1431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" path="m,201167l,e" filled="f" strokeweight=".16931mm">
                  <v:path arrowok="t" textboxrect="0,0,0,201167"/>
                </v:shape>
                <v:shape id="Shape 44934" o:spid="_x0000_s1076" style="position:absolute;left:69141;top:1431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" path="m,201167l,e" filled="f" strokeweight=".16931mm">
                  <v:path arrowok="t" textboxrect="0,0,0,201167"/>
                </v:shape>
                <v:shape id="Shape 44935" o:spid="_x0000_s1077" style="position:absolute;left:80845;top:1431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" path="m,201167l,e" filled="f" strokeweight=".16931mm">
                  <v:path arrowok="t" textboxrect="0,0,0,201167"/>
                </v:shape>
                <v:shape id="Shape 44936" o:spid="_x0000_s1078" style="position:absolute;left:93954;top:1431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" path="m,201167l,e" filled="f" strokeweight=".16931mm">
                  <v:path arrowok="t" textboxrect="0,0,0,201167"/>
                </v:shape>
                <v:shape id="Shape 44937" o:spid="_x0000_s1079" style="position:absolute;left:30;top:1632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" path="m,6096l,e" filled="f" strokeweight=".16931mm">
                  <v:path arrowok="t" textboxrect="0,0,0,6096"/>
                </v:shape>
                <v:shape id="Shape 44938" o:spid="_x0000_s1080" style="position:absolute;left:60;top:16355;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" path="m,l1358138,e" filled="f" strokeweight=".48pt">
                  <v:path arrowok="t" textboxrect="0,0,1358138,0"/>
                </v:shape>
                <v:shape id="Shape 44939" o:spid="_x0000_s1081" style="position:absolute;left:13672;top:1632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" path="m,6096l,e" filled="f" strokeweight=".16931mm">
                  <v:path arrowok="t" textboxrect="0,0,0,6096"/>
                </v:shape>
                <v:shape id="Shape 44940" o:spid="_x0000_s1082" style="position:absolute;left:13703;top:1635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" path="m,l5540628,e" filled="f" strokeweight=".48pt">
                  <v:path arrowok="t" textboxrect="0,0,5540628,0"/>
                </v:shape>
                <v:shape id="Shape 44941" o:spid="_x0000_s1083" style="position:absolute;left:69141;top:1632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" path="m,6096l,e" filled="f" strokeweight=".16931mm">
                  <v:path arrowok="t" textboxrect="0,0,0,6096"/>
                </v:shape>
                <v:shape id="Shape 44942" o:spid="_x0000_s1084" style="position:absolute;left:69171;top:16355;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" path="m,l1164335,e" filled="f" strokeweight=".48pt">
                  <v:path arrowok="t" textboxrect="0,0,1164335,0"/>
                </v:shape>
                <v:shape id="Shape 44943" o:spid="_x0000_s1085" style="position:absolute;left:80845;top:1632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" path="m,6096l,e" filled="f" strokeweight=".16931mm">
                  <v:path arrowok="t" textboxrect="0,0,0,6096"/>
                </v:shape>
                <v:shape id="Shape 44944" o:spid="_x0000_s1086" style="position:absolute;left:80876;top:16355;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" path="m,l1304797,e" filled="f" strokeweight=".48pt">
                  <v:path arrowok="t" textboxrect="0,0,1304797,0"/>
                </v:shape>
                <v:shape id="Shape 44945" o:spid="_x0000_s1087" style="position:absolute;left:93954;top:1632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" path="m,6096l,e" filled="f" strokeweight=".16931mm">
                  <v:path arrowok="t" textboxrect="0,0,0,6096"/>
                </v:shape>
                <v:shape id="Shape 44946" o:spid="_x0000_s1088" style="position:absolute;left:30;top:1638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" path="m,201472l,e" filled="f" strokeweight=".16931mm">
                  <v:path arrowok="t" textboxrect="0,0,0,201472"/>
                </v:shape>
                <v:shape id="Shape 44947" o:spid="_x0000_s1089" style="position:absolute;left:13672;top:1638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" path="m,201472l,e" filled="f" strokeweight=".16931mm">
                  <v:path arrowok="t" textboxrect="0,0,0,201472"/>
                </v:shape>
                <v:shape id="Shape 44948" o:spid="_x0000_s1090" style="position:absolute;left:69141;top:1638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" path="m,201472l,e" filled="f" strokeweight=".16931mm">
                  <v:path arrowok="t" textboxrect="0,0,0,201472"/>
                </v:shape>
                <v:shape id="Shape 44949" o:spid="_x0000_s1091" style="position:absolute;left:80845;top:1638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" path="m,201472l,e" filled="f" strokeweight=".16931mm">
                  <v:path arrowok="t" textboxrect="0,0,0,201472"/>
                </v:shape>
                <v:shape id="Shape 44950" o:spid="_x0000_s1092" style="position:absolute;left:93954;top:1638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" path="m,201472l,e" filled="f" strokeweight=".16931mm">
                  <v:path arrowok="t" textboxrect="0,0,0,201472"/>
                </v:shape>
                <v:shape id="Shape 44951" o:spid="_x0000_s1093" style="position:absolute;left:30;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" path="m,6096l,e" filled="f" strokeweight=".16931mm">
                  <v:path arrowok="t" textboxrect="0,0,0,6096"/>
                </v:shape>
                <v:shape id="Shape 44952" o:spid="_x0000_s1094" style="position:absolute;left:13672;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" path="m,6096l,e" filled="f" strokeweight=".16931mm">
                  <v:path arrowok="t" textboxrect="0,0,0,6096"/>
                </v:shape>
                <v:shape id="Shape 44953" o:spid="_x0000_s1095" style="position:absolute;left:13703;top:18431;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" path="m,l5540628,e" filled="f" strokeweight=".48pt">
                  <v:path arrowok="t" textboxrect="0,0,5540628,0"/>
                </v:shape>
                <v:shape id="Shape 44954" o:spid="_x0000_s1096" style="position:absolute;left:69141;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" path="m,6096l,e" filled="f" strokeweight=".16931mm">
                  <v:path arrowok="t" textboxrect="0,0,0,6096"/>
                </v:shape>
                <v:shape id="Shape 44955" o:spid="_x0000_s1097" style="position:absolute;left:69171;top:18431;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" path="m,l1164335,e" filled="f" strokeweight=".48pt">
                  <v:path arrowok="t" textboxrect="0,0,1164335,0"/>
                </v:shape>
                <v:shape id="Shape 44956" o:spid="_x0000_s1098" style="position:absolute;left:80845;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" path="m,6096l,e" filled="f" strokeweight=".16931mm">
                  <v:path arrowok="t" textboxrect="0,0,0,6096"/>
                </v:shape>
                <v:shape id="Shape 44957" o:spid="_x0000_s1099" style="position:absolute;left:93954;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" path="m,6096l,e" filled="f" strokeweight=".16931mm">
                  <v:path arrowok="t" textboxrect="0,0,0,6096"/>
                </v:shape>
                <v:shape id="Shape 44958" o:spid="_x0000_s1100" style="position:absolute;left:30;top:18461;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" path="m,202691l,e" filled="f" strokeweight=".16931mm">
                  <v:path arrowok="t" textboxrect="0,0,0,202691"/>
                </v:shape>
                <v:shape id="Shape 44959" o:spid="_x0000_s1101" style="position:absolute;left:13672;top:18461;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" path="m,202691l,e" filled="f" strokeweight=".16931mm">
                  <v:path arrowok="t" textboxrect="0,0,0,202691"/>
                </v:shape>
                <v:shape id="Shape 44960" o:spid="_x0000_s1102" style="position:absolute;left:69141;top:18461;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" path="m,202691l,e" filled="f" strokeweight=".16931mm">
                  <v:path arrowok="t" textboxrect="0,0,0,202691"/>
                </v:shape>
                <v:shape id="Shape 44961" o:spid="_x0000_s1103" style="position:absolute;left:80845;top:18461;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" path="m,202691l,e" filled="f" strokeweight=".16931mm">
                  <v:path arrowok="t" textboxrect="0,0,0,202691"/>
                </v:shape>
                <v:shape id="Shape 44962" o:spid="_x0000_s1104" style="position:absolute;left:93954;top:18461;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" path="m,202691l,e" filled="f" strokeweight=".16931mm">
                  <v:path arrowok="t" textboxrect="0,0,0,202691"/>
                </v:shape>
                <v:shape id="Shape 44963" o:spid="_x0000_s1105" style="position:absolute;left:30;top:2048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" path="m,6096l,e" filled="f" strokeweight=".16931mm">
                  <v:path arrowok="t" textboxrect="0,0,0,6096"/>
                </v:shape>
                <v:shape id="Shape 44964" o:spid="_x0000_s1106" style="position:absolute;left:13672;top:2048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" path="m,6096l,e" filled="f" strokeweight=".16931mm">
                  <v:path arrowok="t" textboxrect="0,0,0,6096"/>
                </v:shape>
                <v:shape id="Shape 44965" o:spid="_x0000_s1107" style="position:absolute;left:13703;top:2051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" path="m,l5540628,e" filled="f" strokeweight=".48pt">
                  <v:path arrowok="t" textboxrect="0,0,5540628,0"/>
                </v:shape>
                <v:shape id="Shape 44966" o:spid="_x0000_s1108" style="position:absolute;left:69141;top:2048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" path="m,6096l,e" filled="f" strokeweight=".16931mm">
                  <v:path arrowok="t" textboxrect="0,0,0,6096"/>
                </v:shape>
                <v:shape id="Shape 44967" o:spid="_x0000_s1109" style="position:absolute;left:80845;top:2048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" path="m,6096l,e" filled="f" strokeweight=".16931mm">
                  <v:path arrowok="t" textboxrect="0,0,0,6096"/>
                </v:shape>
                <v:shape id="Shape 44968" o:spid="_x0000_s1110" style="position:absolute;left:93954;top:2048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" path="m,6096l,e" filled="f" strokeweight=".16931mm">
                  <v:path arrowok="t" textboxrect="0,0,0,6096"/>
                </v:shape>
                <v:shape id="Shape 44969" o:spid="_x0000_s1111" style="position:absolute;left:30;top:20549;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" path="m,605027l,e" filled="f" strokeweight=".16931mm">
                  <v:path arrowok="t" textboxrect="0,0,0,605027"/>
                </v:shape>
                <v:shape id="Shape 44970" o:spid="_x0000_s1112" style="position:absolute;left:13672;top:20549;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" path="m,605027l,e" filled="f" strokeweight=".16931mm">
                  <v:path arrowok="t" textboxrect="0,0,0,605027"/>
                </v:shape>
                <v:shape id="Shape 44971" o:spid="_x0000_s1113" style="position:absolute;left:69141;top:20549;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" path="m,605027l,e" filled="f" strokeweight=".16931mm">
                  <v:path arrowok="t" textboxrect="0,0,0,605027"/>
                </v:shape>
                <v:shape id="Shape 44972" o:spid="_x0000_s1114" style="position:absolute;left:80845;top:20549;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" path="m,605027l,e" filled="f" strokeweight=".16931mm">
                  <v:path arrowok="t" textboxrect="0,0,0,605027"/>
                </v:shape>
                <v:shape id="Shape 44973" o:spid="_x0000_s1115" style="position:absolute;left:93954;top:20549;width:0;height:6051;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" path="m,605027l,e" filled="f" strokeweight=".16931mm">
                  <v:path arrowok="t" textboxrect="0,0,0,605027"/>
                </v:shape>
                <v:shape id="Shape 44974" o:spid="_x0000_s1116" style="position:absolute;top:266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" path="m,l6095,e" filled="f" strokeweight=".16928mm">
                  <v:path arrowok="t" textboxrect="0,0,6095,0"/>
                </v:shape>
                <v:shape id="Shape 44975" o:spid="_x0000_s1117" style="position:absolute;left:13642;top:266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" path="m,l6095,e" filled="f" strokeweight=".16928mm">
                  <v:path arrowok="t" textboxrect="0,0,6095,0"/>
                </v:shape>
                <v:shape id="Shape 44976" o:spid="_x0000_s1118" style="position:absolute;left:13703;top:266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" path="m,l5540628,e" filled="f" strokeweight=".16928mm">
                  <v:path arrowok="t" textboxrect="0,0,5540628,0"/>
                </v:shape>
                <v:shape id="Shape 44977" o:spid="_x0000_s1119" style="position:absolute;left:69110;top:266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" path="m,l6095,e" filled="f" strokeweight=".16928mm">
                  <v:path arrowok="t" textboxrect="0,0,6095,0"/>
                </v:shape>
                <v:shape id="Shape 44978" o:spid="_x0000_s1120" style="position:absolute;left:80815;top:266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" path="m,l6095,e" filled="f" strokeweight=".16928mm">
                  <v:path arrowok="t" textboxrect="0,0,6095,0"/>
                </v:shape>
                <v:shape id="Shape 44979" o:spid="_x0000_s1121" style="position:absolute;left:93924;top:266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" path="m,l6095,e" filled="f" strokeweight=".16928mm">
                  <v:path arrowok="t" textboxrect="0,0,6095,0"/>
                </v:shape>
                <v:shape id="Shape 44980" o:spid="_x0000_s1122" style="position:absolute;left:30;top:26660;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" path="m,806500l,e" filled="f" strokeweight=".16931mm">
                  <v:path arrowok="t" textboxrect="0,0,0,806500"/>
                </v:shape>
                <v:shape id="Shape 44981" o:spid="_x0000_s1123" style="position:absolute;left:13672;top:26660;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" path="m,806500l,e" filled="f" strokeweight=".16931mm">
                  <v:path arrowok="t" textboxrect="0,0,0,806500"/>
                </v:shape>
                <v:shape id="Shape 44982" o:spid="_x0000_s1124" style="position:absolute;left:69141;top:26660;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" path="m,806500l,e" filled="f" strokeweight=".16931mm">
                  <v:path arrowok="t" textboxrect="0,0,0,806500"/>
                </v:shape>
                <v:shape id="Shape 44983" o:spid="_x0000_s1125" style="position:absolute;left:80845;top:26660;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" path="m,806500l,e" filled="f" strokeweight=".16931mm">
                  <v:path arrowok="t" textboxrect="0,0,0,806500"/>
                </v:shape>
                <v:shape id="Shape 44984" o:spid="_x0000_s1126" style="position:absolute;left:93954;top:26660;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" path="m,806500l,e" filled="f" strokeweight=".16931mm">
                  <v:path arrowok="t" textboxrect="0,0,0,806500"/>
                </v:shape>
                <v:shape id="Shape 44985" o:spid="_x0000_s1127" style="position:absolute;left:30;top:3472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" path="m,6096l,e" filled="f" strokeweight=".16931mm">
                  <v:path arrowok="t" textboxrect="0,0,0,6096"/>
                </v:shape>
                <v:shape id="Shape 44986" o:spid="_x0000_s1128" style="position:absolute;left:13672;top:3472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" path="m,6096l,e" filled="f" strokeweight=".16931mm">
                  <v:path arrowok="t" textboxrect="0,0,0,6096"/>
                </v:shape>
                <v:shape id="Shape 44987" o:spid="_x0000_s1129" style="position:absolute;left:13703;top:3475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" path="m,l5540628,e" filled="f" strokeweight=".48pt">
                  <v:path arrowok="t" textboxrect="0,0,5540628,0"/>
                </v:shape>
                <v:shape id="Shape 44988" o:spid="_x0000_s1130" style="position:absolute;left:69141;top:3472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" path="m,6096l,e" filled="f" strokeweight=".16931mm">
                  <v:path arrowok="t" textboxrect="0,0,0,6096"/>
                </v:shape>
                <v:shape id="Shape 44989" o:spid="_x0000_s1131" style="position:absolute;left:80845;top:3472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" path="m,6096l,e" filled="f" strokeweight=".16931mm">
                  <v:path arrowok="t" textboxrect="0,0,0,6096"/>
                </v:shape>
                <v:shape id="Shape 44990" o:spid="_x0000_s1132" style="position:absolute;left:93954;top:3472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" path="m,6096l,e" filled="f" strokeweight=".16931mm">
                  <v:path arrowok="t" textboxrect="0,0,0,6096"/>
                </v:shape>
                <v:shape id="Shape 44991" o:spid="_x0000_s1133" style="position:absolute;left:30;top:3478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" path="m,201167l,e" filled="f" strokeweight=".16931mm">
                  <v:path arrowok="t" textboxrect="0,0,0,201167"/>
                </v:shape>
                <v:shape id="Shape 44992" o:spid="_x0000_s1134" style="position:absolute;left:13672;top:3478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" path="m,201167l,e" filled="f" strokeweight=".16931mm">
                  <v:path arrowok="t" textboxrect="0,0,0,201167"/>
                </v:shape>
                <v:shape id="Shape 44993" o:spid="_x0000_s1135" style="position:absolute;left:69141;top:3478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" path="m,201167l,e" filled="f" strokeweight=".16931mm">
                  <v:path arrowok="t" textboxrect="0,0,0,201167"/>
                </v:shape>
                <v:shape id="Shape 44994" o:spid="_x0000_s1136" style="position:absolute;left:80845;top:3478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" path="m,201167l,e" filled="f" strokeweight=".16931mm">
                  <v:path arrowok="t" textboxrect="0,0,0,201167"/>
                </v:shape>
                <v:shape id="Shape 44995" o:spid="_x0000_s1137" style="position:absolute;left:93954;top:3478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" path="m,201167l,e" filled="f" strokeweight=".16931mm">
                  <v:path arrowok="t" textboxrect="0,0,0,201167"/>
                </v:shape>
                <v:shape id="Shape 44996" o:spid="_x0000_s1138" style="position:absolute;left:30;top:367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" path="m,6095l,e" filled="f" strokeweight=".16931mm">
                  <v:path arrowok="t" textboxrect="0,0,0,6095"/>
                </v:shape>
                <v:shape id="Shape 44997" o:spid="_x0000_s1139" style="position:absolute;left:13672;top:367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" path="m,6095l,e" filled="f" strokeweight=".16931mm">
                  <v:path arrowok="t" textboxrect="0,0,0,6095"/>
                </v:shape>
                <v:shape id="Shape 44998" o:spid="_x0000_s1140" style="position:absolute;left:13703;top:36828;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" path="m,l5540628,e" filled="f" strokeweight=".16931mm">
                  <v:path arrowok="t" textboxrect="0,0,5540628,0"/>
                </v:shape>
                <v:shape id="Shape 44999" o:spid="_x0000_s1141" style="position:absolute;left:69141;top:367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" path="m,6095l,e" filled="f" strokeweight=".16931mm">
                  <v:path arrowok="t" textboxrect="0,0,0,6095"/>
                </v:shape>
                <v:shape id="Shape 45000" o:spid="_x0000_s1142" style="position:absolute;left:80845;top:367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" path="m,6095l,e" filled="f" strokeweight=".16931mm">
                  <v:path arrowok="t" textboxrect="0,0,0,6095"/>
                </v:shape>
                <v:shape id="Shape 45001" o:spid="_x0000_s1143" style="position:absolute;left:93954;top:3679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" path="m,6095l,e" filled="f" strokeweight=".16931mm">
                  <v:path arrowok="t" textboxrect="0,0,0,6095"/>
                </v:shape>
                <v:shape id="Shape 45002" o:spid="_x0000_s1144" style="position:absolute;left:30;top:3685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" path="m,202691l,e" filled="f" strokeweight=".16931mm">
                  <v:path arrowok="t" textboxrect="0,0,0,202691"/>
                </v:shape>
                <v:shape id="Shape 45003" o:spid="_x0000_s1145" style="position:absolute;left:13672;top:3685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" path="m,202691l,e" filled="f" strokeweight=".16931mm">
                  <v:path arrowok="t" textboxrect="0,0,0,202691"/>
                </v:shape>
                <v:shape id="Shape 45004" o:spid="_x0000_s1146" style="position:absolute;left:69141;top:3685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" path="m,202691l,e" filled="f" strokeweight=".16931mm">
                  <v:path arrowok="t" textboxrect="0,0,0,202691"/>
                </v:shape>
                <v:shape id="Shape 45005" o:spid="_x0000_s1147" style="position:absolute;left:80845;top:3685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" path="m,202691l,e" filled="f" strokeweight=".16931mm">
                  <v:path arrowok="t" textboxrect="0,0,0,202691"/>
                </v:shape>
                <v:shape id="Shape 45006" o:spid="_x0000_s1148" style="position:absolute;left:93954;top:3685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" path="m,202691l,e" filled="f" strokeweight=".16931mm">
                  <v:path arrowok="t" textboxrect="0,0,0,202691"/>
                </v:shape>
                <v:shape id="Shape 45007" o:spid="_x0000_s1149" style="position:absolute;left:30;top:388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" path="m,6096l,e" filled="f" strokeweight=".16931mm">
                  <v:path arrowok="t" textboxrect="0,0,0,6096"/>
                </v:shape>
                <v:shape id="Shape 45008" o:spid="_x0000_s1150" style="position:absolute;left:13672;top:388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" path="m,6096l,e" filled="f" strokeweight=".16931mm">
                  <v:path arrowok="t" textboxrect="0,0,0,6096"/>
                </v:shape>
                <v:shape id="Shape 45009" o:spid="_x0000_s1151" style="position:absolute;left:13703;top:3891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" path="m,l5540628,e" filled="f" strokeweight=".48pt">
                  <v:path arrowok="t" textboxrect="0,0,5540628,0"/>
                </v:shape>
                <v:shape id="Shape 45010" o:spid="_x0000_s1152" style="position:absolute;left:69141;top:388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" path="m,6096l,e" filled="f" strokeweight=".16931mm">
                  <v:path arrowok="t" textboxrect="0,0,0,6096"/>
                </v:shape>
                <v:shape id="Shape 45011" o:spid="_x0000_s1153" style="position:absolute;left:69171;top:3891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" path="m,l1164335,e" filled="f" strokeweight=".48pt">
                  <v:path arrowok="t" textboxrect="0,0,1164335,0"/>
                </v:shape>
                <v:shape id="Shape 45012" o:spid="_x0000_s1154" style="position:absolute;left:80845;top:388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" path="m,6096l,e" filled="f" strokeweight=".16931mm">
                  <v:path arrowok="t" textboxrect="0,0,0,6096"/>
                </v:shape>
                <v:shape id="Shape 45013" o:spid="_x0000_s1155" style="position:absolute;left:93954;top:3888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" path="m,6096l,e" filled="f" strokeweight=".16931mm">
                  <v:path arrowok="t" textboxrect="0,0,0,6096"/>
                </v:shape>
                <v:shape id="Shape 45014" o:spid="_x0000_s1156" style="position:absolute;left:30;top:3894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" path="m,201167l,e" filled="f" strokeweight=".16931mm">
                  <v:path arrowok="t" textboxrect="0,0,0,201167"/>
                </v:shape>
                <v:shape id="Shape 45015" o:spid="_x0000_s1157" style="position:absolute;left:13672;top:3894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" path="m,201167l,e" filled="f" strokeweight=".16931mm">
                  <v:path arrowok="t" textboxrect="0,0,0,201167"/>
                </v:shape>
                <v:shape id="Shape 45016" o:spid="_x0000_s1158" style="position:absolute;left:69141;top:3894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" path="m,201167l,e" filled="f" strokeweight=".16931mm">
                  <v:path arrowok="t" textboxrect="0,0,0,201167"/>
                </v:shape>
                <v:shape id="Shape 45017" o:spid="_x0000_s1159" style="position:absolute;left:80845;top:3894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" path="m,201167l,e" filled="f" strokeweight=".16931mm">
                  <v:path arrowok="t" textboxrect="0,0,0,201167"/>
                </v:shape>
                <v:shape id="Shape 45018" o:spid="_x0000_s1160" style="position:absolute;left:93954;top:38947;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" path="m,201167l,e" filled="f" strokeweight=".16931mm">
                  <v:path arrowok="t" textboxrect="0,0,0,201167"/>
                </v:shape>
                <v:shape id="Shape 45019" o:spid="_x0000_s1161" style="position:absolute;top:40989;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" path="m,l6095,e" filled="f" strokeweight=".16928mm">
                  <v:path arrowok="t" textboxrect="0,0,6095,0"/>
                </v:shape>
                <v:shape id="Shape 45020" o:spid="_x0000_s1162" style="position:absolute;left:13642;top:409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" path="m,l6095,e" filled="f" strokeweight=".16928mm">
                  <v:path arrowok="t" textboxrect="0,0,6095,0"/>
                </v:shape>
                <v:shape id="Shape 45021" o:spid="_x0000_s1163" style="position:absolute;left:13703;top:4098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" path="m,l5540628,e" filled="f" strokeweight=".16928mm">
                  <v:path arrowok="t" textboxrect="0,0,5540628,0"/>
                </v:shape>
                <v:shape id="Shape 45022" o:spid="_x0000_s1164" style="position:absolute;left:69110;top:409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" path="m,l6095,e" filled="f" strokeweight=".16928mm">
                  <v:path arrowok="t" textboxrect="0,0,6095,0"/>
                </v:shape>
                <v:shape id="Shape 45023" o:spid="_x0000_s1165" style="position:absolute;left:69171;top:4098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" path="m,l1164335,e" filled="f" strokeweight=".16928mm">
                  <v:path arrowok="t" textboxrect="0,0,1164335,0"/>
                </v:shape>
                <v:shape id="Shape 45024" o:spid="_x0000_s1166" style="position:absolute;left:80815;top:409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" path="m,l6095,e" filled="f" strokeweight=".16928mm">
                  <v:path arrowok="t" textboxrect="0,0,6095,0"/>
                </v:shape>
                <v:shape id="Shape 45025" o:spid="_x0000_s1167" style="position:absolute;left:93924;top:4098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" path="m,l6095,e" filled="f" strokeweight=".16928mm">
                  <v:path arrowok="t" textboxrect="0,0,6095,0"/>
                </v:shape>
                <v:shape id="Shape 45026" o:spid="_x0000_s1168" style="position:absolute;left:30;top:410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" path="m,403860l,e" filled="f" strokeweight=".16931mm">
                  <v:path arrowok="t" textboxrect="0,0,0,403860"/>
                </v:shape>
                <v:shape id="Shape 45027" o:spid="_x0000_s1169" style="position:absolute;left:13672;top:410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" path="m,403860l,e" filled="f" strokeweight=".16931mm">
                  <v:path arrowok="t" textboxrect="0,0,0,403860"/>
                </v:shape>
                <v:shape id="Shape 45028" o:spid="_x0000_s1170" style="position:absolute;left:69141;top:410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" path="m,403860l,e" filled="f" strokeweight=".16931mm">
                  <v:path arrowok="t" textboxrect="0,0,0,403860"/>
                </v:shape>
                <v:shape id="Shape 45029" o:spid="_x0000_s1171" style="position:absolute;left:80845;top:410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" path="m,403860l,e" filled="f" strokeweight=".16931mm">
                  <v:path arrowok="t" textboxrect="0,0,0,403860"/>
                </v:shape>
                <v:shape id="Shape 45030" o:spid="_x0000_s1172" style="position:absolute;left:93954;top:41019;width:0;height:4039;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" path="m,403860l,e" filled="f" strokeweight=".16931mm">
                  <v:path arrowok="t" textboxrect="0,0,0,403860"/>
                </v:shape>
                <v:shape id="Shape 45031" o:spid="_x0000_s1173" style="position:absolute;left:30;top:4505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" path="m,6095l,e" filled="f" strokeweight=".16931mm">
                  <v:path arrowok="t" textboxrect="0,0,0,6095"/>
                </v:shape>
                <v:shape id="Shape 45032" o:spid="_x0000_s1174" style="position:absolute;left:13672;top:4505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" path="m,6095l,e" filled="f" strokeweight=".16931mm">
                  <v:path arrowok="t" textboxrect="0,0,0,6095"/>
                </v:shape>
                <v:shape id="Shape 45033" o:spid="_x0000_s1175" style="position:absolute;left:13703;top:45088;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" path="m,l5540628,e" filled="f" strokeweight=".16931mm">
                  <v:path arrowok="t" textboxrect="0,0,5540628,0"/>
                </v:shape>
                <v:shape id="Shape 45034" o:spid="_x0000_s1176" style="position:absolute;left:69141;top:4505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" path="m,6095l,e" filled="f" strokeweight=".16931mm">
                  <v:path arrowok="t" textboxrect="0,0,0,6095"/>
                </v:shape>
                <v:shape id="Shape 45035" o:spid="_x0000_s1177" style="position:absolute;left:69171;top:45088;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" path="m,l1164335,e" filled="f" strokeweight=".16931mm">
                  <v:path arrowok="t" textboxrect="0,0,1164335,0"/>
                </v:shape>
                <v:shape id="Shape 45036" o:spid="_x0000_s1178" style="position:absolute;left:80845;top:4505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" path="m,6095l,e" filled="f" strokeweight=".16931mm">
                  <v:path arrowok="t" textboxrect="0,0,0,6095"/>
                </v:shape>
                <v:shape id="Shape 45037" o:spid="_x0000_s1179" style="position:absolute;left:93954;top:4505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" path="m,6095l,e" filled="f" strokeweight=".16931mm">
                  <v:path arrowok="t" textboxrect="0,0,0,6095"/>
                </v:shape>
                <v:shape id="Shape 45038" o:spid="_x0000_s1180" style="position:absolute;left:30;top:451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" path="m,404164l,e" filled="f" strokeweight=".16931mm">
                  <v:path arrowok="t" textboxrect="0,0,0,404164"/>
                </v:shape>
                <v:shape id="Shape 45039" o:spid="_x0000_s1181" style="position:absolute;left:13672;top:451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" path="m,404164l,e" filled="f" strokeweight=".16931mm">
                  <v:path arrowok="t" textboxrect="0,0,0,404164"/>
                </v:shape>
                <v:shape id="Shape 45040" o:spid="_x0000_s1182" style="position:absolute;left:69141;top:451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" path="m,404164l,e" filled="f" strokeweight=".16931mm">
                  <v:path arrowok="t" textboxrect="0,0,0,404164"/>
                </v:shape>
                <v:shape id="Shape 45041" o:spid="_x0000_s1183" style="position:absolute;left:80845;top:451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" path="m,404164l,e" filled="f" strokeweight=".16931mm">
                  <v:path arrowok="t" textboxrect="0,0,0,404164"/>
                </v:shape>
                <v:shape id="Shape 45042" o:spid="_x0000_s1184" style="position:absolute;left:93954;top:45120;width:0;height:4041;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" path="m,404164l,e" filled="f" strokeweight=".16931mm">
                  <v:path arrowok="t" textboxrect="0,0,0,404164"/>
                </v:shape>
                <v:shape id="Shape 45043" o:spid="_x0000_s1185" style="position:absolute;left:30;top:491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" path="m,6095l,e" filled="f" strokeweight=".16931mm">
                  <v:path arrowok="t" textboxrect="0,0,0,6095"/>
                </v:shape>
                <v:shape id="Shape 45044" o:spid="_x0000_s1186" style="position:absolute;left:13672;top:491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" path="m,6095l,e" filled="f" strokeweight=".16931mm">
                  <v:path arrowok="t" textboxrect="0,0,0,6095"/>
                </v:shape>
                <v:shape id="Shape 45045" o:spid="_x0000_s1187" style="position:absolute;left:13703;top:4919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" path="m,l5540628,e" filled="f" strokeweight=".16931mm">
                  <v:path arrowok="t" textboxrect="0,0,5540628,0"/>
                </v:shape>
                <v:shape id="Shape 45046" o:spid="_x0000_s1188" style="position:absolute;left:69141;top:491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" path="m,6095l,e" filled="f" strokeweight=".16931mm">
                  <v:path arrowok="t" textboxrect="0,0,0,6095"/>
                </v:shape>
                <v:shape id="Shape 45047" o:spid="_x0000_s1189" style="position:absolute;left:69171;top:4919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" path="m,l1164335,e" filled="f" strokeweight=".16931mm">
                  <v:path arrowok="t" textboxrect="0,0,1164335,0"/>
                </v:shape>
                <v:shape id="Shape 45048" o:spid="_x0000_s1190" style="position:absolute;left:80845;top:491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" path="m,6095l,e" filled="f" strokeweight=".16931mm">
                  <v:path arrowok="t" textboxrect="0,0,0,6095"/>
                </v:shape>
                <v:shape id="Shape 45049" o:spid="_x0000_s1191" style="position:absolute;left:93954;top:491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" path="m,6095l,e" filled="f" strokeweight=".16931mm">
                  <v:path arrowok="t" textboxrect="0,0,0,6095"/>
                </v:shape>
                <v:shape id="Shape 45050" o:spid="_x0000_s1192" style="position:absolute;left:30;top:49222;width:0;height:4024;visibility:visible;mso-wrap-style:square;v-text-anchor:top" coordsize="0,40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" path="m,402336l,e" filled="f" strokeweight=".16931mm">
                  <v:path arrowok="t" textboxrect="0,0,0,402336"/>
                </v:shape>
                <v:shape id="Shape 45051" o:spid="_x0000_s1193" style="position:absolute;left:13672;top:49222;width:0;height:4024;visibility:visible;mso-wrap-style:square;v-text-anchor:top" coordsize="0,40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" path="m,402336l,e" filled="f" strokeweight=".16931mm">
                  <v:path arrowok="t" textboxrect="0,0,0,402336"/>
                </v:shape>
                <v:shape id="Shape 45052" o:spid="_x0000_s1194" style="position:absolute;left:69141;top:49222;width:0;height:4024;visibility:visible;mso-wrap-style:square;v-text-anchor:top" coordsize="0,40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" path="m,402336l,e" filled="f" strokeweight=".16931mm">
                  <v:path arrowok="t" textboxrect="0,0,0,402336"/>
                </v:shape>
                <v:shape id="Shape 45053" o:spid="_x0000_s1195" style="position:absolute;left:80845;top:49222;width:0;height:4024;visibility:visible;mso-wrap-style:square;v-text-anchor:top" coordsize="0,40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" path="m,402336l,e" filled="f" strokeweight=".16931mm">
                  <v:path arrowok="t" textboxrect="0,0,0,402336"/>
                </v:shape>
                <v:shape id="Shape 45054" o:spid="_x0000_s1196" style="position:absolute;left:93954;top:49222;width:0;height:4024;visibility:visible;mso-wrap-style:square;v-text-anchor:top" coordsize="0,40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" path="m,402336l,e" filled="f" strokeweight=".16931mm">
                  <v:path arrowok="t" textboxrect="0,0,0,402336"/>
                </v:shape>
                <v:shape id="Shape 45055" o:spid="_x0000_s1197" style="position:absolute;left:30;top:53246;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" path="m,6045l,e" filled="f" strokeweight=".16931mm">
                  <v:path arrowok="t" textboxrect="0,0,0,6045"/>
                </v:shape>
                <v:shape id="Shape 45056" o:spid="_x0000_s1198" style="position:absolute;left:13672;top:53246;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" path="m,6045l,e" filled="f" strokeweight=".16931mm">
                  <v:path arrowok="t" textboxrect="0,0,0,6045"/>
                </v:shape>
                <v:shape id="Shape 45057" o:spid="_x0000_s1199" style="position:absolute;left:13703;top:5327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" path="m,l5540628,e" filled="f" strokeweight=".16931mm">
                  <v:path arrowok="t" textboxrect="0,0,5540628,0"/>
                </v:shape>
                <v:shape id="Shape 45058" o:spid="_x0000_s1200" style="position:absolute;left:69141;top:53246;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" path="m,6045l,e" filled="f" strokeweight=".16931mm">
                  <v:path arrowok="t" textboxrect="0,0,0,6045"/>
                </v:shape>
                <v:shape id="Shape 45059" o:spid="_x0000_s1201" style="position:absolute;left:69171;top:5327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" path="m,l1164335,e" filled="f" strokeweight=".16931mm">
                  <v:path arrowok="t" textboxrect="0,0,1164335,0"/>
                </v:shape>
                <v:shape id="Shape 45060" o:spid="_x0000_s1202" style="position:absolute;left:80845;top:53246;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" path="m,6045l,e" filled="f" strokeweight=".16931mm">
                  <v:path arrowok="t" textboxrect="0,0,0,6045"/>
                </v:shape>
                <v:shape id="Shape 45061" o:spid="_x0000_s1203" style="position:absolute;left:93954;top:53246;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" path="m,6045l,e" filled="f" strokeweight=".16931mm">
                  <v:path arrowok="t" textboxrect="0,0,0,6045"/>
                </v:shape>
                <v:shape id="Shape 45062" o:spid="_x0000_s1204" style="position:absolute;left:30;top:53306;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" path="m,605027l,e" filled="f" strokeweight=".16931mm">
                  <v:path arrowok="t" textboxrect="0,0,0,605027"/>
                </v:shape>
                <v:shape id="Shape 45063" o:spid="_x0000_s1205" style="position:absolute;left:30;top:5935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" path="m,6096l,e" filled="f" strokeweight=".16931mm">
                  <v:path arrowok="t" textboxrect="0,0,0,6096"/>
                </v:shape>
                <v:shape id="Shape 45064" o:spid="_x0000_s1206" style="position:absolute;left:60;top:59387;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" path="m,l1358138,e" filled="f" strokeweight=".48pt">
                  <v:path arrowok="t" textboxrect="0,0,1358138,0"/>
                </v:shape>
                <v:shape id="Shape 45065" o:spid="_x0000_s1207" style="position:absolute;left:13672;top:53306;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" path="m,605027l,e" filled="f" strokeweight=".16931mm">
                  <v:path arrowok="t" textboxrect="0,0,0,605027"/>
                </v:shape>
                <v:shape id="Shape 45066" o:spid="_x0000_s1208" style="position:absolute;left:13672;top:5935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" path="m,6096l,e" filled="f" strokeweight=".16931mm">
                  <v:path arrowok="t" textboxrect="0,0,0,6096"/>
                </v:shape>
                <v:shape id="Shape 45067" o:spid="_x0000_s1209" style="position:absolute;left:13703;top:59387;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" path="m,l5540628,e" filled="f" strokeweight=".48pt">
                  <v:path arrowok="t" textboxrect="0,0,5540628,0"/>
                </v:shape>
                <v:shape id="Shape 45068" o:spid="_x0000_s1210" style="position:absolute;left:69141;top:53306;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" path="m,605027l,e" filled="f" strokeweight=".16931mm">
                  <v:path arrowok="t" textboxrect="0,0,0,605027"/>
                </v:shape>
                <v:shape id="Shape 45069" o:spid="_x0000_s1211" style="position:absolute;left:69141;top:5935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" path="m,6096l,e" filled="f" strokeweight=".16931mm">
                  <v:path arrowok="t" textboxrect="0,0,0,6096"/>
                </v:shape>
                <v:shape id="Shape 45070" o:spid="_x0000_s1212" style="position:absolute;left:69171;top:59387;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" path="m,l1164335,e" filled="f" strokeweight=".48pt">
                  <v:path arrowok="t" textboxrect="0,0,1164335,0"/>
                </v:shape>
                <v:shape id="Shape 45071" o:spid="_x0000_s1213" style="position:absolute;left:80845;top:53306;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" path="m,605027l,e" filled="f" strokeweight=".16931mm">
                  <v:path arrowok="t" textboxrect="0,0,0,605027"/>
                </v:shape>
                <v:shape id="Shape 45072" o:spid="_x0000_s1214" style="position:absolute;left:80845;top:5935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" path="m,6096l,e" filled="f" strokeweight=".16931mm">
                  <v:path arrowok="t" textboxrect="0,0,0,6096"/>
                </v:shape>
                <v:shape id="Shape 45073" o:spid="_x0000_s1215" style="position:absolute;left:80876;top:59387;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" path="m,l1304797,e" filled="f" strokeweight=".48pt">
                  <v:path arrowok="t" textboxrect="0,0,1304797,0"/>
                </v:shape>
                <v:shape id="Shape 45074" o:spid="_x0000_s1216" style="position:absolute;left:93954;top:53306;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" path="m,605027l,e" filled="f" strokeweight=".16931mm">
                  <v:path arrowok="t" textboxrect="0,0,0,605027"/>
                </v:shape>
                <v:shape id="Shape 45075" o:spid="_x0000_s1217" style="position:absolute;left:93954;top:5935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" path="m,6096l,e" filled="f" strokeweight=".16931mm">
                  <v:path arrowok="t" textboxrect="0,0,0,6096"/>
                </v:shape>
                <w10:wrap anchorx="page"/>
              </v:group>
            </w:pict>
          </mc:Fallback>
        </mc:AlternateConten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од</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ото</w:t>
      </w:r>
      <w:r w:rsidRPr="00102E5E">
        <w:rPr>
          <w:rFonts w:ascii="Times New Roman" w:eastAsia="Times New Roman" w:hAnsi="Times New Roman" w:cs="Times New Roman"/>
          <w:color w:val="000000"/>
          <w:w w:val="99"/>
          <w:sz w:val="24"/>
          <w:szCs w:val="24"/>
          <w:lang w:val="ru-RU"/>
        </w:rPr>
        <w:t>в</w:t>
      </w:r>
      <w:r w:rsidRPr="00102E5E">
        <w:rPr>
          <w:rFonts w:ascii="Times New Roman" w:eastAsia="Times New Roman" w:hAnsi="Times New Roman" w:cs="Times New Roman"/>
          <w:color w:val="000000"/>
          <w:spacing w:val="1"/>
          <w:sz w:val="24"/>
          <w:szCs w:val="24"/>
          <w:lang w:val="ru-RU"/>
        </w:rPr>
        <w:t>ка.</w:t>
      </w:r>
      <w:r w:rsidRPr="00102E5E">
        <w:rPr>
          <w:rFonts w:ascii="Times New Roman" w:eastAsia="Times New Roman" w:hAnsi="Times New Roman" w:cs="Times New Roman"/>
          <w:color w:val="000000"/>
          <w:sz w:val="24"/>
          <w:szCs w:val="24"/>
          <w:lang w:val="ru-RU"/>
        </w:rPr>
        <w:tab/>
        <w:t>2. Средства проф</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сси</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нал</w:t>
      </w:r>
      <w:r w:rsidRPr="00102E5E">
        <w:rPr>
          <w:rFonts w:ascii="Times New Roman" w:eastAsia="Times New Roman" w:hAnsi="Times New Roman" w:cs="Times New Roman"/>
          <w:color w:val="000000"/>
          <w:spacing w:val="1"/>
          <w:sz w:val="24"/>
          <w:szCs w:val="24"/>
          <w:lang w:val="ru-RU"/>
        </w:rPr>
        <w:t>ьно</w:t>
      </w:r>
      <w:r w:rsidRPr="00102E5E">
        <w:rPr>
          <w:rFonts w:ascii="Times New Roman" w:eastAsia="Times New Roman" w:hAnsi="Times New Roman" w:cs="Times New Roman"/>
          <w:color w:val="000000"/>
          <w:sz w:val="24"/>
          <w:szCs w:val="24"/>
          <w:lang w:val="ru-RU"/>
        </w:rPr>
        <w:t>-прикладн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 xml:space="preserve">й </w:t>
      </w:r>
      <w:r w:rsidRPr="00102E5E">
        <w:rPr>
          <w:rFonts w:ascii="Times New Roman" w:eastAsia="Times New Roman" w:hAnsi="Times New Roman" w:cs="Times New Roman"/>
          <w:color w:val="000000"/>
          <w:spacing w:val="-1"/>
          <w:sz w:val="24"/>
          <w:szCs w:val="24"/>
          <w:lang w:val="ru-RU"/>
        </w:rPr>
        <w:t>ф</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кой</w:t>
      </w:r>
      <w:r w:rsidRPr="00102E5E">
        <w:rPr>
          <w:rFonts w:ascii="Times New Roman" w:eastAsia="Times New Roman" w:hAnsi="Times New Roman" w:cs="Times New Roman"/>
          <w:color w:val="000000"/>
          <w:spacing w:val="1"/>
          <w:sz w:val="24"/>
          <w:szCs w:val="24"/>
          <w:lang w:val="ru-RU"/>
        </w:rPr>
        <w:t xml:space="preserve"> п</w:t>
      </w:r>
      <w:r w:rsidRPr="00102E5E">
        <w:rPr>
          <w:rFonts w:ascii="Times New Roman" w:eastAsia="Times New Roman" w:hAnsi="Times New Roman" w:cs="Times New Roman"/>
          <w:color w:val="000000"/>
          <w:sz w:val="24"/>
          <w:szCs w:val="24"/>
          <w:lang w:val="ru-RU"/>
        </w:rPr>
        <w:t>одго</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tabs>
          <w:tab w:val="left" w:pos="1597"/>
          <w:tab w:val="left" w:pos="2319"/>
          <w:tab w:val="left" w:pos="12202"/>
          <w:tab w:val="left" w:pos="13899"/>
        </w:tabs>
        <w:spacing w:before="50" w:line="274" w:lineRule="auto"/>
        <w:ind w:left="568" w:right="55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4.</w:t>
      </w:r>
      <w:r w:rsidRPr="00102E5E">
        <w:rPr>
          <w:rFonts w:ascii="Times New Roman" w:eastAsia="Times New Roman" w:hAnsi="Times New Roman" w:cs="Times New Roman"/>
          <w:b/>
          <w:bCs/>
          <w:color w:val="000000"/>
          <w:spacing w:val="154"/>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 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Всеросси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ск</w:t>
      </w:r>
      <w:r w:rsidRPr="00102E5E">
        <w:rPr>
          <w:rFonts w:ascii="Times New Roman" w:eastAsia="Times New Roman" w:hAnsi="Times New Roman" w:cs="Times New Roman"/>
          <w:color w:val="000000"/>
          <w:w w:val="99"/>
          <w:sz w:val="24"/>
          <w:szCs w:val="24"/>
          <w:lang w:val="ru-RU"/>
        </w:rPr>
        <w:t>ий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8"/>
          <w:sz w:val="24"/>
          <w:szCs w:val="24"/>
          <w:lang w:val="ru-RU"/>
        </w:rPr>
        <w:t xml:space="preserve"> </w:t>
      </w:r>
      <w:r w:rsidRPr="00102E5E">
        <w:rPr>
          <w:rFonts w:ascii="Times New Roman" w:eastAsia="Times New Roman" w:hAnsi="Times New Roman" w:cs="Times New Roman"/>
          <w:color w:val="000000"/>
          <w:sz w:val="24"/>
          <w:szCs w:val="24"/>
          <w:lang w:val="ru-RU"/>
        </w:rPr>
        <w:t>1.</w:t>
      </w:r>
      <w:r w:rsidRPr="00102E5E">
        <w:rPr>
          <w:rFonts w:ascii="Times New Roman" w:eastAsia="Times New Roman" w:hAnsi="Times New Roman" w:cs="Times New Roman"/>
          <w:color w:val="000000"/>
          <w:spacing w:val="56"/>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тру</w:t>
      </w:r>
      <w:r w:rsidRPr="00102E5E">
        <w:rPr>
          <w:rFonts w:ascii="Times New Roman" w:eastAsia="Times New Roman" w:hAnsi="Times New Roman" w:cs="Times New Roman"/>
          <w:color w:val="000000"/>
          <w:spacing w:val="2"/>
          <w:sz w:val="24"/>
          <w:szCs w:val="24"/>
          <w:lang w:val="ru-RU"/>
        </w:rPr>
        <w:t>к</w:t>
      </w:r>
      <w:r w:rsidRPr="00102E5E">
        <w:rPr>
          <w:rFonts w:ascii="Times New Roman" w:eastAsia="Times New Roman" w:hAnsi="Times New Roman" w:cs="Times New Roman"/>
          <w:color w:val="000000"/>
          <w:sz w:val="24"/>
          <w:szCs w:val="24"/>
          <w:lang w:val="ru-RU"/>
        </w:rPr>
        <w:t xml:space="preserve">тура,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орм</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2"/>
          <w:sz w:val="24"/>
          <w:szCs w:val="24"/>
          <w:lang w:val="ru-RU"/>
        </w:rPr>
        <w:t>ы</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ребов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я для </w:t>
      </w:r>
      <w:proofErr w:type="gramStart"/>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3"/>
          <w:sz w:val="24"/>
          <w:szCs w:val="24"/>
          <w:lang w:val="ru-RU"/>
        </w:rPr>
        <w:t>б</w:t>
      </w:r>
      <w:r w:rsidRPr="00102E5E">
        <w:rPr>
          <w:rFonts w:ascii="Times New Roman" w:eastAsia="Times New Roman" w:hAnsi="Times New Roman" w:cs="Times New Roman"/>
          <w:color w:val="000000"/>
          <w:sz w:val="24"/>
          <w:szCs w:val="24"/>
          <w:lang w:val="ru-RU"/>
        </w:rPr>
        <w:t>уча</w:t>
      </w:r>
      <w:r w:rsidRPr="00102E5E">
        <w:rPr>
          <w:rFonts w:ascii="Times New Roman" w:eastAsia="Times New Roman" w:hAnsi="Times New Roman" w:cs="Times New Roman"/>
          <w:color w:val="000000"/>
          <w:w w:val="99"/>
          <w:sz w:val="24"/>
          <w:szCs w:val="24"/>
          <w:lang w:val="ru-RU"/>
        </w:rPr>
        <w:t>ющ</w:t>
      </w:r>
      <w:r w:rsidRPr="00102E5E">
        <w:rPr>
          <w:rFonts w:ascii="Times New Roman" w:eastAsia="Times New Roman" w:hAnsi="Times New Roman" w:cs="Times New Roman"/>
          <w:color w:val="000000"/>
          <w:sz w:val="24"/>
          <w:szCs w:val="24"/>
          <w:lang w:val="ru-RU"/>
        </w:rPr>
        <w:t>ихся</w:t>
      </w:r>
      <w:proofErr w:type="gramEnd"/>
      <w:r w:rsidRPr="00102E5E">
        <w:rPr>
          <w:rFonts w:ascii="Times New Roman" w:eastAsia="Times New Roman" w:hAnsi="Times New Roman" w:cs="Times New Roman"/>
          <w:color w:val="000000"/>
          <w:sz w:val="24"/>
          <w:szCs w:val="24"/>
          <w:lang w:val="ru-RU"/>
        </w:rPr>
        <w:t xml:space="preserve">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w:t>
      </w:r>
    </w:p>
    <w:p w:rsidR="004C2470" w:rsidRPr="00102E5E" w:rsidRDefault="00102E5E">
      <w:pPr>
        <w:widowControl w:val="0"/>
        <w:spacing w:line="275" w:lineRule="auto"/>
        <w:ind w:left="568" w:right="12586"/>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ту</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ком</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екс</w:t>
      </w:r>
      <w:r w:rsidRPr="00102E5E">
        <w:rPr>
          <w:rFonts w:ascii="Times New Roman" w:eastAsia="Times New Roman" w:hAnsi="Times New Roman" w:cs="Times New Roman"/>
          <w:color w:val="000000"/>
          <w:spacing w:val="3"/>
          <w:sz w:val="24"/>
          <w:szCs w:val="24"/>
          <w:lang w:val="ru-RU"/>
        </w:rPr>
        <w:t xml:space="preserve"> </w:t>
      </w:r>
      <w:r w:rsidRPr="00102E5E">
        <w:rPr>
          <w:rFonts w:ascii="Times New Roman" w:eastAsia="Times New Roman" w:hAnsi="Times New Roman" w:cs="Times New Roman"/>
          <w:color w:val="000000"/>
          <w:sz w:val="24"/>
          <w:szCs w:val="24"/>
          <w:lang w:val="ru-RU"/>
        </w:rPr>
        <w:t>«Го</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 xml:space="preserve"> труду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о</w:t>
      </w:r>
      <w:r w:rsidRPr="00102E5E">
        <w:rPr>
          <w:rFonts w:ascii="Times New Roman" w:eastAsia="Times New Roman" w:hAnsi="Times New Roman" w:cs="Times New Roman"/>
          <w:color w:val="000000"/>
          <w:sz w:val="24"/>
          <w:szCs w:val="24"/>
          <w:lang w:val="ru-RU"/>
        </w:rPr>
        <w:t>боро</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е»</w:t>
      </w:r>
    </w:p>
    <w:p w:rsidR="004C2470" w:rsidRPr="00102E5E" w:rsidRDefault="00102E5E">
      <w:pPr>
        <w:widowControl w:val="0"/>
        <w:tabs>
          <w:tab w:val="left" w:pos="12082"/>
        </w:tabs>
        <w:spacing w:before="6" w:line="240" w:lineRule="auto"/>
        <w:ind w:left="568"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 xml:space="preserve">Раздел </w:t>
      </w:r>
      <w:r w:rsidRPr="00102E5E">
        <w:rPr>
          <w:rFonts w:ascii="Times New Roman" w:eastAsia="Times New Roman" w:hAnsi="Times New Roman" w:cs="Times New Roman"/>
          <w:b/>
          <w:bCs/>
          <w:color w:val="000000"/>
          <w:w w:val="99"/>
          <w:sz w:val="24"/>
          <w:szCs w:val="24"/>
          <w:lang w:val="ru-RU"/>
        </w:rPr>
        <w:t>2</w:t>
      </w:r>
      <w:r w:rsidRPr="00102E5E">
        <w:rPr>
          <w:rFonts w:ascii="Times New Roman" w:eastAsia="Times New Roman" w:hAnsi="Times New Roman" w:cs="Times New Roman"/>
          <w:b/>
          <w:bCs/>
          <w:color w:val="000000"/>
          <w:sz w:val="24"/>
          <w:szCs w:val="24"/>
          <w:lang w:val="ru-RU"/>
        </w:rPr>
        <w:t xml:space="preserve"> . Физическое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со</w:t>
      </w:r>
      <w:r w:rsidRPr="00102E5E">
        <w:rPr>
          <w:rFonts w:ascii="Times New Roman" w:eastAsia="Times New Roman" w:hAnsi="Times New Roman" w:cs="Times New Roman"/>
          <w:b/>
          <w:bCs/>
          <w:color w:val="000000"/>
          <w:w w:val="99"/>
          <w:sz w:val="24"/>
          <w:szCs w:val="24"/>
          <w:lang w:val="ru-RU"/>
        </w:rPr>
        <w:t>в</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ш</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вова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166</w:t>
      </w:r>
    </w:p>
    <w:p w:rsidR="004C2470" w:rsidRPr="00102E5E" w:rsidRDefault="00102E5E">
      <w:pPr>
        <w:widowControl w:val="0"/>
        <w:tabs>
          <w:tab w:val="left" w:pos="1597"/>
          <w:tab w:val="left" w:pos="2319"/>
          <w:tab w:val="left" w:pos="12142"/>
          <w:tab w:val="left" w:pos="13899"/>
        </w:tabs>
        <w:spacing w:before="51" w:line="275" w:lineRule="auto"/>
        <w:ind w:left="568" w:right="55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154"/>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26</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аст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 xml:space="preserve">ка               </w:t>
      </w:r>
      <w:r w:rsidRPr="00102E5E">
        <w:rPr>
          <w:rFonts w:ascii="Times New Roman" w:eastAsia="Times New Roman" w:hAnsi="Times New Roman" w:cs="Times New Roman"/>
          <w:color w:val="000000"/>
          <w:spacing w:val="-33"/>
          <w:sz w:val="24"/>
          <w:szCs w:val="24"/>
          <w:lang w:val="ru-RU"/>
        </w:rPr>
        <w:t xml:space="preserve"> </w:t>
      </w:r>
      <w:r w:rsidRPr="00102E5E">
        <w:rPr>
          <w:rFonts w:ascii="Times New Roman" w:eastAsia="Times New Roman" w:hAnsi="Times New Roman" w:cs="Times New Roman"/>
          <w:color w:val="000000"/>
          <w:sz w:val="24"/>
          <w:szCs w:val="24"/>
          <w:lang w:val="ru-RU"/>
        </w:rPr>
        <w:t>1.Тех</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 б</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аснос</w:t>
      </w:r>
      <w:r w:rsidRPr="00102E5E">
        <w:rPr>
          <w:rFonts w:ascii="Times New Roman" w:eastAsia="Times New Roman" w:hAnsi="Times New Roman" w:cs="Times New Roman"/>
          <w:color w:val="000000"/>
          <w:spacing w:val="-2"/>
          <w:w w:val="99"/>
          <w:sz w:val="24"/>
          <w:szCs w:val="24"/>
          <w:lang w:val="ru-RU"/>
        </w:rPr>
        <w:t>т</w:t>
      </w:r>
      <w:r w:rsidRPr="00102E5E">
        <w:rPr>
          <w:rFonts w:ascii="Times New Roman" w:eastAsia="Times New Roman" w:hAnsi="Times New Roman" w:cs="Times New Roman"/>
          <w:color w:val="000000"/>
          <w:sz w:val="24"/>
          <w:szCs w:val="24"/>
          <w:lang w:val="ru-RU"/>
        </w:rPr>
        <w:t xml:space="preserve">и </w:t>
      </w:r>
      <w:r w:rsidRPr="00102E5E">
        <w:rPr>
          <w:rFonts w:ascii="Times New Roman" w:eastAsia="Times New Roman" w:hAnsi="Times New Roman" w:cs="Times New Roman"/>
          <w:color w:val="000000"/>
          <w:spacing w:val="1"/>
          <w:sz w:val="24"/>
          <w:szCs w:val="24"/>
          <w:lang w:val="ru-RU"/>
        </w:rPr>
        <w:t>на</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аня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иях 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3"/>
          <w:sz w:val="24"/>
          <w:szCs w:val="24"/>
          <w:lang w:val="ru-RU"/>
        </w:rPr>
        <w:t>м</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икой</w:t>
      </w:r>
    </w:p>
    <w:p w:rsidR="004C2470" w:rsidRPr="00102E5E" w:rsidRDefault="00102E5E">
      <w:pPr>
        <w:widowControl w:val="0"/>
        <w:spacing w:before="12" w:line="275" w:lineRule="auto"/>
        <w:ind w:left="2744" w:right="3855"/>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2.Общер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зв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w w:val="99"/>
          <w:sz w:val="24"/>
          <w:szCs w:val="24"/>
          <w:lang w:val="ru-RU"/>
        </w:rPr>
        <w:t>ющ</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ражнен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7"/>
          <w:sz w:val="24"/>
          <w:szCs w:val="24"/>
          <w:lang w:val="ru-RU"/>
        </w:rPr>
        <w:t xml:space="preserve"> </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z w:val="24"/>
          <w:szCs w:val="24"/>
          <w:lang w:val="ru-RU"/>
        </w:rPr>
        <w:t>праж</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ения</w:t>
      </w:r>
      <w:r w:rsidRPr="00102E5E">
        <w:rPr>
          <w:rFonts w:ascii="Times New Roman" w:eastAsia="Times New Roman" w:hAnsi="Times New Roman" w:cs="Times New Roman"/>
          <w:color w:val="000000"/>
          <w:spacing w:val="1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7"/>
          <w:sz w:val="24"/>
          <w:szCs w:val="24"/>
          <w:lang w:val="ru-RU"/>
        </w:rPr>
        <w:t xml:space="preserve"> </w:t>
      </w:r>
      <w:r w:rsidRPr="00102E5E">
        <w:rPr>
          <w:rFonts w:ascii="Times New Roman" w:eastAsia="Times New Roman" w:hAnsi="Times New Roman" w:cs="Times New Roman"/>
          <w:color w:val="000000"/>
          <w:sz w:val="24"/>
          <w:szCs w:val="24"/>
          <w:lang w:val="ru-RU"/>
        </w:rPr>
        <w:t>паре</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5"/>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ар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ером,</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 xml:space="preserve">с </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телям</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аб</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вными</w:t>
      </w:r>
      <w:r w:rsidRPr="00102E5E">
        <w:rPr>
          <w:rFonts w:ascii="Times New Roman" w:eastAsia="Times New Roman" w:hAnsi="Times New Roman" w:cs="Times New Roman"/>
          <w:color w:val="000000"/>
          <w:spacing w:val="-1"/>
          <w:sz w:val="24"/>
          <w:szCs w:val="24"/>
          <w:lang w:val="ru-RU"/>
        </w:rPr>
        <w:t xml:space="preserve"> м</w:t>
      </w:r>
      <w:r w:rsidRPr="00102E5E">
        <w:rPr>
          <w:rFonts w:ascii="Times New Roman" w:eastAsia="Times New Roman" w:hAnsi="Times New Roman" w:cs="Times New Roman"/>
          <w:color w:val="000000"/>
          <w:sz w:val="24"/>
          <w:szCs w:val="24"/>
          <w:lang w:val="ru-RU"/>
        </w:rPr>
        <w:t>яч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ми, 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ражнен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я с </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ячо</w:t>
      </w:r>
      <w:r w:rsidRPr="00102E5E">
        <w:rPr>
          <w:rFonts w:ascii="Times New Roman" w:eastAsia="Times New Roman" w:hAnsi="Times New Roman" w:cs="Times New Roman"/>
          <w:color w:val="000000"/>
          <w:spacing w:val="2"/>
          <w:sz w:val="24"/>
          <w:szCs w:val="24"/>
          <w:lang w:val="ru-RU"/>
        </w:rPr>
        <w:t>м</w:t>
      </w:r>
      <w:r w:rsidRPr="00102E5E">
        <w:rPr>
          <w:rFonts w:ascii="Times New Roman" w:eastAsia="Times New Roman" w:hAnsi="Times New Roman" w:cs="Times New Roman"/>
          <w:color w:val="000000"/>
          <w:sz w:val="24"/>
          <w:szCs w:val="24"/>
          <w:lang w:val="ru-RU"/>
        </w:rPr>
        <w:t xml:space="preserve">, обручем </w:t>
      </w:r>
      <w:r w:rsidRPr="00102E5E">
        <w:rPr>
          <w:rFonts w:ascii="Times New Roman" w:eastAsia="Times New Roman" w:hAnsi="Times New Roman" w:cs="Times New Roman"/>
          <w:color w:val="000000"/>
          <w:w w:val="99"/>
          <w:sz w:val="24"/>
          <w:szCs w:val="24"/>
          <w:lang w:val="ru-RU"/>
        </w:rPr>
        <w:t>(</w:t>
      </w:r>
      <w:r w:rsidRPr="00102E5E">
        <w:rPr>
          <w:rFonts w:ascii="Times New Roman" w:eastAsia="Times New Roman" w:hAnsi="Times New Roman" w:cs="Times New Roman"/>
          <w:color w:val="000000"/>
          <w:sz w:val="24"/>
          <w:szCs w:val="24"/>
          <w:lang w:val="ru-RU"/>
        </w:rPr>
        <w:t>деву</w:t>
      </w:r>
      <w:r w:rsidRPr="00102E5E">
        <w:rPr>
          <w:rFonts w:ascii="Times New Roman" w:eastAsia="Times New Roman" w:hAnsi="Times New Roman" w:cs="Times New Roman"/>
          <w:color w:val="000000"/>
          <w:spacing w:val="2"/>
          <w:w w:val="99"/>
          <w:sz w:val="24"/>
          <w:szCs w:val="24"/>
          <w:lang w:val="ru-RU"/>
        </w:rPr>
        <w:t>ш</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w:t>
      </w:r>
      <w:r w:rsidRPr="00102E5E">
        <w:rPr>
          <w:rFonts w:ascii="Times New Roman" w:eastAsia="Times New Roman" w:hAnsi="Times New Roman" w:cs="Times New Roman"/>
          <w:color w:val="000000"/>
          <w:sz w:val="24"/>
          <w:szCs w:val="24"/>
          <w:lang w:val="ru-RU"/>
        </w:rPr>
        <w:t>.</w:t>
      </w:r>
    </w:p>
    <w:p w:rsidR="004C2470" w:rsidRPr="00102E5E" w:rsidRDefault="004C2470">
      <w:pPr>
        <w:spacing w:after="89" w:line="240" w:lineRule="exact"/>
        <w:rPr>
          <w:rFonts w:ascii="Times New Roman" w:eastAsia="Times New Roman" w:hAnsi="Times New Roman" w:cs="Times New Roman"/>
          <w:sz w:val="24"/>
          <w:szCs w:val="24"/>
          <w:lang w:val="ru-RU"/>
        </w:rPr>
      </w:pPr>
    </w:p>
    <w:p w:rsidR="004C2470" w:rsidRPr="00102E5E" w:rsidRDefault="00102E5E">
      <w:pPr>
        <w:widowControl w:val="0"/>
        <w:spacing w:line="278" w:lineRule="auto"/>
        <w:ind w:left="2744" w:right="385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3.</w:t>
      </w:r>
      <w:r w:rsidRPr="00102E5E">
        <w:rPr>
          <w:rFonts w:ascii="Times New Roman" w:eastAsia="Times New Roman" w:hAnsi="Times New Roman" w:cs="Times New Roman"/>
          <w:color w:val="000000"/>
          <w:w w:val="99"/>
          <w:sz w:val="24"/>
          <w:szCs w:val="24"/>
          <w:lang w:val="ru-RU"/>
        </w:rPr>
        <w:t>Фи</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ческ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2"/>
          <w:sz w:val="24"/>
          <w:szCs w:val="24"/>
          <w:lang w:val="ru-RU"/>
        </w:rPr>
        <w:t xml:space="preserve"> </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ражн</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sz w:val="24"/>
          <w:szCs w:val="24"/>
          <w:lang w:val="ru-RU"/>
        </w:rPr>
        <w:t>ля</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фила</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ики</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рофессиона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або</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ва</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(у</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1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14"/>
          <w:sz w:val="24"/>
          <w:szCs w:val="24"/>
          <w:lang w:val="ru-RU"/>
        </w:rPr>
        <w:t xml:space="preserve"> </w:t>
      </w:r>
      <w:r w:rsidRPr="00102E5E">
        <w:rPr>
          <w:rFonts w:ascii="Times New Roman" w:eastAsia="Times New Roman" w:hAnsi="Times New Roman" w:cs="Times New Roman"/>
          <w:color w:val="000000"/>
          <w:sz w:val="24"/>
          <w:szCs w:val="24"/>
          <w:lang w:val="ru-RU"/>
        </w:rPr>
        <w:t>чер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16"/>
          <w:sz w:val="24"/>
          <w:szCs w:val="24"/>
          <w:lang w:val="ru-RU"/>
        </w:rPr>
        <w:t xml:space="preserve">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z w:val="24"/>
          <w:szCs w:val="24"/>
          <w:lang w:val="ru-RU"/>
        </w:rPr>
        <w:t>пряжен</w:t>
      </w:r>
      <w:r w:rsidRPr="00102E5E">
        <w:rPr>
          <w:rFonts w:ascii="Times New Roman" w:eastAsia="Times New Roman" w:hAnsi="Times New Roman" w:cs="Times New Roman"/>
          <w:color w:val="000000"/>
          <w:spacing w:val="3"/>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15"/>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pacing w:val="111"/>
          <w:sz w:val="24"/>
          <w:szCs w:val="24"/>
          <w:lang w:val="ru-RU"/>
        </w:rPr>
        <w:t xml:space="preserve"> </w:t>
      </w:r>
      <w:r w:rsidRPr="00102E5E">
        <w:rPr>
          <w:rFonts w:ascii="Times New Roman" w:eastAsia="Times New Roman" w:hAnsi="Times New Roman" w:cs="Times New Roman"/>
          <w:color w:val="000000"/>
          <w:sz w:val="24"/>
          <w:szCs w:val="24"/>
          <w:lang w:val="ru-RU"/>
        </w:rPr>
        <w:t>рас</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spacing w:val="3"/>
          <w:sz w:val="24"/>
          <w:szCs w:val="24"/>
          <w:lang w:val="ru-RU"/>
        </w:rPr>
        <w:t>л</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14"/>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15"/>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я</w:t>
      </w:r>
      <w:r w:rsidRPr="00102E5E">
        <w:rPr>
          <w:rFonts w:ascii="Times New Roman" w:eastAsia="Times New Roman" w:hAnsi="Times New Roman" w:cs="Times New Roman"/>
          <w:color w:val="000000"/>
          <w:sz w:val="24"/>
          <w:szCs w:val="24"/>
          <w:lang w:val="ru-RU"/>
        </w:rPr>
        <w:t xml:space="preserve"> коррек</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w w:val="99"/>
          <w:sz w:val="24"/>
          <w:szCs w:val="24"/>
          <w:lang w:val="ru-RU"/>
        </w:rPr>
        <w:t>ии</w:t>
      </w:r>
      <w:r w:rsidRPr="00102E5E">
        <w:rPr>
          <w:rFonts w:ascii="Times New Roman" w:eastAsia="Times New Roman" w:hAnsi="Times New Roman" w:cs="Times New Roman"/>
          <w:color w:val="000000"/>
          <w:spacing w:val="139"/>
          <w:sz w:val="24"/>
          <w:szCs w:val="24"/>
          <w:lang w:val="ru-RU"/>
        </w:rPr>
        <w:t xml:space="preserve">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ару</w:t>
      </w:r>
      <w:r w:rsidRPr="00102E5E">
        <w:rPr>
          <w:rFonts w:ascii="Times New Roman" w:eastAsia="Times New Roman" w:hAnsi="Times New Roman" w:cs="Times New Roman"/>
          <w:color w:val="000000"/>
          <w:w w:val="99"/>
          <w:sz w:val="24"/>
          <w:szCs w:val="24"/>
          <w:lang w:val="ru-RU"/>
        </w:rPr>
        <w:t>ш</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й</w:t>
      </w:r>
      <w:r w:rsidRPr="00102E5E">
        <w:rPr>
          <w:rFonts w:ascii="Times New Roman" w:eastAsia="Times New Roman" w:hAnsi="Times New Roman" w:cs="Times New Roman"/>
          <w:color w:val="000000"/>
          <w:spacing w:val="140"/>
          <w:sz w:val="24"/>
          <w:szCs w:val="24"/>
          <w:lang w:val="ru-RU"/>
        </w:rPr>
        <w:t xml:space="preserve"> </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42"/>
          <w:sz w:val="24"/>
          <w:szCs w:val="24"/>
          <w:lang w:val="ru-RU"/>
        </w:rPr>
        <w:t xml:space="preserve"> </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z w:val="24"/>
          <w:szCs w:val="24"/>
          <w:lang w:val="ru-RU"/>
        </w:rPr>
        <w:t>праж</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39"/>
          <w:sz w:val="24"/>
          <w:szCs w:val="24"/>
          <w:lang w:val="ru-RU"/>
        </w:rPr>
        <w:t xml:space="preserve">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41"/>
          <w:sz w:val="24"/>
          <w:szCs w:val="24"/>
          <w:lang w:val="ru-RU"/>
        </w:rPr>
        <w:t xml:space="preserve"> </w:t>
      </w:r>
      <w:r w:rsidRPr="00102E5E">
        <w:rPr>
          <w:rFonts w:ascii="Times New Roman" w:eastAsia="Times New Roman" w:hAnsi="Times New Roman" w:cs="Times New Roman"/>
          <w:color w:val="000000"/>
          <w:sz w:val="24"/>
          <w:szCs w:val="24"/>
          <w:lang w:val="ru-RU"/>
        </w:rPr>
        <w:t>вним</w:t>
      </w:r>
      <w:r w:rsidRPr="00102E5E">
        <w:rPr>
          <w:rFonts w:ascii="Times New Roman" w:eastAsia="Times New Roman" w:hAnsi="Times New Roman" w:cs="Times New Roman"/>
          <w:color w:val="000000"/>
          <w:spacing w:val="3"/>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40"/>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сы</w:t>
      </w:r>
      <w:r w:rsidRPr="00102E5E">
        <w:rPr>
          <w:rFonts w:ascii="Times New Roman" w:eastAsia="Times New Roman" w:hAnsi="Times New Roman" w:cs="Times New Roman"/>
          <w:color w:val="000000"/>
          <w:spacing w:val="138"/>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42"/>
          <w:sz w:val="24"/>
          <w:szCs w:val="24"/>
          <w:lang w:val="ru-RU"/>
        </w:rPr>
        <w:t xml:space="preserve"> </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оры, у</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 у 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нас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чес</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proofErr w:type="spellStart"/>
      <w:proofErr w:type="gramStart"/>
      <w:r w:rsidRPr="00102E5E">
        <w:rPr>
          <w:rFonts w:ascii="Times New Roman" w:eastAsia="Times New Roman" w:hAnsi="Times New Roman" w:cs="Times New Roman"/>
          <w:color w:val="000000"/>
          <w:sz w:val="24"/>
          <w:szCs w:val="24"/>
          <w:lang w:val="ru-RU"/>
        </w:rPr>
        <w:t>др</w:t>
      </w:r>
      <w:proofErr w:type="spellEnd"/>
      <w:proofErr w:type="gramEnd"/>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ж</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я для </w:t>
      </w:r>
      <w:r w:rsidRPr="00102E5E">
        <w:rPr>
          <w:rFonts w:ascii="Times New Roman" w:eastAsia="Times New Roman" w:hAnsi="Times New Roman" w:cs="Times New Roman"/>
          <w:color w:val="000000"/>
          <w:spacing w:val="2"/>
          <w:sz w:val="24"/>
          <w:szCs w:val="24"/>
          <w:lang w:val="ru-RU"/>
        </w:rPr>
        <w:t>к</w:t>
      </w:r>
      <w:r w:rsidRPr="00102E5E">
        <w:rPr>
          <w:rFonts w:ascii="Times New Roman" w:eastAsia="Times New Roman" w:hAnsi="Times New Roman" w:cs="Times New Roman"/>
          <w:color w:val="000000"/>
          <w:sz w:val="24"/>
          <w:szCs w:val="24"/>
          <w:lang w:val="ru-RU"/>
        </w:rPr>
        <w:t>орре</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ре</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 4.Ком</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лексы упражнений ввод</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й 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прои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водс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before="9" w:line="240" w:lineRule="auto"/>
        <w:ind w:left="2744"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 xml:space="preserve">5. </w:t>
      </w:r>
      <w:r w:rsidRPr="00102E5E">
        <w:rPr>
          <w:rFonts w:ascii="Times New Roman" w:eastAsia="Times New Roman" w:hAnsi="Times New Roman" w:cs="Times New Roman"/>
          <w:color w:val="000000"/>
          <w:w w:val="99"/>
          <w:sz w:val="24"/>
          <w:szCs w:val="24"/>
          <w:lang w:val="ru-RU"/>
        </w:rPr>
        <w:t>Р</w:t>
      </w:r>
      <w:r w:rsidRPr="00102E5E">
        <w:rPr>
          <w:rFonts w:ascii="Times New Roman" w:eastAsia="Times New Roman" w:hAnsi="Times New Roman" w:cs="Times New Roman"/>
          <w:color w:val="000000"/>
          <w:sz w:val="24"/>
          <w:szCs w:val="24"/>
          <w:lang w:val="ru-RU"/>
        </w:rPr>
        <w:t>азв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е 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ических</w:t>
      </w:r>
      <w:r w:rsidRPr="00102E5E">
        <w:rPr>
          <w:rFonts w:ascii="Times New Roman" w:eastAsia="Times New Roman" w:hAnsi="Times New Roman" w:cs="Times New Roman"/>
          <w:color w:val="000000"/>
          <w:spacing w:val="-1"/>
          <w:sz w:val="24"/>
          <w:szCs w:val="24"/>
          <w:lang w:val="ru-RU"/>
        </w:rPr>
        <w:t xml:space="preserve"> с</w:t>
      </w:r>
      <w:r w:rsidRPr="00102E5E">
        <w:rPr>
          <w:rFonts w:ascii="Times New Roman" w:eastAsia="Times New Roman" w:hAnsi="Times New Roman" w:cs="Times New Roman"/>
          <w:color w:val="000000"/>
          <w:sz w:val="24"/>
          <w:szCs w:val="24"/>
          <w:lang w:val="ru-RU"/>
        </w:rPr>
        <w:t>пособнос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средс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вами 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tabs>
          <w:tab w:val="left" w:pos="12142"/>
        </w:tabs>
        <w:spacing w:before="50" w:after="51" w:line="240" w:lineRule="auto"/>
        <w:ind w:left="271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 xml:space="preserve">В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чис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х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3"/>
          <w:sz w:val="24"/>
          <w:szCs w:val="24"/>
          <w:lang w:val="ru-RU"/>
        </w:rPr>
        <w:t>я</w:t>
      </w:r>
      <w:r w:rsidRPr="00102E5E">
        <w:rPr>
          <w:rFonts w:ascii="Times New Roman" w:eastAsia="Times New Roman" w:hAnsi="Times New Roman" w:cs="Times New Roman"/>
          <w:b/>
          <w:bCs/>
          <w:color w:val="000000"/>
          <w:w w:val="99"/>
          <w:sz w:val="24"/>
          <w:szCs w:val="24"/>
          <w:lang w:val="ru-RU"/>
        </w:rPr>
        <w:t>тий</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26</w:t>
      </w:r>
    </w:p>
    <w:p w:rsidR="004C2470" w:rsidRPr="00102E5E" w:rsidRDefault="004C2470">
      <w:pPr>
        <w:rPr>
          <w:lang w:val="ru-RU"/>
        </w:rPr>
        <w:sectPr w:rsidR="004C2470" w:rsidRPr="00102E5E">
          <w:pgSz w:w="16840" w:h="11906" w:orient="landscape"/>
          <w:pgMar w:top="1144" w:right="563" w:bottom="0" w:left="1134" w:header="0" w:footer="0" w:gutter="0"/>
          <w:cols w:space="708"/>
        </w:sectPr>
      </w:pPr>
    </w:p>
    <w:p w:rsidR="004C2470" w:rsidRPr="00102E5E" w:rsidRDefault="00102E5E">
      <w:pPr>
        <w:widowControl w:val="0"/>
        <w:spacing w:line="240" w:lineRule="auto"/>
        <w:ind w:left="271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150"/>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2"/>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50"/>
          <w:sz w:val="24"/>
          <w:szCs w:val="24"/>
          <w:lang w:val="ru-RU"/>
        </w:rPr>
        <w:t xml:space="preserve"> </w:t>
      </w: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154"/>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Р</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46"/>
          <w:sz w:val="24"/>
          <w:szCs w:val="24"/>
          <w:lang w:val="ru-RU"/>
        </w:rPr>
        <w:t xml:space="preserve"> </w:t>
      </w:r>
      <w:r w:rsidRPr="00102E5E">
        <w:rPr>
          <w:rFonts w:ascii="Times New Roman" w:eastAsia="Times New Roman" w:hAnsi="Times New Roman" w:cs="Times New Roman"/>
          <w:color w:val="000000"/>
          <w:spacing w:val="1"/>
          <w:sz w:val="24"/>
          <w:szCs w:val="24"/>
          <w:lang w:val="ru-RU"/>
        </w:rPr>
        <w:t>фи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146"/>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особ</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осте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145"/>
          <w:sz w:val="24"/>
          <w:szCs w:val="24"/>
          <w:lang w:val="ru-RU"/>
        </w:rPr>
        <w:t xml:space="preserve"> </w:t>
      </w:r>
      <w:r w:rsidRPr="00102E5E">
        <w:rPr>
          <w:rFonts w:ascii="Times New Roman" w:eastAsia="Times New Roman" w:hAnsi="Times New Roman" w:cs="Times New Roman"/>
          <w:color w:val="000000"/>
          <w:sz w:val="24"/>
          <w:szCs w:val="24"/>
          <w:lang w:val="ru-RU"/>
        </w:rPr>
        <w:t>средствам</w:t>
      </w:r>
      <w:r w:rsidRPr="00102E5E">
        <w:rPr>
          <w:rFonts w:ascii="Times New Roman" w:eastAsia="Times New Roman" w:hAnsi="Times New Roman" w:cs="Times New Roman"/>
          <w:color w:val="000000"/>
          <w:w w:val="99"/>
          <w:sz w:val="24"/>
          <w:szCs w:val="24"/>
          <w:lang w:val="ru-RU"/>
        </w:rPr>
        <w:t>и</w:t>
      </w:r>
    </w:p>
    <w:p w:rsidR="004C2470" w:rsidRPr="00102E5E" w:rsidRDefault="00102E5E">
      <w:pPr>
        <w:widowControl w:val="0"/>
        <w:spacing w:before="43" w:line="240" w:lineRule="auto"/>
        <w:ind w:left="271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t>ги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аст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spacing w:line="160" w:lineRule="exact"/>
        <w:rPr>
          <w:rFonts w:ascii="Times New Roman" w:eastAsia="Times New Roman" w:hAnsi="Times New Roman" w:cs="Times New Roman"/>
          <w:sz w:val="16"/>
          <w:szCs w:val="16"/>
          <w:lang w:val="ru-RU"/>
        </w:rPr>
      </w:pPr>
      <w:r w:rsidRPr="00102E5E">
        <w:rPr>
          <w:lang w:val="ru-RU"/>
        </w:rPr>
        <w:br w:type="column"/>
      </w:r>
    </w:p>
    <w:p w:rsidR="004C2470" w:rsidRPr="00102E5E" w:rsidRDefault="00102E5E">
      <w:pPr>
        <w:widowControl w:val="0"/>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10</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1231" w:space="910"/>
            <w:col w:w="3001"/>
          </w:cols>
        </w:sectPr>
      </w:pPr>
    </w:p>
    <w:p w:rsidR="004C2470" w:rsidRPr="00102E5E" w:rsidRDefault="004C2470">
      <w:pPr>
        <w:spacing w:line="50" w:lineRule="exact"/>
        <w:rPr>
          <w:sz w:val="5"/>
          <w:szCs w:val="5"/>
          <w:lang w:val="ru-RU"/>
        </w:rPr>
      </w:pPr>
    </w:p>
    <w:p w:rsidR="004C2470" w:rsidRPr="00102E5E" w:rsidRDefault="004C2470">
      <w:pPr>
        <w:rPr>
          <w:lang w:val="ru-RU"/>
        </w:rPr>
        <w:sectPr w:rsidR="004C2470" w:rsidRPr="00102E5E">
          <w:type w:val="continuous"/>
          <w:pgSz w:w="16840" w:h="11906" w:orient="landscape"/>
          <w:pgMar w:top="1144" w:right="563" w:bottom="0" w:left="1134" w:header="0" w:footer="0" w:gutter="0"/>
          <w:cols w:space="708"/>
        </w:sectPr>
      </w:pPr>
    </w:p>
    <w:p w:rsidR="004C2470" w:rsidRPr="00102E5E" w:rsidRDefault="00102E5E">
      <w:pPr>
        <w:widowControl w:val="0"/>
        <w:spacing w:line="274" w:lineRule="auto"/>
        <w:ind w:left="2713" w:right="-59"/>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40"/>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39"/>
          <w:sz w:val="24"/>
          <w:szCs w:val="24"/>
          <w:lang w:val="ru-RU"/>
        </w:rPr>
        <w:t xml:space="preserve"> </w:t>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b/>
          <w:bCs/>
          <w:color w:val="000000"/>
          <w:spacing w:val="43"/>
          <w:sz w:val="24"/>
          <w:szCs w:val="24"/>
          <w:lang w:val="ru-RU"/>
        </w:rPr>
        <w:t xml:space="preserve"> </w:t>
      </w:r>
      <w:r w:rsidRPr="00102E5E">
        <w:rPr>
          <w:rFonts w:ascii="Times New Roman" w:eastAsia="Times New Roman" w:hAnsi="Times New Roman" w:cs="Times New Roman"/>
          <w:color w:val="000000"/>
          <w:sz w:val="24"/>
          <w:szCs w:val="24"/>
          <w:lang w:val="ru-RU"/>
        </w:rPr>
        <w:t>Осво</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32"/>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ле</w:t>
      </w:r>
      <w:r w:rsidRPr="00102E5E">
        <w:rPr>
          <w:rFonts w:ascii="Times New Roman" w:eastAsia="Times New Roman" w:hAnsi="Times New Roman" w:cs="Times New Roman"/>
          <w:color w:val="000000"/>
          <w:spacing w:val="-1"/>
          <w:sz w:val="24"/>
          <w:szCs w:val="24"/>
          <w:lang w:val="ru-RU"/>
        </w:rPr>
        <w:t>кс</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32"/>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ражне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w w:val="99"/>
          <w:sz w:val="24"/>
          <w:szCs w:val="24"/>
          <w:lang w:val="ru-RU"/>
        </w:rPr>
        <w:t>ил</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2"/>
          <w:sz w:val="24"/>
          <w:szCs w:val="24"/>
          <w:lang w:val="ru-RU"/>
        </w:rPr>
        <w:t>н</w:t>
      </w:r>
      <w:r w:rsidRPr="00102E5E">
        <w:rPr>
          <w:rFonts w:ascii="Times New Roman" w:eastAsia="Times New Roman" w:hAnsi="Times New Roman" w:cs="Times New Roman"/>
          <w:color w:val="000000"/>
          <w:sz w:val="24"/>
          <w:szCs w:val="24"/>
          <w:lang w:val="ru-RU"/>
        </w:rPr>
        <w:t xml:space="preserve">ых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2"/>
          <w:sz w:val="24"/>
          <w:szCs w:val="24"/>
          <w:lang w:val="ru-RU"/>
        </w:rPr>
        <w:t>б</w:t>
      </w:r>
      <w:r w:rsidRPr="00102E5E">
        <w:rPr>
          <w:rFonts w:ascii="Times New Roman" w:eastAsia="Times New Roman" w:hAnsi="Times New Roman" w:cs="Times New Roman"/>
          <w:color w:val="000000"/>
          <w:sz w:val="24"/>
          <w:szCs w:val="24"/>
          <w:lang w:val="ru-RU"/>
        </w:rPr>
        <w:t>олев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ий</w:t>
      </w:r>
      <w:r w:rsidRPr="00102E5E">
        <w:rPr>
          <w:rFonts w:ascii="Times New Roman" w:eastAsia="Times New Roman" w:hAnsi="Times New Roman" w:cs="Times New Roman"/>
          <w:color w:val="000000"/>
          <w:sz w:val="24"/>
          <w:szCs w:val="24"/>
          <w:lang w:val="ru-RU"/>
        </w:rPr>
        <w:t>.</w:t>
      </w:r>
    </w:p>
    <w:p w:rsidR="004C2470" w:rsidRPr="00102E5E" w:rsidRDefault="00102E5E">
      <w:pPr>
        <w:spacing w:after="18" w:line="140" w:lineRule="exact"/>
        <w:rPr>
          <w:rFonts w:ascii="Times New Roman" w:eastAsia="Times New Roman" w:hAnsi="Times New Roman" w:cs="Times New Roman"/>
          <w:sz w:val="14"/>
          <w:szCs w:val="14"/>
          <w:lang w:val="ru-RU"/>
        </w:rPr>
      </w:pPr>
      <w:r w:rsidRPr="00102E5E">
        <w:rPr>
          <w:lang w:val="ru-RU"/>
        </w:rPr>
        <w:br w:type="column"/>
      </w:r>
    </w:p>
    <w:p w:rsidR="004C2470" w:rsidRPr="00102E5E" w:rsidRDefault="00072A42">
      <w:pPr>
        <w:widowControl w:val="0"/>
        <w:spacing w:line="240" w:lineRule="auto"/>
        <w:ind w:right="-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20</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1233" w:space="909"/>
            <w:col w:w="3001"/>
          </w:cols>
        </w:sectPr>
      </w:pPr>
    </w:p>
    <w:p w:rsidR="004C2470" w:rsidRPr="00102E5E" w:rsidRDefault="004C2470">
      <w:pPr>
        <w:spacing w:line="14" w:lineRule="exact"/>
        <w:rPr>
          <w:sz w:val="2"/>
          <w:szCs w:val="2"/>
          <w:lang w:val="ru-RU"/>
        </w:rPr>
      </w:pPr>
    </w:p>
    <w:p w:rsidR="004C2470" w:rsidRPr="00102E5E" w:rsidRDefault="004C2470">
      <w:pPr>
        <w:rPr>
          <w:lang w:val="ru-RU"/>
        </w:rPr>
        <w:sectPr w:rsidR="004C2470" w:rsidRPr="00102E5E">
          <w:type w:val="continuous"/>
          <w:pgSz w:w="16840" w:h="11906" w:orient="landscape"/>
          <w:pgMar w:top="1144" w:right="563" w:bottom="0" w:left="1134" w:header="0" w:footer="0" w:gutter="0"/>
          <w:cols w:space="708"/>
        </w:sectPr>
      </w:pPr>
    </w:p>
    <w:p w:rsidR="004C2470" w:rsidRPr="00102E5E" w:rsidRDefault="00102E5E">
      <w:pPr>
        <w:widowControl w:val="0"/>
        <w:spacing w:line="274" w:lineRule="auto"/>
        <w:ind w:left="2713" w:right="-59"/>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160"/>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59"/>
          <w:sz w:val="24"/>
          <w:szCs w:val="24"/>
          <w:lang w:val="ru-RU"/>
        </w:rPr>
        <w:t xml:space="preserve"> </w:t>
      </w:r>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63"/>
          <w:sz w:val="24"/>
          <w:szCs w:val="24"/>
          <w:lang w:val="ru-RU"/>
        </w:rPr>
        <w:t xml:space="preserve"> </w:t>
      </w:r>
      <w:r w:rsidRPr="00102E5E">
        <w:rPr>
          <w:rFonts w:ascii="Times New Roman" w:eastAsia="Times New Roman" w:hAnsi="Times New Roman" w:cs="Times New Roman"/>
          <w:color w:val="000000"/>
          <w:sz w:val="24"/>
          <w:szCs w:val="24"/>
          <w:lang w:val="ru-RU"/>
        </w:rPr>
        <w:t>Осв</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55"/>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лексов</w:t>
      </w:r>
      <w:r w:rsidRPr="00102E5E">
        <w:rPr>
          <w:rFonts w:ascii="Times New Roman" w:eastAsia="Times New Roman" w:hAnsi="Times New Roman" w:cs="Times New Roman"/>
          <w:color w:val="000000"/>
          <w:spacing w:val="155"/>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3"/>
          <w:w w:val="99"/>
          <w:sz w:val="24"/>
          <w:szCs w:val="24"/>
          <w:lang w:val="ru-RU"/>
        </w:rPr>
        <w:t>н</w:t>
      </w:r>
      <w:r w:rsidRPr="00102E5E">
        <w:rPr>
          <w:rFonts w:ascii="Times New Roman" w:eastAsia="Times New Roman" w:hAnsi="Times New Roman" w:cs="Times New Roman"/>
          <w:color w:val="000000"/>
          <w:w w:val="99"/>
          <w:sz w:val="24"/>
          <w:szCs w:val="24"/>
          <w:lang w:val="ru-RU"/>
        </w:rPr>
        <w:t>ий</w:t>
      </w:r>
      <w:r w:rsidRPr="00102E5E">
        <w:rPr>
          <w:rFonts w:ascii="Times New Roman" w:eastAsia="Times New Roman" w:hAnsi="Times New Roman" w:cs="Times New Roman"/>
          <w:color w:val="000000"/>
          <w:spacing w:val="154"/>
          <w:sz w:val="24"/>
          <w:szCs w:val="24"/>
          <w:lang w:val="ru-RU"/>
        </w:rPr>
        <w:t xml:space="preserve"> </w:t>
      </w:r>
      <w:r w:rsidRPr="00102E5E">
        <w:rPr>
          <w:rFonts w:ascii="Times New Roman" w:eastAsia="Times New Roman" w:hAnsi="Times New Roman" w:cs="Times New Roman"/>
          <w:color w:val="000000"/>
          <w:sz w:val="24"/>
          <w:szCs w:val="24"/>
          <w:lang w:val="ru-RU"/>
        </w:rPr>
        <w:t>ввод</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154"/>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водстве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pacing w:val="-1"/>
          <w:sz w:val="24"/>
          <w:szCs w:val="24"/>
          <w:lang w:val="ru-RU"/>
        </w:rPr>
        <w:t>г</w:t>
      </w:r>
      <w:r w:rsidRPr="00102E5E">
        <w:rPr>
          <w:rFonts w:ascii="Times New Roman" w:eastAsia="Times New Roman" w:hAnsi="Times New Roman" w:cs="Times New Roman"/>
          <w:color w:val="000000"/>
          <w:sz w:val="24"/>
          <w:szCs w:val="24"/>
          <w:lang w:val="ru-RU"/>
        </w:rPr>
        <w:t>им</w:t>
      </w:r>
      <w:r w:rsidRPr="00102E5E">
        <w:rPr>
          <w:rFonts w:ascii="Times New Roman" w:eastAsia="Times New Roman" w:hAnsi="Times New Roman" w:cs="Times New Roman"/>
          <w:color w:val="000000"/>
          <w:spacing w:val="-1"/>
          <w:sz w:val="24"/>
          <w:szCs w:val="24"/>
          <w:lang w:val="ru-RU"/>
        </w:rPr>
        <w:t>нас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ики</w:t>
      </w:r>
      <w:r w:rsidRPr="00102E5E">
        <w:rPr>
          <w:rFonts w:ascii="Times New Roman" w:eastAsia="Times New Roman" w:hAnsi="Times New Roman" w:cs="Times New Roman"/>
          <w:color w:val="000000"/>
          <w:sz w:val="24"/>
          <w:szCs w:val="24"/>
          <w:lang w:val="ru-RU"/>
        </w:rPr>
        <w:t>.</w:t>
      </w:r>
    </w:p>
    <w:p w:rsidR="004C2470" w:rsidRPr="00102E5E" w:rsidRDefault="00102E5E">
      <w:pPr>
        <w:spacing w:after="18" w:line="140" w:lineRule="exact"/>
        <w:rPr>
          <w:rFonts w:ascii="Times New Roman" w:eastAsia="Times New Roman" w:hAnsi="Times New Roman" w:cs="Times New Roman"/>
          <w:sz w:val="14"/>
          <w:szCs w:val="14"/>
          <w:lang w:val="ru-RU"/>
        </w:rPr>
      </w:pPr>
      <w:r w:rsidRPr="00102E5E">
        <w:rPr>
          <w:lang w:val="ru-RU"/>
        </w:rPr>
        <w:br w:type="column"/>
      </w:r>
    </w:p>
    <w:p w:rsidR="004C2470" w:rsidRPr="00102E5E" w:rsidRDefault="00072A42">
      <w:pPr>
        <w:widowControl w:val="0"/>
        <w:spacing w:line="240" w:lineRule="auto"/>
        <w:ind w:right="-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7</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1233" w:space="968"/>
            <w:col w:w="2941"/>
          </w:cols>
        </w:sectPr>
      </w:pPr>
    </w:p>
    <w:p w:rsidR="004C2470" w:rsidRPr="00102E5E" w:rsidRDefault="00102E5E">
      <w:pPr>
        <w:widowControl w:val="0"/>
        <w:tabs>
          <w:tab w:val="left" w:pos="12202"/>
        </w:tabs>
        <w:spacing w:before="11" w:line="275" w:lineRule="auto"/>
        <w:ind w:left="2713" w:right="276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95"/>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95"/>
          <w:sz w:val="24"/>
          <w:szCs w:val="24"/>
          <w:lang w:val="ru-RU"/>
        </w:rPr>
        <w:t xml:space="preserve"> </w:t>
      </w:r>
      <w:r w:rsidRPr="00102E5E">
        <w:rPr>
          <w:rFonts w:ascii="Times New Roman" w:eastAsia="Times New Roman" w:hAnsi="Times New Roman" w:cs="Times New Roman"/>
          <w:b/>
          <w:bCs/>
          <w:color w:val="000000"/>
          <w:sz w:val="24"/>
          <w:szCs w:val="24"/>
          <w:lang w:val="ru-RU"/>
        </w:rPr>
        <w:t>4.</w:t>
      </w:r>
      <w:r w:rsidRPr="00102E5E">
        <w:rPr>
          <w:rFonts w:ascii="Times New Roman" w:eastAsia="Times New Roman" w:hAnsi="Times New Roman" w:cs="Times New Roman"/>
          <w:b/>
          <w:bCs/>
          <w:color w:val="000000"/>
          <w:spacing w:val="98"/>
          <w:sz w:val="24"/>
          <w:szCs w:val="24"/>
          <w:lang w:val="ru-RU"/>
        </w:rPr>
        <w:t xml:space="preserve"> </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су</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влен</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z w:val="24"/>
          <w:szCs w:val="24"/>
          <w:lang w:val="ru-RU"/>
        </w:rPr>
        <w:t>самокон</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ля</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сс</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ят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ги</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6"/>
          <w:sz w:val="24"/>
          <w:szCs w:val="24"/>
          <w:lang w:val="ru-RU"/>
        </w:rPr>
        <w:t xml:space="preserve"> </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ценка</w:t>
      </w:r>
      <w:r w:rsidRPr="00102E5E">
        <w:rPr>
          <w:rFonts w:ascii="Times New Roman" w:eastAsia="Times New Roman" w:hAnsi="Times New Roman" w:cs="Times New Roman"/>
          <w:color w:val="000000"/>
          <w:spacing w:val="3"/>
          <w:sz w:val="24"/>
          <w:szCs w:val="24"/>
          <w:lang w:val="ru-RU"/>
        </w:rPr>
        <w:t xml:space="preserve"> </w:t>
      </w:r>
      <w:r w:rsidRPr="00102E5E">
        <w:rPr>
          <w:rFonts w:ascii="Times New Roman" w:eastAsia="Times New Roman" w:hAnsi="Times New Roman" w:cs="Times New Roman"/>
          <w:color w:val="000000"/>
          <w:spacing w:val="-2"/>
          <w:sz w:val="24"/>
          <w:szCs w:val="24"/>
          <w:lang w:val="ru-RU"/>
        </w:rPr>
        <w:t>с</w:t>
      </w:r>
      <w:r w:rsidRPr="00102E5E">
        <w:rPr>
          <w:rFonts w:ascii="Times New Roman" w:eastAsia="Times New Roman" w:hAnsi="Times New Roman" w:cs="Times New Roman"/>
          <w:color w:val="000000"/>
          <w:sz w:val="24"/>
          <w:szCs w:val="24"/>
          <w:lang w:val="ru-RU"/>
        </w:rPr>
        <w:t>обс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ного</w:t>
      </w:r>
      <w:r w:rsidRPr="00102E5E">
        <w:rPr>
          <w:rFonts w:ascii="Times New Roman" w:eastAsia="Times New Roman" w:hAnsi="Times New Roman" w:cs="Times New Roman"/>
          <w:color w:val="000000"/>
          <w:spacing w:val="5"/>
          <w:sz w:val="24"/>
          <w:szCs w:val="24"/>
          <w:lang w:val="ru-RU"/>
        </w:rPr>
        <w:t xml:space="preserve"> </w:t>
      </w:r>
      <w:r w:rsidRPr="00102E5E">
        <w:rPr>
          <w:rFonts w:ascii="Times New Roman" w:eastAsia="Times New Roman" w:hAnsi="Times New Roman" w:cs="Times New Roman"/>
          <w:color w:val="000000"/>
          <w:sz w:val="24"/>
          <w:szCs w:val="24"/>
          <w:lang w:val="ru-RU"/>
        </w:rPr>
        <w:t>фи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ическ</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го</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5"/>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си</w:t>
      </w:r>
      <w:r w:rsidRPr="00102E5E">
        <w:rPr>
          <w:rFonts w:ascii="Times New Roman" w:eastAsia="Times New Roman" w:hAnsi="Times New Roman" w:cs="Times New Roman"/>
          <w:color w:val="000000"/>
          <w:spacing w:val="-1"/>
          <w:sz w:val="24"/>
          <w:szCs w:val="24"/>
          <w:lang w:val="ru-RU"/>
        </w:rPr>
        <w:t>х</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7"/>
          <w:sz w:val="24"/>
          <w:szCs w:val="24"/>
          <w:lang w:val="ru-RU"/>
        </w:rPr>
        <w:t>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5"/>
          <w:sz w:val="24"/>
          <w:szCs w:val="24"/>
          <w:lang w:val="ru-RU"/>
        </w:rPr>
        <w:t xml:space="preserve"> </w:t>
      </w:r>
      <w:r w:rsidRPr="00102E5E">
        <w:rPr>
          <w:rFonts w:ascii="Times New Roman" w:eastAsia="Times New Roman" w:hAnsi="Times New Roman" w:cs="Times New Roman"/>
          <w:color w:val="000000"/>
          <w:sz w:val="24"/>
          <w:szCs w:val="24"/>
          <w:lang w:val="ru-RU"/>
        </w:rPr>
        <w:t>со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тоя</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4"/>
          <w:sz w:val="24"/>
          <w:szCs w:val="24"/>
          <w:lang w:val="ru-RU"/>
        </w:rPr>
        <w:t xml:space="preserve"> </w:t>
      </w:r>
      <w:r w:rsidR="00085383">
        <w:rPr>
          <w:rFonts w:ascii="Times New Roman" w:eastAsia="Times New Roman" w:hAnsi="Times New Roman" w:cs="Times New Roman"/>
          <w:color w:val="000000"/>
          <w:sz w:val="24"/>
          <w:szCs w:val="24"/>
          <w:lang w:val="ru-RU"/>
        </w:rPr>
        <w:t>том</w:t>
      </w:r>
      <w:r w:rsidR="00085383">
        <w:rPr>
          <w:rFonts w:ascii="Times New Roman" w:eastAsia="Times New Roman" w:hAnsi="Times New Roman" w:cs="Times New Roman"/>
          <w:color w:val="000000"/>
          <w:sz w:val="24"/>
          <w:szCs w:val="24"/>
          <w:lang w:val="ru-RU"/>
        </w:rPr>
        <w:tab/>
        <w:t>9</w:t>
      </w:r>
      <w:r w:rsidRPr="00102E5E">
        <w:rPr>
          <w:rFonts w:ascii="Times New Roman" w:eastAsia="Times New Roman" w:hAnsi="Times New Roman" w:cs="Times New Roman"/>
          <w:color w:val="000000"/>
          <w:sz w:val="24"/>
          <w:szCs w:val="24"/>
          <w:lang w:val="ru-RU"/>
        </w:rPr>
        <w:t xml:space="preserve"> ч</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сле д</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ами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 xml:space="preserve">его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ме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4C2470">
      <w:pPr>
        <w:spacing w:after="84" w:line="240" w:lineRule="exact"/>
        <w:rPr>
          <w:rFonts w:ascii="Times New Roman" w:eastAsia="Times New Roman" w:hAnsi="Times New Roman" w:cs="Times New Roman"/>
          <w:sz w:val="24"/>
          <w:szCs w:val="24"/>
          <w:lang w:val="ru-RU"/>
        </w:rPr>
      </w:pPr>
    </w:p>
    <w:bookmarkEnd w:id="4"/>
    <w:p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type w:val="continuous"/>
          <w:pgSz w:w="16840" w:h="11906" w:orient="landscape"/>
          <w:pgMar w:top="1144" w:right="563" w:bottom="0" w:left="1134" w:header="0" w:footer="0" w:gutter="0"/>
          <w:cols w:space="708"/>
        </w:sectPr>
      </w:pPr>
    </w:p>
    <w:bookmarkStart w:id="5" w:name="_page_354_0"/>
    <w:p w:rsidR="004C2470" w:rsidRPr="00102E5E" w:rsidRDefault="00102E5E">
      <w:pPr>
        <w:widowControl w:val="0"/>
        <w:tabs>
          <w:tab w:val="left" w:pos="2744"/>
          <w:tab w:val="left" w:pos="12142"/>
          <w:tab w:val="left" w:pos="13899"/>
        </w:tabs>
        <w:spacing w:line="275" w:lineRule="auto"/>
        <w:ind w:left="568" w:right="551"/>
        <w:rPr>
          <w:rFonts w:ascii="Times New Roman" w:eastAsia="Times New Roman" w:hAnsi="Times New Roman" w:cs="Times New Roman"/>
          <w:color w:val="000000"/>
          <w:sz w:val="24"/>
          <w:szCs w:val="24"/>
          <w:lang w:val="ru-RU"/>
        </w:rPr>
      </w:pPr>
      <w:r>
        <w:rPr>
          <w:noProof/>
          <w:lang w:val="ru-RU" w:eastAsia="ru-RU"/>
        </w:rPr>
        <w:lastRenderedPageBreak/>
        <mc:AlternateContent>
          <mc:Choice Requires="wpg">
            <w:drawing>
              <wp:anchor distT="0" distB="0" distL="114300" distR="114300" simplePos="0" relativeHeight="251641856" behindDoc="1" locked="0" layoutInCell="0" allowOverlap="1" wp14:anchorId="76036F5C" wp14:editId="7CD41654">
                <wp:simplePos x="0" y="0"/>
                <wp:positionH relativeFrom="page">
                  <wp:posOffset>1008888</wp:posOffset>
                </wp:positionH>
                <wp:positionV relativeFrom="paragraph">
                  <wp:posOffset>-7111</wp:posOffset>
                </wp:positionV>
                <wp:extent cx="9398507" cy="6040831"/>
                <wp:effectExtent l="0" t="0" r="0" b="0"/>
                <wp:wrapNone/>
                <wp:docPr id="45076" name="drawingObject45076"/>
                <wp:cNvGraphicFramePr/>
                <a:graphic xmlns:a="http://schemas.openxmlformats.org/drawingml/2006/main">
                  <a:graphicData uri="http://schemas.microsoft.com/office/word/2010/wordprocessingGroup">
                    <wpg:wgp>
                      <wpg:cNvGrpSpPr/>
                      <wpg:grpSpPr>
                        <a:xfrm>
                          <a:off x="0" y="0"/>
                          <a:ext cx="9398507" cy="6040831"/>
                          <a:chOff x="0" y="0"/>
                          <a:chExt cx="9398507" cy="6040831"/>
                        </a:xfrm>
                        <a:noFill/>
                      </wpg:grpSpPr>
                      <wps:wsp>
                        <wps:cNvPr id="45077" name="Shape 45077"/>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078" name="Shape 45078"/>
                        <wps:cNvSpPr/>
                        <wps:spPr>
                          <a:xfrm>
                            <a:off x="6095" y="3047"/>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5079" name="Shape 45079"/>
                        <wps:cNvSpPr/>
                        <wps:spPr>
                          <a:xfrm>
                            <a:off x="1364233"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080" name="Shape 45080"/>
                        <wps:cNvSpPr/>
                        <wps:spPr>
                          <a:xfrm>
                            <a:off x="1370329" y="304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081" name="Shape 45081"/>
                        <wps:cNvSpPr/>
                        <wps:spPr>
                          <a:xfrm>
                            <a:off x="6914133"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2" name="Shape 45082"/>
                        <wps:cNvSpPr/>
                        <wps:spPr>
                          <a:xfrm>
                            <a:off x="6917181" y="304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083" name="Shape 45083"/>
                        <wps:cNvSpPr/>
                        <wps:spPr>
                          <a:xfrm>
                            <a:off x="8084566"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4" name="Shape 45084"/>
                        <wps:cNvSpPr/>
                        <wps:spPr>
                          <a:xfrm>
                            <a:off x="8087614" y="3047"/>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5085" name="Shape 45085"/>
                        <wps:cNvSpPr/>
                        <wps:spPr>
                          <a:xfrm>
                            <a:off x="9395459"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6" name="Shape 45086"/>
                        <wps:cNvSpPr/>
                        <wps:spPr>
                          <a:xfrm>
                            <a:off x="3047"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7" name="Shape 45087"/>
                        <wps:cNvSpPr/>
                        <wps:spPr>
                          <a:xfrm>
                            <a:off x="1367282"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8" name="Shape 45088"/>
                        <wps:cNvSpPr/>
                        <wps:spPr>
                          <a:xfrm>
                            <a:off x="6914133"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89" name="Shape 45089"/>
                        <wps:cNvSpPr/>
                        <wps:spPr>
                          <a:xfrm>
                            <a:off x="8084566"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90" name="Shape 45090"/>
                        <wps:cNvSpPr/>
                        <wps:spPr>
                          <a:xfrm>
                            <a:off x="9395459" y="6045"/>
                            <a:ext cx="0" cy="202997"/>
                          </a:xfrm>
                          <a:custGeom>
                            <a:avLst/>
                            <a:gdLst/>
                            <a:ahLst/>
                            <a:cxnLst/>
                            <a:rect l="0" t="0" r="0" b="0"/>
                            <a:pathLst>
                              <a:path h="202997">
                                <a:moveTo>
                                  <a:pt x="0" y="2029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91" name="Shape 45091"/>
                        <wps:cNvSpPr/>
                        <wps:spPr>
                          <a:xfrm>
                            <a:off x="0"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92" name="Shape 45092"/>
                        <wps:cNvSpPr/>
                        <wps:spPr>
                          <a:xfrm>
                            <a:off x="1364233"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93" name="Shape 45093"/>
                        <wps:cNvSpPr/>
                        <wps:spPr>
                          <a:xfrm>
                            <a:off x="1370329" y="212090"/>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094" name="Shape 45094"/>
                        <wps:cNvSpPr/>
                        <wps:spPr>
                          <a:xfrm>
                            <a:off x="6911085"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95" name="Shape 45095"/>
                        <wps:cNvSpPr/>
                        <wps:spPr>
                          <a:xfrm>
                            <a:off x="6917181" y="212090"/>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096" name="Shape 45096"/>
                        <wps:cNvSpPr/>
                        <wps:spPr>
                          <a:xfrm>
                            <a:off x="8081518"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97" name="Shape 45097"/>
                        <wps:cNvSpPr/>
                        <wps:spPr>
                          <a:xfrm>
                            <a:off x="9392411" y="21209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098" name="Shape 45098"/>
                        <wps:cNvSpPr/>
                        <wps:spPr>
                          <a:xfrm>
                            <a:off x="3047"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099" name="Shape 45099"/>
                        <wps:cNvSpPr/>
                        <wps:spPr>
                          <a:xfrm>
                            <a:off x="1367282"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0" name="Shape 45100"/>
                        <wps:cNvSpPr/>
                        <wps:spPr>
                          <a:xfrm>
                            <a:off x="6914133"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1" name="Shape 45101"/>
                        <wps:cNvSpPr/>
                        <wps:spPr>
                          <a:xfrm>
                            <a:off x="8084566"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2" name="Shape 45102"/>
                        <wps:cNvSpPr/>
                        <wps:spPr>
                          <a:xfrm>
                            <a:off x="9395459" y="215138"/>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3" name="Shape 45103"/>
                        <wps:cNvSpPr/>
                        <wps:spPr>
                          <a:xfrm>
                            <a:off x="0" y="41935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104" name="Shape 45104"/>
                        <wps:cNvSpPr/>
                        <wps:spPr>
                          <a:xfrm>
                            <a:off x="1364233" y="41935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105" name="Shape 45105"/>
                        <wps:cNvSpPr/>
                        <wps:spPr>
                          <a:xfrm>
                            <a:off x="1370329" y="419353"/>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106" name="Shape 45106"/>
                        <wps:cNvSpPr/>
                        <wps:spPr>
                          <a:xfrm>
                            <a:off x="6914133"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7" name="Shape 45107"/>
                        <wps:cNvSpPr/>
                        <wps:spPr>
                          <a:xfrm>
                            <a:off x="8084566"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8" name="Shape 45108"/>
                        <wps:cNvSpPr/>
                        <wps:spPr>
                          <a:xfrm>
                            <a:off x="9395459" y="41630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09" name="Shape 45109"/>
                        <wps:cNvSpPr/>
                        <wps:spPr>
                          <a:xfrm>
                            <a:off x="3047" y="422401"/>
                            <a:ext cx="0" cy="1008888"/>
                          </a:xfrm>
                          <a:custGeom>
                            <a:avLst/>
                            <a:gdLst/>
                            <a:ahLst/>
                            <a:cxnLst/>
                            <a:rect l="0" t="0" r="0" b="0"/>
                            <a:pathLst>
                              <a:path h="1008888">
                                <a:moveTo>
                                  <a:pt x="0" y="100888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0" name="Shape 45110"/>
                        <wps:cNvSpPr/>
                        <wps:spPr>
                          <a:xfrm>
                            <a:off x="1367282" y="422401"/>
                            <a:ext cx="0" cy="1008888"/>
                          </a:xfrm>
                          <a:custGeom>
                            <a:avLst/>
                            <a:gdLst/>
                            <a:ahLst/>
                            <a:cxnLst/>
                            <a:rect l="0" t="0" r="0" b="0"/>
                            <a:pathLst>
                              <a:path h="1008888">
                                <a:moveTo>
                                  <a:pt x="0" y="100888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1" name="Shape 45111"/>
                        <wps:cNvSpPr/>
                        <wps:spPr>
                          <a:xfrm>
                            <a:off x="6914133" y="422401"/>
                            <a:ext cx="0" cy="1008888"/>
                          </a:xfrm>
                          <a:custGeom>
                            <a:avLst/>
                            <a:gdLst/>
                            <a:ahLst/>
                            <a:cxnLst/>
                            <a:rect l="0" t="0" r="0" b="0"/>
                            <a:pathLst>
                              <a:path h="1008888">
                                <a:moveTo>
                                  <a:pt x="0" y="100888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2" name="Shape 45112"/>
                        <wps:cNvSpPr/>
                        <wps:spPr>
                          <a:xfrm>
                            <a:off x="8084566" y="422401"/>
                            <a:ext cx="0" cy="1008888"/>
                          </a:xfrm>
                          <a:custGeom>
                            <a:avLst/>
                            <a:gdLst/>
                            <a:ahLst/>
                            <a:cxnLst/>
                            <a:rect l="0" t="0" r="0" b="0"/>
                            <a:pathLst>
                              <a:path h="1008888">
                                <a:moveTo>
                                  <a:pt x="0" y="100888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3" name="Shape 45113"/>
                        <wps:cNvSpPr/>
                        <wps:spPr>
                          <a:xfrm>
                            <a:off x="9395459" y="422401"/>
                            <a:ext cx="0" cy="1008888"/>
                          </a:xfrm>
                          <a:custGeom>
                            <a:avLst/>
                            <a:gdLst/>
                            <a:ahLst/>
                            <a:cxnLst/>
                            <a:rect l="0" t="0" r="0" b="0"/>
                            <a:pathLst>
                              <a:path h="1008888">
                                <a:moveTo>
                                  <a:pt x="0" y="100888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4" name="Shape 45114"/>
                        <wps:cNvSpPr/>
                        <wps:spPr>
                          <a:xfrm>
                            <a:off x="3047"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5" name="Shape 45115"/>
                        <wps:cNvSpPr/>
                        <wps:spPr>
                          <a:xfrm>
                            <a:off x="1367282"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6" name="Shape 45116"/>
                        <wps:cNvSpPr/>
                        <wps:spPr>
                          <a:xfrm>
                            <a:off x="1370329" y="1434338"/>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117" name="Shape 45117"/>
                        <wps:cNvSpPr/>
                        <wps:spPr>
                          <a:xfrm>
                            <a:off x="6914133"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8" name="Shape 45118"/>
                        <wps:cNvSpPr/>
                        <wps:spPr>
                          <a:xfrm>
                            <a:off x="8084566"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19" name="Shape 45119"/>
                        <wps:cNvSpPr/>
                        <wps:spPr>
                          <a:xfrm>
                            <a:off x="9395459"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0" name="Shape 45120"/>
                        <wps:cNvSpPr/>
                        <wps:spPr>
                          <a:xfrm>
                            <a:off x="3047" y="143738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1" name="Shape 45121"/>
                        <wps:cNvSpPr/>
                        <wps:spPr>
                          <a:xfrm>
                            <a:off x="1367282" y="143738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2" name="Shape 45122"/>
                        <wps:cNvSpPr/>
                        <wps:spPr>
                          <a:xfrm>
                            <a:off x="6914133" y="143738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3" name="Shape 45123"/>
                        <wps:cNvSpPr/>
                        <wps:spPr>
                          <a:xfrm>
                            <a:off x="8084566" y="143738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4" name="Shape 45124"/>
                        <wps:cNvSpPr/>
                        <wps:spPr>
                          <a:xfrm>
                            <a:off x="9395459" y="143738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5" name="Shape 45125"/>
                        <wps:cNvSpPr/>
                        <wps:spPr>
                          <a:xfrm>
                            <a:off x="3047" y="163855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6" name="Shape 45126"/>
                        <wps:cNvSpPr/>
                        <wps:spPr>
                          <a:xfrm>
                            <a:off x="1367282" y="163855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7" name="Shape 45127"/>
                        <wps:cNvSpPr/>
                        <wps:spPr>
                          <a:xfrm>
                            <a:off x="1370329" y="1641602"/>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128" name="Shape 45128"/>
                        <wps:cNvSpPr/>
                        <wps:spPr>
                          <a:xfrm>
                            <a:off x="6914133" y="163855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29" name="Shape 45129"/>
                        <wps:cNvSpPr/>
                        <wps:spPr>
                          <a:xfrm>
                            <a:off x="6917181" y="1641602"/>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130" name="Shape 45130"/>
                        <wps:cNvSpPr/>
                        <wps:spPr>
                          <a:xfrm>
                            <a:off x="8084566" y="163855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1" name="Shape 45131"/>
                        <wps:cNvSpPr/>
                        <wps:spPr>
                          <a:xfrm>
                            <a:off x="9395459" y="1638553"/>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2" name="Shape 45132"/>
                        <wps:cNvSpPr/>
                        <wps:spPr>
                          <a:xfrm>
                            <a:off x="3047" y="1644725"/>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3" name="Shape 45133"/>
                        <wps:cNvSpPr/>
                        <wps:spPr>
                          <a:xfrm>
                            <a:off x="1367282" y="1644725"/>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4" name="Shape 45134"/>
                        <wps:cNvSpPr/>
                        <wps:spPr>
                          <a:xfrm>
                            <a:off x="6914133" y="1644725"/>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5" name="Shape 45135"/>
                        <wps:cNvSpPr/>
                        <wps:spPr>
                          <a:xfrm>
                            <a:off x="8084566" y="1644725"/>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6" name="Shape 45136"/>
                        <wps:cNvSpPr/>
                        <wps:spPr>
                          <a:xfrm>
                            <a:off x="9395459" y="1644725"/>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7" name="Shape 45137"/>
                        <wps:cNvSpPr/>
                        <wps:spPr>
                          <a:xfrm>
                            <a:off x="3047" y="184619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8" name="Shape 45138"/>
                        <wps:cNvSpPr/>
                        <wps:spPr>
                          <a:xfrm>
                            <a:off x="1367282" y="184619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39" name="Shape 45139"/>
                        <wps:cNvSpPr/>
                        <wps:spPr>
                          <a:xfrm>
                            <a:off x="1370329" y="1849247"/>
                            <a:ext cx="5540628" cy="0"/>
                          </a:xfrm>
                          <a:custGeom>
                            <a:avLst/>
                            <a:gdLst/>
                            <a:ahLst/>
                            <a:cxnLst/>
                            <a:rect l="0" t="0" r="0" b="0"/>
                            <a:pathLst>
                              <a:path w="5540628">
                                <a:moveTo>
                                  <a:pt x="0" y="0"/>
                                </a:moveTo>
                                <a:lnTo>
                                  <a:pt x="5540628" y="0"/>
                                </a:lnTo>
                              </a:path>
                            </a:pathLst>
                          </a:custGeom>
                          <a:noFill/>
                          <a:ln w="6097">
                            <a:solidFill>
                              <a:srgbClr val="000000"/>
                            </a:solidFill>
                            <a:prstDash val="solid"/>
                          </a:ln>
                        </wps:spPr>
                        <wps:bodyPr vertOverflow="overflow" horzOverflow="overflow" vert="horz" lIns="91440" tIns="45720" rIns="91440" bIns="45720" anchor="t"/>
                      </wps:wsp>
                      <wps:wsp>
                        <wps:cNvPr id="45140" name="Shape 45140"/>
                        <wps:cNvSpPr/>
                        <wps:spPr>
                          <a:xfrm>
                            <a:off x="6914133" y="184619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1" name="Shape 45141"/>
                        <wps:cNvSpPr/>
                        <wps:spPr>
                          <a:xfrm>
                            <a:off x="6917181" y="1849247"/>
                            <a:ext cx="1164335" cy="0"/>
                          </a:xfrm>
                          <a:custGeom>
                            <a:avLst/>
                            <a:gdLst/>
                            <a:ahLst/>
                            <a:cxnLst/>
                            <a:rect l="0" t="0" r="0" b="0"/>
                            <a:pathLst>
                              <a:path w="1164335">
                                <a:moveTo>
                                  <a:pt x="0" y="0"/>
                                </a:moveTo>
                                <a:lnTo>
                                  <a:pt x="1164335" y="0"/>
                                </a:lnTo>
                              </a:path>
                            </a:pathLst>
                          </a:custGeom>
                          <a:noFill/>
                          <a:ln w="6097">
                            <a:solidFill>
                              <a:srgbClr val="000000"/>
                            </a:solidFill>
                            <a:prstDash val="solid"/>
                          </a:ln>
                        </wps:spPr>
                        <wps:bodyPr vertOverflow="overflow" horzOverflow="overflow" vert="horz" lIns="91440" tIns="45720" rIns="91440" bIns="45720" anchor="t"/>
                      </wps:wsp>
                      <wps:wsp>
                        <wps:cNvPr id="45142" name="Shape 45142"/>
                        <wps:cNvSpPr/>
                        <wps:spPr>
                          <a:xfrm>
                            <a:off x="8084566" y="184619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3" name="Shape 45143"/>
                        <wps:cNvSpPr/>
                        <wps:spPr>
                          <a:xfrm>
                            <a:off x="9395459" y="184619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4" name="Shape 45144"/>
                        <wps:cNvSpPr/>
                        <wps:spPr>
                          <a:xfrm>
                            <a:off x="3047" y="1852296"/>
                            <a:ext cx="0" cy="403858"/>
                          </a:xfrm>
                          <a:custGeom>
                            <a:avLst/>
                            <a:gdLst/>
                            <a:ahLst/>
                            <a:cxnLst/>
                            <a:rect l="0" t="0" r="0" b="0"/>
                            <a:pathLst>
                              <a:path h="403858">
                                <a:moveTo>
                                  <a:pt x="0" y="40385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5" name="Shape 45145"/>
                        <wps:cNvSpPr/>
                        <wps:spPr>
                          <a:xfrm>
                            <a:off x="1367282" y="1852296"/>
                            <a:ext cx="0" cy="403858"/>
                          </a:xfrm>
                          <a:custGeom>
                            <a:avLst/>
                            <a:gdLst/>
                            <a:ahLst/>
                            <a:cxnLst/>
                            <a:rect l="0" t="0" r="0" b="0"/>
                            <a:pathLst>
                              <a:path h="403858">
                                <a:moveTo>
                                  <a:pt x="0" y="40385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6" name="Shape 45146"/>
                        <wps:cNvSpPr/>
                        <wps:spPr>
                          <a:xfrm>
                            <a:off x="6914133" y="1852296"/>
                            <a:ext cx="0" cy="403858"/>
                          </a:xfrm>
                          <a:custGeom>
                            <a:avLst/>
                            <a:gdLst/>
                            <a:ahLst/>
                            <a:cxnLst/>
                            <a:rect l="0" t="0" r="0" b="0"/>
                            <a:pathLst>
                              <a:path h="403858">
                                <a:moveTo>
                                  <a:pt x="0" y="40385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7" name="Shape 45147"/>
                        <wps:cNvSpPr/>
                        <wps:spPr>
                          <a:xfrm>
                            <a:off x="8084566" y="1852296"/>
                            <a:ext cx="0" cy="403858"/>
                          </a:xfrm>
                          <a:custGeom>
                            <a:avLst/>
                            <a:gdLst/>
                            <a:ahLst/>
                            <a:cxnLst/>
                            <a:rect l="0" t="0" r="0" b="0"/>
                            <a:pathLst>
                              <a:path h="403858">
                                <a:moveTo>
                                  <a:pt x="0" y="40385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8" name="Shape 45148"/>
                        <wps:cNvSpPr/>
                        <wps:spPr>
                          <a:xfrm>
                            <a:off x="9395459" y="1852296"/>
                            <a:ext cx="0" cy="403858"/>
                          </a:xfrm>
                          <a:custGeom>
                            <a:avLst/>
                            <a:gdLst/>
                            <a:ahLst/>
                            <a:cxnLst/>
                            <a:rect l="0" t="0" r="0" b="0"/>
                            <a:pathLst>
                              <a:path h="403858">
                                <a:moveTo>
                                  <a:pt x="0" y="40385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49" name="Shape 45149"/>
                        <wps:cNvSpPr/>
                        <wps:spPr>
                          <a:xfrm>
                            <a:off x="3047" y="225615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0" name="Shape 45150"/>
                        <wps:cNvSpPr/>
                        <wps:spPr>
                          <a:xfrm>
                            <a:off x="1367282" y="225615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1" name="Shape 45151"/>
                        <wps:cNvSpPr/>
                        <wps:spPr>
                          <a:xfrm>
                            <a:off x="1370329" y="2259203"/>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152" name="Shape 45152"/>
                        <wps:cNvSpPr/>
                        <wps:spPr>
                          <a:xfrm>
                            <a:off x="6914133" y="225615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3" name="Shape 45153"/>
                        <wps:cNvSpPr/>
                        <wps:spPr>
                          <a:xfrm>
                            <a:off x="6917181" y="2259203"/>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154" name="Shape 45154"/>
                        <wps:cNvSpPr/>
                        <wps:spPr>
                          <a:xfrm>
                            <a:off x="8084566" y="225615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5" name="Shape 45155"/>
                        <wps:cNvSpPr/>
                        <wps:spPr>
                          <a:xfrm>
                            <a:off x="9395459" y="2256154"/>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6" name="Shape 45156"/>
                        <wps:cNvSpPr/>
                        <wps:spPr>
                          <a:xfrm>
                            <a:off x="3047" y="2262251"/>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7" name="Shape 45157"/>
                        <wps:cNvSpPr/>
                        <wps:spPr>
                          <a:xfrm>
                            <a:off x="1367282" y="2262251"/>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8" name="Shape 45158"/>
                        <wps:cNvSpPr/>
                        <wps:spPr>
                          <a:xfrm>
                            <a:off x="6914133" y="2262251"/>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59" name="Shape 45159"/>
                        <wps:cNvSpPr/>
                        <wps:spPr>
                          <a:xfrm>
                            <a:off x="8084566" y="2262251"/>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0" name="Shape 45160"/>
                        <wps:cNvSpPr/>
                        <wps:spPr>
                          <a:xfrm>
                            <a:off x="9395459" y="2262251"/>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1" name="Shape 45161"/>
                        <wps:cNvSpPr/>
                        <wps:spPr>
                          <a:xfrm>
                            <a:off x="3047" y="2464942"/>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2" name="Shape 45162"/>
                        <wps:cNvSpPr/>
                        <wps:spPr>
                          <a:xfrm>
                            <a:off x="1367282" y="2464942"/>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3" name="Shape 45163"/>
                        <wps:cNvSpPr/>
                        <wps:spPr>
                          <a:xfrm>
                            <a:off x="1370329" y="2467991"/>
                            <a:ext cx="5540628" cy="0"/>
                          </a:xfrm>
                          <a:custGeom>
                            <a:avLst/>
                            <a:gdLst/>
                            <a:ahLst/>
                            <a:cxnLst/>
                            <a:rect l="0" t="0" r="0" b="0"/>
                            <a:pathLst>
                              <a:path w="5540628">
                                <a:moveTo>
                                  <a:pt x="0" y="0"/>
                                </a:moveTo>
                                <a:lnTo>
                                  <a:pt x="5540628" y="0"/>
                                </a:lnTo>
                              </a:path>
                            </a:pathLst>
                          </a:custGeom>
                          <a:noFill/>
                          <a:ln w="6097">
                            <a:solidFill>
                              <a:srgbClr val="000000"/>
                            </a:solidFill>
                            <a:prstDash val="solid"/>
                          </a:ln>
                        </wps:spPr>
                        <wps:bodyPr vertOverflow="overflow" horzOverflow="overflow" vert="horz" lIns="91440" tIns="45720" rIns="91440" bIns="45720" anchor="t"/>
                      </wps:wsp>
                      <wps:wsp>
                        <wps:cNvPr id="45164" name="Shape 45164"/>
                        <wps:cNvSpPr/>
                        <wps:spPr>
                          <a:xfrm>
                            <a:off x="6914133" y="2464942"/>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5" name="Shape 45165"/>
                        <wps:cNvSpPr/>
                        <wps:spPr>
                          <a:xfrm>
                            <a:off x="6917181" y="2467991"/>
                            <a:ext cx="1164335" cy="0"/>
                          </a:xfrm>
                          <a:custGeom>
                            <a:avLst/>
                            <a:gdLst/>
                            <a:ahLst/>
                            <a:cxnLst/>
                            <a:rect l="0" t="0" r="0" b="0"/>
                            <a:pathLst>
                              <a:path w="1164335">
                                <a:moveTo>
                                  <a:pt x="0" y="0"/>
                                </a:moveTo>
                                <a:lnTo>
                                  <a:pt x="1164335" y="0"/>
                                </a:lnTo>
                              </a:path>
                            </a:pathLst>
                          </a:custGeom>
                          <a:noFill/>
                          <a:ln w="6097">
                            <a:solidFill>
                              <a:srgbClr val="000000"/>
                            </a:solidFill>
                            <a:prstDash val="solid"/>
                          </a:ln>
                        </wps:spPr>
                        <wps:bodyPr vertOverflow="overflow" horzOverflow="overflow" vert="horz" lIns="91440" tIns="45720" rIns="91440" bIns="45720" anchor="t"/>
                      </wps:wsp>
                      <wps:wsp>
                        <wps:cNvPr id="45166" name="Shape 45166"/>
                        <wps:cNvSpPr/>
                        <wps:spPr>
                          <a:xfrm>
                            <a:off x="8084566" y="2464942"/>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7" name="Shape 45167"/>
                        <wps:cNvSpPr/>
                        <wps:spPr>
                          <a:xfrm>
                            <a:off x="9395459" y="2464942"/>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8" name="Shape 45168"/>
                        <wps:cNvSpPr/>
                        <wps:spPr>
                          <a:xfrm>
                            <a:off x="3047" y="2471040"/>
                            <a:ext cx="0" cy="603502"/>
                          </a:xfrm>
                          <a:custGeom>
                            <a:avLst/>
                            <a:gdLst/>
                            <a:ahLst/>
                            <a:cxnLst/>
                            <a:rect l="0" t="0" r="0" b="0"/>
                            <a:pathLst>
                              <a:path h="603502">
                                <a:moveTo>
                                  <a:pt x="0" y="60350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69" name="Shape 45169"/>
                        <wps:cNvSpPr/>
                        <wps:spPr>
                          <a:xfrm>
                            <a:off x="1367282" y="2471040"/>
                            <a:ext cx="0" cy="603502"/>
                          </a:xfrm>
                          <a:custGeom>
                            <a:avLst/>
                            <a:gdLst/>
                            <a:ahLst/>
                            <a:cxnLst/>
                            <a:rect l="0" t="0" r="0" b="0"/>
                            <a:pathLst>
                              <a:path h="603502">
                                <a:moveTo>
                                  <a:pt x="0" y="60350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0" name="Shape 45170"/>
                        <wps:cNvSpPr/>
                        <wps:spPr>
                          <a:xfrm>
                            <a:off x="6914133" y="2471040"/>
                            <a:ext cx="0" cy="603502"/>
                          </a:xfrm>
                          <a:custGeom>
                            <a:avLst/>
                            <a:gdLst/>
                            <a:ahLst/>
                            <a:cxnLst/>
                            <a:rect l="0" t="0" r="0" b="0"/>
                            <a:pathLst>
                              <a:path h="603502">
                                <a:moveTo>
                                  <a:pt x="0" y="60350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1" name="Shape 45171"/>
                        <wps:cNvSpPr/>
                        <wps:spPr>
                          <a:xfrm>
                            <a:off x="8084566" y="2471040"/>
                            <a:ext cx="0" cy="603502"/>
                          </a:xfrm>
                          <a:custGeom>
                            <a:avLst/>
                            <a:gdLst/>
                            <a:ahLst/>
                            <a:cxnLst/>
                            <a:rect l="0" t="0" r="0" b="0"/>
                            <a:pathLst>
                              <a:path h="603502">
                                <a:moveTo>
                                  <a:pt x="0" y="60350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2" name="Shape 45172"/>
                        <wps:cNvSpPr/>
                        <wps:spPr>
                          <a:xfrm>
                            <a:off x="9395459" y="2471040"/>
                            <a:ext cx="0" cy="603502"/>
                          </a:xfrm>
                          <a:custGeom>
                            <a:avLst/>
                            <a:gdLst/>
                            <a:ahLst/>
                            <a:cxnLst/>
                            <a:rect l="0" t="0" r="0" b="0"/>
                            <a:pathLst>
                              <a:path h="603502">
                                <a:moveTo>
                                  <a:pt x="0" y="60350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3" name="Shape 45173"/>
                        <wps:cNvSpPr/>
                        <wps:spPr>
                          <a:xfrm>
                            <a:off x="3047" y="307454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4" name="Shape 45174"/>
                        <wps:cNvSpPr/>
                        <wps:spPr>
                          <a:xfrm>
                            <a:off x="6095" y="3077591"/>
                            <a:ext cx="1358138" cy="0"/>
                          </a:xfrm>
                          <a:custGeom>
                            <a:avLst/>
                            <a:gdLst/>
                            <a:ahLst/>
                            <a:cxnLst/>
                            <a:rect l="0" t="0" r="0" b="0"/>
                            <a:pathLst>
                              <a:path w="1358138">
                                <a:moveTo>
                                  <a:pt x="0" y="0"/>
                                </a:moveTo>
                                <a:lnTo>
                                  <a:pt x="1358138" y="0"/>
                                </a:lnTo>
                              </a:path>
                            </a:pathLst>
                          </a:custGeom>
                          <a:noFill/>
                          <a:ln w="6097">
                            <a:solidFill>
                              <a:srgbClr val="000000"/>
                            </a:solidFill>
                            <a:prstDash val="solid"/>
                          </a:ln>
                        </wps:spPr>
                        <wps:bodyPr vertOverflow="overflow" horzOverflow="overflow" vert="horz" lIns="91440" tIns="45720" rIns="91440" bIns="45720" anchor="t"/>
                      </wps:wsp>
                      <wps:wsp>
                        <wps:cNvPr id="45175" name="Shape 45175"/>
                        <wps:cNvSpPr/>
                        <wps:spPr>
                          <a:xfrm>
                            <a:off x="1367282" y="307454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6" name="Shape 45176"/>
                        <wps:cNvSpPr/>
                        <wps:spPr>
                          <a:xfrm>
                            <a:off x="1370329" y="3077591"/>
                            <a:ext cx="5540628" cy="0"/>
                          </a:xfrm>
                          <a:custGeom>
                            <a:avLst/>
                            <a:gdLst/>
                            <a:ahLst/>
                            <a:cxnLst/>
                            <a:rect l="0" t="0" r="0" b="0"/>
                            <a:pathLst>
                              <a:path w="5540628">
                                <a:moveTo>
                                  <a:pt x="0" y="0"/>
                                </a:moveTo>
                                <a:lnTo>
                                  <a:pt x="5540628" y="0"/>
                                </a:lnTo>
                              </a:path>
                            </a:pathLst>
                          </a:custGeom>
                          <a:noFill/>
                          <a:ln w="6097">
                            <a:solidFill>
                              <a:srgbClr val="000000"/>
                            </a:solidFill>
                            <a:prstDash val="solid"/>
                          </a:ln>
                        </wps:spPr>
                        <wps:bodyPr vertOverflow="overflow" horzOverflow="overflow" vert="horz" lIns="91440" tIns="45720" rIns="91440" bIns="45720" anchor="t"/>
                      </wps:wsp>
                      <wps:wsp>
                        <wps:cNvPr id="45177" name="Shape 45177"/>
                        <wps:cNvSpPr/>
                        <wps:spPr>
                          <a:xfrm>
                            <a:off x="6914133" y="307454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78" name="Shape 45178"/>
                        <wps:cNvSpPr/>
                        <wps:spPr>
                          <a:xfrm>
                            <a:off x="6917181" y="3077591"/>
                            <a:ext cx="1164335" cy="0"/>
                          </a:xfrm>
                          <a:custGeom>
                            <a:avLst/>
                            <a:gdLst/>
                            <a:ahLst/>
                            <a:cxnLst/>
                            <a:rect l="0" t="0" r="0" b="0"/>
                            <a:pathLst>
                              <a:path w="1164335">
                                <a:moveTo>
                                  <a:pt x="0" y="0"/>
                                </a:moveTo>
                                <a:lnTo>
                                  <a:pt x="1164335" y="0"/>
                                </a:lnTo>
                              </a:path>
                            </a:pathLst>
                          </a:custGeom>
                          <a:noFill/>
                          <a:ln w="6097">
                            <a:solidFill>
                              <a:srgbClr val="000000"/>
                            </a:solidFill>
                            <a:prstDash val="solid"/>
                          </a:ln>
                        </wps:spPr>
                        <wps:bodyPr vertOverflow="overflow" horzOverflow="overflow" vert="horz" lIns="91440" tIns="45720" rIns="91440" bIns="45720" anchor="t"/>
                      </wps:wsp>
                      <wps:wsp>
                        <wps:cNvPr id="45179" name="Shape 45179"/>
                        <wps:cNvSpPr/>
                        <wps:spPr>
                          <a:xfrm>
                            <a:off x="8084566" y="307454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0" name="Shape 45180"/>
                        <wps:cNvSpPr/>
                        <wps:spPr>
                          <a:xfrm>
                            <a:off x="8087614" y="3077591"/>
                            <a:ext cx="1304797" cy="0"/>
                          </a:xfrm>
                          <a:custGeom>
                            <a:avLst/>
                            <a:gdLst/>
                            <a:ahLst/>
                            <a:cxnLst/>
                            <a:rect l="0" t="0" r="0" b="0"/>
                            <a:pathLst>
                              <a:path w="1304797">
                                <a:moveTo>
                                  <a:pt x="0" y="0"/>
                                </a:moveTo>
                                <a:lnTo>
                                  <a:pt x="1304797" y="0"/>
                                </a:lnTo>
                              </a:path>
                            </a:pathLst>
                          </a:custGeom>
                          <a:noFill/>
                          <a:ln w="6097">
                            <a:solidFill>
                              <a:srgbClr val="000000"/>
                            </a:solidFill>
                            <a:prstDash val="solid"/>
                          </a:ln>
                        </wps:spPr>
                        <wps:bodyPr vertOverflow="overflow" horzOverflow="overflow" vert="horz" lIns="91440" tIns="45720" rIns="91440" bIns="45720" anchor="t"/>
                      </wps:wsp>
                      <wps:wsp>
                        <wps:cNvPr id="45181" name="Shape 45181"/>
                        <wps:cNvSpPr/>
                        <wps:spPr>
                          <a:xfrm>
                            <a:off x="9395459" y="307454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2" name="Shape 45182"/>
                        <wps:cNvSpPr/>
                        <wps:spPr>
                          <a:xfrm>
                            <a:off x="3047" y="3080587"/>
                            <a:ext cx="0" cy="202996"/>
                          </a:xfrm>
                          <a:custGeom>
                            <a:avLst/>
                            <a:gdLst/>
                            <a:ahLst/>
                            <a:cxnLst/>
                            <a:rect l="0" t="0" r="0" b="0"/>
                            <a:pathLst>
                              <a:path h="202996">
                                <a:moveTo>
                                  <a:pt x="0" y="2029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3" name="Shape 45183"/>
                        <wps:cNvSpPr/>
                        <wps:spPr>
                          <a:xfrm>
                            <a:off x="1367282" y="3080587"/>
                            <a:ext cx="0" cy="202996"/>
                          </a:xfrm>
                          <a:custGeom>
                            <a:avLst/>
                            <a:gdLst/>
                            <a:ahLst/>
                            <a:cxnLst/>
                            <a:rect l="0" t="0" r="0" b="0"/>
                            <a:pathLst>
                              <a:path h="202996">
                                <a:moveTo>
                                  <a:pt x="0" y="2029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4" name="Shape 45184"/>
                        <wps:cNvSpPr/>
                        <wps:spPr>
                          <a:xfrm>
                            <a:off x="6914133" y="3080587"/>
                            <a:ext cx="0" cy="202996"/>
                          </a:xfrm>
                          <a:custGeom>
                            <a:avLst/>
                            <a:gdLst/>
                            <a:ahLst/>
                            <a:cxnLst/>
                            <a:rect l="0" t="0" r="0" b="0"/>
                            <a:pathLst>
                              <a:path h="202996">
                                <a:moveTo>
                                  <a:pt x="0" y="2029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5" name="Shape 45185"/>
                        <wps:cNvSpPr/>
                        <wps:spPr>
                          <a:xfrm>
                            <a:off x="8084566" y="3080587"/>
                            <a:ext cx="0" cy="202996"/>
                          </a:xfrm>
                          <a:custGeom>
                            <a:avLst/>
                            <a:gdLst/>
                            <a:ahLst/>
                            <a:cxnLst/>
                            <a:rect l="0" t="0" r="0" b="0"/>
                            <a:pathLst>
                              <a:path h="202996">
                                <a:moveTo>
                                  <a:pt x="0" y="2029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6" name="Shape 45186"/>
                        <wps:cNvSpPr/>
                        <wps:spPr>
                          <a:xfrm>
                            <a:off x="9395459" y="3080587"/>
                            <a:ext cx="0" cy="202996"/>
                          </a:xfrm>
                          <a:custGeom>
                            <a:avLst/>
                            <a:gdLst/>
                            <a:ahLst/>
                            <a:cxnLst/>
                            <a:rect l="0" t="0" r="0" b="0"/>
                            <a:pathLst>
                              <a:path h="202996">
                                <a:moveTo>
                                  <a:pt x="0" y="2029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87" name="Shape 45187"/>
                        <wps:cNvSpPr/>
                        <wps:spPr>
                          <a:xfrm>
                            <a:off x="0" y="328663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188" name="Shape 45188"/>
                        <wps:cNvSpPr/>
                        <wps:spPr>
                          <a:xfrm>
                            <a:off x="1364233" y="328663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189" name="Shape 45189"/>
                        <wps:cNvSpPr/>
                        <wps:spPr>
                          <a:xfrm>
                            <a:off x="1370329" y="3286633"/>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190" name="Shape 45190"/>
                        <wps:cNvSpPr/>
                        <wps:spPr>
                          <a:xfrm>
                            <a:off x="6911085" y="328663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191" name="Shape 45191"/>
                        <wps:cNvSpPr/>
                        <wps:spPr>
                          <a:xfrm>
                            <a:off x="6917181" y="3286633"/>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192" name="Shape 45192"/>
                        <wps:cNvSpPr/>
                        <wps:spPr>
                          <a:xfrm>
                            <a:off x="8081518" y="328663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193" name="Shape 45193"/>
                        <wps:cNvSpPr/>
                        <wps:spPr>
                          <a:xfrm>
                            <a:off x="9392411" y="3286633"/>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194" name="Shape 45194"/>
                        <wps:cNvSpPr/>
                        <wps:spPr>
                          <a:xfrm>
                            <a:off x="3047" y="3289680"/>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95" name="Shape 45195"/>
                        <wps:cNvSpPr/>
                        <wps:spPr>
                          <a:xfrm>
                            <a:off x="1367282" y="3289680"/>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96" name="Shape 45196"/>
                        <wps:cNvSpPr/>
                        <wps:spPr>
                          <a:xfrm>
                            <a:off x="6914133" y="3289680"/>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97" name="Shape 45197"/>
                        <wps:cNvSpPr/>
                        <wps:spPr>
                          <a:xfrm>
                            <a:off x="8084566" y="3289680"/>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98" name="Shape 45198"/>
                        <wps:cNvSpPr/>
                        <wps:spPr>
                          <a:xfrm>
                            <a:off x="9395459" y="3289680"/>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199" name="Shape 45199"/>
                        <wps:cNvSpPr/>
                        <wps:spPr>
                          <a:xfrm>
                            <a:off x="3047" y="349084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0" name="Shape 45200"/>
                        <wps:cNvSpPr/>
                        <wps:spPr>
                          <a:xfrm>
                            <a:off x="1367282" y="349084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1" name="Shape 45201"/>
                        <wps:cNvSpPr/>
                        <wps:spPr>
                          <a:xfrm>
                            <a:off x="1370329" y="3493897"/>
                            <a:ext cx="5540628" cy="0"/>
                          </a:xfrm>
                          <a:custGeom>
                            <a:avLst/>
                            <a:gdLst/>
                            <a:ahLst/>
                            <a:cxnLst/>
                            <a:rect l="0" t="0" r="0" b="0"/>
                            <a:pathLst>
                              <a:path w="5540628">
                                <a:moveTo>
                                  <a:pt x="0" y="0"/>
                                </a:moveTo>
                                <a:lnTo>
                                  <a:pt x="5540628" y="0"/>
                                </a:lnTo>
                              </a:path>
                            </a:pathLst>
                          </a:custGeom>
                          <a:noFill/>
                          <a:ln w="6097">
                            <a:solidFill>
                              <a:srgbClr val="000000"/>
                            </a:solidFill>
                            <a:prstDash val="solid"/>
                          </a:ln>
                        </wps:spPr>
                        <wps:bodyPr vertOverflow="overflow" horzOverflow="overflow" vert="horz" lIns="91440" tIns="45720" rIns="91440" bIns="45720" anchor="t"/>
                      </wps:wsp>
                      <wps:wsp>
                        <wps:cNvPr id="45202" name="Shape 45202"/>
                        <wps:cNvSpPr/>
                        <wps:spPr>
                          <a:xfrm>
                            <a:off x="6914133" y="349084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3" name="Shape 45203"/>
                        <wps:cNvSpPr/>
                        <wps:spPr>
                          <a:xfrm>
                            <a:off x="8084566" y="349084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4" name="Shape 45204"/>
                        <wps:cNvSpPr/>
                        <wps:spPr>
                          <a:xfrm>
                            <a:off x="9395459" y="3490848"/>
                            <a:ext cx="0" cy="6097"/>
                          </a:xfrm>
                          <a:custGeom>
                            <a:avLst/>
                            <a:gdLst/>
                            <a:ahLst/>
                            <a:cxnLst/>
                            <a:rect l="0" t="0" r="0" b="0"/>
                            <a:pathLst>
                              <a:path h="6097">
                                <a:moveTo>
                                  <a:pt x="0" y="609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5" name="Shape 45205"/>
                        <wps:cNvSpPr/>
                        <wps:spPr>
                          <a:xfrm>
                            <a:off x="3047" y="3497071"/>
                            <a:ext cx="0" cy="1524254"/>
                          </a:xfrm>
                          <a:custGeom>
                            <a:avLst/>
                            <a:gdLst/>
                            <a:ahLst/>
                            <a:cxnLst/>
                            <a:rect l="0" t="0" r="0" b="0"/>
                            <a:pathLst>
                              <a:path h="1524254">
                                <a:moveTo>
                                  <a:pt x="0" y="152425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6" name="Shape 45206"/>
                        <wps:cNvSpPr/>
                        <wps:spPr>
                          <a:xfrm>
                            <a:off x="1367282" y="3497071"/>
                            <a:ext cx="0" cy="1524254"/>
                          </a:xfrm>
                          <a:custGeom>
                            <a:avLst/>
                            <a:gdLst/>
                            <a:ahLst/>
                            <a:cxnLst/>
                            <a:rect l="0" t="0" r="0" b="0"/>
                            <a:pathLst>
                              <a:path h="1524254">
                                <a:moveTo>
                                  <a:pt x="0" y="152425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7" name="Shape 45207"/>
                        <wps:cNvSpPr/>
                        <wps:spPr>
                          <a:xfrm>
                            <a:off x="6914133" y="3497071"/>
                            <a:ext cx="0" cy="1524254"/>
                          </a:xfrm>
                          <a:custGeom>
                            <a:avLst/>
                            <a:gdLst/>
                            <a:ahLst/>
                            <a:cxnLst/>
                            <a:rect l="0" t="0" r="0" b="0"/>
                            <a:pathLst>
                              <a:path h="1524254">
                                <a:moveTo>
                                  <a:pt x="0" y="152425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8" name="Shape 45208"/>
                        <wps:cNvSpPr/>
                        <wps:spPr>
                          <a:xfrm>
                            <a:off x="8084566" y="3497071"/>
                            <a:ext cx="0" cy="1524254"/>
                          </a:xfrm>
                          <a:custGeom>
                            <a:avLst/>
                            <a:gdLst/>
                            <a:ahLst/>
                            <a:cxnLst/>
                            <a:rect l="0" t="0" r="0" b="0"/>
                            <a:pathLst>
                              <a:path h="1524254">
                                <a:moveTo>
                                  <a:pt x="0" y="152425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09" name="Shape 45209"/>
                        <wps:cNvSpPr/>
                        <wps:spPr>
                          <a:xfrm>
                            <a:off x="9395459" y="3497071"/>
                            <a:ext cx="0" cy="1524254"/>
                          </a:xfrm>
                          <a:custGeom>
                            <a:avLst/>
                            <a:gdLst/>
                            <a:ahLst/>
                            <a:cxnLst/>
                            <a:rect l="0" t="0" r="0" b="0"/>
                            <a:pathLst>
                              <a:path h="1524254">
                                <a:moveTo>
                                  <a:pt x="0" y="152425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10" name="Shape 45210"/>
                        <wps:cNvSpPr/>
                        <wps:spPr>
                          <a:xfrm>
                            <a:off x="1416050" y="5027421"/>
                            <a:ext cx="5446141" cy="201168"/>
                          </a:xfrm>
                          <a:custGeom>
                            <a:avLst/>
                            <a:gdLst/>
                            <a:ahLst/>
                            <a:cxnLst/>
                            <a:rect l="0" t="0" r="0" b="0"/>
                            <a:pathLst>
                              <a:path w="5446141" h="201168">
                                <a:moveTo>
                                  <a:pt x="0" y="201168"/>
                                </a:moveTo>
                                <a:lnTo>
                                  <a:pt x="0" y="0"/>
                                </a:lnTo>
                                <a:lnTo>
                                  <a:pt x="5446141" y="0"/>
                                </a:lnTo>
                                <a:lnTo>
                                  <a:pt x="5446141" y="201168"/>
                                </a:lnTo>
                                <a:lnTo>
                                  <a:pt x="0" y="201168"/>
                                </a:lnTo>
                                <a:close/>
                              </a:path>
                            </a:pathLst>
                          </a:custGeom>
                          <a:solidFill>
                            <a:srgbClr val="FFFFFF"/>
                          </a:solidFill>
                        </wps:spPr>
                        <wps:bodyPr vertOverflow="overflow" horzOverflow="overflow" vert="horz" lIns="91440" tIns="45720" rIns="91440" bIns="45720" anchor="t"/>
                      </wps:wsp>
                      <wps:wsp>
                        <wps:cNvPr id="45211" name="Shape 45211"/>
                        <wps:cNvSpPr/>
                        <wps:spPr>
                          <a:xfrm>
                            <a:off x="1416050" y="5228589"/>
                            <a:ext cx="5446141" cy="201117"/>
                          </a:xfrm>
                          <a:custGeom>
                            <a:avLst/>
                            <a:gdLst/>
                            <a:ahLst/>
                            <a:cxnLst/>
                            <a:rect l="0" t="0" r="0" b="0"/>
                            <a:pathLst>
                              <a:path w="5446141" h="201117">
                                <a:moveTo>
                                  <a:pt x="0" y="201117"/>
                                </a:moveTo>
                                <a:lnTo>
                                  <a:pt x="0" y="0"/>
                                </a:lnTo>
                                <a:lnTo>
                                  <a:pt x="5446141" y="0"/>
                                </a:lnTo>
                                <a:lnTo>
                                  <a:pt x="5446141" y="201117"/>
                                </a:lnTo>
                                <a:lnTo>
                                  <a:pt x="0" y="201117"/>
                                </a:lnTo>
                                <a:close/>
                              </a:path>
                            </a:pathLst>
                          </a:custGeom>
                          <a:solidFill>
                            <a:srgbClr val="FFFFFF"/>
                          </a:solidFill>
                        </wps:spPr>
                        <wps:bodyPr vertOverflow="overflow" horzOverflow="overflow" vert="horz" lIns="91440" tIns="45720" rIns="91440" bIns="45720" anchor="t"/>
                      </wps:wsp>
                      <wps:wsp>
                        <wps:cNvPr id="45212" name="Shape 45212"/>
                        <wps:cNvSpPr/>
                        <wps:spPr>
                          <a:xfrm>
                            <a:off x="1416050" y="5429707"/>
                            <a:ext cx="5446141" cy="201167"/>
                          </a:xfrm>
                          <a:custGeom>
                            <a:avLst/>
                            <a:gdLst/>
                            <a:ahLst/>
                            <a:cxnLst/>
                            <a:rect l="0" t="0" r="0" b="0"/>
                            <a:pathLst>
                              <a:path w="5446141" h="201167">
                                <a:moveTo>
                                  <a:pt x="0" y="201167"/>
                                </a:moveTo>
                                <a:lnTo>
                                  <a:pt x="0" y="0"/>
                                </a:lnTo>
                                <a:lnTo>
                                  <a:pt x="5446141" y="0"/>
                                </a:lnTo>
                                <a:lnTo>
                                  <a:pt x="5446141" y="201167"/>
                                </a:lnTo>
                                <a:lnTo>
                                  <a:pt x="0" y="201167"/>
                                </a:lnTo>
                                <a:close/>
                              </a:path>
                            </a:pathLst>
                          </a:custGeom>
                          <a:solidFill>
                            <a:srgbClr val="FFFFFF"/>
                          </a:solidFill>
                        </wps:spPr>
                        <wps:bodyPr vertOverflow="overflow" horzOverflow="overflow" vert="horz" lIns="91440" tIns="45720" rIns="91440" bIns="45720" anchor="t"/>
                      </wps:wsp>
                      <wps:wsp>
                        <wps:cNvPr id="45213" name="Shape 45213"/>
                        <wps:cNvSpPr/>
                        <wps:spPr>
                          <a:xfrm>
                            <a:off x="1416050" y="5630874"/>
                            <a:ext cx="5446141" cy="202691"/>
                          </a:xfrm>
                          <a:custGeom>
                            <a:avLst/>
                            <a:gdLst/>
                            <a:ahLst/>
                            <a:cxnLst/>
                            <a:rect l="0" t="0" r="0" b="0"/>
                            <a:pathLst>
                              <a:path w="5446141" h="202691">
                                <a:moveTo>
                                  <a:pt x="0" y="202691"/>
                                </a:moveTo>
                                <a:lnTo>
                                  <a:pt x="0" y="0"/>
                                </a:lnTo>
                                <a:lnTo>
                                  <a:pt x="5446141" y="0"/>
                                </a:lnTo>
                                <a:lnTo>
                                  <a:pt x="5446141" y="202691"/>
                                </a:lnTo>
                                <a:lnTo>
                                  <a:pt x="0" y="202691"/>
                                </a:lnTo>
                                <a:close/>
                              </a:path>
                            </a:pathLst>
                          </a:custGeom>
                          <a:solidFill>
                            <a:srgbClr val="FFFFFF"/>
                          </a:solidFill>
                        </wps:spPr>
                        <wps:bodyPr vertOverflow="overflow" horzOverflow="overflow" vert="horz" lIns="91440" tIns="45720" rIns="91440" bIns="45720" anchor="t"/>
                      </wps:wsp>
                      <wps:wsp>
                        <wps:cNvPr id="45214" name="Shape 45214"/>
                        <wps:cNvSpPr/>
                        <wps:spPr>
                          <a:xfrm>
                            <a:off x="1416050" y="5833567"/>
                            <a:ext cx="5446141" cy="201168"/>
                          </a:xfrm>
                          <a:custGeom>
                            <a:avLst/>
                            <a:gdLst/>
                            <a:ahLst/>
                            <a:cxnLst/>
                            <a:rect l="0" t="0" r="0" b="0"/>
                            <a:pathLst>
                              <a:path w="5446141" h="201168">
                                <a:moveTo>
                                  <a:pt x="0" y="0"/>
                                </a:moveTo>
                                <a:lnTo>
                                  <a:pt x="0" y="201168"/>
                                </a:lnTo>
                                <a:lnTo>
                                  <a:pt x="5446141" y="201168"/>
                                </a:lnTo>
                                <a:lnTo>
                                  <a:pt x="5446141" y="0"/>
                                </a:lnTo>
                                <a:lnTo>
                                  <a:pt x="0" y="0"/>
                                </a:lnTo>
                                <a:close/>
                              </a:path>
                            </a:pathLst>
                          </a:custGeom>
                          <a:solidFill>
                            <a:srgbClr val="FFFFFF"/>
                          </a:solidFill>
                        </wps:spPr>
                        <wps:bodyPr vertOverflow="overflow" horzOverflow="overflow" vert="horz" lIns="91440" tIns="45720" rIns="91440" bIns="45720" anchor="t"/>
                      </wps:wsp>
                      <wps:wsp>
                        <wps:cNvPr id="45215" name="Shape 45215"/>
                        <wps:cNvSpPr/>
                        <wps:spPr>
                          <a:xfrm>
                            <a:off x="3047" y="5021326"/>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16" name="Shape 45216"/>
                        <wps:cNvSpPr/>
                        <wps:spPr>
                          <a:xfrm>
                            <a:off x="1367282" y="5021326"/>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17" name="Shape 45217"/>
                        <wps:cNvSpPr/>
                        <wps:spPr>
                          <a:xfrm>
                            <a:off x="1370329" y="5024373"/>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218" name="Shape 45218"/>
                        <wps:cNvSpPr/>
                        <wps:spPr>
                          <a:xfrm>
                            <a:off x="6914133" y="5021326"/>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19" name="Shape 45219"/>
                        <wps:cNvSpPr/>
                        <wps:spPr>
                          <a:xfrm>
                            <a:off x="8084566" y="5021326"/>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0" name="Shape 45220"/>
                        <wps:cNvSpPr/>
                        <wps:spPr>
                          <a:xfrm>
                            <a:off x="9395459" y="5021326"/>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1" name="Shape 45221"/>
                        <wps:cNvSpPr/>
                        <wps:spPr>
                          <a:xfrm>
                            <a:off x="3047" y="502737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2" name="Shape 45222"/>
                        <wps:cNvSpPr/>
                        <wps:spPr>
                          <a:xfrm>
                            <a:off x="3047" y="60347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3" name="Shape 45223"/>
                        <wps:cNvSpPr/>
                        <wps:spPr>
                          <a:xfrm>
                            <a:off x="6095" y="6037783"/>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5224" name="Shape 45224"/>
                        <wps:cNvSpPr/>
                        <wps:spPr>
                          <a:xfrm>
                            <a:off x="1367282" y="502737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5" name="Shape 45225"/>
                        <wps:cNvSpPr/>
                        <wps:spPr>
                          <a:xfrm>
                            <a:off x="1367282" y="60347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6" name="Shape 45226"/>
                        <wps:cNvSpPr/>
                        <wps:spPr>
                          <a:xfrm>
                            <a:off x="1370329" y="6037783"/>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227" name="Shape 45227"/>
                        <wps:cNvSpPr/>
                        <wps:spPr>
                          <a:xfrm>
                            <a:off x="6914133" y="502737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8" name="Shape 45228"/>
                        <wps:cNvSpPr/>
                        <wps:spPr>
                          <a:xfrm>
                            <a:off x="6914133" y="60347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29" name="Shape 45229"/>
                        <wps:cNvSpPr/>
                        <wps:spPr>
                          <a:xfrm>
                            <a:off x="6917181" y="6037783"/>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230" name="Shape 45230"/>
                        <wps:cNvSpPr/>
                        <wps:spPr>
                          <a:xfrm>
                            <a:off x="8084566" y="502737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31" name="Shape 45231"/>
                        <wps:cNvSpPr/>
                        <wps:spPr>
                          <a:xfrm>
                            <a:off x="8084566" y="60347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32" name="Shape 45232"/>
                        <wps:cNvSpPr/>
                        <wps:spPr>
                          <a:xfrm>
                            <a:off x="8087614" y="6037783"/>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5233" name="Shape 45233"/>
                        <wps:cNvSpPr/>
                        <wps:spPr>
                          <a:xfrm>
                            <a:off x="9395459" y="5027371"/>
                            <a:ext cx="0" cy="1007364"/>
                          </a:xfrm>
                          <a:custGeom>
                            <a:avLst/>
                            <a:gdLst/>
                            <a:ahLst/>
                            <a:cxnLst/>
                            <a:rect l="0" t="0" r="0" b="0"/>
                            <a:pathLst>
                              <a:path h="1007364">
                                <a:moveTo>
                                  <a:pt x="0" y="1007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34" name="Shape 45234"/>
                        <wps:cNvSpPr/>
                        <wps:spPr>
                          <a:xfrm>
                            <a:off x="9395459" y="60347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33C81118" id="drawingObject45076" o:spid="_x0000_s1026" style="position:absolute;margin-left:79.45pt;margin-top:-.55pt;width:740.05pt;height:475.65pt;z-index:-251674624;mso-position-horizontal-relative:page" coordsize="93985,60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" o:allowincell="f">
                <v:shape id="Shape 45077"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" path="m,l6095,e" filled="f" strokeweight=".16931mm">
                  <v:path arrowok="t" textboxrect="0,0,6095,0"/>
                </v:shape>
                <v:shape id="Shape 45078" o:spid="_x0000_s1028" style="position:absolute;left:60;top:3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" path="m,l1358138,e" filled="f" strokeweight=".16931mm">
                  <v:path arrowok="t" textboxrect="0,0,1358138,0"/>
                </v:shape>
                <v:shape id="Shape 45079" o:spid="_x0000_s1029" style="position:absolute;left:1364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" path="m,l6095,e" filled="f" strokeweight=".16931mm">
                  <v:path arrowok="t" textboxrect="0,0,6095,0"/>
                </v:shape>
                <v:shape id="Shape 45080" o:spid="_x0000_s1030" style="position:absolute;left:13703;top: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" path="m,l5540628,e" filled="f" strokeweight=".16931mm">
                  <v:path arrowok="t" textboxrect="0,0,5540628,0"/>
                </v:shape>
                <v:shape id="Shape 45081" o:spid="_x0000_s1031" style="position:absolute;left:6914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" path="m,6045l,e" filled="f" strokeweight=".16931mm">
                  <v:path arrowok="t" textboxrect="0,0,0,6045"/>
                </v:shape>
                <v:shape id="Shape 45082" o:spid="_x0000_s1032" style="position:absolute;left:69171;top:3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" path="m,l1164335,e" filled="f" strokeweight=".16931mm">
                  <v:path arrowok="t" textboxrect="0,0,1164335,0"/>
                </v:shape>
                <v:shape id="Shape 45083" o:spid="_x0000_s1033" style="position:absolute;left:808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" path="m,6045l,e" filled="f" strokeweight=".16931mm">
                  <v:path arrowok="t" textboxrect="0,0,0,6045"/>
                </v:shape>
                <v:shape id="Shape 45084" o:spid="_x0000_s1034" style="position:absolute;left:80876;top:3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" path="m,l1304797,e" filled="f" strokeweight=".16931mm">
                  <v:path arrowok="t" textboxrect="0,0,1304797,0"/>
                </v:shape>
                <v:shape id="Shape 45085" o:spid="_x0000_s1035" style="position:absolute;left:939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" path="m,6045l,e" filled="f" strokeweight=".16931mm">
                  <v:path arrowok="t" textboxrect="0,0,0,6045"/>
                </v:shape>
                <v:shape id="Shape 45086" o:spid="_x0000_s1036" style="position:absolute;left:30;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" path="m,202997l,e" filled="f" strokeweight=".16931mm">
                  <v:path arrowok="t" textboxrect="0,0,0,202997"/>
                </v:shape>
                <v:shape id="Shape 45087" o:spid="_x0000_s1037" style="position:absolute;left:13672;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" path="m,202997l,e" filled="f" strokeweight=".16931mm">
                  <v:path arrowok="t" textboxrect="0,0,0,202997"/>
                </v:shape>
                <v:shape id="Shape 45088" o:spid="_x0000_s1038" style="position:absolute;left:69141;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" path="m,202997l,e" filled="f" strokeweight=".16931mm">
                  <v:path arrowok="t" textboxrect="0,0,0,202997"/>
                </v:shape>
                <v:shape id="Shape 45089" o:spid="_x0000_s1039" style="position:absolute;left:80845;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" path="m,202997l,e" filled="f" strokeweight=".16931mm">
                  <v:path arrowok="t" textboxrect="0,0,0,202997"/>
                </v:shape>
                <v:shape id="Shape 45090" o:spid="_x0000_s1040" style="position:absolute;left:93954;top:60;width:0;height:2030;visibility:visible;mso-wrap-style:square;v-text-anchor:top" coordsize="0,202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" path="m,202997l,e" filled="f" strokeweight=".16931mm">
                  <v:path arrowok="t" textboxrect="0,0,0,202997"/>
                </v:shape>
                <v:shape id="Shape 45091" o:spid="_x0000_s1041" style="position:absolute;top:212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" path="m,l6095,e" filled="f" strokeweight=".16928mm">
                  <v:path arrowok="t" textboxrect="0,0,6095,0"/>
                </v:shape>
                <v:shape id="Shape 45092" o:spid="_x0000_s1042" style="position:absolute;left:13642;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" path="m,l6095,e" filled="f" strokeweight=".16928mm">
                  <v:path arrowok="t" textboxrect="0,0,6095,0"/>
                </v:shape>
                <v:shape id="Shape 45093" o:spid="_x0000_s1043" style="position:absolute;left:13703;top:212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" path="m,l5540628,e" filled="f" strokeweight=".16928mm">
                  <v:path arrowok="t" textboxrect="0,0,5540628,0"/>
                </v:shape>
                <v:shape id="Shape 45094" o:spid="_x0000_s1044" style="position:absolute;left:69110;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" path="m,l6095,e" filled="f" strokeweight=".16928mm">
                  <v:path arrowok="t" textboxrect="0,0,6095,0"/>
                </v:shape>
                <v:shape id="Shape 45095" o:spid="_x0000_s1045" style="position:absolute;left:69171;top:212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" path="m,l1164335,e" filled="f" strokeweight=".16928mm">
                  <v:path arrowok="t" textboxrect="0,0,1164335,0"/>
                </v:shape>
                <v:shape id="Shape 45096" o:spid="_x0000_s1046" style="position:absolute;left:80815;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" path="m,l6095,e" filled="f" strokeweight=".16928mm">
                  <v:path arrowok="t" textboxrect="0,0,6095,0"/>
                </v:shape>
                <v:shape id="Shape 45097" o:spid="_x0000_s1047" style="position:absolute;left:93924;top:212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" path="m,l6095,e" filled="f" strokeweight=".16928mm">
                  <v:path arrowok="t" textboxrect="0,0,6095,0"/>
                </v:shape>
                <v:shape id="Shape 45098" o:spid="_x0000_s1048" style="position:absolute;left:30;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" path="m,201167l,e" filled="f" strokeweight=".16931mm">
                  <v:path arrowok="t" textboxrect="0,0,0,201167"/>
                </v:shape>
                <v:shape id="Shape 45099" o:spid="_x0000_s1049" style="position:absolute;left:13672;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" path="m,201167l,e" filled="f" strokeweight=".16931mm">
                  <v:path arrowok="t" textboxrect="0,0,0,201167"/>
                </v:shape>
                <v:shape id="Shape 45100" o:spid="_x0000_s1050" style="position:absolute;left:69141;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" path="m,201167l,e" filled="f" strokeweight=".16931mm">
                  <v:path arrowok="t" textboxrect="0,0,0,201167"/>
                </v:shape>
                <v:shape id="Shape 45101" o:spid="_x0000_s1051" style="position:absolute;left:80845;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" path="m,201167l,e" filled="f" strokeweight=".16931mm">
                  <v:path arrowok="t" textboxrect="0,0,0,201167"/>
                </v:shape>
                <v:shape id="Shape 45102" o:spid="_x0000_s1052" style="position:absolute;left:93954;top:215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" path="m,201167l,e" filled="f" strokeweight=".16931mm">
                  <v:path arrowok="t" textboxrect="0,0,0,201167"/>
                </v:shape>
                <v:shape id="Shape 45103" o:spid="_x0000_s1053" style="position:absolute;top:4193;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" path="m,l6095,e" filled="f" strokeweight=".16931mm">
                  <v:path arrowok="t" textboxrect="0,0,6095,0"/>
                </v:shape>
                <v:shape id="Shape 45104" o:spid="_x0000_s1054" style="position:absolute;left:13642;top:419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" path="m,l6095,e" filled="f" strokeweight=".16931mm">
                  <v:path arrowok="t" textboxrect="0,0,6095,0"/>
                </v:shape>
                <v:shape id="Shape 45105" o:spid="_x0000_s1055" style="position:absolute;left:13703;top:419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" path="m,l5540628,e" filled="f" strokeweight=".16931mm">
                  <v:path arrowok="t" textboxrect="0,0,5540628,0"/>
                </v:shape>
                <v:shape id="Shape 45106" o:spid="_x0000_s1056" style="position:absolute;left:69141;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" path="m,6095l,e" filled="f" strokeweight=".16931mm">
                  <v:path arrowok="t" textboxrect="0,0,0,6095"/>
                </v:shape>
                <v:shape id="Shape 45107" o:spid="_x0000_s1057" style="position:absolute;left:80845;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" path="m,6095l,e" filled="f" strokeweight=".16931mm">
                  <v:path arrowok="t" textboxrect="0,0,0,6095"/>
                </v:shape>
                <v:shape id="Shape 45108" o:spid="_x0000_s1058" style="position:absolute;left:93954;top:416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" path="m,6095l,e" filled="f" strokeweight=".16931mm">
                  <v:path arrowok="t" textboxrect="0,0,0,6095"/>
                </v:shape>
                <v:shape id="Shape 45109" o:spid="_x0000_s1059" style="position:absolute;left:30;top:4224;width:0;height:10088;visibility:visible;mso-wrap-style:square;v-text-anchor:top" coordsize="0,100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" path="m,1008888l,e" filled="f" strokeweight=".16931mm">
                  <v:path arrowok="t" textboxrect="0,0,0,1008888"/>
                </v:shape>
                <v:shape id="Shape 45110" o:spid="_x0000_s1060" style="position:absolute;left:13672;top:4224;width:0;height:10088;visibility:visible;mso-wrap-style:square;v-text-anchor:top" coordsize="0,100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" path="m,1008888l,e" filled="f" strokeweight=".16931mm">
                  <v:path arrowok="t" textboxrect="0,0,0,1008888"/>
                </v:shape>
                <v:shape id="Shape 45111" o:spid="_x0000_s1061" style="position:absolute;left:69141;top:4224;width:0;height:10088;visibility:visible;mso-wrap-style:square;v-text-anchor:top" coordsize="0,100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" path="m,1008888l,e" filled="f" strokeweight=".16931mm">
                  <v:path arrowok="t" textboxrect="0,0,0,1008888"/>
                </v:shape>
                <v:shape id="Shape 45112" o:spid="_x0000_s1062" style="position:absolute;left:80845;top:4224;width:0;height:10088;visibility:visible;mso-wrap-style:square;v-text-anchor:top" coordsize="0,100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" path="m,1008888l,e" filled="f" strokeweight=".16931mm">
                  <v:path arrowok="t" textboxrect="0,0,0,1008888"/>
                </v:shape>
                <v:shape id="Shape 45113" o:spid="_x0000_s1063" style="position:absolute;left:93954;top:4224;width:0;height:10088;visibility:visible;mso-wrap-style:square;v-text-anchor:top" coordsize="0,100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" path="m,1008888l,e" filled="f" strokeweight=".16931mm">
                  <v:path arrowok="t" textboxrect="0,0,0,1008888"/>
                </v:shape>
                <v:shape id="Shape 45114" o:spid="_x0000_s1064" style="position:absolute;left:30;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" path="m,6096l,e" filled="f" strokeweight=".16931mm">
                  <v:path arrowok="t" textboxrect="0,0,0,6096"/>
                </v:shape>
                <v:shape id="Shape 45115" o:spid="_x0000_s1065" style="position:absolute;left:13672;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" path="m,6096l,e" filled="f" strokeweight=".16931mm">
                  <v:path arrowok="t" textboxrect="0,0,0,6096"/>
                </v:shape>
                <v:shape id="Shape 45116" o:spid="_x0000_s1066" style="position:absolute;left:13703;top:1434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" path="m,l5540628,e" filled="f" strokeweight=".48pt">
                  <v:path arrowok="t" textboxrect="0,0,5540628,0"/>
                </v:shape>
                <v:shape id="Shape 45117" o:spid="_x0000_s1067" style="position:absolute;left:69141;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" path="m,6096l,e" filled="f" strokeweight=".16931mm">
                  <v:path arrowok="t" textboxrect="0,0,0,6096"/>
                </v:shape>
                <v:shape id="Shape 45118" o:spid="_x0000_s1068" style="position:absolute;left:80845;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" path="m,6096l,e" filled="f" strokeweight=".16931mm">
                  <v:path arrowok="t" textboxrect="0,0,0,6096"/>
                </v:shape>
                <v:shape id="Shape 45119" o:spid="_x0000_s1069" style="position:absolute;left:93954;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" path="m,6096l,e" filled="f" strokeweight=".16931mm">
                  <v:path arrowok="t" textboxrect="0,0,0,6096"/>
                </v:shape>
                <v:shape id="Shape 45120" o:spid="_x0000_s1070" style="position:absolute;left:30;top:14373;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" path="m,201167l,e" filled="f" strokeweight=".16931mm">
                  <v:path arrowok="t" textboxrect="0,0,0,201167"/>
                </v:shape>
                <v:shape id="Shape 45121" o:spid="_x0000_s1071" style="position:absolute;left:13672;top:14373;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" path="m,201167l,e" filled="f" strokeweight=".16931mm">
                  <v:path arrowok="t" textboxrect="0,0,0,201167"/>
                </v:shape>
                <v:shape id="Shape 45122" o:spid="_x0000_s1072" style="position:absolute;left:69141;top:14373;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" path="m,201167l,e" filled="f" strokeweight=".16931mm">
                  <v:path arrowok="t" textboxrect="0,0,0,201167"/>
                </v:shape>
                <v:shape id="Shape 45123" o:spid="_x0000_s1073" style="position:absolute;left:80845;top:14373;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" path="m,201167l,e" filled="f" strokeweight=".16931mm">
                  <v:path arrowok="t" textboxrect="0,0,0,201167"/>
                </v:shape>
                <v:shape id="Shape 45124" o:spid="_x0000_s1074" style="position:absolute;left:93954;top:14373;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" path="m,201167l,e" filled="f" strokeweight=".16931mm">
                  <v:path arrowok="t" textboxrect="0,0,0,201167"/>
                </v:shape>
                <v:shape id="Shape 45125" o:spid="_x0000_s1075" style="position:absolute;left:30;top:1638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" path="m,6096l,e" filled="f" strokeweight=".16931mm">
                  <v:path arrowok="t" textboxrect="0,0,0,6096"/>
                </v:shape>
                <v:shape id="Shape 45126" o:spid="_x0000_s1076" style="position:absolute;left:13672;top:1638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" path="m,6096l,e" filled="f" strokeweight=".16931mm">
                  <v:path arrowok="t" textboxrect="0,0,0,6096"/>
                </v:shape>
                <v:shape id="Shape 45127" o:spid="_x0000_s1077" style="position:absolute;left:13703;top:1641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" path="m,l5540628,e" filled="f" strokeweight=".48pt">
                  <v:path arrowok="t" textboxrect="0,0,5540628,0"/>
                </v:shape>
                <v:shape id="Shape 45128" o:spid="_x0000_s1078" style="position:absolute;left:69141;top:1638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" path="m,6096l,e" filled="f" strokeweight=".16931mm">
                  <v:path arrowok="t" textboxrect="0,0,0,6096"/>
                </v:shape>
                <v:shape id="Shape 45129" o:spid="_x0000_s1079" style="position:absolute;left:69171;top:1641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" path="m,l1164335,e" filled="f" strokeweight=".48pt">
                  <v:path arrowok="t" textboxrect="0,0,1164335,0"/>
                </v:shape>
                <v:shape id="Shape 45130" o:spid="_x0000_s1080" style="position:absolute;left:80845;top:1638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" path="m,6096l,e" filled="f" strokeweight=".16931mm">
                  <v:path arrowok="t" textboxrect="0,0,0,6096"/>
                </v:shape>
                <v:shape id="Shape 45131" o:spid="_x0000_s1081" style="position:absolute;left:93954;top:1638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" path="m,6096l,e" filled="f" strokeweight=".16931mm">
                  <v:path arrowok="t" textboxrect="0,0,0,6096"/>
                </v:shape>
                <v:shape id="Shape 45132" o:spid="_x0000_s1082" style="position:absolute;left:30;top:16447;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" path="m,201472l,e" filled="f" strokeweight=".16931mm">
                  <v:path arrowok="t" textboxrect="0,0,0,201472"/>
                </v:shape>
                <v:shape id="Shape 45133" o:spid="_x0000_s1083" style="position:absolute;left:13672;top:16447;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" path="m,201472l,e" filled="f" strokeweight=".16931mm">
                  <v:path arrowok="t" textboxrect="0,0,0,201472"/>
                </v:shape>
                <v:shape id="Shape 45134" o:spid="_x0000_s1084" style="position:absolute;left:69141;top:16447;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" path="m,201472l,e" filled="f" strokeweight=".16931mm">
                  <v:path arrowok="t" textboxrect="0,0,0,201472"/>
                </v:shape>
                <v:shape id="Shape 45135" o:spid="_x0000_s1085" style="position:absolute;left:80845;top:16447;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" path="m,201472l,e" filled="f" strokeweight=".16931mm">
                  <v:path arrowok="t" textboxrect="0,0,0,201472"/>
                </v:shape>
                <v:shape id="Shape 45136" o:spid="_x0000_s1086" style="position:absolute;left:93954;top:16447;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" path="m,201472l,e" filled="f" strokeweight=".16931mm">
                  <v:path arrowok="t" textboxrect="0,0,0,201472"/>
                </v:shape>
                <v:shape id="Shape 45137" o:spid="_x0000_s1087" style="position:absolute;left:30;top:18461;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" path="m,6097l,e" filled="f" strokeweight=".16931mm">
                  <v:path arrowok="t" textboxrect="0,0,0,6097"/>
                </v:shape>
                <v:shape id="Shape 45138" o:spid="_x0000_s1088" style="position:absolute;left:13672;top:18461;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" path="m,6097l,e" filled="f" strokeweight=".16931mm">
                  <v:path arrowok="t" textboxrect="0,0,0,6097"/>
                </v:shape>
                <v:shape id="Shape 45139" o:spid="_x0000_s1089" style="position:absolute;left:13703;top:1849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" path="m,l5540628,e" filled="f" strokeweight=".16936mm">
                  <v:path arrowok="t" textboxrect="0,0,5540628,0"/>
                </v:shape>
                <v:shape id="Shape 45140" o:spid="_x0000_s1090" style="position:absolute;left:69141;top:18461;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" path="m,6097l,e" filled="f" strokeweight=".16931mm">
                  <v:path arrowok="t" textboxrect="0,0,0,6097"/>
                </v:shape>
                <v:shape id="Shape 45141" o:spid="_x0000_s1091" style="position:absolute;left:69171;top:1849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" path="m,l1164335,e" filled="f" strokeweight=".16936mm">
                  <v:path arrowok="t" textboxrect="0,0,1164335,0"/>
                </v:shape>
                <v:shape id="Shape 45142" o:spid="_x0000_s1092" style="position:absolute;left:80845;top:18461;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" path="m,6097l,e" filled="f" strokeweight=".16931mm">
                  <v:path arrowok="t" textboxrect="0,0,0,6097"/>
                </v:shape>
                <v:shape id="Shape 45143" o:spid="_x0000_s1093" style="position:absolute;left:93954;top:18461;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" path="m,6097l,e" filled="f" strokeweight=".16931mm">
                  <v:path arrowok="t" textboxrect="0,0,0,6097"/>
                </v:shape>
                <v:shape id="Shape 45144" o:spid="_x0000_s1094" style="position:absolute;left:30;top:18522;width:0;height:4039;visibility:visible;mso-wrap-style:square;v-text-anchor:top" coordsize="0,403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" path="m,403858l,e" filled="f" strokeweight=".16931mm">
                  <v:path arrowok="t" textboxrect="0,0,0,403858"/>
                </v:shape>
                <v:shape id="Shape 45145" o:spid="_x0000_s1095" style="position:absolute;left:13672;top:18522;width:0;height:4039;visibility:visible;mso-wrap-style:square;v-text-anchor:top" coordsize="0,403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" path="m,403858l,e" filled="f" strokeweight=".16931mm">
                  <v:path arrowok="t" textboxrect="0,0,0,403858"/>
                </v:shape>
                <v:shape id="Shape 45146" o:spid="_x0000_s1096" style="position:absolute;left:69141;top:18522;width:0;height:4039;visibility:visible;mso-wrap-style:square;v-text-anchor:top" coordsize="0,403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" path="m,403858l,e" filled="f" strokeweight=".16931mm">
                  <v:path arrowok="t" textboxrect="0,0,0,403858"/>
                </v:shape>
                <v:shape id="Shape 45147" o:spid="_x0000_s1097" style="position:absolute;left:80845;top:18522;width:0;height:4039;visibility:visible;mso-wrap-style:square;v-text-anchor:top" coordsize="0,403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" path="m,403858l,e" filled="f" strokeweight=".16931mm">
                  <v:path arrowok="t" textboxrect="0,0,0,403858"/>
                </v:shape>
                <v:shape id="Shape 45148" o:spid="_x0000_s1098" style="position:absolute;left:93954;top:18522;width:0;height:4039;visibility:visible;mso-wrap-style:square;v-text-anchor:top" coordsize="0,403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" path="m,403858l,e" filled="f" strokeweight=".16931mm">
                  <v:path arrowok="t" textboxrect="0,0,0,403858"/>
                </v:shape>
                <v:shape id="Shape 45149" o:spid="_x0000_s1099" style="position:absolute;left:30;top:2256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" path="m,6096l,e" filled="f" strokeweight=".16931mm">
                  <v:path arrowok="t" textboxrect="0,0,0,6096"/>
                </v:shape>
                <v:shape id="Shape 45150" o:spid="_x0000_s1100" style="position:absolute;left:13672;top:2256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" path="m,6096l,e" filled="f" strokeweight=".16931mm">
                  <v:path arrowok="t" textboxrect="0,0,0,6096"/>
                </v:shape>
                <v:shape id="Shape 45151" o:spid="_x0000_s1101" style="position:absolute;left:13703;top:2259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" path="m,l5540628,e" filled="f" strokeweight=".48pt">
                  <v:path arrowok="t" textboxrect="0,0,5540628,0"/>
                </v:shape>
                <v:shape id="Shape 45152" o:spid="_x0000_s1102" style="position:absolute;left:69141;top:2256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" path="m,6096l,e" filled="f" strokeweight=".16931mm">
                  <v:path arrowok="t" textboxrect="0,0,0,6096"/>
                </v:shape>
                <v:shape id="Shape 45153" o:spid="_x0000_s1103" style="position:absolute;left:69171;top:2259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" path="m,l1164335,e" filled="f" strokeweight=".48pt">
                  <v:path arrowok="t" textboxrect="0,0,1164335,0"/>
                </v:shape>
                <v:shape id="Shape 45154" o:spid="_x0000_s1104" style="position:absolute;left:80845;top:2256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" path="m,6096l,e" filled="f" strokeweight=".16931mm">
                  <v:path arrowok="t" textboxrect="0,0,0,6096"/>
                </v:shape>
                <v:shape id="Shape 45155" o:spid="_x0000_s1105" style="position:absolute;left:93954;top:2256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" path="m,6096l,e" filled="f" strokeweight=".16931mm">
                  <v:path arrowok="t" textboxrect="0,0,0,6096"/>
                </v:shape>
                <v:shape id="Shape 45156" o:spid="_x0000_s1106" style="position:absolute;left:30;top:22622;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" path="m,202691l,e" filled="f" strokeweight=".16931mm">
                  <v:path arrowok="t" textboxrect="0,0,0,202691"/>
                </v:shape>
                <v:shape id="Shape 45157" o:spid="_x0000_s1107" style="position:absolute;left:13672;top:22622;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" path="m,202691l,e" filled="f" strokeweight=".16931mm">
                  <v:path arrowok="t" textboxrect="0,0,0,202691"/>
                </v:shape>
                <v:shape id="Shape 45158" o:spid="_x0000_s1108" style="position:absolute;left:69141;top:22622;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" path="m,202691l,e" filled="f" strokeweight=".16931mm">
                  <v:path arrowok="t" textboxrect="0,0,0,202691"/>
                </v:shape>
                <v:shape id="Shape 45159" o:spid="_x0000_s1109" style="position:absolute;left:80845;top:22622;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" path="m,202691l,e" filled="f" strokeweight=".16931mm">
                  <v:path arrowok="t" textboxrect="0,0,0,202691"/>
                </v:shape>
                <v:shape id="Shape 45160" o:spid="_x0000_s1110" style="position:absolute;left:93954;top:22622;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" path="m,202691l,e" filled="f" strokeweight=".16931mm">
                  <v:path arrowok="t" textboxrect="0,0,0,202691"/>
                </v:shape>
                <v:shape id="Shape 45161" o:spid="_x0000_s1111" style="position:absolute;left:30;top:24649;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" path="m,6097l,e" filled="f" strokeweight=".16931mm">
                  <v:path arrowok="t" textboxrect="0,0,0,6097"/>
                </v:shape>
                <v:shape id="Shape 45162" o:spid="_x0000_s1112" style="position:absolute;left:13672;top:24649;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" path="m,6097l,e" filled="f" strokeweight=".16931mm">
                  <v:path arrowok="t" textboxrect="0,0,0,6097"/>
                </v:shape>
                <v:shape id="Shape 45163" o:spid="_x0000_s1113" style="position:absolute;left:13703;top:2467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" path="m,l5540628,e" filled="f" strokeweight=".16936mm">
                  <v:path arrowok="t" textboxrect="0,0,5540628,0"/>
                </v:shape>
                <v:shape id="Shape 45164" o:spid="_x0000_s1114" style="position:absolute;left:69141;top:24649;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" path="m,6097l,e" filled="f" strokeweight=".16931mm">
                  <v:path arrowok="t" textboxrect="0,0,0,6097"/>
                </v:shape>
                <v:shape id="Shape 45165" o:spid="_x0000_s1115" style="position:absolute;left:69171;top:2467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" path="m,l1164335,e" filled="f" strokeweight=".16936mm">
                  <v:path arrowok="t" textboxrect="0,0,1164335,0"/>
                </v:shape>
                <v:shape id="Shape 45166" o:spid="_x0000_s1116" style="position:absolute;left:80845;top:24649;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" path="m,6097l,e" filled="f" strokeweight=".16931mm">
                  <v:path arrowok="t" textboxrect="0,0,0,6097"/>
                </v:shape>
                <v:shape id="Shape 45167" o:spid="_x0000_s1117" style="position:absolute;left:93954;top:24649;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" path="m,6097l,e" filled="f" strokeweight=".16931mm">
                  <v:path arrowok="t" textboxrect="0,0,0,6097"/>
                </v:shape>
                <v:shape id="Shape 45168" o:spid="_x0000_s1118" style="position:absolute;left:30;top:24710;width:0;height:6035;visibility:visible;mso-wrap-style:square;v-text-anchor:top" coordsize="0,60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" path="m,603502l,e" filled="f" strokeweight=".16931mm">
                  <v:path arrowok="t" textboxrect="0,0,0,603502"/>
                </v:shape>
                <v:shape id="Shape 45169" o:spid="_x0000_s1119" style="position:absolute;left:13672;top:24710;width:0;height:6035;visibility:visible;mso-wrap-style:square;v-text-anchor:top" coordsize="0,60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" path="m,603502l,e" filled="f" strokeweight=".16931mm">
                  <v:path arrowok="t" textboxrect="0,0,0,603502"/>
                </v:shape>
                <v:shape id="Shape 45170" o:spid="_x0000_s1120" style="position:absolute;left:69141;top:24710;width:0;height:6035;visibility:visible;mso-wrap-style:square;v-text-anchor:top" coordsize="0,60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" path="m,603502l,e" filled="f" strokeweight=".16931mm">
                  <v:path arrowok="t" textboxrect="0,0,0,603502"/>
                </v:shape>
                <v:shape id="Shape 45171" o:spid="_x0000_s1121" style="position:absolute;left:80845;top:24710;width:0;height:6035;visibility:visible;mso-wrap-style:square;v-text-anchor:top" coordsize="0,60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" path="m,603502l,e" filled="f" strokeweight=".16931mm">
                  <v:path arrowok="t" textboxrect="0,0,0,603502"/>
                </v:shape>
                <v:shape id="Shape 45172" o:spid="_x0000_s1122" style="position:absolute;left:93954;top:24710;width:0;height:6035;visibility:visible;mso-wrap-style:square;v-text-anchor:top" coordsize="0,60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" path="m,603502l,e" filled="f" strokeweight=".16931mm">
                  <v:path arrowok="t" textboxrect="0,0,0,603502"/>
                </v:shape>
                <v:shape id="Shape 45173" o:spid="_x0000_s1123" style="position:absolute;left:30;top:30745;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" path="m,6044l,e" filled="f" strokeweight=".16931mm">
                  <v:path arrowok="t" textboxrect="0,0,0,6044"/>
                </v:shape>
                <v:shape id="Shape 45174" o:spid="_x0000_s1124" style="position:absolute;left:60;top:30775;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" path="m,l1358138,e" filled="f" strokeweight=".16936mm">
                  <v:path arrowok="t" textboxrect="0,0,1358138,0"/>
                </v:shape>
                <v:shape id="Shape 45175" o:spid="_x0000_s1125" style="position:absolute;left:13672;top:30745;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" path="m,6044l,e" filled="f" strokeweight=".16931mm">
                  <v:path arrowok="t" textboxrect="0,0,0,6044"/>
                </v:shape>
                <v:shape id="Shape 45176" o:spid="_x0000_s1126" style="position:absolute;left:13703;top:3077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" path="m,l5540628,e" filled="f" strokeweight=".16936mm">
                  <v:path arrowok="t" textboxrect="0,0,5540628,0"/>
                </v:shape>
                <v:shape id="Shape 45177" o:spid="_x0000_s1127" style="position:absolute;left:69141;top:30745;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" path="m,6044l,e" filled="f" strokeweight=".16931mm">
                  <v:path arrowok="t" textboxrect="0,0,0,6044"/>
                </v:shape>
                <v:shape id="Shape 45178" o:spid="_x0000_s1128" style="position:absolute;left:69171;top:30775;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" path="m,l1164335,e" filled="f" strokeweight=".16936mm">
                  <v:path arrowok="t" textboxrect="0,0,1164335,0"/>
                </v:shape>
                <v:shape id="Shape 45179" o:spid="_x0000_s1129" style="position:absolute;left:80845;top:30745;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" path="m,6044l,e" filled="f" strokeweight=".16931mm">
                  <v:path arrowok="t" textboxrect="0,0,0,6044"/>
                </v:shape>
                <v:shape id="Shape 45180" o:spid="_x0000_s1130" style="position:absolute;left:80876;top:30775;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" path="m,l1304797,e" filled="f" strokeweight=".16936mm">
                  <v:path arrowok="t" textboxrect="0,0,1304797,0"/>
                </v:shape>
                <v:shape id="Shape 45181" o:spid="_x0000_s1131" style="position:absolute;left:93954;top:30745;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" path="m,6044l,e" filled="f" strokeweight=".16931mm">
                  <v:path arrowok="t" textboxrect="0,0,0,6044"/>
                </v:shape>
                <v:shape id="Shape 45182" o:spid="_x0000_s1132" style="position:absolute;left:30;top:30805;width:0;height:2030;visibility:visible;mso-wrap-style:square;v-text-anchor:top" coordsize="0,20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" path="m,202996l,e" filled="f" strokeweight=".16931mm">
                  <v:path arrowok="t" textboxrect="0,0,0,202996"/>
                </v:shape>
                <v:shape id="Shape 45183" o:spid="_x0000_s1133" style="position:absolute;left:13672;top:30805;width:0;height:2030;visibility:visible;mso-wrap-style:square;v-text-anchor:top" coordsize="0,20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" path="m,202996l,e" filled="f" strokeweight=".16931mm">
                  <v:path arrowok="t" textboxrect="0,0,0,202996"/>
                </v:shape>
                <v:shape id="Shape 45184" o:spid="_x0000_s1134" style="position:absolute;left:69141;top:30805;width:0;height:2030;visibility:visible;mso-wrap-style:square;v-text-anchor:top" coordsize="0,20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" path="m,202996l,e" filled="f" strokeweight=".16931mm">
                  <v:path arrowok="t" textboxrect="0,0,0,202996"/>
                </v:shape>
                <v:shape id="Shape 45185" o:spid="_x0000_s1135" style="position:absolute;left:80845;top:30805;width:0;height:2030;visibility:visible;mso-wrap-style:square;v-text-anchor:top" coordsize="0,20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" path="m,202996l,e" filled="f" strokeweight=".16931mm">
                  <v:path arrowok="t" textboxrect="0,0,0,202996"/>
                </v:shape>
                <v:shape id="Shape 45186" o:spid="_x0000_s1136" style="position:absolute;left:93954;top:30805;width:0;height:2030;visibility:visible;mso-wrap-style:square;v-text-anchor:top" coordsize="0,202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" path="m,202996l,e" filled="f" strokeweight=".16931mm">
                  <v:path arrowok="t" textboxrect="0,0,0,202996"/>
                </v:shape>
                <v:shape id="Shape 45187" o:spid="_x0000_s1137" style="position:absolute;top:32866;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" path="m,l6095,e" filled="f" strokeweight=".16928mm">
                  <v:path arrowok="t" textboxrect="0,0,6095,0"/>
                </v:shape>
                <v:shape id="Shape 45188" o:spid="_x0000_s1138" style="position:absolute;left:13642;top:3286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" path="m,l6095,e" filled="f" strokeweight=".16928mm">
                  <v:path arrowok="t" textboxrect="0,0,6095,0"/>
                </v:shape>
                <v:shape id="Shape 45189" o:spid="_x0000_s1139" style="position:absolute;left:13703;top:3286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" path="m,l5540628,e" filled="f" strokeweight=".16928mm">
                  <v:path arrowok="t" textboxrect="0,0,5540628,0"/>
                </v:shape>
                <v:shape id="Shape 45190" o:spid="_x0000_s1140" style="position:absolute;left:69110;top:3286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" path="m,l6095,e" filled="f" strokeweight=".16928mm">
                  <v:path arrowok="t" textboxrect="0,0,6095,0"/>
                </v:shape>
                <v:shape id="Shape 45191" o:spid="_x0000_s1141" style="position:absolute;left:69171;top:3286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" path="m,l1164335,e" filled="f" strokeweight=".16928mm">
                  <v:path arrowok="t" textboxrect="0,0,1164335,0"/>
                </v:shape>
                <v:shape id="Shape 45192" o:spid="_x0000_s1142" style="position:absolute;left:80815;top:3286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" path="m,l6095,e" filled="f" strokeweight=".16928mm">
                  <v:path arrowok="t" textboxrect="0,0,6095,0"/>
                </v:shape>
                <v:shape id="Shape 45193" o:spid="_x0000_s1143" style="position:absolute;left:93924;top:3286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" path="m,l6095,e" filled="f" strokeweight=".16928mm">
                  <v:path arrowok="t" textboxrect="0,0,6095,0"/>
                </v:shape>
                <v:shape id="Shape 45194" o:spid="_x0000_s1144" style="position:absolute;left:30;top:3289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" path="m,201167l,e" filled="f" strokeweight=".16931mm">
                  <v:path arrowok="t" textboxrect="0,0,0,201167"/>
                </v:shape>
                <v:shape id="Shape 45195" o:spid="_x0000_s1145" style="position:absolute;left:13672;top:3289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" path="m,201167l,e" filled="f" strokeweight=".16931mm">
                  <v:path arrowok="t" textboxrect="0,0,0,201167"/>
                </v:shape>
                <v:shape id="Shape 45196" o:spid="_x0000_s1146" style="position:absolute;left:69141;top:3289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" path="m,201167l,e" filled="f" strokeweight=".16931mm">
                  <v:path arrowok="t" textboxrect="0,0,0,201167"/>
                </v:shape>
                <v:shape id="Shape 45197" o:spid="_x0000_s1147" style="position:absolute;left:80845;top:3289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" path="m,201167l,e" filled="f" strokeweight=".16931mm">
                  <v:path arrowok="t" textboxrect="0,0,0,201167"/>
                </v:shape>
                <v:shape id="Shape 45198" o:spid="_x0000_s1148" style="position:absolute;left:93954;top:32896;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" path="m,201167l,e" filled="f" strokeweight=".16931mm">
                  <v:path arrowok="t" textboxrect="0,0,0,201167"/>
                </v:shape>
                <v:shape id="Shape 45199" o:spid="_x0000_s1149" style="position:absolute;left:30;top:34908;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" path="m,6097l,e" filled="f" strokeweight=".16931mm">
                  <v:path arrowok="t" textboxrect="0,0,0,6097"/>
                </v:shape>
                <v:shape id="Shape 45200" o:spid="_x0000_s1150" style="position:absolute;left:13672;top:34908;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" path="m,6097l,e" filled="f" strokeweight=".16931mm">
                  <v:path arrowok="t" textboxrect="0,0,0,6097"/>
                </v:shape>
                <v:shape id="Shape 45201" o:spid="_x0000_s1151" style="position:absolute;left:13703;top:34938;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" path="m,l5540628,e" filled="f" strokeweight=".16936mm">
                  <v:path arrowok="t" textboxrect="0,0,5540628,0"/>
                </v:shape>
                <v:shape id="Shape 45202" o:spid="_x0000_s1152" style="position:absolute;left:69141;top:34908;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" path="m,6097l,e" filled="f" strokeweight=".16931mm">
                  <v:path arrowok="t" textboxrect="0,0,0,6097"/>
                </v:shape>
                <v:shape id="Shape 45203" o:spid="_x0000_s1153" style="position:absolute;left:80845;top:34908;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" path="m,6097l,e" filled="f" strokeweight=".16931mm">
                  <v:path arrowok="t" textboxrect="0,0,0,6097"/>
                </v:shape>
                <v:shape id="Shape 45204" o:spid="_x0000_s1154" style="position:absolute;left:93954;top:34908;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" path="m,6097l,e" filled="f" strokeweight=".16931mm">
                  <v:path arrowok="t" textboxrect="0,0,0,6097"/>
                </v:shape>
                <v:shape id="Shape 45205" o:spid="_x0000_s1155" style="position:absolute;left:30;top:34970;width:0;height:15243;visibility:visible;mso-wrap-style:square;v-text-anchor:top" coordsize="0,1524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" path="m,1524254l,e" filled="f" strokeweight=".16931mm">
                  <v:path arrowok="t" textboxrect="0,0,0,1524254"/>
                </v:shape>
                <v:shape id="Shape 45206" o:spid="_x0000_s1156" style="position:absolute;left:13672;top:34970;width:0;height:15243;visibility:visible;mso-wrap-style:square;v-text-anchor:top" coordsize="0,1524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" path="m,1524254l,e" filled="f" strokeweight=".16931mm">
                  <v:path arrowok="t" textboxrect="0,0,0,1524254"/>
                </v:shape>
                <v:shape id="Shape 45207" o:spid="_x0000_s1157" style="position:absolute;left:69141;top:34970;width:0;height:15243;visibility:visible;mso-wrap-style:square;v-text-anchor:top" coordsize="0,1524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" path="m,1524254l,e" filled="f" strokeweight=".16931mm">
                  <v:path arrowok="t" textboxrect="0,0,0,1524254"/>
                </v:shape>
                <v:shape id="Shape 45208" o:spid="_x0000_s1158" style="position:absolute;left:80845;top:34970;width:0;height:15243;visibility:visible;mso-wrap-style:square;v-text-anchor:top" coordsize="0,1524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" path="m,1524254l,e" filled="f" strokeweight=".16931mm">
                  <v:path arrowok="t" textboxrect="0,0,0,1524254"/>
                </v:shape>
                <v:shape id="Shape 45209" o:spid="_x0000_s1159" style="position:absolute;left:93954;top:34970;width:0;height:15243;visibility:visible;mso-wrap-style:square;v-text-anchor:top" coordsize="0,1524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" path="m,1524254l,e" filled="f" strokeweight=".16931mm">
                  <v:path arrowok="t" textboxrect="0,0,0,1524254"/>
                </v:shape>
                <v:shape id="Shape 45210" o:spid="_x0000_s1160" style="position:absolute;left:14160;top:50274;width:54461;height:2011;visibility:visible;mso-wrap-style:square;v-text-anchor:top" coordsize="544614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" path="m,201168l,,5446141,r,201168l,201168xe" stroked="f">
                  <v:path arrowok="t" textboxrect="0,0,5446141,201168"/>
                </v:shape>
                <v:shape id="Shape 45211" o:spid="_x0000_s1161" style="position:absolute;left:14160;top:52285;width:54461;height:2012;visibility:visible;mso-wrap-style:square;v-text-anchor:top" coordsize="5446141,20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" path="m,201117l,,5446141,r,201117l,201117xe" stroked="f">
                  <v:path arrowok="t" textboxrect="0,0,5446141,201117"/>
                </v:shape>
                <v:shape id="Shape 45212" o:spid="_x0000_s1162" style="position:absolute;left:14160;top:54297;width:54461;height:2011;visibility:visible;mso-wrap-style:square;v-text-anchor:top" coordsize="544614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" path="m,201167l,,5446141,r,201167l,201167xe" stroked="f">
                  <v:path arrowok="t" textboxrect="0,0,5446141,201167"/>
                </v:shape>
                <v:shape id="Shape 45213" o:spid="_x0000_s1163" style="position:absolute;left:14160;top:56308;width:54461;height:2027;visibility:visible;mso-wrap-style:square;v-text-anchor:top" coordsize="5446141,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" path="m,202691l,,5446141,r,202691l,202691xe" stroked="f">
                  <v:path arrowok="t" textboxrect="0,0,5446141,202691"/>
                </v:shape>
                <v:shape id="Shape 45214" o:spid="_x0000_s1164" style="position:absolute;left:14160;top:58335;width:54461;height:2012;visibility:visible;mso-wrap-style:square;v-text-anchor:top" coordsize="544614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" path="m,l,201168r5446141,l5446141,,,xe" stroked="f">
                  <v:path arrowok="t" textboxrect="0,0,5446141,201168"/>
                </v:shape>
                <v:shape id="Shape 45215" o:spid="_x0000_s1165" style="position:absolute;left:30;top:5021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" path="m,6045l,e" filled="f" strokeweight=".16931mm">
                  <v:path arrowok="t" textboxrect="0,0,0,6045"/>
                </v:shape>
                <v:shape id="Shape 45216" o:spid="_x0000_s1166" style="position:absolute;left:13672;top:5021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" path="m,6045l,e" filled="f" strokeweight=".16931mm">
                  <v:path arrowok="t" textboxrect="0,0,0,6045"/>
                </v:shape>
                <v:shape id="Shape 45217" o:spid="_x0000_s1167" style="position:absolute;left:13703;top:5024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" path="m,l5540628,e" filled="f" strokeweight=".16931mm">
                  <v:path arrowok="t" textboxrect="0,0,5540628,0"/>
                </v:shape>
                <v:shape id="Shape 45218" o:spid="_x0000_s1168" style="position:absolute;left:69141;top:5021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" path="m,6045l,e" filled="f" strokeweight=".16931mm">
                  <v:path arrowok="t" textboxrect="0,0,0,6045"/>
                </v:shape>
                <v:shape id="Shape 45219" o:spid="_x0000_s1169" style="position:absolute;left:80845;top:5021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" path="m,6045l,e" filled="f" strokeweight=".16931mm">
                  <v:path arrowok="t" textboxrect="0,0,0,6045"/>
                </v:shape>
                <v:shape id="Shape 45220" o:spid="_x0000_s1170" style="position:absolute;left:93954;top:5021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" path="m,6045l,e" filled="f" strokeweight=".16931mm">
                  <v:path arrowok="t" textboxrect="0,0,0,6045"/>
                </v:shape>
                <v:shape id="Shape 45221" o:spid="_x0000_s1171" style="position:absolute;left:30;top:50273;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" path="m,1007364l,e" filled="f" strokeweight=".16931mm">
                  <v:path arrowok="t" textboxrect="0,0,0,1007364"/>
                </v:shape>
                <v:shape id="Shape 45222" o:spid="_x0000_s1172" style="position:absolute;left:30;top:6034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" path="m,6096l,e" filled="f" strokeweight=".16931mm">
                  <v:path arrowok="t" textboxrect="0,0,0,6096"/>
                </v:shape>
                <v:shape id="Shape 45223" o:spid="_x0000_s1173" style="position:absolute;left:60;top:60377;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" path="m,l1358138,e" filled="f" strokeweight=".48pt">
                  <v:path arrowok="t" textboxrect="0,0,1358138,0"/>
                </v:shape>
                <v:shape id="Shape 45224" o:spid="_x0000_s1174" style="position:absolute;left:13672;top:50273;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" path="m,1007364l,e" filled="f" strokeweight=".16931mm">
                  <v:path arrowok="t" textboxrect="0,0,0,1007364"/>
                </v:shape>
                <v:shape id="Shape 45225" o:spid="_x0000_s1175" style="position:absolute;left:13672;top:6034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" path="m,6096l,e" filled="f" strokeweight=".16931mm">
                  <v:path arrowok="t" textboxrect="0,0,0,6096"/>
                </v:shape>
                <v:shape id="Shape 45226" o:spid="_x0000_s1176" style="position:absolute;left:13703;top:60377;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" path="m,l5540628,e" filled="f" strokeweight=".48pt">
                  <v:path arrowok="t" textboxrect="0,0,5540628,0"/>
                </v:shape>
                <v:shape id="Shape 45227" o:spid="_x0000_s1177" style="position:absolute;left:69141;top:50273;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" path="m,1007364l,e" filled="f" strokeweight=".16931mm">
                  <v:path arrowok="t" textboxrect="0,0,0,1007364"/>
                </v:shape>
                <v:shape id="Shape 45228" o:spid="_x0000_s1178" style="position:absolute;left:69141;top:6034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" path="m,6096l,e" filled="f" strokeweight=".16931mm">
                  <v:path arrowok="t" textboxrect="0,0,0,6096"/>
                </v:shape>
                <v:shape id="Shape 45229" o:spid="_x0000_s1179" style="position:absolute;left:69171;top:60377;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" path="m,l1164335,e" filled="f" strokeweight=".48pt">
                  <v:path arrowok="t" textboxrect="0,0,1164335,0"/>
                </v:shape>
                <v:shape id="Shape 45230" o:spid="_x0000_s1180" style="position:absolute;left:80845;top:50273;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" path="m,1007364l,e" filled="f" strokeweight=".16931mm">
                  <v:path arrowok="t" textboxrect="0,0,0,1007364"/>
                </v:shape>
                <v:shape id="Shape 45231" o:spid="_x0000_s1181" style="position:absolute;left:80845;top:6034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" path="m,6096l,e" filled="f" strokeweight=".16931mm">
                  <v:path arrowok="t" textboxrect="0,0,0,6096"/>
                </v:shape>
                <v:shape id="Shape 45232" o:spid="_x0000_s1182" style="position:absolute;left:80876;top:60377;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" path="m,l1304797,e" filled="f" strokeweight=".48pt">
                  <v:path arrowok="t" textboxrect="0,0,1304797,0"/>
                </v:shape>
                <v:shape id="Shape 45233" o:spid="_x0000_s1183" style="position:absolute;left:93954;top:50273;width:0;height:10074;visibility:visible;mso-wrap-style:square;v-text-anchor:top" coordsize="0,1007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" path="m,1007364l,e" filled="f" strokeweight=".16931mm">
                  <v:path arrowok="t" textboxrect="0,0,0,1007364"/>
                </v:shape>
                <v:shape id="Shape 45234" o:spid="_x0000_s1184" style="position:absolute;left:93954;top:60347;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" path="m,6096l,e" filled="f" strokeweight=".16931mm">
                  <v:path arrowok="t" textboxrect="0,0,0,6096"/>
                </v:shape>
                <w10:wrap anchorx="page"/>
              </v:group>
            </w:pict>
          </mc:Fallback>
        </mc:AlternateContent>
      </w: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25"/>
          <w:sz w:val="24"/>
          <w:szCs w:val="24"/>
          <w:lang w:val="ru-RU"/>
        </w:rPr>
        <w:t xml:space="preserve"> </w:t>
      </w:r>
      <w:r w:rsidRPr="00102E5E">
        <w:rPr>
          <w:rFonts w:ascii="Times New Roman" w:eastAsia="Times New Roman" w:hAnsi="Times New Roman" w:cs="Times New Roman"/>
          <w:b/>
          <w:bCs/>
          <w:color w:val="000000"/>
          <w:spacing w:val="1"/>
          <w:sz w:val="24"/>
          <w:szCs w:val="24"/>
          <w:lang w:val="ru-RU"/>
        </w:rPr>
        <w:t>№</w:t>
      </w:r>
      <w:r w:rsidRPr="00102E5E">
        <w:rPr>
          <w:rFonts w:ascii="Times New Roman" w:eastAsia="Times New Roman" w:hAnsi="Times New Roman" w:cs="Times New Roman"/>
          <w:b/>
          <w:bCs/>
          <w:color w:val="000000"/>
          <w:spacing w:val="27"/>
          <w:sz w:val="24"/>
          <w:szCs w:val="24"/>
          <w:lang w:val="ru-RU"/>
        </w:rPr>
        <w:t xml:space="preserve"> </w:t>
      </w:r>
      <w:r w:rsidRPr="00102E5E">
        <w:rPr>
          <w:rFonts w:ascii="Times New Roman" w:eastAsia="Times New Roman" w:hAnsi="Times New Roman" w:cs="Times New Roman"/>
          <w:b/>
          <w:bCs/>
          <w:color w:val="000000"/>
          <w:sz w:val="24"/>
          <w:szCs w:val="24"/>
          <w:lang w:val="ru-RU"/>
        </w:rPr>
        <w:t>2.</w:t>
      </w:r>
      <w:r w:rsidRPr="00102E5E">
        <w:rPr>
          <w:rFonts w:ascii="Times New Roman" w:eastAsia="Times New Roman" w:hAnsi="Times New Roman" w:cs="Times New Roman"/>
          <w:b/>
          <w:bCs/>
          <w:color w:val="000000"/>
          <w:spacing w:val="27"/>
          <w:sz w:val="24"/>
          <w:szCs w:val="24"/>
          <w:lang w:val="ru-RU"/>
        </w:rPr>
        <w:t xml:space="preserve"> </w:t>
      </w:r>
      <w:r w:rsidRPr="00102E5E">
        <w:rPr>
          <w:rFonts w:ascii="Times New Roman" w:eastAsia="Times New Roman" w:hAnsi="Times New Roman" w:cs="Times New Roman"/>
          <w:color w:val="000000"/>
          <w:sz w:val="24"/>
          <w:szCs w:val="24"/>
          <w:lang w:val="ru-RU"/>
        </w:rPr>
        <w:t>Лё</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кая</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ание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28</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ат</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z w:val="24"/>
          <w:szCs w:val="24"/>
          <w:lang w:val="ru-RU"/>
        </w:rPr>
        <w:tab/>
        <w:t>1.</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z w:val="24"/>
          <w:szCs w:val="24"/>
          <w:lang w:val="ru-RU"/>
        </w:rPr>
        <w:t>Тех</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 б</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аснос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 xml:space="preserve">на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аня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ях</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1"/>
          <w:sz w:val="24"/>
          <w:szCs w:val="24"/>
          <w:lang w:val="ru-RU"/>
        </w:rPr>
        <w:t>ё</w:t>
      </w:r>
      <w:r w:rsidRPr="00102E5E">
        <w:rPr>
          <w:rFonts w:ascii="Times New Roman" w:eastAsia="Times New Roman" w:hAnsi="Times New Roman" w:cs="Times New Roman"/>
          <w:color w:val="000000"/>
          <w:sz w:val="24"/>
          <w:szCs w:val="24"/>
          <w:lang w:val="ru-RU"/>
        </w:rPr>
        <w:t>гкой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4"/>
          <w:sz w:val="24"/>
          <w:szCs w:val="24"/>
          <w:lang w:val="ru-RU"/>
        </w:rPr>
        <w:t>л</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ик</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й</w:t>
      </w:r>
    </w:p>
    <w:p w:rsidR="004C2470" w:rsidRPr="00102E5E" w:rsidRDefault="00102E5E">
      <w:pPr>
        <w:widowControl w:val="0"/>
        <w:spacing w:before="9" w:line="275" w:lineRule="auto"/>
        <w:ind w:left="2744" w:right="3894"/>
        <w:jc w:val="both"/>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2.</w:t>
      </w:r>
      <w:r w:rsidRPr="00102E5E">
        <w:rPr>
          <w:rFonts w:ascii="Times New Roman" w:eastAsia="Times New Roman" w:hAnsi="Times New Roman" w:cs="Times New Roman"/>
          <w:color w:val="000000"/>
          <w:spacing w:val="4"/>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w w:val="99"/>
          <w:sz w:val="24"/>
          <w:szCs w:val="24"/>
          <w:lang w:val="ru-RU"/>
        </w:rPr>
        <w:t>о</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z w:val="24"/>
          <w:szCs w:val="24"/>
          <w:lang w:val="ru-RU"/>
        </w:rPr>
        <w:t>сред</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ие</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инные</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z w:val="24"/>
          <w:szCs w:val="24"/>
          <w:lang w:val="ru-RU"/>
        </w:rPr>
        <w:t>бег</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36"/>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рямо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36"/>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ражу,</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 стад</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2"/>
          <w:w w:val="99"/>
          <w:sz w:val="24"/>
          <w:szCs w:val="24"/>
          <w:lang w:val="ru-RU"/>
        </w:rPr>
        <w:t>н</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ер</w:t>
      </w:r>
      <w:r w:rsidRPr="00102E5E">
        <w:rPr>
          <w:rFonts w:ascii="Times New Roman" w:eastAsia="Times New Roman" w:hAnsi="Times New Roman" w:cs="Times New Roman"/>
          <w:color w:val="000000"/>
          <w:spacing w:val="-1"/>
          <w:sz w:val="24"/>
          <w:szCs w:val="24"/>
          <w:lang w:val="ru-RU"/>
        </w:rPr>
        <w:t>ес</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ч</w:t>
      </w:r>
      <w:r w:rsidRPr="00102E5E">
        <w:rPr>
          <w:rFonts w:ascii="Times New Roman" w:eastAsia="Times New Roman" w:hAnsi="Times New Roman" w:cs="Times New Roman"/>
          <w:color w:val="000000"/>
          <w:sz w:val="24"/>
          <w:szCs w:val="24"/>
          <w:lang w:val="ru-RU"/>
        </w:rPr>
        <w:t>ён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эс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афе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н</w:t>
      </w:r>
      <w:r w:rsidRPr="00102E5E">
        <w:rPr>
          <w:rFonts w:ascii="Times New Roman" w:eastAsia="Times New Roman" w:hAnsi="Times New Roman" w:cs="Times New Roman"/>
          <w:color w:val="000000"/>
          <w:sz w:val="24"/>
          <w:szCs w:val="24"/>
          <w:lang w:val="ru-RU"/>
        </w:rPr>
        <w:t xml:space="preserve">ый бег,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пор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вн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ход</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 xml:space="preserve">бы,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рыжк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в</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z w:val="24"/>
          <w:szCs w:val="24"/>
          <w:lang w:val="ru-RU"/>
        </w:rPr>
        <w:t>дл</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2"/>
          <w:sz w:val="24"/>
          <w:szCs w:val="24"/>
          <w:lang w:val="ru-RU"/>
        </w:rPr>
        <w:t>р</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бега</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sz w:val="24"/>
          <w:szCs w:val="24"/>
          <w:lang w:val="ru-RU"/>
        </w:rPr>
        <w:t>сп</w:t>
      </w:r>
      <w:r w:rsidRPr="00102E5E">
        <w:rPr>
          <w:rFonts w:ascii="Times New Roman" w:eastAsia="Times New Roman" w:hAnsi="Times New Roman" w:cs="Times New Roman"/>
          <w:color w:val="000000"/>
          <w:sz w:val="24"/>
          <w:szCs w:val="24"/>
          <w:lang w:val="ru-RU"/>
        </w:rPr>
        <w:t>особом</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«согнув</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рыжки</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z w:val="24"/>
          <w:szCs w:val="24"/>
          <w:lang w:val="ru-RU"/>
        </w:rPr>
        <w:t>выс</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sz w:val="24"/>
          <w:szCs w:val="24"/>
          <w:lang w:val="ru-RU"/>
        </w:rPr>
        <w:t>ту</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особ</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увш</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27"/>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ш</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г</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3"/>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29"/>
          <w:sz w:val="24"/>
          <w:szCs w:val="24"/>
          <w:lang w:val="ru-RU"/>
        </w:rPr>
        <w:t xml:space="preserve"> </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
          <w:sz w:val="24"/>
          <w:szCs w:val="24"/>
          <w:lang w:val="ru-RU"/>
        </w:rPr>
        <w:t>но</w:t>
      </w:r>
      <w:r w:rsidRPr="00102E5E">
        <w:rPr>
          <w:rFonts w:ascii="Times New Roman" w:eastAsia="Times New Roman" w:hAnsi="Times New Roman" w:cs="Times New Roman"/>
          <w:color w:val="000000"/>
          <w:sz w:val="24"/>
          <w:szCs w:val="24"/>
          <w:lang w:val="ru-RU"/>
        </w:rPr>
        <w:t>жни</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pacing w:val="-2"/>
          <w:sz w:val="24"/>
          <w:szCs w:val="24"/>
          <w:lang w:val="ru-RU"/>
        </w:rPr>
        <w:t>ы</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29"/>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ерекид</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30"/>
          <w:sz w:val="24"/>
          <w:szCs w:val="24"/>
          <w:lang w:val="ru-RU"/>
        </w:rPr>
        <w:t xml:space="preserve"> </w:t>
      </w:r>
      <w:r w:rsidRPr="00102E5E">
        <w:rPr>
          <w:rFonts w:ascii="Times New Roman" w:eastAsia="Times New Roman" w:hAnsi="Times New Roman" w:cs="Times New Roman"/>
          <w:color w:val="000000"/>
          <w:sz w:val="24"/>
          <w:szCs w:val="24"/>
          <w:lang w:val="ru-RU"/>
        </w:rPr>
        <w:t>мета</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28"/>
          <w:sz w:val="24"/>
          <w:szCs w:val="24"/>
          <w:lang w:val="ru-RU"/>
        </w:rPr>
        <w:t xml:space="preserve"> </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аты, тол</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 ядр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proofErr w:type="gramEnd"/>
    </w:p>
    <w:p w:rsidR="004C2470" w:rsidRPr="00102E5E" w:rsidRDefault="00102E5E">
      <w:pPr>
        <w:widowControl w:val="0"/>
        <w:spacing w:before="12" w:after="51" w:line="240" w:lineRule="auto"/>
        <w:ind w:left="2744"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3.</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z w:val="24"/>
          <w:szCs w:val="24"/>
          <w:lang w:val="ru-RU"/>
        </w:rPr>
        <w:t>Профессионал</w:t>
      </w:r>
      <w:r w:rsidRPr="00102E5E">
        <w:rPr>
          <w:rFonts w:ascii="Times New Roman" w:eastAsia="Times New Roman" w:hAnsi="Times New Roman" w:cs="Times New Roman"/>
          <w:color w:val="000000"/>
          <w:spacing w:val="1"/>
          <w:sz w:val="24"/>
          <w:szCs w:val="24"/>
          <w:lang w:val="ru-RU"/>
        </w:rPr>
        <w:t>ьно</w:t>
      </w:r>
      <w:r w:rsidRPr="00102E5E">
        <w:rPr>
          <w:rFonts w:ascii="Times New Roman" w:eastAsia="Times New Roman" w:hAnsi="Times New Roman" w:cs="Times New Roman"/>
          <w:color w:val="000000"/>
          <w:sz w:val="24"/>
          <w:szCs w:val="24"/>
          <w:lang w:val="ru-RU"/>
        </w:rPr>
        <w:t>-пр</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кладная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равл</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 xml:space="preserve"> с</w:t>
      </w:r>
      <w:r w:rsidRPr="00102E5E">
        <w:rPr>
          <w:rFonts w:ascii="Times New Roman" w:eastAsia="Times New Roman" w:hAnsi="Times New Roman" w:cs="Times New Roman"/>
          <w:color w:val="000000"/>
          <w:sz w:val="24"/>
          <w:szCs w:val="24"/>
          <w:lang w:val="ru-RU"/>
        </w:rPr>
        <w:t>ред</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 лёгко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ат</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4C2470">
      <w:pPr>
        <w:rPr>
          <w:lang w:val="ru-RU"/>
        </w:rPr>
        <w:sectPr w:rsidR="004C2470" w:rsidRPr="00102E5E">
          <w:pgSz w:w="16840" w:h="11906" w:orient="landscape"/>
          <w:pgMar w:top="1144" w:right="563" w:bottom="0" w:left="1134" w:header="0" w:footer="0" w:gutter="0"/>
          <w:cols w:space="708"/>
        </w:sectPr>
      </w:pPr>
    </w:p>
    <w:p w:rsidR="004C2470" w:rsidRPr="00102E5E" w:rsidRDefault="00102E5E">
      <w:pPr>
        <w:widowControl w:val="0"/>
        <w:spacing w:line="240" w:lineRule="auto"/>
        <w:ind w:left="271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 xml:space="preserve">В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чис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х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й</w:t>
      </w:r>
    </w:p>
    <w:p w:rsidR="004C2470" w:rsidRPr="00102E5E" w:rsidRDefault="00102E5E">
      <w:pPr>
        <w:widowControl w:val="0"/>
        <w:spacing w:before="53" w:line="240" w:lineRule="auto"/>
        <w:ind w:left="271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104"/>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04"/>
          <w:sz w:val="24"/>
          <w:szCs w:val="24"/>
          <w:lang w:val="ru-RU"/>
        </w:rPr>
        <w:t xml:space="preserve"> </w:t>
      </w:r>
      <w:r w:rsidRPr="00102E5E">
        <w:rPr>
          <w:rFonts w:ascii="Times New Roman" w:eastAsia="Times New Roman" w:hAnsi="Times New Roman" w:cs="Times New Roman"/>
          <w:b/>
          <w:bCs/>
          <w:color w:val="000000"/>
          <w:sz w:val="24"/>
          <w:szCs w:val="24"/>
          <w:lang w:val="ru-RU"/>
        </w:rPr>
        <w:t>5.</w:t>
      </w:r>
      <w:r w:rsidRPr="00102E5E">
        <w:rPr>
          <w:rFonts w:ascii="Times New Roman" w:eastAsia="Times New Roman" w:hAnsi="Times New Roman" w:cs="Times New Roman"/>
          <w:b/>
          <w:bCs/>
          <w:color w:val="000000"/>
          <w:spacing w:val="10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Р</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7"/>
          <w:sz w:val="24"/>
          <w:szCs w:val="24"/>
          <w:lang w:val="ru-RU"/>
        </w:rPr>
        <w:t xml:space="preserve"> </w:t>
      </w:r>
      <w:r w:rsidRPr="00102E5E">
        <w:rPr>
          <w:rFonts w:ascii="Times New Roman" w:eastAsia="Times New Roman" w:hAnsi="Times New Roman" w:cs="Times New Roman"/>
          <w:color w:val="000000"/>
          <w:spacing w:val="-1"/>
          <w:sz w:val="24"/>
          <w:szCs w:val="24"/>
          <w:lang w:val="ru-RU"/>
        </w:rPr>
        <w:t>ф</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4"/>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98"/>
          <w:sz w:val="24"/>
          <w:szCs w:val="24"/>
          <w:lang w:val="ru-RU"/>
        </w:rPr>
        <w:t xml:space="preserve"> </w:t>
      </w:r>
      <w:r w:rsidRPr="00102E5E">
        <w:rPr>
          <w:rFonts w:ascii="Times New Roman" w:eastAsia="Times New Roman" w:hAnsi="Times New Roman" w:cs="Times New Roman"/>
          <w:color w:val="000000"/>
          <w:sz w:val="24"/>
          <w:szCs w:val="24"/>
          <w:lang w:val="ru-RU"/>
        </w:rPr>
        <w:t>способ</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осте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98"/>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98"/>
          <w:sz w:val="24"/>
          <w:szCs w:val="24"/>
          <w:lang w:val="ru-RU"/>
        </w:rPr>
        <w:t xml:space="preserve"> </w:t>
      </w:r>
      <w:r w:rsidRPr="00102E5E">
        <w:rPr>
          <w:rFonts w:ascii="Times New Roman" w:eastAsia="Times New Roman" w:hAnsi="Times New Roman" w:cs="Times New Roman"/>
          <w:color w:val="000000"/>
          <w:sz w:val="24"/>
          <w:szCs w:val="24"/>
          <w:lang w:val="ru-RU"/>
        </w:rPr>
        <w:t>том</w:t>
      </w:r>
      <w:r w:rsidRPr="00102E5E">
        <w:rPr>
          <w:rFonts w:ascii="Times New Roman" w:eastAsia="Times New Roman" w:hAnsi="Times New Roman" w:cs="Times New Roman"/>
          <w:color w:val="000000"/>
          <w:spacing w:val="98"/>
          <w:sz w:val="24"/>
          <w:szCs w:val="24"/>
          <w:lang w:val="ru-RU"/>
        </w:rPr>
        <w:t xml:space="preserve"> </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w:t>
      </w:r>
    </w:p>
    <w:p w:rsidR="004C2470" w:rsidRPr="00102E5E" w:rsidRDefault="00102E5E">
      <w:pPr>
        <w:widowControl w:val="0"/>
        <w:spacing w:before="41" w:line="240" w:lineRule="auto"/>
        <w:ind w:left="2713" w:right="-20"/>
        <w:rPr>
          <w:rFonts w:ascii="Times New Roman" w:eastAsia="Times New Roman" w:hAnsi="Times New Roman" w:cs="Times New Roman"/>
          <w:color w:val="000000"/>
          <w:sz w:val="24"/>
          <w:szCs w:val="24"/>
          <w:lang w:val="ru-RU"/>
        </w:rPr>
      </w:pPr>
      <w:proofErr w:type="gramStart"/>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ьн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-прикладных</w:t>
      </w:r>
      <w:proofErr w:type="gramEnd"/>
      <w:r w:rsidRPr="00102E5E">
        <w:rPr>
          <w:rFonts w:ascii="Times New Roman" w:eastAsia="Times New Roman" w:hAnsi="Times New Roman" w:cs="Times New Roman"/>
          <w:color w:val="000000"/>
          <w:sz w:val="24"/>
          <w:szCs w:val="24"/>
          <w:lang w:val="ru-RU"/>
        </w:rPr>
        <w:t xml:space="preserve"> ср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ми лёгкой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ле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line="240" w:lineRule="auto"/>
        <w:ind w:right="-20"/>
        <w:rPr>
          <w:rFonts w:ascii="Times New Roman" w:eastAsia="Times New Roman" w:hAnsi="Times New Roman" w:cs="Times New Roman"/>
          <w:b/>
          <w:bCs/>
          <w:color w:val="000000"/>
          <w:sz w:val="24"/>
          <w:szCs w:val="24"/>
          <w:lang w:val="ru-RU"/>
        </w:rPr>
      </w:pPr>
      <w:r w:rsidRPr="00102E5E">
        <w:rPr>
          <w:lang w:val="ru-RU"/>
        </w:rPr>
        <w:br w:type="column"/>
      </w:r>
      <w:r w:rsidRPr="00102E5E">
        <w:rPr>
          <w:rFonts w:ascii="Times New Roman" w:eastAsia="Times New Roman" w:hAnsi="Times New Roman" w:cs="Times New Roman"/>
          <w:b/>
          <w:bCs/>
          <w:color w:val="000000"/>
          <w:sz w:val="24"/>
          <w:szCs w:val="24"/>
          <w:lang w:val="ru-RU"/>
        </w:rPr>
        <w:lastRenderedPageBreak/>
        <w:t>28</w:t>
      </w:r>
    </w:p>
    <w:p w:rsidR="004C2470" w:rsidRPr="00102E5E" w:rsidRDefault="004C2470">
      <w:pPr>
        <w:spacing w:after="12" w:line="200" w:lineRule="exact"/>
        <w:rPr>
          <w:rFonts w:ascii="Times New Roman" w:eastAsia="Times New Roman" w:hAnsi="Times New Roman" w:cs="Times New Roman"/>
          <w:sz w:val="20"/>
          <w:szCs w:val="20"/>
          <w:lang w:val="ru-RU"/>
        </w:rPr>
      </w:pPr>
    </w:p>
    <w:p w:rsidR="004C2470" w:rsidRPr="00102E5E" w:rsidRDefault="00085383">
      <w:pPr>
        <w:widowControl w:val="0"/>
        <w:spacing w:line="240" w:lineRule="auto"/>
        <w:ind w:right="-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20</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1229" w:space="912"/>
            <w:col w:w="3001"/>
          </w:cols>
        </w:sectPr>
      </w:pPr>
    </w:p>
    <w:p w:rsidR="004C2470" w:rsidRPr="00102E5E" w:rsidRDefault="00102E5E">
      <w:pPr>
        <w:widowControl w:val="0"/>
        <w:tabs>
          <w:tab w:val="left" w:pos="12142"/>
        </w:tabs>
        <w:spacing w:before="51" w:line="285" w:lineRule="auto"/>
        <w:ind w:left="2713" w:right="270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 xml:space="preserve">6. </w:t>
      </w:r>
      <w:r w:rsidRPr="00102E5E">
        <w:rPr>
          <w:rFonts w:ascii="Times New Roman" w:eastAsia="Times New Roman" w:hAnsi="Times New Roman" w:cs="Times New Roman"/>
          <w:color w:val="000000"/>
          <w:sz w:val="24"/>
          <w:szCs w:val="24"/>
          <w:lang w:val="ru-RU"/>
        </w:rPr>
        <w:t>Осво</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ехн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ки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выполнен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двигате</w:t>
      </w:r>
      <w:r w:rsidRPr="00102E5E">
        <w:rPr>
          <w:rFonts w:ascii="Times New Roman" w:eastAsia="Times New Roman" w:hAnsi="Times New Roman" w:cs="Times New Roman"/>
          <w:color w:val="000000"/>
          <w:w w:val="99"/>
          <w:sz w:val="24"/>
          <w:szCs w:val="24"/>
          <w:lang w:val="ru-RU"/>
        </w:rPr>
        <w:t>льн</w:t>
      </w:r>
      <w:r w:rsidRPr="00102E5E">
        <w:rPr>
          <w:rFonts w:ascii="Times New Roman" w:eastAsia="Times New Roman" w:hAnsi="Times New Roman" w:cs="Times New Roman"/>
          <w:color w:val="000000"/>
          <w:sz w:val="24"/>
          <w:szCs w:val="24"/>
          <w:lang w:val="ru-RU"/>
        </w:rPr>
        <w:t>ых д</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w w:val="99"/>
          <w:sz w:val="24"/>
          <w:szCs w:val="24"/>
          <w:lang w:val="ru-RU"/>
        </w:rPr>
        <w:t>й</w:t>
      </w:r>
      <w:r w:rsidRPr="00102E5E">
        <w:rPr>
          <w:rFonts w:ascii="Times New Roman" w:eastAsia="Times New Roman" w:hAnsi="Times New Roman" w:cs="Times New Roman"/>
          <w:color w:val="000000"/>
          <w:sz w:val="24"/>
          <w:szCs w:val="24"/>
          <w:lang w:val="ru-RU"/>
        </w:rPr>
        <w:t>ств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z w:val="24"/>
          <w:szCs w:val="24"/>
          <w:lang w:val="ru-RU"/>
        </w:rPr>
        <w:tab/>
        <w:t xml:space="preserve">14 </w:t>
      </w: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95"/>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95"/>
          <w:sz w:val="24"/>
          <w:szCs w:val="24"/>
          <w:lang w:val="ru-RU"/>
        </w:rPr>
        <w:t xml:space="preserve"> </w:t>
      </w:r>
      <w:r w:rsidRPr="00102E5E">
        <w:rPr>
          <w:rFonts w:ascii="Times New Roman" w:eastAsia="Times New Roman" w:hAnsi="Times New Roman" w:cs="Times New Roman"/>
          <w:b/>
          <w:bCs/>
          <w:color w:val="000000"/>
          <w:sz w:val="24"/>
          <w:szCs w:val="24"/>
          <w:lang w:val="ru-RU"/>
        </w:rPr>
        <w:t>7.</w:t>
      </w:r>
      <w:r w:rsidRPr="00102E5E">
        <w:rPr>
          <w:rFonts w:ascii="Times New Roman" w:eastAsia="Times New Roman" w:hAnsi="Times New Roman" w:cs="Times New Roman"/>
          <w:b/>
          <w:bCs/>
          <w:color w:val="000000"/>
          <w:spacing w:val="98"/>
          <w:sz w:val="24"/>
          <w:szCs w:val="24"/>
          <w:lang w:val="ru-RU"/>
        </w:rPr>
        <w:t xml:space="preserve"> </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су</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влен</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мо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spacing w:val="-3"/>
          <w:sz w:val="24"/>
          <w:szCs w:val="24"/>
          <w:lang w:val="ru-RU"/>
        </w:rPr>
        <w:t>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се</w:t>
      </w:r>
      <w:r w:rsidRPr="00102E5E">
        <w:rPr>
          <w:rFonts w:ascii="Times New Roman" w:eastAsia="Times New Roman" w:hAnsi="Times New Roman" w:cs="Times New Roman"/>
          <w:color w:val="000000"/>
          <w:spacing w:val="89"/>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ят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й</w:t>
      </w:r>
    </w:p>
    <w:p w:rsidR="004C2470" w:rsidRPr="00102E5E" w:rsidRDefault="00102E5E">
      <w:pPr>
        <w:widowControl w:val="0"/>
        <w:tabs>
          <w:tab w:val="left" w:pos="12202"/>
        </w:tabs>
        <w:spacing w:line="275" w:lineRule="auto"/>
        <w:ind w:left="2713" w:right="276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лё</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атле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ик</w:t>
      </w:r>
      <w:r w:rsidRPr="00102E5E">
        <w:rPr>
          <w:rFonts w:ascii="Times New Roman" w:eastAsia="Times New Roman" w:hAnsi="Times New Roman" w:cs="Times New Roman"/>
          <w:color w:val="000000"/>
          <w:sz w:val="24"/>
          <w:szCs w:val="24"/>
          <w:lang w:val="ru-RU"/>
        </w:rPr>
        <w:t>ой 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 xml:space="preserve">ка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обс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ого 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ического и</w:t>
      </w:r>
      <w:r w:rsidRPr="00102E5E">
        <w:rPr>
          <w:rFonts w:ascii="Times New Roman" w:eastAsia="Times New Roman" w:hAnsi="Times New Roman" w:cs="Times New Roman"/>
          <w:color w:val="000000"/>
          <w:spacing w:val="1"/>
          <w:sz w:val="24"/>
          <w:szCs w:val="24"/>
          <w:lang w:val="ru-RU"/>
        </w:rPr>
        <w:t xml:space="preserve"> п</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3"/>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со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тоя</w:t>
      </w:r>
      <w:r w:rsidRPr="00102E5E">
        <w:rPr>
          <w:rFonts w:ascii="Times New Roman" w:eastAsia="Times New Roman" w:hAnsi="Times New Roman" w:cs="Times New Roman"/>
          <w:color w:val="000000"/>
          <w:spacing w:val="2"/>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00085383">
        <w:rPr>
          <w:rFonts w:ascii="Times New Roman" w:eastAsia="Times New Roman" w:hAnsi="Times New Roman" w:cs="Times New Roman"/>
          <w:color w:val="000000"/>
          <w:sz w:val="24"/>
          <w:szCs w:val="24"/>
          <w:lang w:val="ru-RU"/>
        </w:rPr>
        <w:t>я, в</w:t>
      </w:r>
      <w:r w:rsidR="00085383">
        <w:rPr>
          <w:rFonts w:ascii="Times New Roman" w:eastAsia="Times New Roman" w:hAnsi="Times New Roman" w:cs="Times New Roman"/>
          <w:color w:val="000000"/>
          <w:sz w:val="24"/>
          <w:szCs w:val="24"/>
          <w:lang w:val="ru-RU"/>
        </w:rPr>
        <w:tab/>
        <w:t>9</w:t>
      </w:r>
      <w:r w:rsidRPr="00102E5E">
        <w:rPr>
          <w:rFonts w:ascii="Times New Roman" w:eastAsia="Times New Roman" w:hAnsi="Times New Roman" w:cs="Times New Roman"/>
          <w:color w:val="000000"/>
          <w:sz w:val="24"/>
          <w:szCs w:val="24"/>
          <w:lang w:val="ru-RU"/>
        </w:rPr>
        <w:t xml:space="preserve"> том ч</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сле ди</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ами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2"/>
          <w:sz w:val="24"/>
          <w:szCs w:val="24"/>
          <w:lang w:val="ru-RU"/>
        </w:rPr>
        <w:t>г</w:t>
      </w:r>
      <w:r w:rsidRPr="00102E5E">
        <w:rPr>
          <w:rFonts w:ascii="Times New Roman" w:eastAsia="Times New Roman" w:hAnsi="Times New Roman" w:cs="Times New Roman"/>
          <w:color w:val="000000"/>
          <w:sz w:val="24"/>
          <w:szCs w:val="24"/>
          <w:lang w:val="ru-RU"/>
        </w:rPr>
        <w:t>о 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102E5E">
      <w:pPr>
        <w:widowControl w:val="0"/>
        <w:tabs>
          <w:tab w:val="left" w:pos="1597"/>
          <w:tab w:val="left" w:pos="2319"/>
          <w:tab w:val="left" w:pos="2713"/>
          <w:tab w:val="left" w:pos="12142"/>
          <w:tab w:val="left" w:pos="13899"/>
        </w:tabs>
        <w:spacing w:line="275" w:lineRule="auto"/>
        <w:ind w:left="568" w:right="55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54"/>
          <w:sz w:val="24"/>
          <w:szCs w:val="24"/>
          <w:lang w:val="ru-RU"/>
        </w:rPr>
        <w:t xml:space="preserve"> </w:t>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ание 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42</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С</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ор</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ив</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ые </w:t>
      </w:r>
      <w:r w:rsidRPr="00102E5E">
        <w:rPr>
          <w:rFonts w:ascii="Times New Roman" w:eastAsia="Times New Roman" w:hAnsi="Times New Roman" w:cs="Times New Roman"/>
          <w:color w:val="000000"/>
          <w:w w:val="99"/>
          <w:sz w:val="24"/>
          <w:szCs w:val="24"/>
          <w:lang w:val="ru-RU"/>
        </w:rPr>
        <w:t>иг</w:t>
      </w:r>
      <w:r w:rsidRPr="00102E5E">
        <w:rPr>
          <w:rFonts w:ascii="Times New Roman" w:eastAsia="Times New Roman" w:hAnsi="Times New Roman" w:cs="Times New Roman"/>
          <w:color w:val="000000"/>
          <w:sz w:val="24"/>
          <w:szCs w:val="24"/>
          <w:lang w:val="ru-RU"/>
        </w:rPr>
        <w:t>ры</w:t>
      </w:r>
      <w:r w:rsidRPr="00102E5E">
        <w:rPr>
          <w:rFonts w:ascii="Times New Roman" w:eastAsia="Times New Roman" w:hAnsi="Times New Roman" w:cs="Times New Roman"/>
          <w:color w:val="000000"/>
          <w:sz w:val="24"/>
          <w:szCs w:val="24"/>
          <w:lang w:val="ru-RU"/>
        </w:rPr>
        <w:tab/>
        <w:t>1. Тех</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ка б</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нос</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 xml:space="preserve">и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 xml:space="preserve">а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аня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иях спор</w:t>
      </w:r>
      <w:r w:rsidRPr="00102E5E">
        <w:rPr>
          <w:rFonts w:ascii="Times New Roman" w:eastAsia="Times New Roman" w:hAnsi="Times New Roman" w:cs="Times New Roman"/>
          <w:color w:val="000000"/>
          <w:spacing w:val="2"/>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 xml:space="preserve">и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грами.</w:t>
      </w:r>
    </w:p>
    <w:p w:rsidR="004C2470" w:rsidRPr="00102E5E" w:rsidRDefault="00102E5E">
      <w:pPr>
        <w:widowControl w:val="0"/>
        <w:spacing w:before="9" w:line="276" w:lineRule="auto"/>
        <w:ind w:left="2713" w:right="3890"/>
        <w:jc w:val="both"/>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color w:val="000000"/>
          <w:sz w:val="24"/>
          <w:szCs w:val="24"/>
          <w:lang w:val="ru-RU"/>
        </w:rPr>
        <w:t>2.</w:t>
      </w:r>
      <w:r w:rsidRPr="00102E5E">
        <w:rPr>
          <w:rFonts w:ascii="Times New Roman" w:eastAsia="Times New Roman" w:hAnsi="Times New Roman" w:cs="Times New Roman"/>
          <w:b/>
          <w:bCs/>
          <w:color w:val="000000"/>
          <w:sz w:val="24"/>
          <w:szCs w:val="24"/>
          <w:lang w:val="ru-RU"/>
        </w:rPr>
        <w:t>Ба</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ке</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бо</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i/>
          <w:iCs/>
          <w:color w:val="000000"/>
          <w:sz w:val="24"/>
          <w:szCs w:val="24"/>
          <w:lang w:val="ru-RU"/>
        </w:rPr>
        <w:t>.</w:t>
      </w:r>
      <w:r w:rsidRPr="00102E5E">
        <w:rPr>
          <w:rFonts w:ascii="Times New Roman" w:eastAsia="Times New Roman" w:hAnsi="Times New Roman" w:cs="Times New Roman"/>
          <w:b/>
          <w:bCs/>
          <w:i/>
          <w:iCs/>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Переме</w:t>
      </w:r>
      <w:r w:rsidRPr="00102E5E">
        <w:rPr>
          <w:rFonts w:ascii="Times New Roman" w:eastAsia="Times New Roman" w:hAnsi="Times New Roman" w:cs="Times New Roman"/>
          <w:color w:val="000000"/>
          <w:spacing w:val="1"/>
          <w:w w:val="99"/>
          <w:sz w:val="24"/>
          <w:szCs w:val="24"/>
          <w:lang w:val="ru-RU"/>
        </w:rPr>
        <w:t>щ</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45"/>
          <w:sz w:val="24"/>
          <w:szCs w:val="24"/>
          <w:lang w:val="ru-RU"/>
        </w:rPr>
        <w:t xml:space="preserve"> </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46"/>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ло</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адке.</w:t>
      </w:r>
      <w:r w:rsidRPr="00102E5E">
        <w:rPr>
          <w:rFonts w:ascii="Times New Roman" w:eastAsia="Times New Roman" w:hAnsi="Times New Roman" w:cs="Times New Roman"/>
          <w:color w:val="000000"/>
          <w:spacing w:val="44"/>
          <w:sz w:val="24"/>
          <w:szCs w:val="24"/>
          <w:lang w:val="ru-RU"/>
        </w:rPr>
        <w:t xml:space="preserve"> </w:t>
      </w:r>
      <w:r w:rsidRPr="00102E5E">
        <w:rPr>
          <w:rFonts w:ascii="Times New Roman" w:eastAsia="Times New Roman" w:hAnsi="Times New Roman" w:cs="Times New Roman"/>
          <w:color w:val="000000"/>
          <w:spacing w:val="1"/>
          <w:sz w:val="24"/>
          <w:szCs w:val="24"/>
          <w:lang w:val="ru-RU"/>
        </w:rPr>
        <w:t>В</w:t>
      </w:r>
      <w:r w:rsidRPr="00102E5E">
        <w:rPr>
          <w:rFonts w:ascii="Times New Roman" w:eastAsia="Times New Roman" w:hAnsi="Times New Roman" w:cs="Times New Roman"/>
          <w:color w:val="000000"/>
          <w:sz w:val="24"/>
          <w:szCs w:val="24"/>
          <w:lang w:val="ru-RU"/>
        </w:rPr>
        <w:t>еден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45"/>
          <w:sz w:val="24"/>
          <w:szCs w:val="24"/>
          <w:lang w:val="ru-RU"/>
        </w:rPr>
        <w:t xml:space="preserve"> </w:t>
      </w:r>
      <w:r w:rsidRPr="00102E5E">
        <w:rPr>
          <w:rFonts w:ascii="Times New Roman" w:eastAsia="Times New Roman" w:hAnsi="Times New Roman" w:cs="Times New Roman"/>
          <w:color w:val="000000"/>
          <w:sz w:val="24"/>
          <w:szCs w:val="24"/>
          <w:lang w:val="ru-RU"/>
        </w:rPr>
        <w:t>мяч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z w:val="24"/>
          <w:szCs w:val="24"/>
          <w:lang w:val="ru-RU"/>
        </w:rPr>
        <w:t>Передач</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мяч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49"/>
          <w:sz w:val="24"/>
          <w:szCs w:val="24"/>
          <w:lang w:val="ru-RU"/>
        </w:rPr>
        <w:t xml:space="preserve"> </w:t>
      </w:r>
      <w:r w:rsidRPr="00102E5E">
        <w:rPr>
          <w:rFonts w:ascii="Times New Roman" w:eastAsia="Times New Roman" w:hAnsi="Times New Roman" w:cs="Times New Roman"/>
          <w:color w:val="000000"/>
          <w:sz w:val="24"/>
          <w:szCs w:val="24"/>
          <w:lang w:val="ru-RU"/>
        </w:rPr>
        <w:t>дв</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z w:val="24"/>
          <w:szCs w:val="24"/>
          <w:lang w:val="ru-RU"/>
        </w:rPr>
        <w:t>мя рукам</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24"/>
          <w:sz w:val="24"/>
          <w:szCs w:val="24"/>
          <w:lang w:val="ru-RU"/>
        </w:rPr>
        <w:t xml:space="preserve"> </w:t>
      </w:r>
      <w:r w:rsidRPr="00102E5E">
        <w:rPr>
          <w:rFonts w:ascii="Times New Roman" w:eastAsia="Times New Roman" w:hAnsi="Times New Roman" w:cs="Times New Roman"/>
          <w:color w:val="000000"/>
          <w:sz w:val="24"/>
          <w:szCs w:val="24"/>
          <w:lang w:val="ru-RU"/>
        </w:rPr>
        <w:t>от</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w w:val="99"/>
          <w:sz w:val="24"/>
          <w:szCs w:val="24"/>
          <w:lang w:val="ru-RU"/>
        </w:rPr>
        <w:t>гр</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pacing w:val="20"/>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spacing w:val="2"/>
          <w:sz w:val="24"/>
          <w:szCs w:val="24"/>
          <w:lang w:val="ru-RU"/>
        </w:rPr>
        <w:t>к</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2"/>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ола,</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22"/>
          <w:sz w:val="24"/>
          <w:szCs w:val="24"/>
          <w:lang w:val="ru-RU"/>
        </w:rPr>
        <w:t xml:space="preserve"> </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sz w:val="24"/>
          <w:szCs w:val="24"/>
          <w:lang w:val="ru-RU"/>
        </w:rPr>
        <w:t>укой</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1"/>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леч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низ</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21"/>
          <w:sz w:val="24"/>
          <w:szCs w:val="24"/>
          <w:lang w:val="ru-RU"/>
        </w:rPr>
        <w:t xml:space="preserve"> </w:t>
      </w:r>
      <w:r w:rsidRPr="00102E5E">
        <w:rPr>
          <w:rFonts w:ascii="Times New Roman" w:eastAsia="Times New Roman" w:hAnsi="Times New Roman" w:cs="Times New Roman"/>
          <w:color w:val="000000"/>
          <w:sz w:val="24"/>
          <w:szCs w:val="24"/>
          <w:lang w:val="ru-RU"/>
        </w:rPr>
        <w:t>сбоку.</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w w:val="99"/>
          <w:sz w:val="24"/>
          <w:szCs w:val="24"/>
          <w:lang w:val="ru-RU"/>
        </w:rPr>
        <w:t>л</w:t>
      </w:r>
      <w:r w:rsidRPr="00102E5E">
        <w:rPr>
          <w:rFonts w:ascii="Times New Roman" w:eastAsia="Times New Roman" w:hAnsi="Times New Roman" w:cs="Times New Roman"/>
          <w:color w:val="000000"/>
          <w:sz w:val="24"/>
          <w:szCs w:val="24"/>
          <w:lang w:val="ru-RU"/>
        </w:rPr>
        <w:t>я мяч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72"/>
          <w:sz w:val="24"/>
          <w:szCs w:val="24"/>
          <w:lang w:val="ru-RU"/>
        </w:rPr>
        <w:t xml:space="preserve"> </w:t>
      </w:r>
      <w:r w:rsidRPr="00102E5E">
        <w:rPr>
          <w:rFonts w:ascii="Times New Roman" w:eastAsia="Times New Roman" w:hAnsi="Times New Roman" w:cs="Times New Roman"/>
          <w:color w:val="000000"/>
          <w:sz w:val="24"/>
          <w:szCs w:val="24"/>
          <w:lang w:val="ru-RU"/>
        </w:rPr>
        <w:t>двумя</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ру</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ами</w:t>
      </w:r>
      <w:r w:rsidRPr="00102E5E">
        <w:rPr>
          <w:rFonts w:ascii="Times New Roman" w:eastAsia="Times New Roman" w:hAnsi="Times New Roman" w:cs="Times New Roman"/>
          <w:color w:val="000000"/>
          <w:spacing w:val="72"/>
          <w:sz w:val="24"/>
          <w:szCs w:val="24"/>
          <w:lang w:val="ru-RU"/>
        </w:rPr>
        <w:t xml:space="preserve"> </w:t>
      </w:r>
      <w:r w:rsidRPr="00102E5E">
        <w:rPr>
          <w:rFonts w:ascii="Times New Roman" w:eastAsia="Times New Roman" w:hAnsi="Times New Roman" w:cs="Times New Roman"/>
          <w:color w:val="000000"/>
          <w:sz w:val="24"/>
          <w:szCs w:val="24"/>
          <w:lang w:val="ru-RU"/>
        </w:rPr>
        <w:t>на</w:t>
      </w:r>
      <w:r w:rsidRPr="00102E5E">
        <w:rPr>
          <w:rFonts w:ascii="Times New Roman" w:eastAsia="Times New Roman" w:hAnsi="Times New Roman" w:cs="Times New Roman"/>
          <w:color w:val="000000"/>
          <w:spacing w:val="70"/>
          <w:sz w:val="24"/>
          <w:szCs w:val="24"/>
          <w:lang w:val="ru-RU"/>
        </w:rPr>
        <w:t xml:space="preserve"> </w:t>
      </w:r>
      <w:r w:rsidRPr="00102E5E">
        <w:rPr>
          <w:rFonts w:ascii="Times New Roman" w:eastAsia="Times New Roman" w:hAnsi="Times New Roman" w:cs="Times New Roman"/>
          <w:color w:val="000000"/>
          <w:sz w:val="24"/>
          <w:szCs w:val="24"/>
          <w:lang w:val="ru-RU"/>
        </w:rPr>
        <w:t>уровне</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груд</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«вы</w:t>
      </w:r>
      <w:r w:rsidRPr="00102E5E">
        <w:rPr>
          <w:rFonts w:ascii="Times New Roman" w:eastAsia="Times New Roman" w:hAnsi="Times New Roman" w:cs="Times New Roman"/>
          <w:color w:val="000000"/>
          <w:spacing w:val="-3"/>
          <w:sz w:val="24"/>
          <w:szCs w:val="24"/>
          <w:lang w:val="ru-RU"/>
        </w:rPr>
        <w:t>с</w:t>
      </w:r>
      <w:r w:rsidRPr="00102E5E">
        <w:rPr>
          <w:rFonts w:ascii="Times New Roman" w:eastAsia="Times New Roman" w:hAnsi="Times New Roman" w:cs="Times New Roman"/>
          <w:color w:val="000000"/>
          <w:sz w:val="24"/>
          <w:szCs w:val="24"/>
          <w:lang w:val="ru-RU"/>
        </w:rPr>
        <w:t>окого</w:t>
      </w:r>
      <w:r w:rsidRPr="00102E5E">
        <w:rPr>
          <w:rFonts w:ascii="Times New Roman" w:eastAsia="Times New Roman" w:hAnsi="Times New Roman" w:cs="Times New Roman"/>
          <w:color w:val="000000"/>
          <w:spacing w:val="72"/>
          <w:sz w:val="24"/>
          <w:szCs w:val="24"/>
          <w:lang w:val="ru-RU"/>
        </w:rPr>
        <w:t xml:space="preserve"> </w:t>
      </w:r>
      <w:r w:rsidRPr="00102E5E">
        <w:rPr>
          <w:rFonts w:ascii="Times New Roman" w:eastAsia="Times New Roman" w:hAnsi="Times New Roman" w:cs="Times New Roman"/>
          <w:color w:val="000000"/>
          <w:sz w:val="24"/>
          <w:szCs w:val="24"/>
          <w:lang w:val="ru-RU"/>
        </w:rPr>
        <w:t>мяча»,</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отскоком</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от</w:t>
      </w:r>
      <w:r w:rsidRPr="00102E5E">
        <w:rPr>
          <w:rFonts w:ascii="Times New Roman" w:eastAsia="Times New Roman" w:hAnsi="Times New Roman" w:cs="Times New Roman"/>
          <w:color w:val="000000"/>
          <w:spacing w:val="72"/>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а. Бро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мяча</w:t>
      </w:r>
      <w:r w:rsidRPr="00102E5E">
        <w:rPr>
          <w:rFonts w:ascii="Times New Roman" w:eastAsia="Times New Roman" w:hAnsi="Times New Roman" w:cs="Times New Roman"/>
          <w:color w:val="000000"/>
          <w:spacing w:val="105"/>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2"/>
          <w:sz w:val="24"/>
          <w:szCs w:val="24"/>
          <w:lang w:val="ru-RU"/>
        </w:rPr>
        <w:t>м</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0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z w:val="24"/>
          <w:szCs w:val="24"/>
          <w:lang w:val="ru-RU"/>
        </w:rPr>
        <w:t>движ</w:t>
      </w:r>
      <w:r w:rsidRPr="00102E5E">
        <w:rPr>
          <w:rFonts w:ascii="Times New Roman" w:eastAsia="Times New Roman" w:hAnsi="Times New Roman" w:cs="Times New Roman"/>
          <w:color w:val="000000"/>
          <w:spacing w:val="1"/>
          <w:sz w:val="24"/>
          <w:szCs w:val="24"/>
          <w:lang w:val="ru-RU"/>
        </w:rPr>
        <w:t>ении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Так</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ры</w:t>
      </w:r>
      <w:r w:rsidRPr="00102E5E">
        <w:rPr>
          <w:rFonts w:ascii="Times New Roman" w:eastAsia="Times New Roman" w:hAnsi="Times New Roman" w:cs="Times New Roman"/>
          <w:color w:val="000000"/>
          <w:spacing w:val="103"/>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08"/>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аде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ии</w:t>
      </w:r>
      <w:r w:rsidRPr="00102E5E">
        <w:rPr>
          <w:rFonts w:ascii="Times New Roman" w:eastAsia="Times New Roman" w:hAnsi="Times New Roman" w:cs="Times New Roman"/>
          <w:color w:val="000000"/>
          <w:sz w:val="24"/>
          <w:szCs w:val="24"/>
          <w:lang w:val="ru-RU"/>
        </w:rPr>
        <w:t>. И</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дуал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ные</w:t>
      </w:r>
      <w:r w:rsidRPr="00102E5E">
        <w:rPr>
          <w:rFonts w:ascii="Times New Roman" w:eastAsia="Times New Roman" w:hAnsi="Times New Roman" w:cs="Times New Roman"/>
          <w:color w:val="000000"/>
          <w:spacing w:val="39"/>
          <w:sz w:val="24"/>
          <w:szCs w:val="24"/>
          <w:lang w:val="ru-RU"/>
        </w:rPr>
        <w:t xml:space="preserve"> </w:t>
      </w:r>
      <w:r w:rsidRPr="00102E5E">
        <w:rPr>
          <w:rFonts w:ascii="Times New Roman" w:eastAsia="Times New Roman" w:hAnsi="Times New Roman" w:cs="Times New Roman"/>
          <w:color w:val="000000"/>
          <w:sz w:val="24"/>
          <w:szCs w:val="24"/>
          <w:lang w:val="ru-RU"/>
        </w:rPr>
        <w:t>де</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вия</w:t>
      </w:r>
      <w:r w:rsidRPr="00102E5E">
        <w:rPr>
          <w:rFonts w:ascii="Times New Roman" w:eastAsia="Times New Roman" w:hAnsi="Times New Roman" w:cs="Times New Roman"/>
          <w:color w:val="000000"/>
          <w:spacing w:val="41"/>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sz w:val="24"/>
          <w:szCs w:val="24"/>
          <w:lang w:val="ru-RU"/>
        </w:rPr>
        <w:t>ка</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z w:val="24"/>
          <w:szCs w:val="24"/>
          <w:lang w:val="ru-RU"/>
        </w:rPr>
        <w:t>бе</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42"/>
          <w:sz w:val="24"/>
          <w:szCs w:val="24"/>
          <w:lang w:val="ru-RU"/>
        </w:rPr>
        <w:t xml:space="preserve"> </w:t>
      </w:r>
      <w:r w:rsidRPr="00102E5E">
        <w:rPr>
          <w:rFonts w:ascii="Times New Roman" w:eastAsia="Times New Roman" w:hAnsi="Times New Roman" w:cs="Times New Roman"/>
          <w:color w:val="000000"/>
          <w:sz w:val="24"/>
          <w:szCs w:val="24"/>
          <w:lang w:val="ru-RU"/>
        </w:rPr>
        <w:t>мяча</w:t>
      </w:r>
      <w:r w:rsidRPr="00102E5E">
        <w:rPr>
          <w:rFonts w:ascii="Times New Roman" w:eastAsia="Times New Roman" w:hAnsi="Times New Roman" w:cs="Times New Roman"/>
          <w:color w:val="000000"/>
          <w:spacing w:val="39"/>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42"/>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z w:val="24"/>
          <w:szCs w:val="24"/>
          <w:lang w:val="ru-RU"/>
        </w:rPr>
        <w:t>мячо</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42"/>
          <w:sz w:val="24"/>
          <w:szCs w:val="24"/>
          <w:lang w:val="ru-RU"/>
        </w:rPr>
        <w:t xml:space="preserve"> </w:t>
      </w:r>
      <w:r w:rsidRPr="00102E5E">
        <w:rPr>
          <w:rFonts w:ascii="Times New Roman" w:eastAsia="Times New Roman" w:hAnsi="Times New Roman" w:cs="Times New Roman"/>
          <w:color w:val="000000"/>
          <w:sz w:val="24"/>
          <w:szCs w:val="24"/>
          <w:lang w:val="ru-RU"/>
        </w:rPr>
        <w:t>гру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овые</w:t>
      </w:r>
      <w:r w:rsidRPr="00102E5E">
        <w:rPr>
          <w:rFonts w:ascii="Times New Roman" w:eastAsia="Times New Roman" w:hAnsi="Times New Roman" w:cs="Times New Roman"/>
          <w:color w:val="000000"/>
          <w:spacing w:val="39"/>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42"/>
          <w:sz w:val="24"/>
          <w:szCs w:val="24"/>
          <w:lang w:val="ru-RU"/>
        </w:rPr>
        <w:t xml:space="preserve"> </w:t>
      </w:r>
      <w:r w:rsidRPr="00102E5E">
        <w:rPr>
          <w:rFonts w:ascii="Times New Roman" w:eastAsia="Times New Roman" w:hAnsi="Times New Roman" w:cs="Times New Roman"/>
          <w:color w:val="000000"/>
          <w:sz w:val="24"/>
          <w:szCs w:val="24"/>
          <w:lang w:val="ru-RU"/>
        </w:rPr>
        <w:t>кома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ые де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ств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24"/>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роков.</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Та</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2"/>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гры</w:t>
      </w:r>
      <w:r w:rsidRPr="00102E5E">
        <w:rPr>
          <w:rFonts w:ascii="Times New Roman" w:eastAsia="Times New Roman" w:hAnsi="Times New Roman" w:cs="Times New Roman"/>
          <w:color w:val="000000"/>
          <w:spacing w:val="24"/>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21"/>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24"/>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бас</w:t>
      </w:r>
      <w:r w:rsidRPr="00102E5E">
        <w:rPr>
          <w:rFonts w:ascii="Times New Roman" w:eastAsia="Times New Roman" w:hAnsi="Times New Roman" w:cs="Times New Roman"/>
          <w:color w:val="000000"/>
          <w:spacing w:val="4"/>
          <w:sz w:val="24"/>
          <w:szCs w:val="24"/>
          <w:lang w:val="ru-RU"/>
        </w:rPr>
        <w:t>к</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боле.</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sz w:val="24"/>
          <w:szCs w:val="24"/>
          <w:lang w:val="ru-RU"/>
        </w:rPr>
        <w:t>Гру</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овые</w:t>
      </w:r>
      <w:r w:rsidRPr="00102E5E">
        <w:rPr>
          <w:rFonts w:ascii="Times New Roman" w:eastAsia="Times New Roman" w:hAnsi="Times New Roman" w:cs="Times New Roman"/>
          <w:color w:val="000000"/>
          <w:spacing w:val="23"/>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кома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2"/>
          <w:w w:val="99"/>
          <w:sz w:val="24"/>
          <w:szCs w:val="24"/>
          <w:lang w:val="ru-RU"/>
        </w:rPr>
        <w:t>н</w:t>
      </w:r>
      <w:r w:rsidRPr="00102E5E">
        <w:rPr>
          <w:rFonts w:ascii="Times New Roman" w:eastAsia="Times New Roman" w:hAnsi="Times New Roman" w:cs="Times New Roman"/>
          <w:color w:val="000000"/>
          <w:sz w:val="24"/>
          <w:szCs w:val="24"/>
          <w:lang w:val="ru-RU"/>
        </w:rPr>
        <w:t>ые де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ств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ов. Игра</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по 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енным</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правилам. И</w:t>
      </w:r>
      <w:r w:rsidRPr="00102E5E">
        <w:rPr>
          <w:rFonts w:ascii="Times New Roman" w:eastAsia="Times New Roman" w:hAnsi="Times New Roman" w:cs="Times New Roman"/>
          <w:color w:val="000000"/>
          <w:spacing w:val="2"/>
          <w:sz w:val="24"/>
          <w:szCs w:val="24"/>
          <w:lang w:val="ru-RU"/>
        </w:rPr>
        <w:t>г</w:t>
      </w:r>
      <w:r w:rsidRPr="00102E5E">
        <w:rPr>
          <w:rFonts w:ascii="Times New Roman" w:eastAsia="Times New Roman" w:hAnsi="Times New Roman" w:cs="Times New Roman"/>
          <w:color w:val="000000"/>
          <w:sz w:val="24"/>
          <w:szCs w:val="24"/>
          <w:lang w:val="ru-RU"/>
        </w:rPr>
        <w:t xml:space="preserve">ра по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рав</w:t>
      </w:r>
      <w:r w:rsidRPr="00102E5E">
        <w:rPr>
          <w:rFonts w:ascii="Times New Roman" w:eastAsia="Times New Roman" w:hAnsi="Times New Roman" w:cs="Times New Roman"/>
          <w:color w:val="000000"/>
          <w:w w:val="99"/>
          <w:sz w:val="24"/>
          <w:szCs w:val="24"/>
          <w:lang w:val="ru-RU"/>
        </w:rPr>
        <w:t>ил</w:t>
      </w:r>
      <w:r w:rsidRPr="00102E5E">
        <w:rPr>
          <w:rFonts w:ascii="Times New Roman" w:eastAsia="Times New Roman" w:hAnsi="Times New Roman" w:cs="Times New Roman"/>
          <w:color w:val="000000"/>
          <w:sz w:val="24"/>
          <w:szCs w:val="24"/>
          <w:lang w:val="ru-RU"/>
        </w:rPr>
        <w:t>ам</w:t>
      </w:r>
      <w:r w:rsidRPr="00102E5E">
        <w:rPr>
          <w:rFonts w:ascii="Times New Roman" w:eastAsia="Times New Roman" w:hAnsi="Times New Roman" w:cs="Times New Roman"/>
          <w:b/>
          <w:bCs/>
          <w:color w:val="000000"/>
          <w:sz w:val="24"/>
          <w:szCs w:val="24"/>
          <w:lang w:val="ru-RU"/>
        </w:rPr>
        <w:t>.</w:t>
      </w:r>
    </w:p>
    <w:p w:rsidR="004C2470" w:rsidRPr="00102E5E" w:rsidRDefault="004C2470">
      <w:pPr>
        <w:spacing w:after="8" w:line="180" w:lineRule="exact"/>
        <w:rPr>
          <w:rFonts w:ascii="Times New Roman" w:eastAsia="Times New Roman" w:hAnsi="Times New Roman" w:cs="Times New Roman"/>
          <w:sz w:val="18"/>
          <w:szCs w:val="18"/>
          <w:lang w:val="ru-RU"/>
        </w:rPr>
      </w:pPr>
    </w:p>
    <w:p w:rsidR="004C2470" w:rsidRPr="00102E5E" w:rsidRDefault="00102E5E">
      <w:pPr>
        <w:widowControl w:val="0"/>
        <w:tabs>
          <w:tab w:val="left" w:pos="3944"/>
          <w:tab w:val="left" w:pos="4739"/>
          <w:tab w:val="left" w:pos="6329"/>
          <w:tab w:val="left" w:pos="7265"/>
          <w:tab w:val="left" w:pos="8960"/>
          <w:tab w:val="left" w:pos="10591"/>
        </w:tabs>
        <w:spacing w:line="275" w:lineRule="auto"/>
        <w:ind w:left="2713" w:right="3889"/>
        <w:jc w:val="both"/>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3.</w:t>
      </w:r>
      <w:r w:rsidRPr="00102E5E">
        <w:rPr>
          <w:rFonts w:ascii="Times New Roman" w:eastAsia="Times New Roman" w:hAnsi="Times New Roman" w:cs="Times New Roman"/>
          <w:b/>
          <w:bCs/>
          <w:color w:val="000000"/>
          <w:sz w:val="24"/>
          <w:szCs w:val="24"/>
          <w:lang w:val="ru-RU"/>
        </w:rPr>
        <w:t>Во</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ейбо</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w:t>
      </w:r>
      <w:r w:rsidRPr="00102E5E">
        <w:rPr>
          <w:rFonts w:ascii="Times New Roman" w:eastAsia="Times New Roman" w:hAnsi="Times New Roman" w:cs="Times New Roman"/>
          <w:b/>
          <w:bCs/>
          <w:color w:val="000000"/>
          <w:spacing w:val="92"/>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ки</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z w:val="24"/>
          <w:szCs w:val="24"/>
          <w:lang w:val="ru-RU"/>
        </w:rPr>
        <w:t>воле</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боле.</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sz w:val="24"/>
          <w:szCs w:val="24"/>
          <w:lang w:val="ru-RU"/>
        </w:rPr>
        <w:t>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w w:val="99"/>
          <w:sz w:val="24"/>
          <w:szCs w:val="24"/>
          <w:lang w:val="ru-RU"/>
        </w:rPr>
        <w:t>щ</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91"/>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лощадке.</w:t>
      </w:r>
      <w:r w:rsidRPr="00102E5E">
        <w:rPr>
          <w:rFonts w:ascii="Times New Roman" w:eastAsia="Times New Roman" w:hAnsi="Times New Roman" w:cs="Times New Roman"/>
          <w:color w:val="000000"/>
          <w:spacing w:val="90"/>
          <w:sz w:val="24"/>
          <w:szCs w:val="24"/>
          <w:lang w:val="ru-RU"/>
        </w:rPr>
        <w:t xml:space="preserve"> </w:t>
      </w:r>
      <w:r w:rsidRPr="00102E5E">
        <w:rPr>
          <w:rFonts w:ascii="Times New Roman" w:eastAsia="Times New Roman" w:hAnsi="Times New Roman" w:cs="Times New Roman"/>
          <w:color w:val="000000"/>
          <w:spacing w:val="2"/>
          <w:sz w:val="24"/>
          <w:szCs w:val="24"/>
          <w:lang w:val="ru-RU"/>
        </w:rPr>
        <w:t>П</w:t>
      </w:r>
      <w:r w:rsidRPr="00102E5E">
        <w:rPr>
          <w:rFonts w:ascii="Times New Roman" w:eastAsia="Times New Roman" w:hAnsi="Times New Roman" w:cs="Times New Roman"/>
          <w:color w:val="000000"/>
          <w:sz w:val="24"/>
          <w:szCs w:val="24"/>
          <w:lang w:val="ru-RU"/>
        </w:rPr>
        <w:t>одача</w:t>
      </w:r>
      <w:r w:rsidRPr="00102E5E">
        <w:rPr>
          <w:rFonts w:ascii="Times New Roman" w:eastAsia="Times New Roman" w:hAnsi="Times New Roman" w:cs="Times New Roman"/>
          <w:color w:val="000000"/>
          <w:spacing w:val="92"/>
          <w:sz w:val="24"/>
          <w:szCs w:val="24"/>
          <w:lang w:val="ru-RU"/>
        </w:rPr>
        <w:t xml:space="preserve"> </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3"/>
          <w:sz w:val="24"/>
          <w:szCs w:val="24"/>
          <w:lang w:val="ru-RU"/>
        </w:rPr>
        <w:t>я</w:t>
      </w:r>
      <w:r w:rsidRPr="00102E5E">
        <w:rPr>
          <w:rFonts w:ascii="Times New Roman" w:eastAsia="Times New Roman" w:hAnsi="Times New Roman" w:cs="Times New Roman"/>
          <w:color w:val="000000"/>
          <w:sz w:val="24"/>
          <w:szCs w:val="24"/>
          <w:lang w:val="ru-RU"/>
        </w:rPr>
        <w:t xml:space="preserve">ча: </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z w:val="24"/>
          <w:szCs w:val="24"/>
          <w:lang w:val="ru-RU"/>
        </w:rPr>
        <w:t>ж</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яя</w:t>
      </w:r>
      <w:r w:rsidRPr="00102E5E">
        <w:rPr>
          <w:rFonts w:ascii="Times New Roman" w:eastAsia="Times New Roman" w:hAnsi="Times New Roman" w:cs="Times New Roman"/>
          <w:color w:val="000000"/>
          <w:spacing w:val="29"/>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рямая,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sz w:val="24"/>
          <w:szCs w:val="24"/>
          <w:lang w:val="ru-RU"/>
        </w:rPr>
        <w:t>нижн</w:t>
      </w:r>
      <w:r w:rsidRPr="00102E5E">
        <w:rPr>
          <w:rFonts w:ascii="Times New Roman" w:eastAsia="Times New Roman" w:hAnsi="Times New Roman" w:cs="Times New Roman"/>
          <w:color w:val="000000"/>
          <w:spacing w:val="-1"/>
          <w:sz w:val="24"/>
          <w:szCs w:val="24"/>
          <w:lang w:val="ru-RU"/>
        </w:rPr>
        <w:t>я</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30"/>
          <w:sz w:val="24"/>
          <w:szCs w:val="24"/>
          <w:lang w:val="ru-RU"/>
        </w:rPr>
        <w:t xml:space="preserve"> </w:t>
      </w:r>
      <w:r w:rsidRPr="00102E5E">
        <w:rPr>
          <w:rFonts w:ascii="Times New Roman" w:eastAsia="Times New Roman" w:hAnsi="Times New Roman" w:cs="Times New Roman"/>
          <w:color w:val="000000"/>
          <w:sz w:val="24"/>
          <w:szCs w:val="24"/>
          <w:lang w:val="ru-RU"/>
        </w:rPr>
        <w:t>бо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овая,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рх</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яя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яма</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рх</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яя</w:t>
      </w:r>
      <w:r w:rsidRPr="00102E5E">
        <w:rPr>
          <w:rFonts w:ascii="Times New Roman" w:eastAsia="Times New Roman" w:hAnsi="Times New Roman" w:cs="Times New Roman"/>
          <w:color w:val="000000"/>
          <w:spacing w:val="31"/>
          <w:sz w:val="24"/>
          <w:szCs w:val="24"/>
          <w:lang w:val="ru-RU"/>
        </w:rPr>
        <w:t xml:space="preserve"> </w:t>
      </w:r>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w w:val="99"/>
          <w:sz w:val="24"/>
          <w:szCs w:val="24"/>
          <w:lang w:val="ru-RU"/>
        </w:rPr>
        <w:t>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овая.</w:t>
      </w:r>
      <w:r w:rsidRPr="00102E5E">
        <w:rPr>
          <w:rFonts w:ascii="Times New Roman" w:eastAsia="Times New Roman" w:hAnsi="Times New Roman" w:cs="Times New Roman"/>
          <w:color w:val="000000"/>
          <w:spacing w:val="30"/>
          <w:sz w:val="24"/>
          <w:szCs w:val="24"/>
          <w:lang w:val="ru-RU"/>
        </w:rPr>
        <w:t xml:space="preserve"> </w:t>
      </w:r>
      <w:r w:rsidRPr="00102E5E">
        <w:rPr>
          <w:rFonts w:ascii="Times New Roman" w:eastAsia="Times New Roman" w:hAnsi="Times New Roman" w:cs="Times New Roman"/>
          <w:color w:val="000000"/>
          <w:sz w:val="24"/>
          <w:szCs w:val="24"/>
          <w:lang w:val="ru-RU"/>
        </w:rPr>
        <w:t>Пр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ём</w:t>
      </w:r>
      <w:r w:rsidRPr="00102E5E">
        <w:rPr>
          <w:rFonts w:ascii="Times New Roman" w:eastAsia="Times New Roman" w:hAnsi="Times New Roman" w:cs="Times New Roman"/>
          <w:color w:val="000000"/>
          <w:spacing w:val="30"/>
          <w:sz w:val="24"/>
          <w:szCs w:val="24"/>
          <w:lang w:val="ru-RU"/>
        </w:rPr>
        <w:t xml:space="preserve"> </w:t>
      </w:r>
      <w:r w:rsidRPr="00102E5E">
        <w:rPr>
          <w:rFonts w:ascii="Times New Roman" w:eastAsia="Times New Roman" w:hAnsi="Times New Roman" w:cs="Times New Roman"/>
          <w:color w:val="000000"/>
          <w:sz w:val="24"/>
          <w:szCs w:val="24"/>
          <w:lang w:val="ru-RU"/>
        </w:rPr>
        <w:t>мяч</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 Пер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дач</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ab/>
        <w:t>мяча.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апада</w:t>
      </w:r>
      <w:r w:rsidRPr="00102E5E">
        <w:rPr>
          <w:rFonts w:ascii="Times New Roman" w:eastAsia="Times New Roman" w:hAnsi="Times New Roman" w:cs="Times New Roman"/>
          <w:color w:val="000000"/>
          <w:w w:val="99"/>
          <w:sz w:val="24"/>
          <w:szCs w:val="24"/>
          <w:lang w:val="ru-RU"/>
        </w:rPr>
        <w:t>ющ</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z w:val="24"/>
          <w:szCs w:val="24"/>
          <w:lang w:val="ru-RU"/>
        </w:rPr>
        <w:tab/>
        <w:t>удары.</w:t>
      </w:r>
      <w:r w:rsidRPr="00102E5E">
        <w:rPr>
          <w:rFonts w:ascii="Times New Roman" w:eastAsia="Times New Roman" w:hAnsi="Times New Roman" w:cs="Times New Roman"/>
          <w:color w:val="000000"/>
          <w:sz w:val="24"/>
          <w:szCs w:val="24"/>
          <w:lang w:val="ru-RU"/>
        </w:rPr>
        <w:tab/>
        <w:t>Б</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ки</w:t>
      </w:r>
      <w:r w:rsidRPr="00102E5E">
        <w:rPr>
          <w:rFonts w:ascii="Times New Roman" w:eastAsia="Times New Roman" w:hAnsi="Times New Roman" w:cs="Times New Roman"/>
          <w:color w:val="000000"/>
          <w:sz w:val="24"/>
          <w:szCs w:val="24"/>
          <w:lang w:val="ru-RU"/>
        </w:rPr>
        <w:t>ров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z w:val="24"/>
          <w:szCs w:val="24"/>
          <w:lang w:val="ru-RU"/>
        </w:rPr>
        <w:tab/>
        <w:t>на</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ад</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w w:val="99"/>
          <w:sz w:val="24"/>
          <w:szCs w:val="24"/>
          <w:lang w:val="ru-RU"/>
        </w:rPr>
        <w:t>ю</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z w:val="24"/>
          <w:szCs w:val="24"/>
          <w:lang w:val="ru-RU"/>
        </w:rPr>
        <w:tab/>
        <w:t>удар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 Страховка</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ки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w w:val="99"/>
          <w:sz w:val="24"/>
          <w:szCs w:val="24"/>
          <w:lang w:val="ru-RU"/>
        </w:rPr>
        <w:t>Р</w:t>
      </w:r>
      <w:r w:rsidRPr="00102E5E">
        <w:rPr>
          <w:rFonts w:ascii="Times New Roman" w:eastAsia="Times New Roman" w:hAnsi="Times New Roman" w:cs="Times New Roman"/>
          <w:color w:val="000000"/>
          <w:sz w:val="24"/>
          <w:szCs w:val="24"/>
          <w:lang w:val="ru-RU"/>
        </w:rPr>
        <w:t>ас</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овка</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гроков.</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1"/>
          <w:sz w:val="24"/>
          <w:szCs w:val="24"/>
          <w:lang w:val="ru-RU"/>
        </w:rPr>
        <w:t>ак</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ика</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гры</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щи</w:t>
      </w:r>
      <w:r w:rsidRPr="00102E5E">
        <w:rPr>
          <w:rFonts w:ascii="Times New Roman" w:eastAsia="Times New Roman" w:hAnsi="Times New Roman" w:cs="Times New Roman"/>
          <w:color w:val="000000"/>
          <w:sz w:val="24"/>
          <w:szCs w:val="24"/>
          <w:lang w:val="ru-RU"/>
        </w:rPr>
        <w:t>те,</w:t>
      </w:r>
      <w:r w:rsidRPr="00102E5E">
        <w:rPr>
          <w:rFonts w:ascii="Times New Roman" w:eastAsia="Times New Roman" w:hAnsi="Times New Roman" w:cs="Times New Roman"/>
          <w:color w:val="000000"/>
          <w:spacing w:val="50"/>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ад</w:t>
      </w:r>
      <w:r w:rsidRPr="00102E5E">
        <w:rPr>
          <w:rFonts w:ascii="Times New Roman" w:eastAsia="Times New Roman" w:hAnsi="Times New Roman" w:cs="Times New Roman"/>
          <w:color w:val="000000"/>
          <w:spacing w:val="3"/>
          <w:sz w:val="24"/>
          <w:szCs w:val="24"/>
          <w:lang w:val="ru-RU"/>
        </w:rPr>
        <w:t>е</w:t>
      </w:r>
      <w:r w:rsidRPr="00102E5E">
        <w:rPr>
          <w:rFonts w:ascii="Times New Roman" w:eastAsia="Times New Roman" w:hAnsi="Times New Roman" w:cs="Times New Roman"/>
          <w:color w:val="000000"/>
          <w:spacing w:val="1"/>
          <w:w w:val="99"/>
          <w:sz w:val="24"/>
          <w:szCs w:val="24"/>
          <w:lang w:val="ru-RU"/>
        </w:rPr>
        <w:t>нии</w:t>
      </w:r>
      <w:r w:rsidRPr="00102E5E">
        <w:rPr>
          <w:rFonts w:ascii="Times New Roman" w:eastAsia="Times New Roman" w:hAnsi="Times New Roman" w:cs="Times New Roman"/>
          <w:color w:val="000000"/>
          <w:sz w:val="24"/>
          <w:szCs w:val="24"/>
          <w:lang w:val="ru-RU"/>
        </w:rPr>
        <w:t>. И</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дуал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ные</w:t>
      </w:r>
      <w:r w:rsidRPr="00102E5E">
        <w:rPr>
          <w:rFonts w:ascii="Times New Roman" w:eastAsia="Times New Roman" w:hAnsi="Times New Roman" w:cs="Times New Roman"/>
          <w:color w:val="000000"/>
          <w:spacing w:val="39"/>
          <w:sz w:val="24"/>
          <w:szCs w:val="24"/>
          <w:lang w:val="ru-RU"/>
        </w:rPr>
        <w:t xml:space="preserve"> </w:t>
      </w:r>
      <w:r w:rsidRPr="00102E5E">
        <w:rPr>
          <w:rFonts w:ascii="Times New Roman" w:eastAsia="Times New Roman" w:hAnsi="Times New Roman" w:cs="Times New Roman"/>
          <w:color w:val="000000"/>
          <w:sz w:val="24"/>
          <w:szCs w:val="24"/>
          <w:lang w:val="ru-RU"/>
        </w:rPr>
        <w:t>де</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вия</w:t>
      </w:r>
      <w:r w:rsidRPr="00102E5E">
        <w:rPr>
          <w:rFonts w:ascii="Times New Roman" w:eastAsia="Times New Roman" w:hAnsi="Times New Roman" w:cs="Times New Roman"/>
          <w:color w:val="000000"/>
          <w:spacing w:val="41"/>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pacing w:val="3"/>
          <w:sz w:val="24"/>
          <w:szCs w:val="24"/>
          <w:lang w:val="ru-RU"/>
        </w:rPr>
        <w:t>м</w:t>
      </w:r>
      <w:r w:rsidRPr="00102E5E">
        <w:rPr>
          <w:rFonts w:ascii="Times New Roman" w:eastAsia="Times New Roman" w:hAnsi="Times New Roman" w:cs="Times New Roman"/>
          <w:color w:val="000000"/>
          <w:sz w:val="24"/>
          <w:szCs w:val="24"/>
          <w:lang w:val="ru-RU"/>
        </w:rPr>
        <w:t>ячом,</w:t>
      </w:r>
      <w:r w:rsidRPr="00102E5E">
        <w:rPr>
          <w:rFonts w:ascii="Times New Roman" w:eastAsia="Times New Roman" w:hAnsi="Times New Roman" w:cs="Times New Roman"/>
          <w:color w:val="000000"/>
          <w:spacing w:val="42"/>
          <w:sz w:val="24"/>
          <w:szCs w:val="24"/>
          <w:lang w:val="ru-RU"/>
        </w:rPr>
        <w:t xml:space="preserve"> </w:t>
      </w:r>
      <w:r w:rsidRPr="00102E5E">
        <w:rPr>
          <w:rFonts w:ascii="Times New Roman" w:eastAsia="Times New Roman" w:hAnsi="Times New Roman" w:cs="Times New Roman"/>
          <w:color w:val="000000"/>
          <w:spacing w:val="1"/>
          <w:sz w:val="24"/>
          <w:szCs w:val="24"/>
          <w:lang w:val="ru-RU"/>
        </w:rPr>
        <w:t>б</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41"/>
          <w:sz w:val="24"/>
          <w:szCs w:val="24"/>
          <w:lang w:val="ru-RU"/>
        </w:rPr>
        <w:t xml:space="preserve"> </w:t>
      </w:r>
      <w:r w:rsidRPr="00102E5E">
        <w:rPr>
          <w:rFonts w:ascii="Times New Roman" w:eastAsia="Times New Roman" w:hAnsi="Times New Roman" w:cs="Times New Roman"/>
          <w:color w:val="000000"/>
          <w:sz w:val="24"/>
          <w:szCs w:val="24"/>
          <w:lang w:val="ru-RU"/>
        </w:rPr>
        <w:t>мяча.</w:t>
      </w:r>
      <w:r w:rsidRPr="00102E5E">
        <w:rPr>
          <w:rFonts w:ascii="Times New Roman" w:eastAsia="Times New Roman" w:hAnsi="Times New Roman" w:cs="Times New Roman"/>
          <w:color w:val="000000"/>
          <w:spacing w:val="40"/>
          <w:sz w:val="24"/>
          <w:szCs w:val="24"/>
          <w:lang w:val="ru-RU"/>
        </w:rPr>
        <w:t xml:space="preserve"> </w:t>
      </w:r>
      <w:r w:rsidRPr="00102E5E">
        <w:rPr>
          <w:rFonts w:ascii="Times New Roman" w:eastAsia="Times New Roman" w:hAnsi="Times New Roman" w:cs="Times New Roman"/>
          <w:color w:val="000000"/>
          <w:sz w:val="24"/>
          <w:szCs w:val="24"/>
          <w:lang w:val="ru-RU"/>
        </w:rPr>
        <w:t>Гру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овые</w:t>
      </w:r>
      <w:r w:rsidRPr="00102E5E">
        <w:rPr>
          <w:rFonts w:ascii="Times New Roman" w:eastAsia="Times New Roman" w:hAnsi="Times New Roman" w:cs="Times New Roman"/>
          <w:color w:val="000000"/>
          <w:spacing w:val="39"/>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44"/>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ома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ые</w:t>
      </w:r>
    </w:p>
    <w:p w:rsidR="004C2470" w:rsidRPr="00102E5E" w:rsidRDefault="004C2470">
      <w:pPr>
        <w:spacing w:after="8" w:line="160" w:lineRule="exact"/>
        <w:rPr>
          <w:rFonts w:ascii="Times New Roman" w:eastAsia="Times New Roman" w:hAnsi="Times New Roman" w:cs="Times New Roman"/>
          <w:sz w:val="16"/>
          <w:szCs w:val="16"/>
          <w:lang w:val="ru-RU"/>
        </w:rPr>
      </w:pPr>
    </w:p>
    <w:bookmarkEnd w:id="5"/>
    <w:p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type w:val="continuous"/>
          <w:pgSz w:w="16840" w:h="11906" w:orient="landscape"/>
          <w:pgMar w:top="1144" w:right="563" w:bottom="0" w:left="1134" w:header="0" w:footer="0" w:gutter="0"/>
          <w:cols w:space="708"/>
        </w:sectPr>
      </w:pPr>
    </w:p>
    <w:bookmarkStart w:id="6" w:name="_page_355_0"/>
    <w:p w:rsidR="004C2470" w:rsidRPr="00102E5E" w:rsidRDefault="00102E5E">
      <w:pPr>
        <w:widowControl w:val="0"/>
        <w:spacing w:line="275" w:lineRule="auto"/>
        <w:ind w:left="2713" w:right="3854"/>
        <w:rPr>
          <w:rFonts w:ascii="Times New Roman" w:eastAsia="Times New Roman" w:hAnsi="Times New Roman" w:cs="Times New Roman"/>
          <w:color w:val="000000"/>
          <w:sz w:val="24"/>
          <w:szCs w:val="24"/>
          <w:lang w:val="ru-RU"/>
        </w:rPr>
      </w:pPr>
      <w:r>
        <w:rPr>
          <w:noProof/>
          <w:lang w:val="ru-RU" w:eastAsia="ru-RU"/>
        </w:rPr>
        <w:lastRenderedPageBreak/>
        <mc:AlternateContent>
          <mc:Choice Requires="wpg">
            <w:drawing>
              <wp:anchor distT="0" distB="0" distL="114300" distR="114300" simplePos="0" relativeHeight="251644928" behindDoc="1" locked="0" layoutInCell="0" allowOverlap="1" wp14:anchorId="6F6982BC" wp14:editId="3DC947A1">
                <wp:simplePos x="0" y="0"/>
                <wp:positionH relativeFrom="page">
                  <wp:posOffset>1008888</wp:posOffset>
                </wp:positionH>
                <wp:positionV relativeFrom="paragraph">
                  <wp:posOffset>-7111</wp:posOffset>
                </wp:positionV>
                <wp:extent cx="9398507" cy="5569965"/>
                <wp:effectExtent l="0" t="0" r="0" b="0"/>
                <wp:wrapNone/>
                <wp:docPr id="45235" name="drawingObject45235"/>
                <wp:cNvGraphicFramePr/>
                <a:graphic xmlns:a="http://schemas.openxmlformats.org/drawingml/2006/main">
                  <a:graphicData uri="http://schemas.microsoft.com/office/word/2010/wordprocessingGroup">
                    <wpg:wgp>
                      <wpg:cNvGrpSpPr/>
                      <wpg:grpSpPr>
                        <a:xfrm>
                          <a:off x="0" y="0"/>
                          <a:ext cx="9398507" cy="5569965"/>
                          <a:chOff x="0" y="0"/>
                          <a:chExt cx="9398507" cy="5569965"/>
                        </a:xfrm>
                        <a:noFill/>
                      </wpg:grpSpPr>
                      <wps:wsp>
                        <wps:cNvPr id="45236" name="Shape 45236"/>
                        <wps:cNvSpPr/>
                        <wps:spPr>
                          <a:xfrm>
                            <a:off x="1416050" y="7569"/>
                            <a:ext cx="5446141" cy="201472"/>
                          </a:xfrm>
                          <a:custGeom>
                            <a:avLst/>
                            <a:gdLst/>
                            <a:ahLst/>
                            <a:cxnLst/>
                            <a:rect l="0" t="0" r="0" b="0"/>
                            <a:pathLst>
                              <a:path w="5446141" h="201472">
                                <a:moveTo>
                                  <a:pt x="0" y="201472"/>
                                </a:moveTo>
                                <a:lnTo>
                                  <a:pt x="0" y="0"/>
                                </a:lnTo>
                                <a:lnTo>
                                  <a:pt x="5446141" y="0"/>
                                </a:lnTo>
                                <a:lnTo>
                                  <a:pt x="5446141" y="201472"/>
                                </a:lnTo>
                                <a:lnTo>
                                  <a:pt x="0" y="201472"/>
                                </a:lnTo>
                                <a:close/>
                              </a:path>
                            </a:pathLst>
                          </a:custGeom>
                          <a:solidFill>
                            <a:srgbClr val="FFFFFF"/>
                          </a:solidFill>
                        </wps:spPr>
                        <wps:bodyPr vertOverflow="overflow" horzOverflow="overflow" vert="horz" lIns="91440" tIns="45720" rIns="91440" bIns="45720" anchor="t"/>
                      </wps:wsp>
                      <wps:wsp>
                        <wps:cNvPr id="45237" name="Shape 45237"/>
                        <wps:cNvSpPr/>
                        <wps:spPr>
                          <a:xfrm>
                            <a:off x="1416050" y="209042"/>
                            <a:ext cx="5446141" cy="201167"/>
                          </a:xfrm>
                          <a:custGeom>
                            <a:avLst/>
                            <a:gdLst/>
                            <a:ahLst/>
                            <a:cxnLst/>
                            <a:rect l="0" t="0" r="0" b="0"/>
                            <a:pathLst>
                              <a:path w="5446141" h="201167">
                                <a:moveTo>
                                  <a:pt x="0" y="0"/>
                                </a:moveTo>
                                <a:lnTo>
                                  <a:pt x="0" y="201167"/>
                                </a:lnTo>
                                <a:lnTo>
                                  <a:pt x="5446141" y="201167"/>
                                </a:lnTo>
                                <a:lnTo>
                                  <a:pt x="5446141" y="0"/>
                                </a:lnTo>
                                <a:lnTo>
                                  <a:pt x="0" y="0"/>
                                </a:lnTo>
                                <a:close/>
                              </a:path>
                            </a:pathLst>
                          </a:custGeom>
                          <a:solidFill>
                            <a:srgbClr val="FFFFFF"/>
                          </a:solidFill>
                        </wps:spPr>
                        <wps:bodyPr vertOverflow="overflow" horzOverflow="overflow" vert="horz" lIns="91440" tIns="45720" rIns="91440" bIns="45720" anchor="t"/>
                      </wps:wsp>
                      <wps:wsp>
                        <wps:cNvPr id="45238" name="Shape 45238"/>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39" name="Shape 45239"/>
                        <wps:cNvSpPr/>
                        <wps:spPr>
                          <a:xfrm>
                            <a:off x="6095" y="3047"/>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5240" name="Shape 45240"/>
                        <wps:cNvSpPr/>
                        <wps:spPr>
                          <a:xfrm>
                            <a:off x="1364233"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41" name="Shape 45241"/>
                        <wps:cNvSpPr/>
                        <wps:spPr>
                          <a:xfrm>
                            <a:off x="1370329" y="304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242" name="Shape 45242"/>
                        <wps:cNvSpPr/>
                        <wps:spPr>
                          <a:xfrm>
                            <a:off x="6914133"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43" name="Shape 45243"/>
                        <wps:cNvSpPr/>
                        <wps:spPr>
                          <a:xfrm>
                            <a:off x="6917181" y="304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244" name="Shape 45244"/>
                        <wps:cNvSpPr/>
                        <wps:spPr>
                          <a:xfrm>
                            <a:off x="8084566"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45" name="Shape 45245"/>
                        <wps:cNvSpPr/>
                        <wps:spPr>
                          <a:xfrm>
                            <a:off x="8087614" y="3047"/>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5246" name="Shape 45246"/>
                        <wps:cNvSpPr/>
                        <wps:spPr>
                          <a:xfrm>
                            <a:off x="9395459"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47" name="Shape 45247"/>
                        <wps:cNvSpPr/>
                        <wps:spPr>
                          <a:xfrm>
                            <a:off x="3047" y="604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48" name="Shape 45248"/>
                        <wps:cNvSpPr/>
                        <wps:spPr>
                          <a:xfrm>
                            <a:off x="1367282" y="604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49" name="Shape 45249"/>
                        <wps:cNvSpPr/>
                        <wps:spPr>
                          <a:xfrm>
                            <a:off x="6914133" y="604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0" name="Shape 45250"/>
                        <wps:cNvSpPr/>
                        <wps:spPr>
                          <a:xfrm>
                            <a:off x="8084566" y="604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1" name="Shape 45251"/>
                        <wps:cNvSpPr/>
                        <wps:spPr>
                          <a:xfrm>
                            <a:off x="9395459" y="6045"/>
                            <a:ext cx="0" cy="404164"/>
                          </a:xfrm>
                          <a:custGeom>
                            <a:avLst/>
                            <a:gdLst/>
                            <a:ahLst/>
                            <a:cxnLst/>
                            <a:rect l="0" t="0" r="0" b="0"/>
                            <a:pathLst>
                              <a:path h="404164">
                                <a:moveTo>
                                  <a:pt x="0" y="4041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2" name="Shape 45252"/>
                        <wps:cNvSpPr/>
                        <wps:spPr>
                          <a:xfrm>
                            <a:off x="1416050" y="416305"/>
                            <a:ext cx="5446141" cy="202691"/>
                          </a:xfrm>
                          <a:custGeom>
                            <a:avLst/>
                            <a:gdLst/>
                            <a:ahLst/>
                            <a:cxnLst/>
                            <a:rect l="0" t="0" r="0" b="0"/>
                            <a:pathLst>
                              <a:path w="5446141" h="202691">
                                <a:moveTo>
                                  <a:pt x="0" y="0"/>
                                </a:moveTo>
                                <a:lnTo>
                                  <a:pt x="0" y="202691"/>
                                </a:lnTo>
                                <a:lnTo>
                                  <a:pt x="5446141" y="202691"/>
                                </a:lnTo>
                                <a:lnTo>
                                  <a:pt x="5446141" y="0"/>
                                </a:lnTo>
                                <a:lnTo>
                                  <a:pt x="0" y="0"/>
                                </a:lnTo>
                                <a:close/>
                              </a:path>
                            </a:pathLst>
                          </a:custGeom>
                          <a:solidFill>
                            <a:srgbClr val="FFFFFF"/>
                          </a:solidFill>
                        </wps:spPr>
                        <wps:bodyPr vertOverflow="overflow" horzOverflow="overflow" vert="horz" lIns="91440" tIns="45720" rIns="91440" bIns="45720" anchor="t"/>
                      </wps:wsp>
                      <wps:wsp>
                        <wps:cNvPr id="45253" name="Shape 45253"/>
                        <wps:cNvSpPr/>
                        <wps:spPr>
                          <a:xfrm>
                            <a:off x="3047" y="41020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4" name="Shape 45254"/>
                        <wps:cNvSpPr/>
                        <wps:spPr>
                          <a:xfrm>
                            <a:off x="1367282" y="41020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5" name="Shape 45255"/>
                        <wps:cNvSpPr/>
                        <wps:spPr>
                          <a:xfrm>
                            <a:off x="1370329" y="413257"/>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256" name="Shape 45256"/>
                        <wps:cNvSpPr/>
                        <wps:spPr>
                          <a:xfrm>
                            <a:off x="6914133" y="41020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7" name="Shape 45257"/>
                        <wps:cNvSpPr/>
                        <wps:spPr>
                          <a:xfrm>
                            <a:off x="8084566" y="41020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8" name="Shape 45258"/>
                        <wps:cNvSpPr/>
                        <wps:spPr>
                          <a:xfrm>
                            <a:off x="9395459" y="41020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59" name="Shape 45259"/>
                        <wps:cNvSpPr/>
                        <wps:spPr>
                          <a:xfrm>
                            <a:off x="3047" y="416305"/>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0" name="Shape 45260"/>
                        <wps:cNvSpPr/>
                        <wps:spPr>
                          <a:xfrm>
                            <a:off x="1367282" y="416305"/>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1" name="Shape 45261"/>
                        <wps:cNvSpPr/>
                        <wps:spPr>
                          <a:xfrm>
                            <a:off x="6914133" y="416305"/>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2" name="Shape 45262"/>
                        <wps:cNvSpPr/>
                        <wps:spPr>
                          <a:xfrm>
                            <a:off x="8084566" y="416305"/>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3" name="Shape 45263"/>
                        <wps:cNvSpPr/>
                        <wps:spPr>
                          <a:xfrm>
                            <a:off x="9395459" y="416305"/>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4" name="Shape 45264"/>
                        <wps:cNvSpPr/>
                        <wps:spPr>
                          <a:xfrm>
                            <a:off x="3047" y="61899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5" name="Shape 45265"/>
                        <wps:cNvSpPr/>
                        <wps:spPr>
                          <a:xfrm>
                            <a:off x="1367282" y="61899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6" name="Shape 45266"/>
                        <wps:cNvSpPr/>
                        <wps:spPr>
                          <a:xfrm>
                            <a:off x="1370329" y="622045"/>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267" name="Shape 45267"/>
                        <wps:cNvSpPr/>
                        <wps:spPr>
                          <a:xfrm>
                            <a:off x="6914133" y="61899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8" name="Shape 45268"/>
                        <wps:cNvSpPr/>
                        <wps:spPr>
                          <a:xfrm>
                            <a:off x="8084566" y="61899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69" name="Shape 45269"/>
                        <wps:cNvSpPr/>
                        <wps:spPr>
                          <a:xfrm>
                            <a:off x="9395459" y="61899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0" name="Shape 45270"/>
                        <wps:cNvSpPr/>
                        <wps:spPr>
                          <a:xfrm>
                            <a:off x="3047" y="62509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1" name="Shape 45271"/>
                        <wps:cNvSpPr/>
                        <wps:spPr>
                          <a:xfrm>
                            <a:off x="1367282" y="62509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2" name="Shape 45272"/>
                        <wps:cNvSpPr/>
                        <wps:spPr>
                          <a:xfrm>
                            <a:off x="6914133" y="62509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3" name="Shape 45273"/>
                        <wps:cNvSpPr/>
                        <wps:spPr>
                          <a:xfrm>
                            <a:off x="8084566" y="62509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4" name="Shape 45274"/>
                        <wps:cNvSpPr/>
                        <wps:spPr>
                          <a:xfrm>
                            <a:off x="9395459" y="62509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5" name="Shape 45275"/>
                        <wps:cNvSpPr/>
                        <wps:spPr>
                          <a:xfrm>
                            <a:off x="0" y="82930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76" name="Shape 45276"/>
                        <wps:cNvSpPr/>
                        <wps:spPr>
                          <a:xfrm>
                            <a:off x="1364233" y="82930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77" name="Shape 45277"/>
                        <wps:cNvSpPr/>
                        <wps:spPr>
                          <a:xfrm>
                            <a:off x="1370329" y="829309"/>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278" name="Shape 45278"/>
                        <wps:cNvSpPr/>
                        <wps:spPr>
                          <a:xfrm>
                            <a:off x="6914133" y="82626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79" name="Shape 45279"/>
                        <wps:cNvSpPr/>
                        <wps:spPr>
                          <a:xfrm>
                            <a:off x="6917181" y="829309"/>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280" name="Shape 45280"/>
                        <wps:cNvSpPr/>
                        <wps:spPr>
                          <a:xfrm>
                            <a:off x="8084566" y="82626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1" name="Shape 45281"/>
                        <wps:cNvSpPr/>
                        <wps:spPr>
                          <a:xfrm>
                            <a:off x="9395459" y="82626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2" name="Shape 45282"/>
                        <wps:cNvSpPr/>
                        <wps:spPr>
                          <a:xfrm>
                            <a:off x="3047" y="832357"/>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3" name="Shape 45283"/>
                        <wps:cNvSpPr/>
                        <wps:spPr>
                          <a:xfrm>
                            <a:off x="1367282" y="832357"/>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4" name="Shape 45284"/>
                        <wps:cNvSpPr/>
                        <wps:spPr>
                          <a:xfrm>
                            <a:off x="6914133" y="832357"/>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5" name="Shape 45285"/>
                        <wps:cNvSpPr/>
                        <wps:spPr>
                          <a:xfrm>
                            <a:off x="8084566" y="832357"/>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6" name="Shape 45286"/>
                        <wps:cNvSpPr/>
                        <wps:spPr>
                          <a:xfrm>
                            <a:off x="9395459" y="832357"/>
                            <a:ext cx="0" cy="201168"/>
                          </a:xfrm>
                          <a:custGeom>
                            <a:avLst/>
                            <a:gdLst/>
                            <a:ahLst/>
                            <a:cxnLst/>
                            <a:rect l="0" t="0" r="0" b="0"/>
                            <a:pathLst>
                              <a:path h="201168">
                                <a:moveTo>
                                  <a:pt x="0" y="2011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87" name="Shape 45287"/>
                        <wps:cNvSpPr/>
                        <wps:spPr>
                          <a:xfrm>
                            <a:off x="0" y="103657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88" name="Shape 45288"/>
                        <wps:cNvSpPr/>
                        <wps:spPr>
                          <a:xfrm>
                            <a:off x="1364233" y="1036573"/>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289" name="Shape 45289"/>
                        <wps:cNvSpPr/>
                        <wps:spPr>
                          <a:xfrm>
                            <a:off x="1370329" y="1036573"/>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290" name="Shape 45290"/>
                        <wps:cNvSpPr/>
                        <wps:spPr>
                          <a:xfrm>
                            <a:off x="6914133" y="103352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1" name="Shape 45291"/>
                        <wps:cNvSpPr/>
                        <wps:spPr>
                          <a:xfrm>
                            <a:off x="6917181" y="1036573"/>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292" name="Shape 45292"/>
                        <wps:cNvSpPr/>
                        <wps:spPr>
                          <a:xfrm>
                            <a:off x="8084566" y="103352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3" name="Shape 45293"/>
                        <wps:cNvSpPr/>
                        <wps:spPr>
                          <a:xfrm>
                            <a:off x="9395459" y="1033526"/>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4" name="Shape 45294"/>
                        <wps:cNvSpPr/>
                        <wps:spPr>
                          <a:xfrm>
                            <a:off x="3047" y="1039621"/>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5" name="Shape 45295"/>
                        <wps:cNvSpPr/>
                        <wps:spPr>
                          <a:xfrm>
                            <a:off x="1367282" y="1039621"/>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6" name="Shape 45296"/>
                        <wps:cNvSpPr/>
                        <wps:spPr>
                          <a:xfrm>
                            <a:off x="6914133" y="1039621"/>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7" name="Shape 45297"/>
                        <wps:cNvSpPr/>
                        <wps:spPr>
                          <a:xfrm>
                            <a:off x="8084566" y="1039621"/>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8" name="Shape 45298"/>
                        <wps:cNvSpPr/>
                        <wps:spPr>
                          <a:xfrm>
                            <a:off x="9395459" y="1039621"/>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299" name="Shape 45299"/>
                        <wps:cNvSpPr/>
                        <wps:spPr>
                          <a:xfrm>
                            <a:off x="0" y="144652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00" name="Shape 45300"/>
                        <wps:cNvSpPr/>
                        <wps:spPr>
                          <a:xfrm>
                            <a:off x="1364233" y="1446529"/>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01" name="Shape 45301"/>
                        <wps:cNvSpPr/>
                        <wps:spPr>
                          <a:xfrm>
                            <a:off x="1370329" y="1446529"/>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302" name="Shape 45302"/>
                        <wps:cNvSpPr/>
                        <wps:spPr>
                          <a:xfrm>
                            <a:off x="6914133" y="144348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3" name="Shape 45303"/>
                        <wps:cNvSpPr/>
                        <wps:spPr>
                          <a:xfrm>
                            <a:off x="6917181" y="1446529"/>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304" name="Shape 45304"/>
                        <wps:cNvSpPr/>
                        <wps:spPr>
                          <a:xfrm>
                            <a:off x="8084566" y="144348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5" name="Shape 45305"/>
                        <wps:cNvSpPr/>
                        <wps:spPr>
                          <a:xfrm>
                            <a:off x="9395459" y="1443482"/>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6" name="Shape 45306"/>
                        <wps:cNvSpPr/>
                        <wps:spPr>
                          <a:xfrm>
                            <a:off x="3047" y="1449654"/>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7" name="Shape 45307"/>
                        <wps:cNvSpPr/>
                        <wps:spPr>
                          <a:xfrm>
                            <a:off x="1367282" y="1449654"/>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8" name="Shape 45308"/>
                        <wps:cNvSpPr/>
                        <wps:spPr>
                          <a:xfrm>
                            <a:off x="6914133" y="1449654"/>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09" name="Shape 45309"/>
                        <wps:cNvSpPr/>
                        <wps:spPr>
                          <a:xfrm>
                            <a:off x="8084566" y="1449654"/>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0" name="Shape 45310"/>
                        <wps:cNvSpPr/>
                        <wps:spPr>
                          <a:xfrm>
                            <a:off x="9395459" y="1449654"/>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1" name="Shape 45311"/>
                        <wps:cNvSpPr/>
                        <wps:spPr>
                          <a:xfrm>
                            <a:off x="3047" y="165112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2" name="Shape 45312"/>
                        <wps:cNvSpPr/>
                        <wps:spPr>
                          <a:xfrm>
                            <a:off x="1367282" y="165112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3" name="Shape 45313"/>
                        <wps:cNvSpPr/>
                        <wps:spPr>
                          <a:xfrm>
                            <a:off x="1370329" y="1654175"/>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314" name="Shape 45314"/>
                        <wps:cNvSpPr/>
                        <wps:spPr>
                          <a:xfrm>
                            <a:off x="6914133" y="165112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5" name="Shape 45315"/>
                        <wps:cNvSpPr/>
                        <wps:spPr>
                          <a:xfrm>
                            <a:off x="6917181" y="1654175"/>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316" name="Shape 45316"/>
                        <wps:cNvSpPr/>
                        <wps:spPr>
                          <a:xfrm>
                            <a:off x="8084566" y="165112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7" name="Shape 45317"/>
                        <wps:cNvSpPr/>
                        <wps:spPr>
                          <a:xfrm>
                            <a:off x="9395459" y="1651126"/>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8" name="Shape 45318"/>
                        <wps:cNvSpPr/>
                        <wps:spPr>
                          <a:xfrm>
                            <a:off x="3047" y="1657222"/>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19" name="Shape 45319"/>
                        <wps:cNvSpPr/>
                        <wps:spPr>
                          <a:xfrm>
                            <a:off x="1367282" y="1657222"/>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20" name="Shape 45320"/>
                        <wps:cNvSpPr/>
                        <wps:spPr>
                          <a:xfrm>
                            <a:off x="6914133" y="1657222"/>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21" name="Shape 45321"/>
                        <wps:cNvSpPr/>
                        <wps:spPr>
                          <a:xfrm>
                            <a:off x="8084566" y="1657222"/>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22" name="Shape 45322"/>
                        <wps:cNvSpPr/>
                        <wps:spPr>
                          <a:xfrm>
                            <a:off x="9395459" y="1657222"/>
                            <a:ext cx="0" cy="605028"/>
                          </a:xfrm>
                          <a:custGeom>
                            <a:avLst/>
                            <a:gdLst/>
                            <a:ahLst/>
                            <a:cxnLst/>
                            <a:rect l="0" t="0" r="0" b="0"/>
                            <a:pathLst>
                              <a:path h="605028">
                                <a:moveTo>
                                  <a:pt x="0" y="60502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23" name="Shape 45323"/>
                        <wps:cNvSpPr/>
                        <wps:spPr>
                          <a:xfrm>
                            <a:off x="0" y="226529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24" name="Shape 45324"/>
                        <wps:cNvSpPr/>
                        <wps:spPr>
                          <a:xfrm>
                            <a:off x="6095" y="2265298"/>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5325" name="Shape 45325"/>
                        <wps:cNvSpPr/>
                        <wps:spPr>
                          <a:xfrm>
                            <a:off x="1364233" y="226529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26" name="Shape 45326"/>
                        <wps:cNvSpPr/>
                        <wps:spPr>
                          <a:xfrm>
                            <a:off x="1370329" y="2265298"/>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327" name="Shape 45327"/>
                        <wps:cNvSpPr/>
                        <wps:spPr>
                          <a:xfrm>
                            <a:off x="6914133" y="226225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28" name="Shape 45328"/>
                        <wps:cNvSpPr/>
                        <wps:spPr>
                          <a:xfrm>
                            <a:off x="6917181" y="2265298"/>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329" name="Shape 45329"/>
                        <wps:cNvSpPr/>
                        <wps:spPr>
                          <a:xfrm>
                            <a:off x="8084566" y="226225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0" name="Shape 45330"/>
                        <wps:cNvSpPr/>
                        <wps:spPr>
                          <a:xfrm>
                            <a:off x="8087614" y="2265298"/>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5331" name="Shape 45331"/>
                        <wps:cNvSpPr/>
                        <wps:spPr>
                          <a:xfrm>
                            <a:off x="9395459" y="226225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2" name="Shape 45332"/>
                        <wps:cNvSpPr/>
                        <wps:spPr>
                          <a:xfrm>
                            <a:off x="3047" y="226834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3" name="Shape 45333"/>
                        <wps:cNvSpPr/>
                        <wps:spPr>
                          <a:xfrm>
                            <a:off x="1367282" y="226834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4" name="Shape 45334"/>
                        <wps:cNvSpPr/>
                        <wps:spPr>
                          <a:xfrm>
                            <a:off x="6914133" y="2268348"/>
                            <a:ext cx="0" cy="202690"/>
                          </a:xfrm>
                          <a:custGeom>
                            <a:avLst/>
                            <a:gdLst/>
                            <a:ahLst/>
                            <a:cxnLst/>
                            <a:rect l="0" t="0" r="0" b="0"/>
                            <a:pathLst>
                              <a:path h="202690">
                                <a:moveTo>
                                  <a:pt x="0" y="20269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5" name="Shape 45335"/>
                        <wps:cNvSpPr/>
                        <wps:spPr>
                          <a:xfrm>
                            <a:off x="8084566" y="2268348"/>
                            <a:ext cx="0" cy="202690"/>
                          </a:xfrm>
                          <a:custGeom>
                            <a:avLst/>
                            <a:gdLst/>
                            <a:ahLst/>
                            <a:cxnLst/>
                            <a:rect l="0" t="0" r="0" b="0"/>
                            <a:pathLst>
                              <a:path h="202690">
                                <a:moveTo>
                                  <a:pt x="0" y="20269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6" name="Shape 45336"/>
                        <wps:cNvSpPr/>
                        <wps:spPr>
                          <a:xfrm>
                            <a:off x="9395459" y="2268348"/>
                            <a:ext cx="0" cy="202690"/>
                          </a:xfrm>
                          <a:custGeom>
                            <a:avLst/>
                            <a:gdLst/>
                            <a:ahLst/>
                            <a:cxnLst/>
                            <a:rect l="0" t="0" r="0" b="0"/>
                            <a:pathLst>
                              <a:path h="202690">
                                <a:moveTo>
                                  <a:pt x="0" y="20269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37" name="Shape 45337"/>
                        <wps:cNvSpPr/>
                        <wps:spPr>
                          <a:xfrm>
                            <a:off x="0" y="2474086"/>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38" name="Shape 45338"/>
                        <wps:cNvSpPr/>
                        <wps:spPr>
                          <a:xfrm>
                            <a:off x="1364233" y="2474086"/>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339" name="Shape 45339"/>
                        <wps:cNvSpPr/>
                        <wps:spPr>
                          <a:xfrm>
                            <a:off x="1370329" y="2474086"/>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340" name="Shape 45340"/>
                        <wps:cNvSpPr/>
                        <wps:spPr>
                          <a:xfrm>
                            <a:off x="6914133" y="247103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1" name="Shape 45341"/>
                        <wps:cNvSpPr/>
                        <wps:spPr>
                          <a:xfrm>
                            <a:off x="6917181" y="2474086"/>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342" name="Shape 45342"/>
                        <wps:cNvSpPr/>
                        <wps:spPr>
                          <a:xfrm>
                            <a:off x="8084566" y="247103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3" name="Shape 45343"/>
                        <wps:cNvSpPr/>
                        <wps:spPr>
                          <a:xfrm>
                            <a:off x="9395459" y="2471039"/>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4" name="Shape 45344"/>
                        <wps:cNvSpPr/>
                        <wps:spPr>
                          <a:xfrm>
                            <a:off x="3047" y="247713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5" name="Shape 45345"/>
                        <wps:cNvSpPr/>
                        <wps:spPr>
                          <a:xfrm>
                            <a:off x="1367282" y="247713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6" name="Shape 45346"/>
                        <wps:cNvSpPr/>
                        <wps:spPr>
                          <a:xfrm>
                            <a:off x="6914133" y="247713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7" name="Shape 45347"/>
                        <wps:cNvSpPr/>
                        <wps:spPr>
                          <a:xfrm>
                            <a:off x="8084566" y="247713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8" name="Shape 45348"/>
                        <wps:cNvSpPr/>
                        <wps:spPr>
                          <a:xfrm>
                            <a:off x="9395459" y="2477134"/>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49" name="Shape 45349"/>
                        <wps:cNvSpPr/>
                        <wps:spPr>
                          <a:xfrm>
                            <a:off x="0" y="268135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50" name="Shape 45350"/>
                        <wps:cNvSpPr/>
                        <wps:spPr>
                          <a:xfrm>
                            <a:off x="1364233" y="268135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51" name="Shape 45351"/>
                        <wps:cNvSpPr/>
                        <wps:spPr>
                          <a:xfrm>
                            <a:off x="1370329" y="2681351"/>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352" name="Shape 45352"/>
                        <wps:cNvSpPr/>
                        <wps:spPr>
                          <a:xfrm>
                            <a:off x="6911085" y="268135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53" name="Shape 45353"/>
                        <wps:cNvSpPr/>
                        <wps:spPr>
                          <a:xfrm>
                            <a:off x="8081518" y="268135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54" name="Shape 45354"/>
                        <wps:cNvSpPr/>
                        <wps:spPr>
                          <a:xfrm>
                            <a:off x="9392411" y="268135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55" name="Shape 45355"/>
                        <wps:cNvSpPr/>
                        <wps:spPr>
                          <a:xfrm>
                            <a:off x="3047" y="26843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56" name="Shape 45356"/>
                        <wps:cNvSpPr/>
                        <wps:spPr>
                          <a:xfrm>
                            <a:off x="1367282" y="26843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57" name="Shape 45357"/>
                        <wps:cNvSpPr/>
                        <wps:spPr>
                          <a:xfrm>
                            <a:off x="6914133" y="26843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58" name="Shape 45358"/>
                        <wps:cNvSpPr/>
                        <wps:spPr>
                          <a:xfrm>
                            <a:off x="8084566" y="26843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59" name="Shape 45359"/>
                        <wps:cNvSpPr/>
                        <wps:spPr>
                          <a:xfrm>
                            <a:off x="9395459" y="268439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60" name="Shape 45360"/>
                        <wps:cNvSpPr/>
                        <wps:spPr>
                          <a:xfrm>
                            <a:off x="0" y="289013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61" name="Shape 45361"/>
                        <wps:cNvSpPr/>
                        <wps:spPr>
                          <a:xfrm>
                            <a:off x="1364233" y="289013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62" name="Shape 45362"/>
                        <wps:cNvSpPr/>
                        <wps:spPr>
                          <a:xfrm>
                            <a:off x="1370329" y="2890139"/>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363" name="Shape 45363"/>
                        <wps:cNvSpPr/>
                        <wps:spPr>
                          <a:xfrm>
                            <a:off x="6911085" y="289013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64" name="Shape 45364"/>
                        <wps:cNvSpPr/>
                        <wps:spPr>
                          <a:xfrm>
                            <a:off x="8081518" y="289013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65" name="Shape 45365"/>
                        <wps:cNvSpPr/>
                        <wps:spPr>
                          <a:xfrm>
                            <a:off x="9392411" y="289013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366" name="Shape 45366"/>
                        <wps:cNvSpPr/>
                        <wps:spPr>
                          <a:xfrm>
                            <a:off x="3047" y="2893186"/>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67" name="Shape 45367"/>
                        <wps:cNvSpPr/>
                        <wps:spPr>
                          <a:xfrm>
                            <a:off x="1367282" y="2893186"/>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68" name="Shape 45368"/>
                        <wps:cNvSpPr/>
                        <wps:spPr>
                          <a:xfrm>
                            <a:off x="6914133" y="2893186"/>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69" name="Shape 45369"/>
                        <wps:cNvSpPr/>
                        <wps:spPr>
                          <a:xfrm>
                            <a:off x="8084566" y="2893186"/>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0" name="Shape 45370"/>
                        <wps:cNvSpPr/>
                        <wps:spPr>
                          <a:xfrm>
                            <a:off x="9395459" y="2893186"/>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1" name="Shape 45371"/>
                        <wps:cNvSpPr/>
                        <wps:spPr>
                          <a:xfrm>
                            <a:off x="3047" y="309435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2" name="Shape 45372"/>
                        <wps:cNvSpPr/>
                        <wps:spPr>
                          <a:xfrm>
                            <a:off x="1367282" y="309435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3" name="Shape 45373"/>
                        <wps:cNvSpPr/>
                        <wps:spPr>
                          <a:xfrm>
                            <a:off x="1370329" y="3097403"/>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374" name="Shape 45374"/>
                        <wps:cNvSpPr/>
                        <wps:spPr>
                          <a:xfrm>
                            <a:off x="6914133" y="309435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5" name="Shape 45375"/>
                        <wps:cNvSpPr/>
                        <wps:spPr>
                          <a:xfrm>
                            <a:off x="8084566" y="309435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6" name="Shape 45376"/>
                        <wps:cNvSpPr/>
                        <wps:spPr>
                          <a:xfrm>
                            <a:off x="9395459" y="3094354"/>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7" name="Shape 45377"/>
                        <wps:cNvSpPr/>
                        <wps:spPr>
                          <a:xfrm>
                            <a:off x="3047" y="310040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8" name="Shape 45378"/>
                        <wps:cNvSpPr/>
                        <wps:spPr>
                          <a:xfrm>
                            <a:off x="1367282" y="310040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79" name="Shape 45379"/>
                        <wps:cNvSpPr/>
                        <wps:spPr>
                          <a:xfrm>
                            <a:off x="6914133" y="310040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0" name="Shape 45380"/>
                        <wps:cNvSpPr/>
                        <wps:spPr>
                          <a:xfrm>
                            <a:off x="8084566" y="310040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1" name="Shape 45381"/>
                        <wps:cNvSpPr/>
                        <wps:spPr>
                          <a:xfrm>
                            <a:off x="9395459" y="3100400"/>
                            <a:ext cx="0" cy="201472"/>
                          </a:xfrm>
                          <a:custGeom>
                            <a:avLst/>
                            <a:gdLst/>
                            <a:ahLst/>
                            <a:cxnLst/>
                            <a:rect l="0" t="0" r="0" b="0"/>
                            <a:pathLst>
                              <a:path h="201472">
                                <a:moveTo>
                                  <a:pt x="0" y="20147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2" name="Shape 45382"/>
                        <wps:cNvSpPr/>
                        <wps:spPr>
                          <a:xfrm>
                            <a:off x="3047" y="330187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3" name="Shape 45383"/>
                        <wps:cNvSpPr/>
                        <wps:spPr>
                          <a:xfrm>
                            <a:off x="1367282" y="330187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4" name="Shape 45384"/>
                        <wps:cNvSpPr/>
                        <wps:spPr>
                          <a:xfrm>
                            <a:off x="1370329" y="3304920"/>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385" name="Shape 45385"/>
                        <wps:cNvSpPr/>
                        <wps:spPr>
                          <a:xfrm>
                            <a:off x="6914133" y="330187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6" name="Shape 45386"/>
                        <wps:cNvSpPr/>
                        <wps:spPr>
                          <a:xfrm>
                            <a:off x="8084566" y="330187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7" name="Shape 45387"/>
                        <wps:cNvSpPr/>
                        <wps:spPr>
                          <a:xfrm>
                            <a:off x="9395459" y="330187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8" name="Shape 45388"/>
                        <wps:cNvSpPr/>
                        <wps:spPr>
                          <a:xfrm>
                            <a:off x="3047" y="3307969"/>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89" name="Shape 45389"/>
                        <wps:cNvSpPr/>
                        <wps:spPr>
                          <a:xfrm>
                            <a:off x="1367282" y="3307969"/>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0" name="Shape 45390"/>
                        <wps:cNvSpPr/>
                        <wps:spPr>
                          <a:xfrm>
                            <a:off x="6914133" y="3307969"/>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1" name="Shape 45391"/>
                        <wps:cNvSpPr/>
                        <wps:spPr>
                          <a:xfrm>
                            <a:off x="8084566" y="3307969"/>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2" name="Shape 45392"/>
                        <wps:cNvSpPr/>
                        <wps:spPr>
                          <a:xfrm>
                            <a:off x="9395459" y="3307969"/>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3" name="Shape 45393"/>
                        <wps:cNvSpPr/>
                        <wps:spPr>
                          <a:xfrm>
                            <a:off x="3047" y="35106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4" name="Shape 45394"/>
                        <wps:cNvSpPr/>
                        <wps:spPr>
                          <a:xfrm>
                            <a:off x="1367282" y="35106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5" name="Shape 45395"/>
                        <wps:cNvSpPr/>
                        <wps:spPr>
                          <a:xfrm>
                            <a:off x="1370329" y="3513708"/>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396" name="Shape 45396"/>
                        <wps:cNvSpPr/>
                        <wps:spPr>
                          <a:xfrm>
                            <a:off x="6914133" y="35106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7" name="Shape 45397"/>
                        <wps:cNvSpPr/>
                        <wps:spPr>
                          <a:xfrm>
                            <a:off x="6917181" y="3513708"/>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398" name="Shape 45398"/>
                        <wps:cNvSpPr/>
                        <wps:spPr>
                          <a:xfrm>
                            <a:off x="8084566" y="35106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399" name="Shape 45399"/>
                        <wps:cNvSpPr/>
                        <wps:spPr>
                          <a:xfrm>
                            <a:off x="9395459" y="3510660"/>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0" name="Shape 45400"/>
                        <wps:cNvSpPr/>
                        <wps:spPr>
                          <a:xfrm>
                            <a:off x="3047" y="35167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1" name="Shape 45401"/>
                        <wps:cNvSpPr/>
                        <wps:spPr>
                          <a:xfrm>
                            <a:off x="1367282" y="35167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2" name="Shape 45402"/>
                        <wps:cNvSpPr/>
                        <wps:spPr>
                          <a:xfrm>
                            <a:off x="6914133" y="35167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3" name="Shape 45403"/>
                        <wps:cNvSpPr/>
                        <wps:spPr>
                          <a:xfrm>
                            <a:off x="8084566" y="35167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4" name="Shape 45404"/>
                        <wps:cNvSpPr/>
                        <wps:spPr>
                          <a:xfrm>
                            <a:off x="9395459" y="351675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5" name="Shape 45405"/>
                        <wps:cNvSpPr/>
                        <wps:spPr>
                          <a:xfrm>
                            <a:off x="3047" y="37179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6" name="Shape 45406"/>
                        <wps:cNvSpPr/>
                        <wps:spPr>
                          <a:xfrm>
                            <a:off x="1367282" y="37179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7" name="Shape 45407"/>
                        <wps:cNvSpPr/>
                        <wps:spPr>
                          <a:xfrm>
                            <a:off x="1370329" y="3720972"/>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408" name="Shape 45408"/>
                        <wps:cNvSpPr/>
                        <wps:spPr>
                          <a:xfrm>
                            <a:off x="6914133" y="37179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09" name="Shape 45409"/>
                        <wps:cNvSpPr/>
                        <wps:spPr>
                          <a:xfrm>
                            <a:off x="6917181" y="3720972"/>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410" name="Shape 45410"/>
                        <wps:cNvSpPr/>
                        <wps:spPr>
                          <a:xfrm>
                            <a:off x="8084566" y="37179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1" name="Shape 45411"/>
                        <wps:cNvSpPr/>
                        <wps:spPr>
                          <a:xfrm>
                            <a:off x="9395459" y="3717925"/>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2" name="Shape 45412"/>
                        <wps:cNvSpPr/>
                        <wps:spPr>
                          <a:xfrm>
                            <a:off x="3047" y="372402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3" name="Shape 45413"/>
                        <wps:cNvSpPr/>
                        <wps:spPr>
                          <a:xfrm>
                            <a:off x="1367282" y="372402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4" name="Shape 45414"/>
                        <wps:cNvSpPr/>
                        <wps:spPr>
                          <a:xfrm>
                            <a:off x="6914133" y="372402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5" name="Shape 45415"/>
                        <wps:cNvSpPr/>
                        <wps:spPr>
                          <a:xfrm>
                            <a:off x="8084566" y="372402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6" name="Shape 45416"/>
                        <wps:cNvSpPr/>
                        <wps:spPr>
                          <a:xfrm>
                            <a:off x="9395459" y="3724020"/>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7" name="Shape 45417"/>
                        <wps:cNvSpPr/>
                        <wps:spPr>
                          <a:xfrm>
                            <a:off x="3047" y="4127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8" name="Shape 45418"/>
                        <wps:cNvSpPr/>
                        <wps:spPr>
                          <a:xfrm>
                            <a:off x="1367282" y="4127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19" name="Shape 45419"/>
                        <wps:cNvSpPr/>
                        <wps:spPr>
                          <a:xfrm>
                            <a:off x="1370329" y="4130928"/>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420" name="Shape 45420"/>
                        <wps:cNvSpPr/>
                        <wps:spPr>
                          <a:xfrm>
                            <a:off x="6914133" y="4127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1" name="Shape 45421"/>
                        <wps:cNvSpPr/>
                        <wps:spPr>
                          <a:xfrm>
                            <a:off x="6917181" y="4130928"/>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422" name="Shape 45422"/>
                        <wps:cNvSpPr/>
                        <wps:spPr>
                          <a:xfrm>
                            <a:off x="8084566" y="4127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3" name="Shape 45423"/>
                        <wps:cNvSpPr/>
                        <wps:spPr>
                          <a:xfrm>
                            <a:off x="9395459" y="41278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4" name="Shape 45424"/>
                        <wps:cNvSpPr/>
                        <wps:spPr>
                          <a:xfrm>
                            <a:off x="3047" y="41339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5" name="Shape 45425"/>
                        <wps:cNvSpPr/>
                        <wps:spPr>
                          <a:xfrm>
                            <a:off x="1367282" y="41339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6" name="Shape 45426"/>
                        <wps:cNvSpPr/>
                        <wps:spPr>
                          <a:xfrm>
                            <a:off x="6914133" y="41339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7" name="Shape 45427"/>
                        <wps:cNvSpPr/>
                        <wps:spPr>
                          <a:xfrm>
                            <a:off x="8084566" y="41339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8" name="Shape 45428"/>
                        <wps:cNvSpPr/>
                        <wps:spPr>
                          <a:xfrm>
                            <a:off x="9395459" y="41339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29" name="Shape 45429"/>
                        <wps:cNvSpPr/>
                        <wps:spPr>
                          <a:xfrm>
                            <a:off x="3047" y="43351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0" name="Shape 45430"/>
                        <wps:cNvSpPr/>
                        <wps:spPr>
                          <a:xfrm>
                            <a:off x="1367282" y="43351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1" name="Shape 45431"/>
                        <wps:cNvSpPr/>
                        <wps:spPr>
                          <a:xfrm>
                            <a:off x="1370329" y="4338192"/>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432" name="Shape 45432"/>
                        <wps:cNvSpPr/>
                        <wps:spPr>
                          <a:xfrm>
                            <a:off x="6914133" y="43351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3" name="Shape 45433"/>
                        <wps:cNvSpPr/>
                        <wps:spPr>
                          <a:xfrm>
                            <a:off x="6917181" y="4338192"/>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434" name="Shape 45434"/>
                        <wps:cNvSpPr/>
                        <wps:spPr>
                          <a:xfrm>
                            <a:off x="8084566" y="43351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5" name="Shape 45435"/>
                        <wps:cNvSpPr/>
                        <wps:spPr>
                          <a:xfrm>
                            <a:off x="9395459" y="43351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6" name="Shape 45436"/>
                        <wps:cNvSpPr/>
                        <wps:spPr>
                          <a:xfrm>
                            <a:off x="3047" y="4341317"/>
                            <a:ext cx="0" cy="605333"/>
                          </a:xfrm>
                          <a:custGeom>
                            <a:avLst/>
                            <a:gdLst/>
                            <a:ahLst/>
                            <a:cxnLst/>
                            <a:rect l="0" t="0" r="0" b="0"/>
                            <a:pathLst>
                              <a:path h="605333">
                                <a:moveTo>
                                  <a:pt x="0" y="60533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7" name="Shape 45437"/>
                        <wps:cNvSpPr/>
                        <wps:spPr>
                          <a:xfrm>
                            <a:off x="1367282" y="4341317"/>
                            <a:ext cx="0" cy="605333"/>
                          </a:xfrm>
                          <a:custGeom>
                            <a:avLst/>
                            <a:gdLst/>
                            <a:ahLst/>
                            <a:cxnLst/>
                            <a:rect l="0" t="0" r="0" b="0"/>
                            <a:pathLst>
                              <a:path h="605333">
                                <a:moveTo>
                                  <a:pt x="0" y="60533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8" name="Shape 45438"/>
                        <wps:cNvSpPr/>
                        <wps:spPr>
                          <a:xfrm>
                            <a:off x="6914133" y="4341317"/>
                            <a:ext cx="0" cy="605333"/>
                          </a:xfrm>
                          <a:custGeom>
                            <a:avLst/>
                            <a:gdLst/>
                            <a:ahLst/>
                            <a:cxnLst/>
                            <a:rect l="0" t="0" r="0" b="0"/>
                            <a:pathLst>
                              <a:path h="605333">
                                <a:moveTo>
                                  <a:pt x="0" y="60533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39" name="Shape 45439"/>
                        <wps:cNvSpPr/>
                        <wps:spPr>
                          <a:xfrm>
                            <a:off x="8084566" y="4341317"/>
                            <a:ext cx="0" cy="605333"/>
                          </a:xfrm>
                          <a:custGeom>
                            <a:avLst/>
                            <a:gdLst/>
                            <a:ahLst/>
                            <a:cxnLst/>
                            <a:rect l="0" t="0" r="0" b="0"/>
                            <a:pathLst>
                              <a:path h="605333">
                                <a:moveTo>
                                  <a:pt x="0" y="60533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40" name="Shape 45440"/>
                        <wps:cNvSpPr/>
                        <wps:spPr>
                          <a:xfrm>
                            <a:off x="9395459" y="4341317"/>
                            <a:ext cx="0" cy="605333"/>
                          </a:xfrm>
                          <a:custGeom>
                            <a:avLst/>
                            <a:gdLst/>
                            <a:ahLst/>
                            <a:cxnLst/>
                            <a:rect l="0" t="0" r="0" b="0"/>
                            <a:pathLst>
                              <a:path h="605333">
                                <a:moveTo>
                                  <a:pt x="0" y="60533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41" name="Shape 45441"/>
                        <wps:cNvSpPr/>
                        <wps:spPr>
                          <a:xfrm>
                            <a:off x="0" y="494969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442" name="Shape 45442"/>
                        <wps:cNvSpPr/>
                        <wps:spPr>
                          <a:xfrm>
                            <a:off x="6095" y="4949698"/>
                            <a:ext cx="1358138" cy="0"/>
                          </a:xfrm>
                          <a:custGeom>
                            <a:avLst/>
                            <a:gdLst/>
                            <a:ahLst/>
                            <a:cxnLst/>
                            <a:rect l="0" t="0" r="0" b="0"/>
                            <a:pathLst>
                              <a:path w="1358138">
                                <a:moveTo>
                                  <a:pt x="0" y="0"/>
                                </a:moveTo>
                                <a:lnTo>
                                  <a:pt x="1358138" y="0"/>
                                </a:lnTo>
                              </a:path>
                            </a:pathLst>
                          </a:custGeom>
                          <a:noFill/>
                          <a:ln w="6094">
                            <a:solidFill>
                              <a:srgbClr val="000000"/>
                            </a:solidFill>
                            <a:prstDash val="solid"/>
                          </a:ln>
                        </wps:spPr>
                        <wps:bodyPr vertOverflow="overflow" horzOverflow="overflow" vert="horz" lIns="91440" tIns="45720" rIns="91440" bIns="45720" anchor="t"/>
                      </wps:wsp>
                      <wps:wsp>
                        <wps:cNvPr id="45443" name="Shape 45443"/>
                        <wps:cNvSpPr/>
                        <wps:spPr>
                          <a:xfrm>
                            <a:off x="1364233" y="494969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444" name="Shape 45444"/>
                        <wps:cNvSpPr/>
                        <wps:spPr>
                          <a:xfrm>
                            <a:off x="1370329" y="4949698"/>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445" name="Shape 45445"/>
                        <wps:cNvSpPr/>
                        <wps:spPr>
                          <a:xfrm>
                            <a:off x="6911085" y="494969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446" name="Shape 45446"/>
                        <wps:cNvSpPr/>
                        <wps:spPr>
                          <a:xfrm>
                            <a:off x="6917181" y="4949698"/>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447" name="Shape 45447"/>
                        <wps:cNvSpPr/>
                        <wps:spPr>
                          <a:xfrm>
                            <a:off x="8081518" y="494969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448" name="Shape 45448"/>
                        <wps:cNvSpPr/>
                        <wps:spPr>
                          <a:xfrm>
                            <a:off x="8087614" y="4949698"/>
                            <a:ext cx="1304797" cy="0"/>
                          </a:xfrm>
                          <a:custGeom>
                            <a:avLst/>
                            <a:gdLst/>
                            <a:ahLst/>
                            <a:cxnLst/>
                            <a:rect l="0" t="0" r="0" b="0"/>
                            <a:pathLst>
                              <a:path w="1304797">
                                <a:moveTo>
                                  <a:pt x="0" y="0"/>
                                </a:moveTo>
                                <a:lnTo>
                                  <a:pt x="1304797" y="0"/>
                                </a:lnTo>
                              </a:path>
                            </a:pathLst>
                          </a:custGeom>
                          <a:noFill/>
                          <a:ln w="6094">
                            <a:solidFill>
                              <a:srgbClr val="000000"/>
                            </a:solidFill>
                            <a:prstDash val="solid"/>
                          </a:ln>
                        </wps:spPr>
                        <wps:bodyPr vertOverflow="overflow" horzOverflow="overflow" vert="horz" lIns="91440" tIns="45720" rIns="91440" bIns="45720" anchor="t"/>
                      </wps:wsp>
                      <wps:wsp>
                        <wps:cNvPr id="45449" name="Shape 45449"/>
                        <wps:cNvSpPr/>
                        <wps:spPr>
                          <a:xfrm>
                            <a:off x="9392411" y="4949698"/>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450" name="Shape 45450"/>
                        <wps:cNvSpPr/>
                        <wps:spPr>
                          <a:xfrm>
                            <a:off x="3047" y="495274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1" name="Shape 45451"/>
                        <wps:cNvSpPr/>
                        <wps:spPr>
                          <a:xfrm>
                            <a:off x="1367282" y="495274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2" name="Shape 45452"/>
                        <wps:cNvSpPr/>
                        <wps:spPr>
                          <a:xfrm>
                            <a:off x="6914133" y="495274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3" name="Shape 45453"/>
                        <wps:cNvSpPr/>
                        <wps:spPr>
                          <a:xfrm>
                            <a:off x="8084566" y="495274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4" name="Shape 45454"/>
                        <wps:cNvSpPr/>
                        <wps:spPr>
                          <a:xfrm>
                            <a:off x="9395459" y="495274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5" name="Shape 45455"/>
                        <wps:cNvSpPr/>
                        <wps:spPr>
                          <a:xfrm>
                            <a:off x="3047" y="51539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6" name="Shape 45456"/>
                        <wps:cNvSpPr/>
                        <wps:spPr>
                          <a:xfrm>
                            <a:off x="1367282" y="51539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7" name="Shape 45457"/>
                        <wps:cNvSpPr/>
                        <wps:spPr>
                          <a:xfrm>
                            <a:off x="1370329" y="5156961"/>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458" name="Shape 45458"/>
                        <wps:cNvSpPr/>
                        <wps:spPr>
                          <a:xfrm>
                            <a:off x="6914133" y="51539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59" name="Shape 45459"/>
                        <wps:cNvSpPr/>
                        <wps:spPr>
                          <a:xfrm>
                            <a:off x="6917181" y="5156961"/>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460" name="Shape 45460"/>
                        <wps:cNvSpPr/>
                        <wps:spPr>
                          <a:xfrm>
                            <a:off x="8084566" y="51539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1" name="Shape 45461"/>
                        <wps:cNvSpPr/>
                        <wps:spPr>
                          <a:xfrm>
                            <a:off x="9395459" y="51539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2" name="Shape 45462"/>
                        <wps:cNvSpPr/>
                        <wps:spPr>
                          <a:xfrm>
                            <a:off x="3047" y="51600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3" name="Shape 45463"/>
                        <wps:cNvSpPr/>
                        <wps:spPr>
                          <a:xfrm>
                            <a:off x="3047" y="55638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4" name="Shape 45464"/>
                        <wps:cNvSpPr/>
                        <wps:spPr>
                          <a:xfrm>
                            <a:off x="6095" y="5566917"/>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5465" name="Shape 45465"/>
                        <wps:cNvSpPr/>
                        <wps:spPr>
                          <a:xfrm>
                            <a:off x="1367282" y="51600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6" name="Shape 45466"/>
                        <wps:cNvSpPr/>
                        <wps:spPr>
                          <a:xfrm>
                            <a:off x="1367282" y="55638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7" name="Shape 45467"/>
                        <wps:cNvSpPr/>
                        <wps:spPr>
                          <a:xfrm>
                            <a:off x="1370329" y="5566917"/>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468" name="Shape 45468"/>
                        <wps:cNvSpPr/>
                        <wps:spPr>
                          <a:xfrm>
                            <a:off x="6914133" y="51600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69" name="Shape 45469"/>
                        <wps:cNvSpPr/>
                        <wps:spPr>
                          <a:xfrm>
                            <a:off x="6914133" y="55638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70" name="Shape 45470"/>
                        <wps:cNvSpPr/>
                        <wps:spPr>
                          <a:xfrm>
                            <a:off x="6917181" y="5566917"/>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471" name="Shape 45471"/>
                        <wps:cNvSpPr/>
                        <wps:spPr>
                          <a:xfrm>
                            <a:off x="8084566" y="51600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72" name="Shape 45472"/>
                        <wps:cNvSpPr/>
                        <wps:spPr>
                          <a:xfrm>
                            <a:off x="8084566" y="55638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73" name="Shape 45473"/>
                        <wps:cNvSpPr/>
                        <wps:spPr>
                          <a:xfrm>
                            <a:off x="8087614" y="5566917"/>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5474" name="Shape 45474"/>
                        <wps:cNvSpPr/>
                        <wps:spPr>
                          <a:xfrm>
                            <a:off x="9395459" y="5160009"/>
                            <a:ext cx="0" cy="403860"/>
                          </a:xfrm>
                          <a:custGeom>
                            <a:avLst/>
                            <a:gdLst/>
                            <a:ahLst/>
                            <a:cxnLst/>
                            <a:rect l="0" t="0" r="0" b="0"/>
                            <a:pathLst>
                              <a:path h="403860">
                                <a:moveTo>
                                  <a:pt x="0" y="40386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75" name="Shape 45475"/>
                        <wps:cNvSpPr/>
                        <wps:spPr>
                          <a:xfrm>
                            <a:off x="9395459" y="55638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3DA46562" id="drawingObject45235" o:spid="_x0000_s1026" style="position:absolute;margin-left:79.45pt;margin-top:-.55pt;width:740.05pt;height:438.6pt;z-index:-251671552;mso-position-horizontal-relative:page" coordsize="93985,55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" o:allowincell="f">
                <v:shape id="Shape 45236" o:spid="_x0000_s1027" style="position:absolute;left:14160;top:75;width:54461;height:2015;visibility:visible;mso-wrap-style:square;v-text-anchor:top" coordsize="5446141,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" path="m,201472l,,5446141,r,201472l,201472xe" stroked="f">
                  <v:path arrowok="t" textboxrect="0,0,5446141,201472"/>
                </v:shape>
                <v:shape id="Shape 45237" o:spid="_x0000_s1028" style="position:absolute;left:14160;top:2090;width:54461;height:2012;visibility:visible;mso-wrap-style:square;v-text-anchor:top" coordsize="544614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" path="m,l,201167r5446141,l5446141,,,xe" stroked="f">
                  <v:path arrowok="t" textboxrect="0,0,5446141,201167"/>
                </v:shape>
                <v:shape id="Shape 45238" o:spid="_x0000_s1029"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" path="m,l6095,e" filled="f" strokeweight=".16931mm">
                  <v:path arrowok="t" textboxrect="0,0,6095,0"/>
                </v:shape>
                <v:shape id="Shape 45239" o:spid="_x0000_s1030" style="position:absolute;left:60;top:3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" path="m,l1358138,e" filled="f" strokeweight=".16931mm">
                  <v:path arrowok="t" textboxrect="0,0,1358138,0"/>
                </v:shape>
                <v:shape id="Shape 45240" o:spid="_x0000_s1031" style="position:absolute;left:1364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" path="m,l6095,e" filled="f" strokeweight=".16931mm">
                  <v:path arrowok="t" textboxrect="0,0,6095,0"/>
                </v:shape>
                <v:shape id="Shape 45241" o:spid="_x0000_s1032" style="position:absolute;left:13703;top: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" path="m,l5540628,e" filled="f" strokeweight=".16931mm">
                  <v:path arrowok="t" textboxrect="0,0,5540628,0"/>
                </v:shape>
                <v:shape id="Shape 45242" o:spid="_x0000_s1033" style="position:absolute;left:6914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" path="m,6045l,e" filled="f" strokeweight=".16931mm">
                  <v:path arrowok="t" textboxrect="0,0,0,6045"/>
                </v:shape>
                <v:shape id="Shape 45243" o:spid="_x0000_s1034" style="position:absolute;left:69171;top:3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" path="m,l1164335,e" filled="f" strokeweight=".16931mm">
                  <v:path arrowok="t" textboxrect="0,0,1164335,0"/>
                </v:shape>
                <v:shape id="Shape 45244" o:spid="_x0000_s1035" style="position:absolute;left:808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" path="m,6045l,e" filled="f" strokeweight=".16931mm">
                  <v:path arrowok="t" textboxrect="0,0,0,6045"/>
                </v:shape>
                <v:shape id="Shape 45245" o:spid="_x0000_s1036" style="position:absolute;left:80876;top:3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" path="m,l1304797,e" filled="f" strokeweight=".16931mm">
                  <v:path arrowok="t" textboxrect="0,0,1304797,0"/>
                </v:shape>
                <v:shape id="Shape 45246" o:spid="_x0000_s1037" style="position:absolute;left:939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" path="m,6045l,e" filled="f" strokeweight=".16931mm">
                  <v:path arrowok="t" textboxrect="0,0,0,6045"/>
                </v:shape>
                <v:shape id="Shape 45247" o:spid="_x0000_s1038" style="position:absolute;left:30;top:60;width:0;height:4042;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" path="m,404164l,e" filled="f" strokeweight=".16931mm">
                  <v:path arrowok="t" textboxrect="0,0,0,404164"/>
                </v:shape>
                <v:shape id="Shape 45248" o:spid="_x0000_s1039" style="position:absolute;left:13672;top:60;width:0;height:4042;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" path="m,404164l,e" filled="f" strokeweight=".16931mm">
                  <v:path arrowok="t" textboxrect="0,0,0,404164"/>
                </v:shape>
                <v:shape id="Shape 45249" o:spid="_x0000_s1040" style="position:absolute;left:69141;top:60;width:0;height:4042;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" path="m,404164l,e" filled="f" strokeweight=".16931mm">
                  <v:path arrowok="t" textboxrect="0,0,0,404164"/>
                </v:shape>
                <v:shape id="Shape 45250" o:spid="_x0000_s1041" style="position:absolute;left:80845;top:60;width:0;height:4042;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" path="m,404164l,e" filled="f" strokeweight=".16931mm">
                  <v:path arrowok="t" textboxrect="0,0,0,404164"/>
                </v:shape>
                <v:shape id="Shape 45251" o:spid="_x0000_s1042" style="position:absolute;left:93954;top:60;width:0;height:4042;visibility:visible;mso-wrap-style:square;v-text-anchor:top" coordsize="0,40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" path="m,404164l,e" filled="f" strokeweight=".16931mm">
                  <v:path arrowok="t" textboxrect="0,0,0,404164"/>
                </v:shape>
                <v:shape id="Shape 45252" o:spid="_x0000_s1043" style="position:absolute;left:14160;top:4163;width:54461;height:2026;visibility:visible;mso-wrap-style:square;v-text-anchor:top" coordsize="5446141,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" path="m,l,202691r5446141,l5446141,,,xe" stroked="f">
                  <v:path arrowok="t" textboxrect="0,0,5446141,202691"/>
                </v:shape>
                <v:shape id="Shape 45253" o:spid="_x0000_s1044" style="position:absolute;left:30;top:41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" path="m,6096l,e" filled="f" strokeweight=".16931mm">
                  <v:path arrowok="t" textboxrect="0,0,0,6096"/>
                </v:shape>
                <v:shape id="Shape 45254" o:spid="_x0000_s1045" style="position:absolute;left:13672;top:41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" path="m,6096l,e" filled="f" strokeweight=".16931mm">
                  <v:path arrowok="t" textboxrect="0,0,0,6096"/>
                </v:shape>
                <v:shape id="Shape 45255" o:spid="_x0000_s1046" style="position:absolute;left:13703;top:413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" path="m,l5540628,e" filled="f" strokeweight=".48pt">
                  <v:path arrowok="t" textboxrect="0,0,5540628,0"/>
                </v:shape>
                <v:shape id="Shape 45256" o:spid="_x0000_s1047" style="position:absolute;left:69141;top:41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" path="m,6096l,e" filled="f" strokeweight=".16931mm">
                  <v:path arrowok="t" textboxrect="0,0,0,6096"/>
                </v:shape>
                <v:shape id="Shape 45257" o:spid="_x0000_s1048" style="position:absolute;left:80845;top:41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" path="m,6096l,e" filled="f" strokeweight=".16931mm">
                  <v:path arrowok="t" textboxrect="0,0,0,6096"/>
                </v:shape>
                <v:shape id="Shape 45258" o:spid="_x0000_s1049" style="position:absolute;left:93954;top:41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" path="m,6096l,e" filled="f" strokeweight=".16931mm">
                  <v:path arrowok="t" textboxrect="0,0,0,6096"/>
                </v:shape>
                <v:shape id="Shape 45259" o:spid="_x0000_s1050" style="position:absolute;left:30;top:4163;width:0;height:2026;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" path="m,202691l,e" filled="f" strokeweight=".16931mm">
                  <v:path arrowok="t" textboxrect="0,0,0,202691"/>
                </v:shape>
                <v:shape id="Shape 45260" o:spid="_x0000_s1051" style="position:absolute;left:13672;top:4163;width:0;height:2026;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" path="m,202691l,e" filled="f" strokeweight=".16931mm">
                  <v:path arrowok="t" textboxrect="0,0,0,202691"/>
                </v:shape>
                <v:shape id="Shape 45261" o:spid="_x0000_s1052" style="position:absolute;left:69141;top:4163;width:0;height:2026;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" path="m,202691l,e" filled="f" strokeweight=".16931mm">
                  <v:path arrowok="t" textboxrect="0,0,0,202691"/>
                </v:shape>
                <v:shape id="Shape 45262" o:spid="_x0000_s1053" style="position:absolute;left:80845;top:4163;width:0;height:2026;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" path="m,202691l,e" filled="f" strokeweight=".16931mm">
                  <v:path arrowok="t" textboxrect="0,0,0,202691"/>
                </v:shape>
                <v:shape id="Shape 45263" o:spid="_x0000_s1054" style="position:absolute;left:93954;top:4163;width:0;height:2026;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" path="m,202691l,e" filled="f" strokeweight=".16931mm">
                  <v:path arrowok="t" textboxrect="0,0,0,202691"/>
                </v:shape>
                <v:shape id="Shape 45264" o:spid="_x0000_s1055" style="position:absolute;left:30;top:6189;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" path="m,6096l,e" filled="f" strokeweight=".16931mm">
                  <v:path arrowok="t" textboxrect="0,0,0,6096"/>
                </v:shape>
                <v:shape id="Shape 45265" o:spid="_x0000_s1056" style="position:absolute;left:13672;top:6189;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" path="m,6096l,e" filled="f" strokeweight=".16931mm">
                  <v:path arrowok="t" textboxrect="0,0,0,6096"/>
                </v:shape>
                <v:shape id="Shape 45266" o:spid="_x0000_s1057" style="position:absolute;left:13703;top:622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" path="m,l5540628,e" filled="f" strokeweight=".48pt">
                  <v:path arrowok="t" textboxrect="0,0,5540628,0"/>
                </v:shape>
                <v:shape id="Shape 45267" o:spid="_x0000_s1058" style="position:absolute;left:69141;top:6189;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" path="m,6096l,e" filled="f" strokeweight=".16931mm">
                  <v:path arrowok="t" textboxrect="0,0,0,6096"/>
                </v:shape>
                <v:shape id="Shape 45268" o:spid="_x0000_s1059" style="position:absolute;left:80845;top:6189;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" path="m,6096l,e" filled="f" strokeweight=".16931mm">
                  <v:path arrowok="t" textboxrect="0,0,0,6096"/>
                </v:shape>
                <v:shape id="Shape 45269" o:spid="_x0000_s1060" style="position:absolute;left:93954;top:6189;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" path="m,6096l,e" filled="f" strokeweight=".16931mm">
                  <v:path arrowok="t" textboxrect="0,0,0,6096"/>
                </v:shape>
                <v:shape id="Shape 45270" o:spid="_x0000_s1061" style="position:absolute;left:30;top:6250;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" path="m,201167l,e" filled="f" strokeweight=".16931mm">
                  <v:path arrowok="t" textboxrect="0,0,0,201167"/>
                </v:shape>
                <v:shape id="Shape 45271" o:spid="_x0000_s1062" style="position:absolute;left:13672;top:6250;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" path="m,201167l,e" filled="f" strokeweight=".16931mm">
                  <v:path arrowok="t" textboxrect="0,0,0,201167"/>
                </v:shape>
                <v:shape id="Shape 45272" o:spid="_x0000_s1063" style="position:absolute;left:69141;top:6250;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" path="m,201167l,e" filled="f" strokeweight=".16931mm">
                  <v:path arrowok="t" textboxrect="0,0,0,201167"/>
                </v:shape>
                <v:shape id="Shape 45273" o:spid="_x0000_s1064" style="position:absolute;left:80845;top:6250;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" path="m,201167l,e" filled="f" strokeweight=".16931mm">
                  <v:path arrowok="t" textboxrect="0,0,0,201167"/>
                </v:shape>
                <v:shape id="Shape 45274" o:spid="_x0000_s1065" style="position:absolute;left:93954;top:6250;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" path="m,201167l,e" filled="f" strokeweight=".16931mm">
                  <v:path arrowok="t" textboxrect="0,0,0,201167"/>
                </v:shape>
                <v:shape id="Shape 45275" o:spid="_x0000_s1066" style="position:absolute;top:8293;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" path="m,l6095,e" filled="f" strokeweight=".16931mm">
                  <v:path arrowok="t" textboxrect="0,0,6095,0"/>
                </v:shape>
                <v:shape id="Shape 45276" o:spid="_x0000_s1067" style="position:absolute;left:13642;top:829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" path="m,l6095,e" filled="f" strokeweight=".16931mm">
                  <v:path arrowok="t" textboxrect="0,0,6095,0"/>
                </v:shape>
                <v:shape id="Shape 45277" o:spid="_x0000_s1068" style="position:absolute;left:13703;top:829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" path="m,l5540628,e" filled="f" strokeweight=".16931mm">
                  <v:path arrowok="t" textboxrect="0,0,5540628,0"/>
                </v:shape>
                <v:shape id="Shape 45278" o:spid="_x0000_s1069" style="position:absolute;left:69141;top:826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" path="m,6095l,e" filled="f" strokeweight=".16931mm">
                  <v:path arrowok="t" textboxrect="0,0,0,6095"/>
                </v:shape>
                <v:shape id="Shape 45279" o:spid="_x0000_s1070" style="position:absolute;left:69171;top:8293;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" path="m,l1164335,e" filled="f" strokeweight=".16931mm">
                  <v:path arrowok="t" textboxrect="0,0,1164335,0"/>
                </v:shape>
                <v:shape id="Shape 45280" o:spid="_x0000_s1071" style="position:absolute;left:80845;top:826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" path="m,6095l,e" filled="f" strokeweight=".16931mm">
                  <v:path arrowok="t" textboxrect="0,0,0,6095"/>
                </v:shape>
                <v:shape id="Shape 45281" o:spid="_x0000_s1072" style="position:absolute;left:93954;top:826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" path="m,6095l,e" filled="f" strokeweight=".16931mm">
                  <v:path arrowok="t" textboxrect="0,0,0,6095"/>
                </v:shape>
                <v:shape id="Shape 45282" o:spid="_x0000_s1073" style="position:absolute;left:30;top:8323;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" path="m,201168l,e" filled="f" strokeweight=".16931mm">
                  <v:path arrowok="t" textboxrect="0,0,0,201168"/>
                </v:shape>
                <v:shape id="Shape 45283" o:spid="_x0000_s1074" style="position:absolute;left:13672;top:8323;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" path="m,201168l,e" filled="f" strokeweight=".16931mm">
                  <v:path arrowok="t" textboxrect="0,0,0,201168"/>
                </v:shape>
                <v:shape id="Shape 45284" o:spid="_x0000_s1075" style="position:absolute;left:69141;top:8323;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" path="m,201168l,e" filled="f" strokeweight=".16931mm">
                  <v:path arrowok="t" textboxrect="0,0,0,201168"/>
                </v:shape>
                <v:shape id="Shape 45285" o:spid="_x0000_s1076" style="position:absolute;left:80845;top:8323;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" path="m,201168l,e" filled="f" strokeweight=".16931mm">
                  <v:path arrowok="t" textboxrect="0,0,0,201168"/>
                </v:shape>
                <v:shape id="Shape 45286" o:spid="_x0000_s1077" style="position:absolute;left:93954;top:8323;width:0;height:2012;visibility:visible;mso-wrap-style:square;v-text-anchor:top" coordsize="0,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" path="m,201168l,e" filled="f" strokeweight=".16931mm">
                  <v:path arrowok="t" textboxrect="0,0,0,201168"/>
                </v:shape>
                <v:shape id="Shape 45287" o:spid="_x0000_s1078" style="position:absolute;top:10365;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" path="m,l6095,e" filled="f" strokeweight=".16931mm">
                  <v:path arrowok="t" textboxrect="0,0,6095,0"/>
                </v:shape>
                <v:shape id="Shape 45288" o:spid="_x0000_s1079" style="position:absolute;left:13642;top:1036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" path="m,l6095,e" filled="f" strokeweight=".16931mm">
                  <v:path arrowok="t" textboxrect="0,0,6095,0"/>
                </v:shape>
                <v:shape id="Shape 45289" o:spid="_x0000_s1080" style="position:absolute;left:13703;top:1036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" path="m,l5540628,e" filled="f" strokeweight=".16931mm">
                  <v:path arrowok="t" textboxrect="0,0,5540628,0"/>
                </v:shape>
                <v:shape id="Shape 45290" o:spid="_x0000_s1081" style="position:absolute;left:69141;top:1033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" path="m,6095l,e" filled="f" strokeweight=".16931mm">
                  <v:path arrowok="t" textboxrect="0,0,0,6095"/>
                </v:shape>
                <v:shape id="Shape 45291" o:spid="_x0000_s1082" style="position:absolute;left:69171;top:10365;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" path="m,l1164335,e" filled="f" strokeweight=".16931mm">
                  <v:path arrowok="t" textboxrect="0,0,1164335,0"/>
                </v:shape>
                <v:shape id="Shape 45292" o:spid="_x0000_s1083" style="position:absolute;left:80845;top:1033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" path="m,6095l,e" filled="f" strokeweight=".16931mm">
                  <v:path arrowok="t" textboxrect="0,0,0,6095"/>
                </v:shape>
                <v:shape id="Shape 45293" o:spid="_x0000_s1084" style="position:absolute;left:93954;top:1033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" path="m,6095l,e" filled="f" strokeweight=".16931mm">
                  <v:path arrowok="t" textboxrect="0,0,0,6095"/>
                </v:shape>
                <v:shape id="Shape 45294" o:spid="_x0000_s1085" style="position:absolute;left:30;top:10396;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" path="m,403860l,e" filled="f" strokeweight=".16931mm">
                  <v:path arrowok="t" textboxrect="0,0,0,403860"/>
                </v:shape>
                <v:shape id="Shape 45295" o:spid="_x0000_s1086" style="position:absolute;left:13672;top:10396;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" path="m,403860l,e" filled="f" strokeweight=".16931mm">
                  <v:path arrowok="t" textboxrect="0,0,0,403860"/>
                </v:shape>
                <v:shape id="Shape 45296" o:spid="_x0000_s1087" style="position:absolute;left:69141;top:10396;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" path="m,403860l,e" filled="f" strokeweight=".16931mm">
                  <v:path arrowok="t" textboxrect="0,0,0,403860"/>
                </v:shape>
                <v:shape id="Shape 45297" o:spid="_x0000_s1088" style="position:absolute;left:80845;top:10396;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" path="m,403860l,e" filled="f" strokeweight=".16931mm">
                  <v:path arrowok="t" textboxrect="0,0,0,403860"/>
                </v:shape>
                <v:shape id="Shape 45298" o:spid="_x0000_s1089" style="position:absolute;left:93954;top:10396;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" path="m,403860l,e" filled="f" strokeweight=".16931mm">
                  <v:path arrowok="t" textboxrect="0,0,0,403860"/>
                </v:shape>
                <v:shape id="Shape 45299" o:spid="_x0000_s1090" style="position:absolute;top:14465;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" path="m,l6095,e" filled="f" strokeweight=".16931mm">
                  <v:path arrowok="t" textboxrect="0,0,6095,0"/>
                </v:shape>
                <v:shape id="Shape 45300" o:spid="_x0000_s1091" style="position:absolute;left:13642;top:1446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" path="m,l6095,e" filled="f" strokeweight=".16931mm">
                  <v:path arrowok="t" textboxrect="0,0,6095,0"/>
                </v:shape>
                <v:shape id="Shape 45301" o:spid="_x0000_s1092" style="position:absolute;left:13703;top:14465;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" path="m,l5540628,e" filled="f" strokeweight=".16931mm">
                  <v:path arrowok="t" textboxrect="0,0,5540628,0"/>
                </v:shape>
                <v:shape id="Shape 45302" o:spid="_x0000_s1093" style="position:absolute;left:69141;top:1443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" path="m,6095l,e" filled="f" strokeweight=".16931mm">
                  <v:path arrowok="t" textboxrect="0,0,0,6095"/>
                </v:shape>
                <v:shape id="Shape 45303" o:spid="_x0000_s1094" style="position:absolute;left:69171;top:14465;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" path="m,l1164335,e" filled="f" strokeweight=".16931mm">
                  <v:path arrowok="t" textboxrect="0,0,1164335,0"/>
                </v:shape>
                <v:shape id="Shape 45304" o:spid="_x0000_s1095" style="position:absolute;left:80845;top:1443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" path="m,6095l,e" filled="f" strokeweight=".16931mm">
                  <v:path arrowok="t" textboxrect="0,0,0,6095"/>
                </v:shape>
                <v:shape id="Shape 45305" o:spid="_x0000_s1096" style="position:absolute;left:93954;top:1443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" path="m,6095l,e" filled="f" strokeweight=".16931mm">
                  <v:path arrowok="t" textboxrect="0,0,0,6095"/>
                </v:shape>
                <v:shape id="Shape 45306" o:spid="_x0000_s1097" style="position:absolute;left:30;top:1449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" path="m,201472l,e" filled="f" strokeweight=".16931mm">
                  <v:path arrowok="t" textboxrect="0,0,0,201472"/>
                </v:shape>
                <v:shape id="Shape 45307" o:spid="_x0000_s1098" style="position:absolute;left:13672;top:1449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" path="m,201472l,e" filled="f" strokeweight=".16931mm">
                  <v:path arrowok="t" textboxrect="0,0,0,201472"/>
                </v:shape>
                <v:shape id="Shape 45308" o:spid="_x0000_s1099" style="position:absolute;left:69141;top:1449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" path="m,201472l,e" filled="f" strokeweight=".16931mm">
                  <v:path arrowok="t" textboxrect="0,0,0,201472"/>
                </v:shape>
                <v:shape id="Shape 45309" o:spid="_x0000_s1100" style="position:absolute;left:80845;top:1449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" path="m,201472l,e" filled="f" strokeweight=".16931mm">
                  <v:path arrowok="t" textboxrect="0,0,0,201472"/>
                </v:shape>
                <v:shape id="Shape 45310" o:spid="_x0000_s1101" style="position:absolute;left:93954;top:14496;width:0;height:2015;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" path="m,201472l,e" filled="f" strokeweight=".16931mm">
                  <v:path arrowok="t" textboxrect="0,0,0,201472"/>
                </v:shape>
                <v:shape id="Shape 45311" o:spid="_x0000_s1102" style="position:absolute;left:30;top:1651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" path="m,6096l,e" filled="f" strokeweight=".16931mm">
                  <v:path arrowok="t" textboxrect="0,0,0,6096"/>
                </v:shape>
                <v:shape id="Shape 45312" o:spid="_x0000_s1103" style="position:absolute;left:13672;top:1651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" path="m,6096l,e" filled="f" strokeweight=".16931mm">
                  <v:path arrowok="t" textboxrect="0,0,0,6096"/>
                </v:shape>
                <v:shape id="Shape 45313" o:spid="_x0000_s1104" style="position:absolute;left:13703;top:16541;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" path="m,l5540628,e" filled="f" strokeweight=".48pt">
                  <v:path arrowok="t" textboxrect="0,0,5540628,0"/>
                </v:shape>
                <v:shape id="Shape 45314" o:spid="_x0000_s1105" style="position:absolute;left:69141;top:1651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" path="m,6096l,e" filled="f" strokeweight=".16931mm">
                  <v:path arrowok="t" textboxrect="0,0,0,6096"/>
                </v:shape>
                <v:shape id="Shape 45315" o:spid="_x0000_s1106" style="position:absolute;left:69171;top:16541;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" path="m,l1164335,e" filled="f" strokeweight=".48pt">
                  <v:path arrowok="t" textboxrect="0,0,1164335,0"/>
                </v:shape>
                <v:shape id="Shape 45316" o:spid="_x0000_s1107" style="position:absolute;left:80845;top:1651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" path="m,6096l,e" filled="f" strokeweight=".16931mm">
                  <v:path arrowok="t" textboxrect="0,0,0,6096"/>
                </v:shape>
                <v:shape id="Shape 45317" o:spid="_x0000_s1108" style="position:absolute;left:93954;top:1651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" path="m,6096l,e" filled="f" strokeweight=".16931mm">
                  <v:path arrowok="t" textboxrect="0,0,0,6096"/>
                </v:shape>
                <v:shape id="Shape 45318" o:spid="_x0000_s1109" style="position:absolute;left:30;top:16572;width:0;height:6050;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" path="m,605028l,e" filled="f" strokeweight=".16931mm">
                  <v:path arrowok="t" textboxrect="0,0,0,605028"/>
                </v:shape>
                <v:shape id="Shape 45319" o:spid="_x0000_s1110" style="position:absolute;left:13672;top:16572;width:0;height:6050;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" path="m,605028l,e" filled="f" strokeweight=".16931mm">
                  <v:path arrowok="t" textboxrect="0,0,0,605028"/>
                </v:shape>
                <v:shape id="Shape 45320" o:spid="_x0000_s1111" style="position:absolute;left:69141;top:16572;width:0;height:6050;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" path="m,605028l,e" filled="f" strokeweight=".16931mm">
                  <v:path arrowok="t" textboxrect="0,0,0,605028"/>
                </v:shape>
                <v:shape id="Shape 45321" o:spid="_x0000_s1112" style="position:absolute;left:80845;top:16572;width:0;height:6050;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" path="m,605028l,e" filled="f" strokeweight=".16931mm">
                  <v:path arrowok="t" textboxrect="0,0,0,605028"/>
                </v:shape>
                <v:shape id="Shape 45322" o:spid="_x0000_s1113" style="position:absolute;left:93954;top:16572;width:0;height:6050;visibility:visible;mso-wrap-style:square;v-text-anchor:top" coordsize="0,605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" path="m,605028l,e" filled="f" strokeweight=".16931mm">
                  <v:path arrowok="t" textboxrect="0,0,0,605028"/>
                </v:shape>
                <v:shape id="Shape 45323" o:spid="_x0000_s1114" style="position:absolute;top:2265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" path="m,l6095,e" filled="f" strokeweight=".16931mm">
                  <v:path arrowok="t" textboxrect="0,0,6095,0"/>
                </v:shape>
                <v:shape id="Shape 45324" o:spid="_x0000_s1115" style="position:absolute;left:60;top:22652;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" path="m,l1358138,e" filled="f" strokeweight=".16931mm">
                  <v:path arrowok="t" textboxrect="0,0,1358138,0"/>
                </v:shape>
                <v:shape id="Shape 45325" o:spid="_x0000_s1116" style="position:absolute;left:13642;top:2265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" path="m,l6095,e" filled="f" strokeweight=".16931mm">
                  <v:path arrowok="t" textboxrect="0,0,6095,0"/>
                </v:shape>
                <v:shape id="Shape 45326" o:spid="_x0000_s1117" style="position:absolute;left:13703;top:2265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" path="m,l5540628,e" filled="f" strokeweight=".16931mm">
                  <v:path arrowok="t" textboxrect="0,0,5540628,0"/>
                </v:shape>
                <v:shape id="Shape 45327" o:spid="_x0000_s1118" style="position:absolute;left:69141;top:2262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" path="m,6095l,e" filled="f" strokeweight=".16931mm">
                  <v:path arrowok="t" textboxrect="0,0,0,6095"/>
                </v:shape>
                <v:shape id="Shape 45328" o:spid="_x0000_s1119" style="position:absolute;left:69171;top:2265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" path="m,l1164335,e" filled="f" strokeweight=".16931mm">
                  <v:path arrowok="t" textboxrect="0,0,1164335,0"/>
                </v:shape>
                <v:shape id="Shape 45329" o:spid="_x0000_s1120" style="position:absolute;left:80845;top:2262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" path="m,6095l,e" filled="f" strokeweight=".16931mm">
                  <v:path arrowok="t" textboxrect="0,0,0,6095"/>
                </v:shape>
                <v:shape id="Shape 45330" o:spid="_x0000_s1121" style="position:absolute;left:80876;top:22652;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" path="m,l1304797,e" filled="f" strokeweight=".16931mm">
                  <v:path arrowok="t" textboxrect="0,0,1304797,0"/>
                </v:shape>
                <v:shape id="Shape 45331" o:spid="_x0000_s1122" style="position:absolute;left:93954;top:2262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" path="m,6095l,e" filled="f" strokeweight=".16931mm">
                  <v:path arrowok="t" textboxrect="0,0,0,6095"/>
                </v:shape>
                <v:shape id="Shape 45332" o:spid="_x0000_s1123" style="position:absolute;left:30;top:2268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" path="m,202691l,e" filled="f" strokeweight=".16931mm">
                  <v:path arrowok="t" textboxrect="0,0,0,202691"/>
                </v:shape>
                <v:shape id="Shape 45333" o:spid="_x0000_s1124" style="position:absolute;left:13672;top:2268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" path="m,202691l,e" filled="f" strokeweight=".16931mm">
                  <v:path arrowok="t" textboxrect="0,0,0,202691"/>
                </v:shape>
                <v:shape id="Shape 45334" o:spid="_x0000_s1125" style="position:absolute;left:69141;top:22683;width:0;height:2027;visibility:visible;mso-wrap-style:square;v-text-anchor:top" coordsize="0,20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" path="m,202690l,e" filled="f" strokeweight=".16931mm">
                  <v:path arrowok="t" textboxrect="0,0,0,202690"/>
                </v:shape>
                <v:shape id="Shape 45335" o:spid="_x0000_s1126" style="position:absolute;left:80845;top:22683;width:0;height:2027;visibility:visible;mso-wrap-style:square;v-text-anchor:top" coordsize="0,20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" path="m,202690l,e" filled="f" strokeweight=".16931mm">
                  <v:path arrowok="t" textboxrect="0,0,0,202690"/>
                </v:shape>
                <v:shape id="Shape 45336" o:spid="_x0000_s1127" style="position:absolute;left:93954;top:22683;width:0;height:2027;visibility:visible;mso-wrap-style:square;v-text-anchor:top" coordsize="0,20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" path="m,202690l,e" filled="f" strokeweight=".16931mm">
                  <v:path arrowok="t" textboxrect="0,0,0,202690"/>
                </v:shape>
                <v:shape id="Shape 45337" o:spid="_x0000_s1128" style="position:absolute;top:2474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" path="m,l6095,e" filled="f" strokeweight=".16931mm">
                  <v:path arrowok="t" textboxrect="0,0,6095,0"/>
                </v:shape>
                <v:shape id="Shape 45338" o:spid="_x0000_s1129" style="position:absolute;left:13642;top:2474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" path="m,l6095,e" filled="f" strokeweight=".16931mm">
                  <v:path arrowok="t" textboxrect="0,0,6095,0"/>
                </v:shape>
                <v:shape id="Shape 45339" o:spid="_x0000_s1130" style="position:absolute;left:13703;top:2474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" path="m,l5540628,e" filled="f" strokeweight=".16931mm">
                  <v:path arrowok="t" textboxrect="0,0,5540628,0"/>
                </v:shape>
                <v:shape id="Shape 45340" o:spid="_x0000_s1131" style="position:absolute;left:69141;top:2471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" path="m,6095l,e" filled="f" strokeweight=".16931mm">
                  <v:path arrowok="t" textboxrect="0,0,0,6095"/>
                </v:shape>
                <v:shape id="Shape 45341" o:spid="_x0000_s1132" style="position:absolute;left:69171;top:2474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" path="m,l1164335,e" filled="f" strokeweight=".16931mm">
                  <v:path arrowok="t" textboxrect="0,0,1164335,0"/>
                </v:shape>
                <v:shape id="Shape 45342" o:spid="_x0000_s1133" style="position:absolute;left:80845;top:2471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" path="m,6095l,e" filled="f" strokeweight=".16931mm">
                  <v:path arrowok="t" textboxrect="0,0,0,6095"/>
                </v:shape>
                <v:shape id="Shape 45343" o:spid="_x0000_s1134" style="position:absolute;left:93954;top:2471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" path="m,6095l,e" filled="f" strokeweight=".16931mm">
                  <v:path arrowok="t" textboxrect="0,0,0,6095"/>
                </v:shape>
                <v:shape id="Shape 45344" o:spid="_x0000_s1135" style="position:absolute;left:30;top:2477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" path="m,201167l,e" filled="f" strokeweight=".16931mm">
                  <v:path arrowok="t" textboxrect="0,0,0,201167"/>
                </v:shape>
                <v:shape id="Shape 45345" o:spid="_x0000_s1136" style="position:absolute;left:13672;top:2477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" path="m,201167l,e" filled="f" strokeweight=".16931mm">
                  <v:path arrowok="t" textboxrect="0,0,0,201167"/>
                </v:shape>
                <v:shape id="Shape 45346" o:spid="_x0000_s1137" style="position:absolute;left:69141;top:2477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" path="m,201167l,e" filled="f" strokeweight=".16931mm">
                  <v:path arrowok="t" textboxrect="0,0,0,201167"/>
                </v:shape>
                <v:shape id="Shape 45347" o:spid="_x0000_s1138" style="position:absolute;left:80845;top:2477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" path="m,201167l,e" filled="f" strokeweight=".16931mm">
                  <v:path arrowok="t" textboxrect="0,0,0,201167"/>
                </v:shape>
                <v:shape id="Shape 45348" o:spid="_x0000_s1139" style="position:absolute;left:93954;top:2477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" path="m,201167l,e" filled="f" strokeweight=".16931mm">
                  <v:path arrowok="t" textboxrect="0,0,0,201167"/>
                </v:shape>
                <v:shape id="Shape 45349" o:spid="_x0000_s1140" style="position:absolute;top:26813;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" path="m,l6095,e" filled="f" strokeweight=".16928mm">
                  <v:path arrowok="t" textboxrect="0,0,6095,0"/>
                </v:shape>
                <v:shape id="Shape 45350" o:spid="_x0000_s1141" style="position:absolute;left:13642;top:2681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" path="m,l6095,e" filled="f" strokeweight=".16928mm">
                  <v:path arrowok="t" textboxrect="0,0,6095,0"/>
                </v:shape>
                <v:shape id="Shape 45351" o:spid="_x0000_s1142" style="position:absolute;left:13703;top:2681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" path="m,l5540628,e" filled="f" strokeweight=".16928mm">
                  <v:path arrowok="t" textboxrect="0,0,5540628,0"/>
                </v:shape>
                <v:shape id="Shape 45352" o:spid="_x0000_s1143" style="position:absolute;left:69110;top:2681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" path="m,l6095,e" filled="f" strokeweight=".16928mm">
                  <v:path arrowok="t" textboxrect="0,0,6095,0"/>
                </v:shape>
                <v:shape id="Shape 45353" o:spid="_x0000_s1144" style="position:absolute;left:80815;top:2681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" path="m,l6095,e" filled="f" strokeweight=".16928mm">
                  <v:path arrowok="t" textboxrect="0,0,6095,0"/>
                </v:shape>
                <v:shape id="Shape 45354" o:spid="_x0000_s1145" style="position:absolute;left:93924;top:2681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" path="m,l6095,e" filled="f" strokeweight=".16928mm">
                  <v:path arrowok="t" textboxrect="0,0,6095,0"/>
                </v:shape>
                <v:shape id="Shape 45355" o:spid="_x0000_s1146" style="position:absolute;left:30;top:2684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" path="m,202691l,e" filled="f" strokeweight=".16931mm">
                  <v:path arrowok="t" textboxrect="0,0,0,202691"/>
                </v:shape>
                <v:shape id="Shape 45356" o:spid="_x0000_s1147" style="position:absolute;left:13672;top:2684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" path="m,202691l,e" filled="f" strokeweight=".16931mm">
                  <v:path arrowok="t" textboxrect="0,0,0,202691"/>
                </v:shape>
                <v:shape id="Shape 45357" o:spid="_x0000_s1148" style="position:absolute;left:69141;top:2684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" path="m,202691l,e" filled="f" strokeweight=".16931mm">
                  <v:path arrowok="t" textboxrect="0,0,0,202691"/>
                </v:shape>
                <v:shape id="Shape 45358" o:spid="_x0000_s1149" style="position:absolute;left:80845;top:2684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" path="m,202691l,e" filled="f" strokeweight=".16931mm">
                  <v:path arrowok="t" textboxrect="0,0,0,202691"/>
                </v:shape>
                <v:shape id="Shape 45359" o:spid="_x0000_s1150" style="position:absolute;left:93954;top:26843;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" path="m,202691l,e" filled="f" strokeweight=".16931mm">
                  <v:path arrowok="t" textboxrect="0,0,0,202691"/>
                </v:shape>
                <v:shape id="Shape 45360" o:spid="_x0000_s1151" style="position:absolute;top:28901;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" path="m,l6095,e" filled="f" strokeweight=".16928mm">
                  <v:path arrowok="t" textboxrect="0,0,6095,0"/>
                </v:shape>
                <v:shape id="Shape 45361" o:spid="_x0000_s1152" style="position:absolute;left:13642;top:2890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" path="m,l6095,e" filled="f" strokeweight=".16928mm">
                  <v:path arrowok="t" textboxrect="0,0,6095,0"/>
                </v:shape>
                <v:shape id="Shape 45362" o:spid="_x0000_s1153" style="position:absolute;left:13703;top:28901;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" path="m,l5540628,e" filled="f" strokeweight=".16928mm">
                  <v:path arrowok="t" textboxrect="0,0,5540628,0"/>
                </v:shape>
                <v:shape id="Shape 45363" o:spid="_x0000_s1154" style="position:absolute;left:69110;top:2890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" path="m,l6095,e" filled="f" strokeweight=".16928mm">
                  <v:path arrowok="t" textboxrect="0,0,6095,0"/>
                </v:shape>
                <v:shape id="Shape 45364" o:spid="_x0000_s1155" style="position:absolute;left:80815;top:2890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" path="m,l6095,e" filled="f" strokeweight=".16928mm">
                  <v:path arrowok="t" textboxrect="0,0,6095,0"/>
                </v:shape>
                <v:shape id="Shape 45365" o:spid="_x0000_s1156" style="position:absolute;left:93924;top:2890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" path="m,l6095,e" filled="f" strokeweight=".16928mm">
                  <v:path arrowok="t" textboxrect="0,0,6095,0"/>
                </v:shape>
                <v:shape id="Shape 45366" o:spid="_x0000_s1157" style="position:absolute;left:30;top:2893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" path="m,201167l,e" filled="f" strokeweight=".16931mm">
                  <v:path arrowok="t" textboxrect="0,0,0,201167"/>
                </v:shape>
                <v:shape id="Shape 45367" o:spid="_x0000_s1158" style="position:absolute;left:13672;top:2893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" path="m,201167l,e" filled="f" strokeweight=".16931mm">
                  <v:path arrowok="t" textboxrect="0,0,0,201167"/>
                </v:shape>
                <v:shape id="Shape 45368" o:spid="_x0000_s1159" style="position:absolute;left:69141;top:2893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" path="m,201167l,e" filled="f" strokeweight=".16931mm">
                  <v:path arrowok="t" textboxrect="0,0,0,201167"/>
                </v:shape>
                <v:shape id="Shape 45369" o:spid="_x0000_s1160" style="position:absolute;left:80845;top:2893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" path="m,201167l,e" filled="f" strokeweight=".16931mm">
                  <v:path arrowok="t" textboxrect="0,0,0,201167"/>
                </v:shape>
                <v:shape id="Shape 45370" o:spid="_x0000_s1161" style="position:absolute;left:93954;top:28931;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" path="m,201167l,e" filled="f" strokeweight=".16931mm">
                  <v:path arrowok="t" textboxrect="0,0,0,201167"/>
                </v:shape>
                <v:shape id="Shape 45371" o:spid="_x0000_s1162" style="position:absolute;left:30;top:3094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" path="m,6045l,e" filled="f" strokeweight=".16931mm">
                  <v:path arrowok="t" textboxrect="0,0,0,6045"/>
                </v:shape>
                <v:shape id="Shape 45372" o:spid="_x0000_s1163" style="position:absolute;left:13672;top:3094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" path="m,6045l,e" filled="f" strokeweight=".16931mm">
                  <v:path arrowok="t" textboxrect="0,0,0,6045"/>
                </v:shape>
                <v:shape id="Shape 45373" o:spid="_x0000_s1164" style="position:absolute;left:13703;top:30974;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" path="m,l5540628,e" filled="f" strokeweight=".48pt">
                  <v:path arrowok="t" textboxrect="0,0,5540628,0"/>
                </v:shape>
                <v:shape id="Shape 45374" o:spid="_x0000_s1165" style="position:absolute;left:69141;top:3094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" path="m,6045l,e" filled="f" strokeweight=".16931mm">
                  <v:path arrowok="t" textboxrect="0,0,0,6045"/>
                </v:shape>
                <v:shape id="Shape 45375" o:spid="_x0000_s1166" style="position:absolute;left:80845;top:3094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" path="m,6045l,e" filled="f" strokeweight=".16931mm">
                  <v:path arrowok="t" textboxrect="0,0,0,6045"/>
                </v:shape>
                <v:shape id="Shape 45376" o:spid="_x0000_s1167" style="position:absolute;left:93954;top:30943;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" path="m,6045l,e" filled="f" strokeweight=".16931mm">
                  <v:path arrowok="t" textboxrect="0,0,0,6045"/>
                </v:shape>
                <v:shape id="Shape 45377" o:spid="_x0000_s1168" style="position:absolute;left:30;top:31004;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" path="m,201472l,e" filled="f" strokeweight=".16931mm">
                  <v:path arrowok="t" textboxrect="0,0,0,201472"/>
                </v:shape>
                <v:shape id="Shape 45378" o:spid="_x0000_s1169" style="position:absolute;left:13672;top:31004;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" path="m,201472l,e" filled="f" strokeweight=".16931mm">
                  <v:path arrowok="t" textboxrect="0,0,0,201472"/>
                </v:shape>
                <v:shape id="Shape 45379" o:spid="_x0000_s1170" style="position:absolute;left:69141;top:31004;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" path="m,201472l,e" filled="f" strokeweight=".16931mm">
                  <v:path arrowok="t" textboxrect="0,0,0,201472"/>
                </v:shape>
                <v:shape id="Shape 45380" o:spid="_x0000_s1171" style="position:absolute;left:80845;top:31004;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" path="m,201472l,e" filled="f" strokeweight=".16931mm">
                  <v:path arrowok="t" textboxrect="0,0,0,201472"/>
                </v:shape>
                <v:shape id="Shape 45381" o:spid="_x0000_s1172" style="position:absolute;left:93954;top:31004;width:0;height:2014;visibility:visible;mso-wrap-style:square;v-text-anchor:top" coordsize="0,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" path="m,201472l,e" filled="f" strokeweight=".16931mm">
                  <v:path arrowok="t" textboxrect="0,0,0,201472"/>
                </v:shape>
                <v:shape id="Shape 45382" o:spid="_x0000_s1173" style="position:absolute;left:30;top:3301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" path="m,6096l,e" filled="f" strokeweight=".16931mm">
                  <v:path arrowok="t" textboxrect="0,0,0,6096"/>
                </v:shape>
                <v:shape id="Shape 45383" o:spid="_x0000_s1174" style="position:absolute;left:13672;top:3301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" path="m,6096l,e" filled="f" strokeweight=".16931mm">
                  <v:path arrowok="t" textboxrect="0,0,0,6096"/>
                </v:shape>
                <v:shape id="Shape 45384" o:spid="_x0000_s1175" style="position:absolute;left:13703;top:3304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" path="m,l5540628,e" filled="f" strokeweight=".48pt">
                  <v:path arrowok="t" textboxrect="0,0,5540628,0"/>
                </v:shape>
                <v:shape id="Shape 45385" o:spid="_x0000_s1176" style="position:absolute;left:69141;top:3301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" path="m,6096l,e" filled="f" strokeweight=".16931mm">
                  <v:path arrowok="t" textboxrect="0,0,0,6096"/>
                </v:shape>
                <v:shape id="Shape 45386" o:spid="_x0000_s1177" style="position:absolute;left:80845;top:3301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" path="m,6096l,e" filled="f" strokeweight=".16931mm">
                  <v:path arrowok="t" textboxrect="0,0,0,6096"/>
                </v:shape>
                <v:shape id="Shape 45387" o:spid="_x0000_s1178" style="position:absolute;left:93954;top:3301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" path="m,6096l,e" filled="f" strokeweight=".16931mm">
                  <v:path arrowok="t" textboxrect="0,0,0,6096"/>
                </v:shape>
                <v:shape id="Shape 45388" o:spid="_x0000_s1179" style="position:absolute;left:30;top:3307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" path="m,202691l,e" filled="f" strokeweight=".16931mm">
                  <v:path arrowok="t" textboxrect="0,0,0,202691"/>
                </v:shape>
                <v:shape id="Shape 45389" o:spid="_x0000_s1180" style="position:absolute;left:13672;top:3307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" path="m,202691l,e" filled="f" strokeweight=".16931mm">
                  <v:path arrowok="t" textboxrect="0,0,0,202691"/>
                </v:shape>
                <v:shape id="Shape 45390" o:spid="_x0000_s1181" style="position:absolute;left:69141;top:3307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" path="m,202691l,e" filled="f" strokeweight=".16931mm">
                  <v:path arrowok="t" textboxrect="0,0,0,202691"/>
                </v:shape>
                <v:shape id="Shape 45391" o:spid="_x0000_s1182" style="position:absolute;left:80845;top:3307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" path="m,202691l,e" filled="f" strokeweight=".16931mm">
                  <v:path arrowok="t" textboxrect="0,0,0,202691"/>
                </v:shape>
                <v:shape id="Shape 45392" o:spid="_x0000_s1183" style="position:absolute;left:93954;top:3307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" path="m,202691l,e" filled="f" strokeweight=".16931mm">
                  <v:path arrowok="t" textboxrect="0,0,0,202691"/>
                </v:shape>
                <v:shape id="Shape 45393" o:spid="_x0000_s1184" style="position:absolute;left:30;top:3510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" path="m,6096l,e" filled="f" strokeweight=".16931mm">
                  <v:path arrowok="t" textboxrect="0,0,0,6096"/>
                </v:shape>
                <v:shape id="Shape 45394" o:spid="_x0000_s1185" style="position:absolute;left:13672;top:3510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" path="m,6096l,e" filled="f" strokeweight=".16931mm">
                  <v:path arrowok="t" textboxrect="0,0,0,6096"/>
                </v:shape>
                <v:shape id="Shape 45395" o:spid="_x0000_s1186" style="position:absolute;left:13703;top:35137;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" path="m,l5540628,e" filled="f" strokeweight=".48pt">
                  <v:path arrowok="t" textboxrect="0,0,5540628,0"/>
                </v:shape>
                <v:shape id="Shape 45396" o:spid="_x0000_s1187" style="position:absolute;left:69141;top:3510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" path="m,6096l,e" filled="f" strokeweight=".16931mm">
                  <v:path arrowok="t" textboxrect="0,0,0,6096"/>
                </v:shape>
                <v:shape id="Shape 45397" o:spid="_x0000_s1188" style="position:absolute;left:69171;top:35137;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" path="m,l1164335,e" filled="f" strokeweight=".48pt">
                  <v:path arrowok="t" textboxrect="0,0,1164335,0"/>
                </v:shape>
                <v:shape id="Shape 45398" o:spid="_x0000_s1189" style="position:absolute;left:80845;top:3510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" path="m,6096l,e" filled="f" strokeweight=".16931mm">
                  <v:path arrowok="t" textboxrect="0,0,0,6096"/>
                </v:shape>
                <v:shape id="Shape 45399" o:spid="_x0000_s1190" style="position:absolute;left:93954;top:3510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" path="m,6096l,e" filled="f" strokeweight=".16931mm">
                  <v:path arrowok="t" textboxrect="0,0,0,6096"/>
                </v:shape>
                <v:shape id="Shape 45400" o:spid="_x0000_s1191" style="position:absolute;left:30;top:3516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" path="m,201167l,e" filled="f" strokeweight=".16931mm">
                  <v:path arrowok="t" textboxrect="0,0,0,201167"/>
                </v:shape>
                <v:shape id="Shape 45401" o:spid="_x0000_s1192" style="position:absolute;left:13672;top:3516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" path="m,201167l,e" filled="f" strokeweight=".16931mm">
                  <v:path arrowok="t" textboxrect="0,0,0,201167"/>
                </v:shape>
                <v:shape id="Shape 45402" o:spid="_x0000_s1193" style="position:absolute;left:69141;top:3516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" path="m,201167l,e" filled="f" strokeweight=".16931mm">
                  <v:path arrowok="t" textboxrect="0,0,0,201167"/>
                </v:shape>
                <v:shape id="Shape 45403" o:spid="_x0000_s1194" style="position:absolute;left:80845;top:3516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" path="m,201167l,e" filled="f" strokeweight=".16931mm">
                  <v:path arrowok="t" textboxrect="0,0,0,201167"/>
                </v:shape>
                <v:shape id="Shape 45404" o:spid="_x0000_s1195" style="position:absolute;left:93954;top:3516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" path="m,201167l,e" filled="f" strokeweight=".16931mm">
                  <v:path arrowok="t" textboxrect="0,0,0,201167"/>
                </v:shape>
                <v:shape id="Shape 45405" o:spid="_x0000_s1196" style="position:absolute;left:30;top:3717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" path="m,6095l,e" filled="f" strokeweight=".16931mm">
                  <v:path arrowok="t" textboxrect="0,0,0,6095"/>
                </v:shape>
                <v:shape id="Shape 45406" o:spid="_x0000_s1197" style="position:absolute;left:13672;top:3717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" path="m,6095l,e" filled="f" strokeweight=".16931mm">
                  <v:path arrowok="t" textboxrect="0,0,0,6095"/>
                </v:shape>
                <v:shape id="Shape 45407" o:spid="_x0000_s1198" style="position:absolute;left:13703;top:3720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" path="m,l5540628,e" filled="f" strokeweight=".16931mm">
                  <v:path arrowok="t" textboxrect="0,0,5540628,0"/>
                </v:shape>
                <v:shape id="Shape 45408" o:spid="_x0000_s1199" style="position:absolute;left:69141;top:3717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" path="m,6095l,e" filled="f" strokeweight=".16931mm">
                  <v:path arrowok="t" textboxrect="0,0,0,6095"/>
                </v:shape>
                <v:shape id="Shape 45409" o:spid="_x0000_s1200" style="position:absolute;left:69171;top:3720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" path="m,l1164335,e" filled="f" strokeweight=".16931mm">
                  <v:path arrowok="t" textboxrect="0,0,1164335,0"/>
                </v:shape>
                <v:shape id="Shape 45410" o:spid="_x0000_s1201" style="position:absolute;left:80845;top:3717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" path="m,6095l,e" filled="f" strokeweight=".16931mm">
                  <v:path arrowok="t" textboxrect="0,0,0,6095"/>
                </v:shape>
                <v:shape id="Shape 45411" o:spid="_x0000_s1202" style="position:absolute;left:93954;top:3717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" path="m,6095l,e" filled="f" strokeweight=".16931mm">
                  <v:path arrowok="t" textboxrect="0,0,0,6095"/>
                </v:shape>
                <v:shape id="Shape 45412" o:spid="_x0000_s1203" style="position:absolute;left:30;top:3724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" path="m,403860l,e" filled="f" strokeweight=".16931mm">
                  <v:path arrowok="t" textboxrect="0,0,0,403860"/>
                </v:shape>
                <v:shape id="Shape 45413" o:spid="_x0000_s1204" style="position:absolute;left:13672;top:3724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" path="m,403860l,e" filled="f" strokeweight=".16931mm">
                  <v:path arrowok="t" textboxrect="0,0,0,403860"/>
                </v:shape>
                <v:shape id="Shape 45414" o:spid="_x0000_s1205" style="position:absolute;left:69141;top:3724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" path="m,403860l,e" filled="f" strokeweight=".16931mm">
                  <v:path arrowok="t" textboxrect="0,0,0,403860"/>
                </v:shape>
                <v:shape id="Shape 45415" o:spid="_x0000_s1206" style="position:absolute;left:80845;top:3724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" path="m,403860l,e" filled="f" strokeweight=".16931mm">
                  <v:path arrowok="t" textboxrect="0,0,0,403860"/>
                </v:shape>
                <v:shape id="Shape 45416" o:spid="_x0000_s1207" style="position:absolute;left:93954;top:3724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" path="m,403860l,e" filled="f" strokeweight=".16931mm">
                  <v:path arrowok="t" textboxrect="0,0,0,403860"/>
                </v:shape>
                <v:shape id="Shape 45417" o:spid="_x0000_s1208" style="position:absolute;left:30;top:412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" path="m,6095l,e" filled="f" strokeweight=".16931mm">
                  <v:path arrowok="t" textboxrect="0,0,0,6095"/>
                </v:shape>
                <v:shape id="Shape 45418" o:spid="_x0000_s1209" style="position:absolute;left:13672;top:412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" path="m,6095l,e" filled="f" strokeweight=".16931mm">
                  <v:path arrowok="t" textboxrect="0,0,0,6095"/>
                </v:shape>
                <v:shape id="Shape 45419" o:spid="_x0000_s1210" style="position:absolute;left:13703;top:4130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" path="m,l5540628,e" filled="f" strokeweight=".16931mm">
                  <v:path arrowok="t" textboxrect="0,0,5540628,0"/>
                </v:shape>
                <v:shape id="Shape 45420" o:spid="_x0000_s1211" style="position:absolute;left:69141;top:412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" path="m,6095l,e" filled="f" strokeweight=".16931mm">
                  <v:path arrowok="t" textboxrect="0,0,0,6095"/>
                </v:shape>
                <v:shape id="Shape 45421" o:spid="_x0000_s1212" style="position:absolute;left:69171;top:4130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" path="m,l1164335,e" filled="f" strokeweight=".16931mm">
                  <v:path arrowok="t" textboxrect="0,0,1164335,0"/>
                </v:shape>
                <v:shape id="Shape 45422" o:spid="_x0000_s1213" style="position:absolute;left:80845;top:412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" path="m,6095l,e" filled="f" strokeweight=".16931mm">
                  <v:path arrowok="t" textboxrect="0,0,0,6095"/>
                </v:shape>
                <v:shape id="Shape 45423" o:spid="_x0000_s1214" style="position:absolute;left:93954;top:412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" path="m,6095l,e" filled="f" strokeweight=".16931mm">
                  <v:path arrowok="t" textboxrect="0,0,0,6095"/>
                </v:shape>
                <v:shape id="Shape 45424" o:spid="_x0000_s1215" style="position:absolute;left:30;top:41339;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" path="m,201167l,e" filled="f" strokeweight=".16931mm">
                  <v:path arrowok="t" textboxrect="0,0,0,201167"/>
                </v:shape>
                <v:shape id="Shape 45425" o:spid="_x0000_s1216" style="position:absolute;left:13672;top:41339;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" path="m,201167l,e" filled="f" strokeweight=".16931mm">
                  <v:path arrowok="t" textboxrect="0,0,0,201167"/>
                </v:shape>
                <v:shape id="Shape 45426" o:spid="_x0000_s1217" style="position:absolute;left:69141;top:41339;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" path="m,201167l,e" filled="f" strokeweight=".16931mm">
                  <v:path arrowok="t" textboxrect="0,0,0,201167"/>
                </v:shape>
                <v:shape id="Shape 45427" o:spid="_x0000_s1218" style="position:absolute;left:80845;top:41339;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" path="m,201167l,e" filled="f" strokeweight=".16931mm">
                  <v:path arrowok="t" textboxrect="0,0,0,201167"/>
                </v:shape>
                <v:shape id="Shape 45428" o:spid="_x0000_s1219" style="position:absolute;left:93954;top:41339;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" path="m,201167l,e" filled="f" strokeweight=".16931mm">
                  <v:path arrowok="t" textboxrect="0,0,0,201167"/>
                </v:shape>
                <v:shape id="Shape 45429" o:spid="_x0000_s1220" style="position:absolute;left:30;top:433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" path="m,6095l,e" filled="f" strokeweight=".16931mm">
                  <v:path arrowok="t" textboxrect="0,0,0,6095"/>
                </v:shape>
                <v:shape id="Shape 45430" o:spid="_x0000_s1221" style="position:absolute;left:13672;top:433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" path="m,6095l,e" filled="f" strokeweight=".16931mm">
                  <v:path arrowok="t" textboxrect="0,0,0,6095"/>
                </v:shape>
                <v:shape id="Shape 45431" o:spid="_x0000_s1222" style="position:absolute;left:13703;top:43381;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" path="m,l5540628,e" filled="f" strokeweight=".16931mm">
                  <v:path arrowok="t" textboxrect="0,0,5540628,0"/>
                </v:shape>
                <v:shape id="Shape 45432" o:spid="_x0000_s1223" style="position:absolute;left:69141;top:433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" path="m,6095l,e" filled="f" strokeweight=".16931mm">
                  <v:path arrowok="t" textboxrect="0,0,0,6095"/>
                </v:shape>
                <v:shape id="Shape 45433" o:spid="_x0000_s1224" style="position:absolute;left:69171;top:43381;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" path="m,l1164335,e" filled="f" strokeweight=".16931mm">
                  <v:path arrowok="t" textboxrect="0,0,1164335,0"/>
                </v:shape>
                <v:shape id="Shape 45434" o:spid="_x0000_s1225" style="position:absolute;left:80845;top:433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" path="m,6095l,e" filled="f" strokeweight=".16931mm">
                  <v:path arrowok="t" textboxrect="0,0,0,6095"/>
                </v:shape>
                <v:shape id="Shape 45435" o:spid="_x0000_s1226" style="position:absolute;left:93954;top:4335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" path="m,6095l,e" filled="f" strokeweight=".16931mm">
                  <v:path arrowok="t" textboxrect="0,0,0,6095"/>
                </v:shape>
                <v:shape id="Shape 45436" o:spid="_x0000_s1227" style="position:absolute;left:30;top:43413;width:0;height:6053;visibility:visible;mso-wrap-style:square;v-text-anchor:top" coordsize="0,6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" path="m,605333l,e" filled="f" strokeweight=".16931mm">
                  <v:path arrowok="t" textboxrect="0,0,0,605333"/>
                </v:shape>
                <v:shape id="Shape 45437" o:spid="_x0000_s1228" style="position:absolute;left:13672;top:43413;width:0;height:6053;visibility:visible;mso-wrap-style:square;v-text-anchor:top" coordsize="0,6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" path="m,605333l,e" filled="f" strokeweight=".16931mm">
                  <v:path arrowok="t" textboxrect="0,0,0,605333"/>
                </v:shape>
                <v:shape id="Shape 45438" o:spid="_x0000_s1229" style="position:absolute;left:69141;top:43413;width:0;height:6053;visibility:visible;mso-wrap-style:square;v-text-anchor:top" coordsize="0,6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" path="m,605333l,e" filled="f" strokeweight=".16931mm">
                  <v:path arrowok="t" textboxrect="0,0,0,605333"/>
                </v:shape>
                <v:shape id="Shape 45439" o:spid="_x0000_s1230" style="position:absolute;left:80845;top:43413;width:0;height:6053;visibility:visible;mso-wrap-style:square;v-text-anchor:top" coordsize="0,6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" path="m,605333l,e" filled="f" strokeweight=".16931mm">
                  <v:path arrowok="t" textboxrect="0,0,0,605333"/>
                </v:shape>
                <v:shape id="Shape 45440" o:spid="_x0000_s1231" style="position:absolute;left:93954;top:43413;width:0;height:6053;visibility:visible;mso-wrap-style:square;v-text-anchor:top" coordsize="0,6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" path="m,605333l,e" filled="f" strokeweight=".16931mm">
                  <v:path arrowok="t" textboxrect="0,0,0,605333"/>
                </v:shape>
                <v:shape id="Shape 45441" o:spid="_x0000_s1232" style="position:absolute;top:49496;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" path="m,l6095,e" filled="f" strokeweight=".16928mm">
                  <v:path arrowok="t" textboxrect="0,0,6095,0"/>
                </v:shape>
                <v:shape id="Shape 45442" o:spid="_x0000_s1233" style="position:absolute;left:60;top:49496;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" path="m,l1358138,e" filled="f" strokeweight=".16928mm">
                  <v:path arrowok="t" textboxrect="0,0,1358138,0"/>
                </v:shape>
                <v:shape id="Shape 45443" o:spid="_x0000_s1234" style="position:absolute;left:13642;top:4949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" path="m,l6095,e" filled="f" strokeweight=".16928mm">
                  <v:path arrowok="t" textboxrect="0,0,6095,0"/>
                </v:shape>
                <v:shape id="Shape 45444" o:spid="_x0000_s1235" style="position:absolute;left:13703;top:4949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" path="m,l5540628,e" filled="f" strokeweight=".16928mm">
                  <v:path arrowok="t" textboxrect="0,0,5540628,0"/>
                </v:shape>
                <v:shape id="Shape 45445" o:spid="_x0000_s1236" style="position:absolute;left:69110;top:4949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" path="m,l6095,e" filled="f" strokeweight=".16928mm">
                  <v:path arrowok="t" textboxrect="0,0,6095,0"/>
                </v:shape>
                <v:shape id="Shape 45446" o:spid="_x0000_s1237" style="position:absolute;left:69171;top:4949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" path="m,l1164335,e" filled="f" strokeweight=".16928mm">
                  <v:path arrowok="t" textboxrect="0,0,1164335,0"/>
                </v:shape>
                <v:shape id="Shape 45447" o:spid="_x0000_s1238" style="position:absolute;left:80815;top:4949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" path="m,l6095,e" filled="f" strokeweight=".16928mm">
                  <v:path arrowok="t" textboxrect="0,0,6095,0"/>
                </v:shape>
                <v:shape id="Shape 45448" o:spid="_x0000_s1239" style="position:absolute;left:80876;top:49496;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" path="m,l1304797,e" filled="f" strokeweight=".16928mm">
                  <v:path arrowok="t" textboxrect="0,0,1304797,0"/>
                </v:shape>
                <v:shape id="Shape 45449" o:spid="_x0000_s1240" style="position:absolute;left:93924;top:4949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" path="m,l6095,e" filled="f" strokeweight=".16928mm">
                  <v:path arrowok="t" textboxrect="0,0,6095,0"/>
                </v:shape>
                <v:shape id="Shape 45450" o:spid="_x0000_s1241" style="position:absolute;left:30;top:4952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" path="m,201167l,e" filled="f" strokeweight=".16931mm">
                  <v:path arrowok="t" textboxrect="0,0,0,201167"/>
                </v:shape>
                <v:shape id="Shape 45451" o:spid="_x0000_s1242" style="position:absolute;left:13672;top:4952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" path="m,201167l,e" filled="f" strokeweight=".16931mm">
                  <v:path arrowok="t" textboxrect="0,0,0,201167"/>
                </v:shape>
                <v:shape id="Shape 45452" o:spid="_x0000_s1243" style="position:absolute;left:69141;top:4952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" path="m,201167l,e" filled="f" strokeweight=".16931mm">
                  <v:path arrowok="t" textboxrect="0,0,0,201167"/>
                </v:shape>
                <v:shape id="Shape 45453" o:spid="_x0000_s1244" style="position:absolute;left:80845;top:4952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" path="m,201167l,e" filled="f" strokeweight=".16931mm">
                  <v:path arrowok="t" textboxrect="0,0,0,201167"/>
                </v:shape>
                <v:shape id="Shape 45454" o:spid="_x0000_s1245" style="position:absolute;left:93954;top:4952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" path="m,201167l,e" filled="f" strokeweight=".16931mm">
                  <v:path arrowok="t" textboxrect="0,0,0,201167"/>
                </v:shape>
                <v:shape id="Shape 45455" o:spid="_x0000_s1246" style="position:absolute;left:30;top:51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" path="m,6095l,e" filled="f" strokeweight=".16931mm">
                  <v:path arrowok="t" textboxrect="0,0,0,6095"/>
                </v:shape>
                <v:shape id="Shape 45456" o:spid="_x0000_s1247" style="position:absolute;left:13672;top:51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" path="m,6095l,e" filled="f" strokeweight=".16931mm">
                  <v:path arrowok="t" textboxrect="0,0,0,6095"/>
                </v:shape>
                <v:shape id="Shape 45457" o:spid="_x0000_s1248" style="position:absolute;left:13703;top:5156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" path="m,l5540628,e" filled="f" strokeweight=".16931mm">
                  <v:path arrowok="t" textboxrect="0,0,5540628,0"/>
                </v:shape>
                <v:shape id="Shape 45458" o:spid="_x0000_s1249" style="position:absolute;left:69141;top:51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" path="m,6095l,e" filled="f" strokeweight=".16931mm">
                  <v:path arrowok="t" textboxrect="0,0,0,6095"/>
                </v:shape>
                <v:shape id="Shape 45459" o:spid="_x0000_s1250" style="position:absolute;left:69171;top:5156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" path="m,l1164335,e" filled="f" strokeweight=".16931mm">
                  <v:path arrowok="t" textboxrect="0,0,1164335,0"/>
                </v:shape>
                <v:shape id="Shape 45460" o:spid="_x0000_s1251" style="position:absolute;left:80845;top:51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" path="m,6095l,e" filled="f" strokeweight=".16931mm">
                  <v:path arrowok="t" textboxrect="0,0,0,6095"/>
                </v:shape>
                <v:shape id="Shape 45461" o:spid="_x0000_s1252" style="position:absolute;left:93954;top:5153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" path="m,6095l,e" filled="f" strokeweight=".16931mm">
                  <v:path arrowok="t" textboxrect="0,0,0,6095"/>
                </v:shape>
                <v:shape id="Shape 45462" o:spid="_x0000_s1253" style="position:absolute;left:30;top:5160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" path="m,403860l,e" filled="f" strokeweight=".16931mm">
                  <v:path arrowok="t" textboxrect="0,0,0,403860"/>
                </v:shape>
                <v:shape id="Shape 45463" o:spid="_x0000_s1254" style="position:absolute;left:30;top:5563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" path="m,6096l,e" filled="f" strokeweight=".16931mm">
                  <v:path arrowok="t" textboxrect="0,0,0,6096"/>
                </v:shape>
                <v:shape id="Shape 45464" o:spid="_x0000_s1255" style="position:absolute;left:60;top:55669;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" path="m,l1358138,e" filled="f" strokeweight=".48pt">
                  <v:path arrowok="t" textboxrect="0,0,1358138,0"/>
                </v:shape>
                <v:shape id="Shape 45465" o:spid="_x0000_s1256" style="position:absolute;left:13672;top:5160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" path="m,403860l,e" filled="f" strokeweight=".16931mm">
                  <v:path arrowok="t" textboxrect="0,0,0,403860"/>
                </v:shape>
                <v:shape id="Shape 45466" o:spid="_x0000_s1257" style="position:absolute;left:13672;top:5563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" path="m,6096l,e" filled="f" strokeweight=".16931mm">
                  <v:path arrowok="t" textboxrect="0,0,0,6096"/>
                </v:shape>
                <v:shape id="Shape 45467" o:spid="_x0000_s1258" style="position:absolute;left:13703;top:5566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" path="m,l5540628,e" filled="f" strokeweight=".48pt">
                  <v:path arrowok="t" textboxrect="0,0,5540628,0"/>
                </v:shape>
                <v:shape id="Shape 45468" o:spid="_x0000_s1259" style="position:absolute;left:69141;top:5160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" path="m,403860l,e" filled="f" strokeweight=".16931mm">
                  <v:path arrowok="t" textboxrect="0,0,0,403860"/>
                </v:shape>
                <v:shape id="Shape 45469" o:spid="_x0000_s1260" style="position:absolute;left:69141;top:5563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" path="m,6096l,e" filled="f" strokeweight=".16931mm">
                  <v:path arrowok="t" textboxrect="0,0,0,6096"/>
                </v:shape>
                <v:shape id="Shape 45470" o:spid="_x0000_s1261" style="position:absolute;left:69171;top:5566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" path="m,l1164335,e" filled="f" strokeweight=".48pt">
                  <v:path arrowok="t" textboxrect="0,0,1164335,0"/>
                </v:shape>
                <v:shape id="Shape 45471" o:spid="_x0000_s1262" style="position:absolute;left:80845;top:5160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" path="m,403860l,e" filled="f" strokeweight=".16931mm">
                  <v:path arrowok="t" textboxrect="0,0,0,403860"/>
                </v:shape>
                <v:shape id="Shape 45472" o:spid="_x0000_s1263" style="position:absolute;left:80845;top:5563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" path="m,6096l,e" filled="f" strokeweight=".16931mm">
                  <v:path arrowok="t" textboxrect="0,0,0,6096"/>
                </v:shape>
                <v:shape id="Shape 45473" o:spid="_x0000_s1264" style="position:absolute;left:80876;top:55669;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" path="m,l1304797,e" filled="f" strokeweight=".48pt">
                  <v:path arrowok="t" textboxrect="0,0,1304797,0"/>
                </v:shape>
                <v:shape id="Shape 45474" o:spid="_x0000_s1265" style="position:absolute;left:93954;top:51600;width:0;height:4038;visibility:visible;mso-wrap-style:square;v-text-anchor:top" coordsize="0,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" path="m,403860l,e" filled="f" strokeweight=".16931mm">
                  <v:path arrowok="t" textboxrect="0,0,0,403860"/>
                </v:shape>
                <v:shape id="Shape 45475" o:spid="_x0000_s1266" style="position:absolute;left:93954;top:5563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" path="m,6096l,e" filled="f" strokeweight=".16931mm">
                  <v:path arrowok="t" textboxrect="0,0,0,6096"/>
                </v:shape>
                <w10:wrap anchorx="page"/>
              </v:group>
            </w:pict>
          </mc:Fallback>
        </mc:AlternateContent>
      </w:r>
      <w:r w:rsidRPr="00102E5E">
        <w:rPr>
          <w:rFonts w:ascii="Times New Roman" w:eastAsia="Times New Roman" w:hAnsi="Times New Roman" w:cs="Times New Roman"/>
          <w:color w:val="000000"/>
          <w:sz w:val="24"/>
          <w:szCs w:val="24"/>
          <w:lang w:val="ru-RU"/>
        </w:rPr>
        <w:t>де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ств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96"/>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гроков.</w:t>
      </w:r>
      <w:r w:rsidRPr="00102E5E">
        <w:rPr>
          <w:rFonts w:ascii="Times New Roman" w:eastAsia="Times New Roman" w:hAnsi="Times New Roman" w:cs="Times New Roman"/>
          <w:color w:val="000000"/>
          <w:spacing w:val="95"/>
          <w:sz w:val="24"/>
          <w:szCs w:val="24"/>
          <w:lang w:val="ru-RU"/>
        </w:rPr>
        <w:t xml:space="preserve"> </w:t>
      </w:r>
      <w:r w:rsidRPr="00102E5E">
        <w:rPr>
          <w:rFonts w:ascii="Times New Roman" w:eastAsia="Times New Roman" w:hAnsi="Times New Roman" w:cs="Times New Roman"/>
          <w:color w:val="000000"/>
          <w:spacing w:val="-1"/>
          <w:sz w:val="24"/>
          <w:szCs w:val="24"/>
          <w:lang w:val="ru-RU"/>
        </w:rPr>
        <w:t>В</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модейс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вие</w:t>
      </w:r>
      <w:r w:rsidRPr="00102E5E">
        <w:rPr>
          <w:rFonts w:ascii="Times New Roman" w:eastAsia="Times New Roman" w:hAnsi="Times New Roman" w:cs="Times New Roman"/>
          <w:color w:val="000000"/>
          <w:spacing w:val="95"/>
          <w:sz w:val="24"/>
          <w:szCs w:val="24"/>
          <w:lang w:val="ru-RU"/>
        </w:rPr>
        <w:t xml:space="preserve">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гро</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95"/>
          <w:sz w:val="24"/>
          <w:szCs w:val="24"/>
          <w:lang w:val="ru-RU"/>
        </w:rPr>
        <w:t xml:space="preserve"> </w:t>
      </w:r>
      <w:r w:rsidRPr="00102E5E">
        <w:rPr>
          <w:rFonts w:ascii="Times New Roman" w:eastAsia="Times New Roman" w:hAnsi="Times New Roman" w:cs="Times New Roman"/>
          <w:color w:val="000000"/>
          <w:sz w:val="24"/>
          <w:szCs w:val="24"/>
          <w:lang w:val="ru-RU"/>
        </w:rPr>
        <w:t>Игра</w:t>
      </w:r>
      <w:r w:rsidRPr="00102E5E">
        <w:rPr>
          <w:rFonts w:ascii="Times New Roman" w:eastAsia="Times New Roman" w:hAnsi="Times New Roman" w:cs="Times New Roman"/>
          <w:color w:val="000000"/>
          <w:spacing w:val="94"/>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96"/>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pacing w:val="5"/>
          <w:sz w:val="24"/>
          <w:szCs w:val="24"/>
          <w:lang w:val="ru-RU"/>
        </w:rPr>
        <w:t>р</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нн</w:t>
      </w:r>
      <w:r w:rsidRPr="00102E5E">
        <w:rPr>
          <w:rFonts w:ascii="Times New Roman" w:eastAsia="Times New Roman" w:hAnsi="Times New Roman" w:cs="Times New Roman"/>
          <w:color w:val="000000"/>
          <w:sz w:val="24"/>
          <w:szCs w:val="24"/>
          <w:lang w:val="ru-RU"/>
        </w:rPr>
        <w:t>ым</w:t>
      </w:r>
      <w:r w:rsidRPr="00102E5E">
        <w:rPr>
          <w:rFonts w:ascii="Times New Roman" w:eastAsia="Times New Roman" w:hAnsi="Times New Roman" w:cs="Times New Roman"/>
          <w:color w:val="000000"/>
          <w:spacing w:val="94"/>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рав</w:t>
      </w:r>
      <w:r w:rsidRPr="00102E5E">
        <w:rPr>
          <w:rFonts w:ascii="Times New Roman" w:eastAsia="Times New Roman" w:hAnsi="Times New Roman" w:cs="Times New Roman"/>
          <w:color w:val="000000"/>
          <w:w w:val="99"/>
          <w:sz w:val="24"/>
          <w:szCs w:val="24"/>
          <w:lang w:val="ru-RU"/>
        </w:rPr>
        <w:t>ил</w:t>
      </w:r>
      <w:r w:rsidRPr="00102E5E">
        <w:rPr>
          <w:rFonts w:ascii="Times New Roman" w:eastAsia="Times New Roman" w:hAnsi="Times New Roman" w:cs="Times New Roman"/>
          <w:color w:val="000000"/>
          <w:sz w:val="24"/>
          <w:szCs w:val="24"/>
          <w:lang w:val="ru-RU"/>
        </w:rPr>
        <w:t>ам вол</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pacing w:val="1"/>
          <w:w w:val="99"/>
          <w:sz w:val="24"/>
          <w:szCs w:val="24"/>
          <w:lang w:val="ru-RU"/>
        </w:rPr>
        <w:t>й</w:t>
      </w:r>
      <w:r w:rsidRPr="00102E5E">
        <w:rPr>
          <w:rFonts w:ascii="Times New Roman" w:eastAsia="Times New Roman" w:hAnsi="Times New Roman" w:cs="Times New Roman"/>
          <w:color w:val="000000"/>
          <w:sz w:val="24"/>
          <w:szCs w:val="24"/>
          <w:lang w:val="ru-RU"/>
        </w:rPr>
        <w:t xml:space="preserve">бола.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гра</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 xml:space="preserve">по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равилам.</w:t>
      </w:r>
    </w:p>
    <w:p w:rsidR="004C2470" w:rsidRPr="00102E5E" w:rsidRDefault="00102E5E">
      <w:pPr>
        <w:widowControl w:val="0"/>
        <w:spacing w:before="9" w:line="284" w:lineRule="auto"/>
        <w:ind w:left="2713" w:right="4788"/>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 xml:space="preserve">4. </w:t>
      </w:r>
      <w:r w:rsidRPr="00102E5E">
        <w:rPr>
          <w:rFonts w:ascii="Times New Roman" w:eastAsia="Times New Roman" w:hAnsi="Times New Roman" w:cs="Times New Roman"/>
          <w:color w:val="000000"/>
          <w:w w:val="99"/>
          <w:sz w:val="24"/>
          <w:szCs w:val="24"/>
          <w:lang w:val="ru-RU"/>
        </w:rPr>
        <w:t>Р</w:t>
      </w:r>
      <w:r w:rsidRPr="00102E5E">
        <w:rPr>
          <w:rFonts w:ascii="Times New Roman" w:eastAsia="Times New Roman" w:hAnsi="Times New Roman" w:cs="Times New Roman"/>
          <w:color w:val="000000"/>
          <w:sz w:val="24"/>
          <w:szCs w:val="24"/>
          <w:lang w:val="ru-RU"/>
        </w:rPr>
        <w:t>азв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е 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1"/>
          <w:sz w:val="24"/>
          <w:szCs w:val="24"/>
          <w:lang w:val="ru-RU"/>
        </w:rPr>
        <w:t xml:space="preserve"> с</w:t>
      </w:r>
      <w:r w:rsidRPr="00102E5E">
        <w:rPr>
          <w:rFonts w:ascii="Times New Roman" w:eastAsia="Times New Roman" w:hAnsi="Times New Roman" w:cs="Times New Roman"/>
          <w:color w:val="000000"/>
          <w:sz w:val="24"/>
          <w:szCs w:val="24"/>
          <w:lang w:val="ru-RU"/>
        </w:rPr>
        <w:t>посо</w:t>
      </w:r>
      <w:r w:rsidRPr="00102E5E">
        <w:rPr>
          <w:rFonts w:ascii="Times New Roman" w:eastAsia="Times New Roman" w:hAnsi="Times New Roman" w:cs="Times New Roman"/>
          <w:color w:val="000000"/>
          <w:spacing w:val="2"/>
          <w:sz w:val="24"/>
          <w:szCs w:val="24"/>
          <w:lang w:val="ru-RU"/>
        </w:rPr>
        <w:t>б</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вами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спор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вны</w:t>
      </w:r>
      <w:r w:rsidRPr="00102E5E">
        <w:rPr>
          <w:rFonts w:ascii="Times New Roman" w:eastAsia="Times New Roman" w:hAnsi="Times New Roman" w:cs="Times New Roman"/>
          <w:color w:val="000000"/>
          <w:w w:val="99"/>
          <w:sz w:val="24"/>
          <w:szCs w:val="24"/>
          <w:lang w:val="ru-RU"/>
        </w:rPr>
        <w:t>х</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w w:val="99"/>
          <w:sz w:val="24"/>
          <w:szCs w:val="24"/>
          <w:lang w:val="ru-RU"/>
        </w:rPr>
        <w:t>иг</w:t>
      </w:r>
      <w:r w:rsidRPr="00102E5E">
        <w:rPr>
          <w:rFonts w:ascii="Times New Roman" w:eastAsia="Times New Roman" w:hAnsi="Times New Roman" w:cs="Times New Roman"/>
          <w:color w:val="000000"/>
          <w:sz w:val="24"/>
          <w:szCs w:val="24"/>
          <w:lang w:val="ru-RU"/>
        </w:rPr>
        <w:t>р. 5.Професс</w:t>
      </w:r>
      <w:r w:rsidRPr="00102E5E">
        <w:rPr>
          <w:rFonts w:ascii="Times New Roman" w:eastAsia="Times New Roman" w:hAnsi="Times New Roman" w:cs="Times New Roman"/>
          <w:color w:val="000000"/>
          <w:w w:val="99"/>
          <w:sz w:val="24"/>
          <w:szCs w:val="24"/>
          <w:lang w:val="ru-RU"/>
        </w:rPr>
        <w:t>ио</w:t>
      </w:r>
      <w:r w:rsidRPr="00102E5E">
        <w:rPr>
          <w:rFonts w:ascii="Times New Roman" w:eastAsia="Times New Roman" w:hAnsi="Times New Roman" w:cs="Times New Roman"/>
          <w:color w:val="000000"/>
          <w:sz w:val="24"/>
          <w:szCs w:val="24"/>
          <w:lang w:val="ru-RU"/>
        </w:rPr>
        <w:t>нал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но</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sz w:val="24"/>
          <w:szCs w:val="24"/>
          <w:lang w:val="ru-RU"/>
        </w:rPr>
        <w:t>иклад</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ая на</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равл</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2"/>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ь сре</w:t>
      </w:r>
      <w:proofErr w:type="gramStart"/>
      <w:r w:rsidRPr="00102E5E">
        <w:rPr>
          <w:rFonts w:ascii="Times New Roman" w:eastAsia="Times New Roman" w:hAnsi="Times New Roman" w:cs="Times New Roman"/>
          <w:color w:val="000000"/>
          <w:spacing w:val="2"/>
          <w:sz w:val="24"/>
          <w:szCs w:val="24"/>
          <w:lang w:val="ru-RU"/>
        </w:rPr>
        <w:t>д</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 xml:space="preserve">в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pacing w:val="1"/>
          <w:sz w:val="24"/>
          <w:szCs w:val="24"/>
          <w:lang w:val="ru-RU"/>
        </w:rPr>
        <w:t>п</w:t>
      </w:r>
      <w:proofErr w:type="gramEnd"/>
      <w:r w:rsidRPr="00102E5E">
        <w:rPr>
          <w:rFonts w:ascii="Times New Roman" w:eastAsia="Times New Roman" w:hAnsi="Times New Roman" w:cs="Times New Roman"/>
          <w:color w:val="000000"/>
          <w:sz w:val="24"/>
          <w:szCs w:val="24"/>
          <w:lang w:val="ru-RU"/>
        </w:rPr>
        <w:t>орт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иг</w:t>
      </w:r>
      <w:r w:rsidRPr="00102E5E">
        <w:rPr>
          <w:rFonts w:ascii="Times New Roman" w:eastAsia="Times New Roman" w:hAnsi="Times New Roman" w:cs="Times New Roman"/>
          <w:color w:val="000000"/>
          <w:sz w:val="24"/>
          <w:szCs w:val="24"/>
          <w:lang w:val="ru-RU"/>
        </w:rPr>
        <w:t>р.</w:t>
      </w:r>
    </w:p>
    <w:p w:rsidR="004C2470" w:rsidRPr="00102E5E" w:rsidRDefault="004C2470">
      <w:pPr>
        <w:rPr>
          <w:lang w:val="ru-RU"/>
        </w:rPr>
        <w:sectPr w:rsidR="004C2470" w:rsidRPr="00102E5E">
          <w:pgSz w:w="16840" w:h="11906" w:orient="landscape"/>
          <w:pgMar w:top="1144" w:right="563" w:bottom="0" w:left="1134" w:header="0" w:footer="0" w:gutter="0"/>
          <w:cols w:space="708"/>
        </w:sectPr>
      </w:pPr>
    </w:p>
    <w:p w:rsidR="004C2470" w:rsidRPr="00102E5E" w:rsidRDefault="00102E5E">
      <w:pPr>
        <w:widowControl w:val="0"/>
        <w:spacing w:line="240" w:lineRule="auto"/>
        <w:ind w:left="271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 xml:space="preserve">В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чис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х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й</w:t>
      </w:r>
    </w:p>
    <w:p w:rsidR="004C2470" w:rsidRPr="00102E5E" w:rsidRDefault="00102E5E">
      <w:pPr>
        <w:widowControl w:val="0"/>
        <w:spacing w:before="52" w:line="240" w:lineRule="auto"/>
        <w:ind w:left="2747"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100"/>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99"/>
          <w:sz w:val="24"/>
          <w:szCs w:val="24"/>
          <w:lang w:val="ru-RU"/>
        </w:rPr>
        <w:t xml:space="preserve"> </w:t>
      </w:r>
      <w:r w:rsidRPr="00102E5E">
        <w:rPr>
          <w:rFonts w:ascii="Times New Roman" w:eastAsia="Times New Roman" w:hAnsi="Times New Roman" w:cs="Times New Roman"/>
          <w:b/>
          <w:bCs/>
          <w:color w:val="000000"/>
          <w:sz w:val="24"/>
          <w:szCs w:val="24"/>
          <w:lang w:val="ru-RU"/>
        </w:rPr>
        <w:t>8.</w:t>
      </w:r>
      <w:r w:rsidRPr="00102E5E">
        <w:rPr>
          <w:rFonts w:ascii="Times New Roman" w:eastAsia="Times New Roman" w:hAnsi="Times New Roman" w:cs="Times New Roman"/>
          <w:b/>
          <w:bCs/>
          <w:color w:val="000000"/>
          <w:spacing w:val="10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Р</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5"/>
          <w:sz w:val="24"/>
          <w:szCs w:val="24"/>
          <w:lang w:val="ru-RU"/>
        </w:rPr>
        <w:t xml:space="preserve"> </w:t>
      </w:r>
      <w:r w:rsidRPr="00102E5E">
        <w:rPr>
          <w:rFonts w:ascii="Times New Roman" w:eastAsia="Times New Roman" w:hAnsi="Times New Roman" w:cs="Times New Roman"/>
          <w:color w:val="000000"/>
          <w:spacing w:val="-1"/>
          <w:sz w:val="24"/>
          <w:szCs w:val="24"/>
          <w:lang w:val="ru-RU"/>
        </w:rPr>
        <w:t>ф</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96"/>
          <w:sz w:val="24"/>
          <w:szCs w:val="24"/>
          <w:lang w:val="ru-RU"/>
        </w:rPr>
        <w:t xml:space="preserve"> </w:t>
      </w:r>
      <w:r w:rsidRPr="00102E5E">
        <w:rPr>
          <w:rFonts w:ascii="Times New Roman" w:eastAsia="Times New Roman" w:hAnsi="Times New Roman" w:cs="Times New Roman"/>
          <w:color w:val="000000"/>
          <w:sz w:val="24"/>
          <w:szCs w:val="24"/>
          <w:lang w:val="ru-RU"/>
        </w:rPr>
        <w:t>способ</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осте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93"/>
          <w:sz w:val="24"/>
          <w:szCs w:val="24"/>
          <w:lang w:val="ru-RU"/>
        </w:rPr>
        <w:t xml:space="preserve"> </w:t>
      </w:r>
      <w:r w:rsidRPr="00102E5E">
        <w:rPr>
          <w:rFonts w:ascii="Times New Roman" w:eastAsia="Times New Roman" w:hAnsi="Times New Roman" w:cs="Times New Roman"/>
          <w:color w:val="000000"/>
          <w:sz w:val="24"/>
          <w:szCs w:val="24"/>
          <w:lang w:val="ru-RU"/>
        </w:rPr>
        <w:t>том</w:t>
      </w:r>
      <w:r w:rsidRPr="00102E5E">
        <w:rPr>
          <w:rFonts w:ascii="Times New Roman" w:eastAsia="Times New Roman" w:hAnsi="Times New Roman" w:cs="Times New Roman"/>
          <w:color w:val="000000"/>
          <w:spacing w:val="95"/>
          <w:sz w:val="24"/>
          <w:szCs w:val="24"/>
          <w:lang w:val="ru-RU"/>
        </w:rPr>
        <w:t xml:space="preserve"> </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w:t>
      </w:r>
    </w:p>
    <w:p w:rsidR="004C2470" w:rsidRPr="00102E5E" w:rsidRDefault="00102E5E">
      <w:pPr>
        <w:widowControl w:val="0"/>
        <w:spacing w:before="41" w:line="240" w:lineRule="auto"/>
        <w:ind w:left="2747"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-при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ладных сред</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вами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спор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 xml:space="preserve">вных </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гр.</w:t>
      </w:r>
    </w:p>
    <w:p w:rsidR="004C2470" w:rsidRPr="00102E5E" w:rsidRDefault="00102E5E">
      <w:pPr>
        <w:widowControl w:val="0"/>
        <w:spacing w:line="240" w:lineRule="auto"/>
        <w:ind w:right="-20"/>
        <w:rPr>
          <w:rFonts w:ascii="Times New Roman" w:eastAsia="Times New Roman" w:hAnsi="Times New Roman" w:cs="Times New Roman"/>
          <w:b/>
          <w:bCs/>
          <w:color w:val="000000"/>
          <w:sz w:val="24"/>
          <w:szCs w:val="24"/>
          <w:lang w:val="ru-RU"/>
        </w:rPr>
      </w:pPr>
      <w:r w:rsidRPr="00102E5E">
        <w:rPr>
          <w:lang w:val="ru-RU"/>
        </w:rPr>
        <w:br w:type="column"/>
      </w:r>
      <w:r w:rsidRPr="00102E5E">
        <w:rPr>
          <w:rFonts w:ascii="Times New Roman" w:eastAsia="Times New Roman" w:hAnsi="Times New Roman" w:cs="Times New Roman"/>
          <w:b/>
          <w:bCs/>
          <w:color w:val="000000"/>
          <w:sz w:val="24"/>
          <w:szCs w:val="24"/>
          <w:lang w:val="ru-RU"/>
        </w:rPr>
        <w:lastRenderedPageBreak/>
        <w:t>42</w:t>
      </w:r>
    </w:p>
    <w:p w:rsidR="004C2470" w:rsidRPr="00102E5E" w:rsidRDefault="004C2470">
      <w:pPr>
        <w:spacing w:after="10" w:line="200" w:lineRule="exact"/>
        <w:rPr>
          <w:rFonts w:ascii="Times New Roman" w:eastAsia="Times New Roman" w:hAnsi="Times New Roman" w:cs="Times New Roman"/>
          <w:sz w:val="20"/>
          <w:szCs w:val="20"/>
          <w:lang w:val="ru-RU"/>
        </w:rPr>
      </w:pPr>
    </w:p>
    <w:p w:rsidR="004C2470" w:rsidRPr="00102E5E" w:rsidRDefault="00102E5E">
      <w:pPr>
        <w:widowControl w:val="0"/>
        <w:spacing w:line="240" w:lineRule="auto"/>
        <w:ind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20</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1232" w:space="910"/>
            <w:col w:w="3001"/>
          </w:cols>
        </w:sectPr>
      </w:pPr>
    </w:p>
    <w:p w:rsidR="004C2470" w:rsidRPr="00085383" w:rsidRDefault="00102E5E" w:rsidP="00085383">
      <w:pPr>
        <w:widowControl w:val="0"/>
        <w:tabs>
          <w:tab w:val="left" w:pos="12142"/>
        </w:tabs>
        <w:spacing w:before="50" w:line="280" w:lineRule="auto"/>
        <w:ind w:left="2713" w:right="2701"/>
        <w:rPr>
          <w:rFonts w:ascii="Times New Roman" w:eastAsia="Times New Roman" w:hAnsi="Times New Roman" w:cs="Times New Roman"/>
          <w:b/>
          <w:bCs/>
          <w:color w:val="000000"/>
          <w:sz w:val="24"/>
          <w:szCs w:val="24"/>
          <w:lang w:val="ru-RU"/>
        </w:rPr>
        <w:sectPr w:rsidR="004C2470" w:rsidRPr="00085383">
          <w:type w:val="continuous"/>
          <w:pgSz w:w="16840" w:h="11906" w:orient="landscape"/>
          <w:pgMar w:top="1144" w:right="563" w:bottom="0" w:left="1134" w:header="0" w:footer="0" w:gutter="0"/>
          <w:cols w:space="708"/>
        </w:sect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w:t>
      </w:r>
      <w:r w:rsidRPr="00102E5E">
        <w:rPr>
          <w:rFonts w:ascii="Times New Roman" w:eastAsia="Times New Roman" w:hAnsi="Times New Roman" w:cs="Times New Roman"/>
          <w:b/>
          <w:bCs/>
          <w:color w:val="000000"/>
          <w:sz w:val="24"/>
          <w:szCs w:val="24"/>
          <w:lang w:val="ru-RU"/>
        </w:rPr>
        <w:t>е 9.</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Осво</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ехн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ки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ыпол</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дви</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ате</w:t>
      </w:r>
      <w:r w:rsidRPr="00102E5E">
        <w:rPr>
          <w:rFonts w:ascii="Times New Roman" w:eastAsia="Times New Roman" w:hAnsi="Times New Roman" w:cs="Times New Roman"/>
          <w:color w:val="000000"/>
          <w:w w:val="99"/>
          <w:sz w:val="24"/>
          <w:szCs w:val="24"/>
          <w:lang w:val="ru-RU"/>
        </w:rPr>
        <w:t>льн</w:t>
      </w:r>
      <w:r w:rsidRPr="00102E5E">
        <w:rPr>
          <w:rFonts w:ascii="Times New Roman" w:eastAsia="Times New Roman" w:hAnsi="Times New Roman" w:cs="Times New Roman"/>
          <w:color w:val="000000"/>
          <w:spacing w:val="2"/>
          <w:sz w:val="24"/>
          <w:szCs w:val="24"/>
          <w:lang w:val="ru-RU"/>
        </w:rPr>
        <w:t>ы</w:t>
      </w:r>
      <w:r w:rsidRPr="00102E5E">
        <w:rPr>
          <w:rFonts w:ascii="Times New Roman" w:eastAsia="Times New Roman" w:hAnsi="Times New Roman" w:cs="Times New Roman"/>
          <w:color w:val="000000"/>
          <w:sz w:val="24"/>
          <w:szCs w:val="24"/>
          <w:lang w:val="ru-RU"/>
        </w:rPr>
        <w:t>х де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20 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78"/>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78"/>
          <w:sz w:val="24"/>
          <w:szCs w:val="24"/>
          <w:lang w:val="ru-RU"/>
        </w:rPr>
        <w:t xml:space="preserve"> </w:t>
      </w:r>
      <w:r w:rsidRPr="00102E5E">
        <w:rPr>
          <w:rFonts w:ascii="Times New Roman" w:eastAsia="Times New Roman" w:hAnsi="Times New Roman" w:cs="Times New Roman"/>
          <w:b/>
          <w:bCs/>
          <w:color w:val="000000"/>
          <w:sz w:val="24"/>
          <w:szCs w:val="24"/>
          <w:lang w:val="ru-RU"/>
        </w:rPr>
        <w:t>10.</w:t>
      </w:r>
      <w:r w:rsidRPr="00102E5E">
        <w:rPr>
          <w:rFonts w:ascii="Times New Roman" w:eastAsia="Times New Roman" w:hAnsi="Times New Roman" w:cs="Times New Roman"/>
          <w:b/>
          <w:bCs/>
          <w:color w:val="000000"/>
          <w:spacing w:val="82"/>
          <w:sz w:val="24"/>
          <w:szCs w:val="24"/>
          <w:lang w:val="ru-RU"/>
        </w:rPr>
        <w:t xml:space="preserve"> </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су</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2"/>
          <w:sz w:val="24"/>
          <w:szCs w:val="24"/>
          <w:lang w:val="ru-RU"/>
        </w:rPr>
        <w:t>л</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z w:val="24"/>
          <w:szCs w:val="24"/>
          <w:lang w:val="ru-RU"/>
        </w:rPr>
        <w:t>са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око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7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сс</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ят</w:t>
      </w:r>
      <w:r w:rsidRPr="00102E5E">
        <w:rPr>
          <w:rFonts w:ascii="Times New Roman" w:eastAsia="Times New Roman" w:hAnsi="Times New Roman" w:cs="Times New Roman"/>
          <w:color w:val="000000"/>
          <w:w w:val="99"/>
          <w:sz w:val="24"/>
          <w:szCs w:val="24"/>
          <w:lang w:val="ru-RU"/>
        </w:rPr>
        <w:t>ий</w:t>
      </w:r>
      <w:r w:rsidRPr="00102E5E">
        <w:rPr>
          <w:rFonts w:ascii="Times New Roman" w:eastAsia="Times New Roman" w:hAnsi="Times New Roman" w:cs="Times New Roman"/>
          <w:color w:val="000000"/>
          <w:sz w:val="24"/>
          <w:szCs w:val="24"/>
          <w:lang w:val="ru-RU"/>
        </w:rPr>
        <w:t xml:space="preserve"> </w:t>
      </w:r>
      <w:r w:rsidRPr="00735D41">
        <w:rPr>
          <w:rFonts w:ascii="Times New Roman" w:eastAsia="Times New Roman" w:hAnsi="Times New Roman" w:cs="Times New Roman"/>
          <w:color w:val="000000"/>
          <w:sz w:val="24"/>
          <w:szCs w:val="24"/>
          <w:lang w:val="ru-RU"/>
        </w:rPr>
        <w:t>с</w:t>
      </w:r>
      <w:r w:rsidRPr="00735D41">
        <w:rPr>
          <w:rFonts w:ascii="Times New Roman" w:eastAsia="Times New Roman" w:hAnsi="Times New Roman" w:cs="Times New Roman"/>
          <w:color w:val="000000"/>
          <w:w w:val="99"/>
          <w:sz w:val="24"/>
          <w:szCs w:val="24"/>
          <w:lang w:val="ru-RU"/>
        </w:rPr>
        <w:t>п</w:t>
      </w:r>
      <w:r w:rsidRPr="00735D41">
        <w:rPr>
          <w:rFonts w:ascii="Times New Roman" w:eastAsia="Times New Roman" w:hAnsi="Times New Roman" w:cs="Times New Roman"/>
          <w:color w:val="000000"/>
          <w:sz w:val="24"/>
          <w:szCs w:val="24"/>
          <w:lang w:val="ru-RU"/>
        </w:rPr>
        <w:t>орт</w:t>
      </w:r>
      <w:r w:rsidRPr="00735D41">
        <w:rPr>
          <w:rFonts w:ascii="Times New Roman" w:eastAsia="Times New Roman" w:hAnsi="Times New Roman" w:cs="Times New Roman"/>
          <w:color w:val="000000"/>
          <w:spacing w:val="2"/>
          <w:w w:val="99"/>
          <w:sz w:val="24"/>
          <w:szCs w:val="24"/>
          <w:lang w:val="ru-RU"/>
        </w:rPr>
        <w:t>и</w:t>
      </w:r>
      <w:r w:rsidRPr="00735D41">
        <w:rPr>
          <w:rFonts w:ascii="Times New Roman" w:eastAsia="Times New Roman" w:hAnsi="Times New Roman" w:cs="Times New Roman"/>
          <w:color w:val="000000"/>
          <w:sz w:val="24"/>
          <w:szCs w:val="24"/>
          <w:lang w:val="ru-RU"/>
        </w:rPr>
        <w:t>в</w:t>
      </w:r>
      <w:r w:rsidRPr="00735D41">
        <w:rPr>
          <w:rFonts w:ascii="Times New Roman" w:eastAsia="Times New Roman" w:hAnsi="Times New Roman" w:cs="Times New Roman"/>
          <w:color w:val="000000"/>
          <w:w w:val="99"/>
          <w:sz w:val="24"/>
          <w:szCs w:val="24"/>
          <w:lang w:val="ru-RU"/>
        </w:rPr>
        <w:t>н</w:t>
      </w:r>
      <w:r w:rsidRPr="00735D41">
        <w:rPr>
          <w:rFonts w:ascii="Times New Roman" w:eastAsia="Times New Roman" w:hAnsi="Times New Roman" w:cs="Times New Roman"/>
          <w:color w:val="000000"/>
          <w:sz w:val="24"/>
          <w:szCs w:val="24"/>
          <w:lang w:val="ru-RU"/>
        </w:rPr>
        <w:t>ым</w:t>
      </w:r>
      <w:r w:rsidRPr="00735D41">
        <w:rPr>
          <w:rFonts w:ascii="Times New Roman" w:eastAsia="Times New Roman" w:hAnsi="Times New Roman" w:cs="Times New Roman"/>
          <w:color w:val="000000"/>
          <w:w w:val="99"/>
          <w:sz w:val="24"/>
          <w:szCs w:val="24"/>
          <w:lang w:val="ru-RU"/>
        </w:rPr>
        <w:t>и</w:t>
      </w:r>
      <w:r w:rsidRPr="00735D41">
        <w:rPr>
          <w:rFonts w:ascii="Times New Roman" w:eastAsia="Times New Roman" w:hAnsi="Times New Roman" w:cs="Times New Roman"/>
          <w:color w:val="000000"/>
          <w:spacing w:val="132"/>
          <w:sz w:val="24"/>
          <w:szCs w:val="24"/>
          <w:lang w:val="ru-RU"/>
        </w:rPr>
        <w:t xml:space="preserve"> </w:t>
      </w:r>
      <w:r w:rsidRPr="00735D41">
        <w:rPr>
          <w:rFonts w:ascii="Times New Roman" w:eastAsia="Times New Roman" w:hAnsi="Times New Roman" w:cs="Times New Roman"/>
          <w:color w:val="000000"/>
          <w:spacing w:val="1"/>
          <w:sz w:val="24"/>
          <w:szCs w:val="24"/>
          <w:lang w:val="ru-RU"/>
        </w:rPr>
        <w:t>и</w:t>
      </w:r>
      <w:r w:rsidRPr="00735D41">
        <w:rPr>
          <w:rFonts w:ascii="Times New Roman" w:eastAsia="Times New Roman" w:hAnsi="Times New Roman" w:cs="Times New Roman"/>
          <w:color w:val="000000"/>
          <w:sz w:val="24"/>
          <w:szCs w:val="24"/>
          <w:lang w:val="ru-RU"/>
        </w:rPr>
        <w:t>грами</w:t>
      </w:r>
      <w:r w:rsidRPr="00735D41">
        <w:rPr>
          <w:rFonts w:ascii="Times New Roman" w:eastAsia="Times New Roman" w:hAnsi="Times New Roman" w:cs="Times New Roman"/>
          <w:color w:val="000000"/>
          <w:spacing w:val="132"/>
          <w:sz w:val="24"/>
          <w:szCs w:val="24"/>
          <w:lang w:val="ru-RU"/>
        </w:rPr>
        <w:t xml:space="preserve"> </w:t>
      </w:r>
      <w:r w:rsidRPr="00735D41">
        <w:rPr>
          <w:rFonts w:ascii="Times New Roman" w:eastAsia="Times New Roman" w:hAnsi="Times New Roman" w:cs="Times New Roman"/>
          <w:color w:val="000000"/>
          <w:sz w:val="24"/>
          <w:szCs w:val="24"/>
          <w:lang w:val="ru-RU"/>
        </w:rPr>
        <w:t>и</w:t>
      </w:r>
      <w:r w:rsidRPr="00735D41">
        <w:rPr>
          <w:rFonts w:ascii="Times New Roman" w:eastAsia="Times New Roman" w:hAnsi="Times New Roman" w:cs="Times New Roman"/>
          <w:color w:val="000000"/>
          <w:spacing w:val="135"/>
          <w:sz w:val="24"/>
          <w:szCs w:val="24"/>
          <w:lang w:val="ru-RU"/>
        </w:rPr>
        <w:t xml:space="preserve"> </w:t>
      </w:r>
      <w:r w:rsidRPr="00735D41">
        <w:rPr>
          <w:rFonts w:ascii="Times New Roman" w:eastAsia="Times New Roman" w:hAnsi="Times New Roman" w:cs="Times New Roman"/>
          <w:color w:val="000000"/>
          <w:sz w:val="24"/>
          <w:szCs w:val="24"/>
          <w:lang w:val="ru-RU"/>
        </w:rPr>
        <w:t>о</w:t>
      </w:r>
      <w:r w:rsidRPr="00735D41">
        <w:rPr>
          <w:rFonts w:ascii="Times New Roman" w:eastAsia="Times New Roman" w:hAnsi="Times New Roman" w:cs="Times New Roman"/>
          <w:color w:val="000000"/>
          <w:spacing w:val="1"/>
          <w:sz w:val="24"/>
          <w:szCs w:val="24"/>
          <w:lang w:val="ru-RU"/>
        </w:rPr>
        <w:t>ц</w:t>
      </w:r>
      <w:r w:rsidRPr="00735D41">
        <w:rPr>
          <w:rFonts w:ascii="Times New Roman" w:eastAsia="Times New Roman" w:hAnsi="Times New Roman" w:cs="Times New Roman"/>
          <w:color w:val="000000"/>
          <w:sz w:val="24"/>
          <w:szCs w:val="24"/>
          <w:lang w:val="ru-RU"/>
        </w:rPr>
        <w:t>е</w:t>
      </w:r>
      <w:r w:rsidRPr="00735D41">
        <w:rPr>
          <w:rFonts w:ascii="Times New Roman" w:eastAsia="Times New Roman" w:hAnsi="Times New Roman" w:cs="Times New Roman"/>
          <w:color w:val="000000"/>
          <w:spacing w:val="-1"/>
          <w:sz w:val="24"/>
          <w:szCs w:val="24"/>
          <w:lang w:val="ru-RU"/>
        </w:rPr>
        <w:t>н</w:t>
      </w:r>
      <w:r w:rsidRPr="00735D41">
        <w:rPr>
          <w:rFonts w:ascii="Times New Roman" w:eastAsia="Times New Roman" w:hAnsi="Times New Roman" w:cs="Times New Roman"/>
          <w:color w:val="000000"/>
          <w:sz w:val="24"/>
          <w:szCs w:val="24"/>
          <w:lang w:val="ru-RU"/>
        </w:rPr>
        <w:t>ка</w:t>
      </w:r>
      <w:r w:rsidRPr="00735D41">
        <w:rPr>
          <w:rFonts w:ascii="Times New Roman" w:eastAsia="Times New Roman" w:hAnsi="Times New Roman" w:cs="Times New Roman"/>
          <w:color w:val="000000"/>
          <w:spacing w:val="133"/>
          <w:sz w:val="24"/>
          <w:szCs w:val="24"/>
          <w:lang w:val="ru-RU"/>
        </w:rPr>
        <w:t xml:space="preserve"> </w:t>
      </w:r>
      <w:r w:rsidRPr="00735D41">
        <w:rPr>
          <w:rFonts w:ascii="Times New Roman" w:eastAsia="Times New Roman" w:hAnsi="Times New Roman" w:cs="Times New Roman"/>
          <w:color w:val="000000"/>
          <w:sz w:val="24"/>
          <w:szCs w:val="24"/>
          <w:lang w:val="ru-RU"/>
        </w:rPr>
        <w:t>собс</w:t>
      </w:r>
      <w:r w:rsidRPr="00735D41">
        <w:rPr>
          <w:rFonts w:ascii="Times New Roman" w:eastAsia="Times New Roman" w:hAnsi="Times New Roman" w:cs="Times New Roman"/>
          <w:color w:val="000000"/>
          <w:w w:val="99"/>
          <w:sz w:val="24"/>
          <w:szCs w:val="24"/>
          <w:lang w:val="ru-RU"/>
        </w:rPr>
        <w:t>т</w:t>
      </w:r>
      <w:r w:rsidRPr="00735D41">
        <w:rPr>
          <w:rFonts w:ascii="Times New Roman" w:eastAsia="Times New Roman" w:hAnsi="Times New Roman" w:cs="Times New Roman"/>
          <w:color w:val="000000"/>
          <w:sz w:val="24"/>
          <w:szCs w:val="24"/>
          <w:lang w:val="ru-RU"/>
        </w:rPr>
        <w:t>венного</w:t>
      </w:r>
      <w:r w:rsidRPr="00735D41">
        <w:rPr>
          <w:rFonts w:ascii="Times New Roman" w:eastAsia="Times New Roman" w:hAnsi="Times New Roman" w:cs="Times New Roman"/>
          <w:color w:val="000000"/>
          <w:spacing w:val="133"/>
          <w:sz w:val="24"/>
          <w:szCs w:val="24"/>
          <w:lang w:val="ru-RU"/>
        </w:rPr>
        <w:t xml:space="preserve"> </w:t>
      </w:r>
      <w:r w:rsidRPr="00735D41">
        <w:rPr>
          <w:rFonts w:ascii="Times New Roman" w:eastAsia="Times New Roman" w:hAnsi="Times New Roman" w:cs="Times New Roman"/>
          <w:color w:val="000000"/>
          <w:sz w:val="24"/>
          <w:szCs w:val="24"/>
          <w:lang w:val="ru-RU"/>
        </w:rPr>
        <w:t>ф</w:t>
      </w:r>
      <w:r w:rsidRPr="00735D41">
        <w:rPr>
          <w:rFonts w:ascii="Times New Roman" w:eastAsia="Times New Roman" w:hAnsi="Times New Roman" w:cs="Times New Roman"/>
          <w:color w:val="000000"/>
          <w:spacing w:val="2"/>
          <w:sz w:val="24"/>
          <w:szCs w:val="24"/>
          <w:lang w:val="ru-RU"/>
        </w:rPr>
        <w:t>и</w:t>
      </w:r>
      <w:r w:rsidRPr="00735D41">
        <w:rPr>
          <w:rFonts w:ascii="Times New Roman" w:eastAsia="Times New Roman" w:hAnsi="Times New Roman" w:cs="Times New Roman"/>
          <w:color w:val="000000"/>
          <w:spacing w:val="-1"/>
          <w:w w:val="99"/>
          <w:sz w:val="24"/>
          <w:szCs w:val="24"/>
          <w:lang w:val="ru-RU"/>
        </w:rPr>
        <w:t>з</w:t>
      </w:r>
      <w:r w:rsidRPr="00735D41">
        <w:rPr>
          <w:rFonts w:ascii="Times New Roman" w:eastAsia="Times New Roman" w:hAnsi="Times New Roman" w:cs="Times New Roman"/>
          <w:color w:val="000000"/>
          <w:sz w:val="24"/>
          <w:szCs w:val="24"/>
          <w:lang w:val="ru-RU"/>
        </w:rPr>
        <w:t>иче</w:t>
      </w:r>
      <w:r w:rsidRPr="00735D41">
        <w:rPr>
          <w:rFonts w:ascii="Times New Roman" w:eastAsia="Times New Roman" w:hAnsi="Times New Roman" w:cs="Times New Roman"/>
          <w:color w:val="000000"/>
          <w:spacing w:val="-1"/>
          <w:sz w:val="24"/>
          <w:szCs w:val="24"/>
          <w:lang w:val="ru-RU"/>
        </w:rPr>
        <w:t>с</w:t>
      </w:r>
      <w:r w:rsidRPr="00735D41">
        <w:rPr>
          <w:rFonts w:ascii="Times New Roman" w:eastAsia="Times New Roman" w:hAnsi="Times New Roman" w:cs="Times New Roman"/>
          <w:color w:val="000000"/>
          <w:sz w:val="24"/>
          <w:szCs w:val="24"/>
          <w:lang w:val="ru-RU"/>
        </w:rPr>
        <w:t>ко</w:t>
      </w:r>
      <w:r w:rsidRPr="00735D41">
        <w:rPr>
          <w:rFonts w:ascii="Times New Roman" w:eastAsia="Times New Roman" w:hAnsi="Times New Roman" w:cs="Times New Roman"/>
          <w:color w:val="000000"/>
          <w:w w:val="99"/>
          <w:sz w:val="24"/>
          <w:szCs w:val="24"/>
          <w:lang w:val="ru-RU"/>
        </w:rPr>
        <w:t>г</w:t>
      </w:r>
      <w:r w:rsidRPr="00735D41">
        <w:rPr>
          <w:rFonts w:ascii="Times New Roman" w:eastAsia="Times New Roman" w:hAnsi="Times New Roman" w:cs="Times New Roman"/>
          <w:color w:val="000000"/>
          <w:sz w:val="24"/>
          <w:szCs w:val="24"/>
          <w:lang w:val="ru-RU"/>
        </w:rPr>
        <w:t>о</w:t>
      </w:r>
      <w:r w:rsidRPr="00735D41">
        <w:rPr>
          <w:rFonts w:ascii="Times New Roman" w:eastAsia="Times New Roman" w:hAnsi="Times New Roman" w:cs="Times New Roman"/>
          <w:color w:val="000000"/>
          <w:spacing w:val="135"/>
          <w:sz w:val="24"/>
          <w:szCs w:val="24"/>
          <w:lang w:val="ru-RU"/>
        </w:rPr>
        <w:t xml:space="preserve"> </w:t>
      </w:r>
      <w:r w:rsidRPr="00735D41">
        <w:rPr>
          <w:rFonts w:ascii="Times New Roman" w:eastAsia="Times New Roman" w:hAnsi="Times New Roman" w:cs="Times New Roman"/>
          <w:color w:val="000000"/>
          <w:w w:val="99"/>
          <w:sz w:val="24"/>
          <w:szCs w:val="24"/>
          <w:lang w:val="ru-RU"/>
        </w:rPr>
        <w:t>и</w:t>
      </w:r>
      <w:r w:rsidRPr="00735D41">
        <w:rPr>
          <w:rFonts w:ascii="Times New Roman" w:eastAsia="Times New Roman" w:hAnsi="Times New Roman" w:cs="Times New Roman"/>
          <w:color w:val="000000"/>
          <w:spacing w:val="132"/>
          <w:sz w:val="24"/>
          <w:szCs w:val="24"/>
          <w:lang w:val="ru-RU"/>
        </w:rPr>
        <w:t xml:space="preserve"> </w:t>
      </w:r>
      <w:r w:rsidRPr="00735D41">
        <w:rPr>
          <w:rFonts w:ascii="Times New Roman" w:eastAsia="Times New Roman" w:hAnsi="Times New Roman" w:cs="Times New Roman"/>
          <w:color w:val="000000"/>
          <w:spacing w:val="1"/>
          <w:w w:val="99"/>
          <w:sz w:val="24"/>
          <w:szCs w:val="24"/>
          <w:lang w:val="ru-RU"/>
        </w:rPr>
        <w:t>п</w:t>
      </w:r>
      <w:r w:rsidRPr="00735D41">
        <w:rPr>
          <w:rFonts w:ascii="Times New Roman" w:eastAsia="Times New Roman" w:hAnsi="Times New Roman" w:cs="Times New Roman"/>
          <w:color w:val="000000"/>
          <w:sz w:val="24"/>
          <w:szCs w:val="24"/>
          <w:lang w:val="ru-RU"/>
        </w:rPr>
        <w:t>с</w:t>
      </w:r>
      <w:r w:rsidRPr="00735D41">
        <w:rPr>
          <w:rFonts w:ascii="Times New Roman" w:eastAsia="Times New Roman" w:hAnsi="Times New Roman" w:cs="Times New Roman"/>
          <w:color w:val="000000"/>
          <w:w w:val="99"/>
          <w:sz w:val="24"/>
          <w:szCs w:val="24"/>
          <w:lang w:val="ru-RU"/>
        </w:rPr>
        <w:t>и</w:t>
      </w:r>
      <w:r w:rsidRPr="00735D41">
        <w:rPr>
          <w:rFonts w:ascii="Times New Roman" w:eastAsia="Times New Roman" w:hAnsi="Times New Roman" w:cs="Times New Roman"/>
          <w:color w:val="000000"/>
          <w:sz w:val="24"/>
          <w:szCs w:val="24"/>
          <w:lang w:val="ru-RU"/>
        </w:rPr>
        <w:t>х</w:t>
      </w:r>
      <w:r w:rsidRPr="00735D41">
        <w:rPr>
          <w:rFonts w:ascii="Times New Roman" w:eastAsia="Times New Roman" w:hAnsi="Times New Roman" w:cs="Times New Roman"/>
          <w:color w:val="000000"/>
          <w:spacing w:val="1"/>
          <w:w w:val="99"/>
          <w:sz w:val="24"/>
          <w:szCs w:val="24"/>
          <w:lang w:val="ru-RU"/>
        </w:rPr>
        <w:t>и</w:t>
      </w:r>
      <w:r w:rsidRPr="00735D41">
        <w:rPr>
          <w:rFonts w:ascii="Times New Roman" w:eastAsia="Times New Roman" w:hAnsi="Times New Roman" w:cs="Times New Roman"/>
          <w:color w:val="000000"/>
          <w:sz w:val="24"/>
          <w:szCs w:val="24"/>
          <w:lang w:val="ru-RU"/>
        </w:rPr>
        <w:t>че</w:t>
      </w:r>
      <w:r w:rsidRPr="00735D41">
        <w:rPr>
          <w:rFonts w:ascii="Times New Roman" w:eastAsia="Times New Roman" w:hAnsi="Times New Roman" w:cs="Times New Roman"/>
          <w:color w:val="000000"/>
          <w:spacing w:val="-1"/>
          <w:sz w:val="24"/>
          <w:szCs w:val="24"/>
          <w:lang w:val="ru-RU"/>
        </w:rPr>
        <w:t>с</w:t>
      </w:r>
      <w:r w:rsidRPr="00735D41">
        <w:rPr>
          <w:rFonts w:ascii="Times New Roman" w:eastAsia="Times New Roman" w:hAnsi="Times New Roman" w:cs="Times New Roman"/>
          <w:color w:val="000000"/>
          <w:sz w:val="24"/>
          <w:szCs w:val="24"/>
          <w:lang w:val="ru-RU"/>
        </w:rPr>
        <w:t>ко</w:t>
      </w:r>
      <w:r w:rsidRPr="00735D41">
        <w:rPr>
          <w:rFonts w:ascii="Times New Roman" w:eastAsia="Times New Roman" w:hAnsi="Times New Roman" w:cs="Times New Roman"/>
          <w:color w:val="000000"/>
          <w:w w:val="99"/>
          <w:sz w:val="24"/>
          <w:szCs w:val="24"/>
          <w:lang w:val="ru-RU"/>
        </w:rPr>
        <w:t>г</w:t>
      </w:r>
      <w:r w:rsidRPr="00735D41">
        <w:rPr>
          <w:rFonts w:ascii="Times New Roman" w:eastAsia="Times New Roman" w:hAnsi="Times New Roman" w:cs="Times New Roman"/>
          <w:color w:val="000000"/>
          <w:sz w:val="24"/>
          <w:szCs w:val="24"/>
          <w:lang w:val="ru-RU"/>
        </w:rPr>
        <w:t xml:space="preserve">о                </w:t>
      </w:r>
      <w:r w:rsidRPr="00735D41">
        <w:rPr>
          <w:rFonts w:ascii="Times New Roman" w:eastAsia="Times New Roman" w:hAnsi="Times New Roman" w:cs="Times New Roman"/>
          <w:color w:val="000000"/>
          <w:spacing w:val="-42"/>
          <w:sz w:val="24"/>
          <w:szCs w:val="24"/>
          <w:lang w:val="ru-RU"/>
        </w:rPr>
        <w:t xml:space="preserve"> </w:t>
      </w:r>
      <w:r w:rsidRPr="00735D41">
        <w:rPr>
          <w:rFonts w:ascii="Times New Roman" w:eastAsia="Times New Roman" w:hAnsi="Times New Roman" w:cs="Times New Roman"/>
          <w:b/>
          <w:bCs/>
          <w:color w:val="000000"/>
          <w:sz w:val="24"/>
          <w:szCs w:val="24"/>
          <w:lang w:val="ru-RU"/>
        </w:rPr>
        <w:t>2</w:t>
      </w:r>
      <w:r w:rsidR="00085383">
        <w:rPr>
          <w:rFonts w:ascii="Times New Roman" w:eastAsia="Times New Roman" w:hAnsi="Times New Roman" w:cs="Times New Roman"/>
          <w:b/>
          <w:bCs/>
          <w:color w:val="000000"/>
          <w:sz w:val="24"/>
          <w:szCs w:val="24"/>
          <w:lang w:val="ru-RU"/>
        </w:rPr>
        <w:t>0</w:t>
      </w:r>
    </w:p>
    <w:p w:rsidR="004C2470" w:rsidRPr="00735D41" w:rsidRDefault="004C2470">
      <w:pPr>
        <w:spacing w:after="80" w:line="240" w:lineRule="exact"/>
        <w:rPr>
          <w:sz w:val="24"/>
          <w:szCs w:val="24"/>
          <w:lang w:val="ru-RU"/>
        </w:rPr>
      </w:pPr>
    </w:p>
    <w:p w:rsidR="004C2470" w:rsidRPr="001B20E9" w:rsidRDefault="00102E5E">
      <w:pPr>
        <w:widowControl w:val="0"/>
        <w:spacing w:line="240" w:lineRule="auto"/>
        <w:ind w:left="568" w:right="-20"/>
        <w:rPr>
          <w:rFonts w:ascii="Times New Roman" w:eastAsia="Times New Roman" w:hAnsi="Times New Roman" w:cs="Times New Roman"/>
          <w:b/>
          <w:bCs/>
          <w:color w:val="000000"/>
          <w:sz w:val="24"/>
          <w:szCs w:val="24"/>
          <w:lang w:val="ru-RU"/>
        </w:rPr>
      </w:pPr>
      <w:r w:rsidRPr="001B20E9">
        <w:rPr>
          <w:rFonts w:ascii="Times New Roman" w:eastAsia="Times New Roman" w:hAnsi="Times New Roman" w:cs="Times New Roman"/>
          <w:b/>
          <w:bCs/>
          <w:color w:val="000000"/>
          <w:sz w:val="24"/>
          <w:szCs w:val="24"/>
          <w:lang w:val="ru-RU"/>
        </w:rPr>
        <w:t>Те</w:t>
      </w:r>
      <w:r w:rsidRPr="001B20E9">
        <w:rPr>
          <w:rFonts w:ascii="Times New Roman" w:eastAsia="Times New Roman" w:hAnsi="Times New Roman" w:cs="Times New Roman"/>
          <w:b/>
          <w:bCs/>
          <w:color w:val="000000"/>
          <w:w w:val="99"/>
          <w:sz w:val="24"/>
          <w:szCs w:val="24"/>
          <w:lang w:val="ru-RU"/>
        </w:rPr>
        <w:t>м</w:t>
      </w:r>
      <w:r w:rsidRPr="001B20E9">
        <w:rPr>
          <w:rFonts w:ascii="Times New Roman" w:eastAsia="Times New Roman" w:hAnsi="Times New Roman" w:cs="Times New Roman"/>
          <w:b/>
          <w:bCs/>
          <w:color w:val="000000"/>
          <w:sz w:val="24"/>
          <w:szCs w:val="24"/>
          <w:lang w:val="ru-RU"/>
        </w:rPr>
        <w:t xml:space="preserve">а № </w:t>
      </w:r>
      <w:r w:rsidRPr="001B20E9">
        <w:rPr>
          <w:rFonts w:ascii="Times New Roman" w:eastAsia="Times New Roman" w:hAnsi="Times New Roman" w:cs="Times New Roman"/>
          <w:b/>
          <w:bCs/>
          <w:color w:val="000000"/>
          <w:spacing w:val="1"/>
          <w:sz w:val="24"/>
          <w:szCs w:val="24"/>
          <w:lang w:val="ru-RU"/>
        </w:rPr>
        <w:t>4</w:t>
      </w:r>
      <w:r w:rsidRPr="001B20E9">
        <w:rPr>
          <w:rFonts w:ascii="Times New Roman" w:eastAsia="Times New Roman" w:hAnsi="Times New Roman" w:cs="Times New Roman"/>
          <w:b/>
          <w:bCs/>
          <w:color w:val="000000"/>
          <w:sz w:val="24"/>
          <w:szCs w:val="24"/>
          <w:lang w:val="ru-RU"/>
        </w:rPr>
        <w:t>.</w:t>
      </w:r>
    </w:p>
    <w:p w:rsidR="004C2470" w:rsidRPr="00735D41" w:rsidRDefault="001B20E9">
      <w:pPr>
        <w:widowControl w:val="0"/>
        <w:spacing w:before="43" w:line="240" w:lineRule="auto"/>
        <w:ind w:left="568" w:right="-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Теннис</w:t>
      </w:r>
    </w:p>
    <w:p w:rsidR="004C2470" w:rsidRPr="00FA6AC1" w:rsidRDefault="00102E5E">
      <w:pPr>
        <w:widowControl w:val="0"/>
        <w:spacing w:line="283" w:lineRule="auto"/>
        <w:ind w:left="33" w:right="3452" w:hanging="33"/>
        <w:rPr>
          <w:rFonts w:ascii="Times New Roman" w:eastAsia="Times New Roman" w:hAnsi="Times New Roman" w:cs="Times New Roman"/>
          <w:b/>
          <w:bCs/>
          <w:color w:val="000000"/>
          <w:sz w:val="24"/>
          <w:szCs w:val="24"/>
          <w:lang w:val="ru-RU"/>
        </w:rPr>
      </w:pPr>
      <w:r w:rsidRPr="00735D41">
        <w:rPr>
          <w:lang w:val="ru-RU"/>
        </w:rPr>
        <w:br w:type="column"/>
      </w:r>
      <w:r w:rsidRPr="00735D41">
        <w:rPr>
          <w:rFonts w:ascii="Times New Roman" w:eastAsia="Times New Roman" w:hAnsi="Times New Roman" w:cs="Times New Roman"/>
          <w:color w:val="000000"/>
          <w:sz w:val="24"/>
          <w:szCs w:val="24"/>
          <w:lang w:val="ru-RU"/>
        </w:rPr>
        <w:lastRenderedPageBreak/>
        <w:t>со</w:t>
      </w:r>
      <w:r w:rsidRPr="00735D41">
        <w:rPr>
          <w:rFonts w:ascii="Times New Roman" w:eastAsia="Times New Roman" w:hAnsi="Times New Roman" w:cs="Times New Roman"/>
          <w:color w:val="000000"/>
          <w:spacing w:val="-1"/>
          <w:sz w:val="24"/>
          <w:szCs w:val="24"/>
          <w:lang w:val="ru-RU"/>
        </w:rPr>
        <w:t>с</w:t>
      </w:r>
      <w:r w:rsidRPr="00735D41">
        <w:rPr>
          <w:rFonts w:ascii="Times New Roman" w:eastAsia="Times New Roman" w:hAnsi="Times New Roman" w:cs="Times New Roman"/>
          <w:color w:val="000000"/>
          <w:sz w:val="24"/>
          <w:szCs w:val="24"/>
          <w:lang w:val="ru-RU"/>
        </w:rPr>
        <w:t>тоя</w:t>
      </w:r>
      <w:r w:rsidRPr="00735D41">
        <w:rPr>
          <w:rFonts w:ascii="Times New Roman" w:eastAsia="Times New Roman" w:hAnsi="Times New Roman" w:cs="Times New Roman"/>
          <w:color w:val="000000"/>
          <w:spacing w:val="1"/>
          <w:w w:val="99"/>
          <w:sz w:val="24"/>
          <w:szCs w:val="24"/>
          <w:lang w:val="ru-RU"/>
        </w:rPr>
        <w:t>ни</w:t>
      </w:r>
      <w:r w:rsidRPr="00735D41">
        <w:rPr>
          <w:rFonts w:ascii="Times New Roman" w:eastAsia="Times New Roman" w:hAnsi="Times New Roman" w:cs="Times New Roman"/>
          <w:color w:val="000000"/>
          <w:sz w:val="24"/>
          <w:szCs w:val="24"/>
          <w:lang w:val="ru-RU"/>
        </w:rPr>
        <w:t>я,</w:t>
      </w:r>
      <w:r w:rsidRPr="00735D41">
        <w:rPr>
          <w:rFonts w:ascii="Times New Roman" w:eastAsia="Times New Roman" w:hAnsi="Times New Roman" w:cs="Times New Roman"/>
          <w:color w:val="000000"/>
          <w:spacing w:val="1"/>
          <w:sz w:val="24"/>
          <w:szCs w:val="24"/>
          <w:lang w:val="ru-RU"/>
        </w:rPr>
        <w:t xml:space="preserve"> </w:t>
      </w:r>
      <w:r w:rsidRPr="00735D41">
        <w:rPr>
          <w:rFonts w:ascii="Times New Roman" w:eastAsia="Times New Roman" w:hAnsi="Times New Roman" w:cs="Times New Roman"/>
          <w:color w:val="000000"/>
          <w:sz w:val="24"/>
          <w:szCs w:val="24"/>
          <w:lang w:val="ru-RU"/>
        </w:rPr>
        <w:t xml:space="preserve">в </w:t>
      </w:r>
      <w:r w:rsidRPr="00735D41">
        <w:rPr>
          <w:rFonts w:ascii="Times New Roman" w:eastAsia="Times New Roman" w:hAnsi="Times New Roman" w:cs="Times New Roman"/>
          <w:color w:val="000000"/>
          <w:w w:val="99"/>
          <w:sz w:val="24"/>
          <w:szCs w:val="24"/>
          <w:lang w:val="ru-RU"/>
        </w:rPr>
        <w:t>т</w:t>
      </w:r>
      <w:r w:rsidRPr="00735D41">
        <w:rPr>
          <w:rFonts w:ascii="Times New Roman" w:eastAsia="Times New Roman" w:hAnsi="Times New Roman" w:cs="Times New Roman"/>
          <w:color w:val="000000"/>
          <w:sz w:val="24"/>
          <w:szCs w:val="24"/>
          <w:lang w:val="ru-RU"/>
        </w:rPr>
        <w:t>ом числе ди</w:t>
      </w:r>
      <w:r w:rsidRPr="00735D41">
        <w:rPr>
          <w:rFonts w:ascii="Times New Roman" w:eastAsia="Times New Roman" w:hAnsi="Times New Roman" w:cs="Times New Roman"/>
          <w:color w:val="000000"/>
          <w:spacing w:val="1"/>
          <w:sz w:val="24"/>
          <w:szCs w:val="24"/>
          <w:lang w:val="ru-RU"/>
        </w:rPr>
        <w:t>н</w:t>
      </w:r>
      <w:r w:rsidRPr="00735D41">
        <w:rPr>
          <w:rFonts w:ascii="Times New Roman" w:eastAsia="Times New Roman" w:hAnsi="Times New Roman" w:cs="Times New Roman"/>
          <w:color w:val="000000"/>
          <w:sz w:val="24"/>
          <w:szCs w:val="24"/>
          <w:lang w:val="ru-RU"/>
        </w:rPr>
        <w:t>ами</w:t>
      </w:r>
      <w:r w:rsidRPr="00735D41">
        <w:rPr>
          <w:rFonts w:ascii="Times New Roman" w:eastAsia="Times New Roman" w:hAnsi="Times New Roman" w:cs="Times New Roman"/>
          <w:color w:val="000000"/>
          <w:spacing w:val="-1"/>
          <w:sz w:val="24"/>
          <w:szCs w:val="24"/>
          <w:lang w:val="ru-RU"/>
        </w:rPr>
        <w:t>к</w:t>
      </w:r>
      <w:r w:rsidRPr="00735D41">
        <w:rPr>
          <w:rFonts w:ascii="Times New Roman" w:eastAsia="Times New Roman" w:hAnsi="Times New Roman" w:cs="Times New Roman"/>
          <w:color w:val="000000"/>
          <w:sz w:val="24"/>
          <w:szCs w:val="24"/>
          <w:lang w:val="ru-RU"/>
        </w:rPr>
        <w:t>и</w:t>
      </w:r>
      <w:r w:rsidRPr="00735D41">
        <w:rPr>
          <w:rFonts w:ascii="Times New Roman" w:eastAsia="Times New Roman" w:hAnsi="Times New Roman" w:cs="Times New Roman"/>
          <w:color w:val="000000"/>
          <w:spacing w:val="1"/>
          <w:sz w:val="24"/>
          <w:szCs w:val="24"/>
          <w:lang w:val="ru-RU"/>
        </w:rPr>
        <w:t xml:space="preserve"> </w:t>
      </w:r>
      <w:r w:rsidRPr="00735D41">
        <w:rPr>
          <w:rFonts w:ascii="Times New Roman" w:eastAsia="Times New Roman" w:hAnsi="Times New Roman" w:cs="Times New Roman"/>
          <w:color w:val="000000"/>
          <w:sz w:val="24"/>
          <w:szCs w:val="24"/>
          <w:lang w:val="ru-RU"/>
        </w:rPr>
        <w:t>его и</w:t>
      </w:r>
      <w:r w:rsidRPr="00735D41">
        <w:rPr>
          <w:rFonts w:ascii="Times New Roman" w:eastAsia="Times New Roman" w:hAnsi="Times New Roman" w:cs="Times New Roman"/>
          <w:color w:val="000000"/>
          <w:spacing w:val="1"/>
          <w:w w:val="99"/>
          <w:sz w:val="24"/>
          <w:szCs w:val="24"/>
          <w:lang w:val="ru-RU"/>
        </w:rPr>
        <w:t>з</w:t>
      </w:r>
      <w:r w:rsidRPr="00735D41">
        <w:rPr>
          <w:rFonts w:ascii="Times New Roman" w:eastAsia="Times New Roman" w:hAnsi="Times New Roman" w:cs="Times New Roman"/>
          <w:color w:val="000000"/>
          <w:sz w:val="24"/>
          <w:szCs w:val="24"/>
          <w:lang w:val="ru-RU"/>
        </w:rPr>
        <w:t>м</w:t>
      </w:r>
      <w:r w:rsidRPr="00735D41">
        <w:rPr>
          <w:rFonts w:ascii="Times New Roman" w:eastAsia="Times New Roman" w:hAnsi="Times New Roman" w:cs="Times New Roman"/>
          <w:color w:val="000000"/>
          <w:spacing w:val="-1"/>
          <w:sz w:val="24"/>
          <w:szCs w:val="24"/>
          <w:lang w:val="ru-RU"/>
        </w:rPr>
        <w:t>е</w:t>
      </w:r>
      <w:r w:rsidRPr="00735D41">
        <w:rPr>
          <w:rFonts w:ascii="Times New Roman" w:eastAsia="Times New Roman" w:hAnsi="Times New Roman" w:cs="Times New Roman"/>
          <w:color w:val="000000"/>
          <w:spacing w:val="1"/>
          <w:sz w:val="24"/>
          <w:szCs w:val="24"/>
          <w:lang w:val="ru-RU"/>
        </w:rPr>
        <w:t>н</w:t>
      </w:r>
      <w:r w:rsidRPr="00735D41">
        <w:rPr>
          <w:rFonts w:ascii="Times New Roman" w:eastAsia="Times New Roman" w:hAnsi="Times New Roman" w:cs="Times New Roman"/>
          <w:color w:val="000000"/>
          <w:sz w:val="24"/>
          <w:szCs w:val="24"/>
          <w:lang w:val="ru-RU"/>
        </w:rPr>
        <w:t>е</w:t>
      </w:r>
      <w:r w:rsidRPr="00735D41">
        <w:rPr>
          <w:rFonts w:ascii="Times New Roman" w:eastAsia="Times New Roman" w:hAnsi="Times New Roman" w:cs="Times New Roman"/>
          <w:color w:val="000000"/>
          <w:spacing w:val="-1"/>
          <w:sz w:val="24"/>
          <w:szCs w:val="24"/>
          <w:lang w:val="ru-RU"/>
        </w:rPr>
        <w:t>н</w:t>
      </w:r>
      <w:r w:rsidRPr="00735D41">
        <w:rPr>
          <w:rFonts w:ascii="Times New Roman" w:eastAsia="Times New Roman" w:hAnsi="Times New Roman" w:cs="Times New Roman"/>
          <w:color w:val="000000"/>
          <w:spacing w:val="-2"/>
          <w:sz w:val="24"/>
          <w:szCs w:val="24"/>
          <w:lang w:val="ru-RU"/>
        </w:rPr>
        <w:t>и</w:t>
      </w:r>
      <w:r w:rsidRPr="00735D41">
        <w:rPr>
          <w:rFonts w:ascii="Times New Roman" w:eastAsia="Times New Roman" w:hAnsi="Times New Roman" w:cs="Times New Roman"/>
          <w:color w:val="000000"/>
          <w:sz w:val="24"/>
          <w:szCs w:val="24"/>
          <w:lang w:val="ru-RU"/>
        </w:rPr>
        <w:t xml:space="preserve">я. </w:t>
      </w:r>
      <w:r w:rsidRPr="00FA6AC1">
        <w:rPr>
          <w:rFonts w:ascii="Times New Roman" w:eastAsia="Times New Roman" w:hAnsi="Times New Roman" w:cs="Times New Roman"/>
          <w:b/>
          <w:bCs/>
          <w:color w:val="000000"/>
          <w:sz w:val="24"/>
          <w:szCs w:val="24"/>
          <w:lang w:val="ru-RU"/>
        </w:rPr>
        <w:t>Соде</w:t>
      </w:r>
      <w:r w:rsidRPr="00FA6AC1">
        <w:rPr>
          <w:rFonts w:ascii="Times New Roman" w:eastAsia="Times New Roman" w:hAnsi="Times New Roman" w:cs="Times New Roman"/>
          <w:b/>
          <w:bCs/>
          <w:color w:val="000000"/>
          <w:w w:val="99"/>
          <w:sz w:val="24"/>
          <w:szCs w:val="24"/>
          <w:lang w:val="ru-RU"/>
        </w:rPr>
        <w:t>рж</w:t>
      </w:r>
      <w:r w:rsidRPr="00FA6AC1">
        <w:rPr>
          <w:rFonts w:ascii="Times New Roman" w:eastAsia="Times New Roman" w:hAnsi="Times New Roman" w:cs="Times New Roman"/>
          <w:b/>
          <w:bCs/>
          <w:color w:val="000000"/>
          <w:sz w:val="24"/>
          <w:szCs w:val="24"/>
          <w:lang w:val="ru-RU"/>
        </w:rPr>
        <w:t>ан</w:t>
      </w:r>
      <w:r w:rsidRPr="00FA6AC1">
        <w:rPr>
          <w:rFonts w:ascii="Times New Roman" w:eastAsia="Times New Roman" w:hAnsi="Times New Roman" w:cs="Times New Roman"/>
          <w:b/>
          <w:bCs/>
          <w:color w:val="000000"/>
          <w:spacing w:val="1"/>
          <w:sz w:val="24"/>
          <w:szCs w:val="24"/>
          <w:lang w:val="ru-RU"/>
        </w:rPr>
        <w:t>и</w:t>
      </w:r>
      <w:r w:rsidRPr="00FA6AC1">
        <w:rPr>
          <w:rFonts w:ascii="Times New Roman" w:eastAsia="Times New Roman" w:hAnsi="Times New Roman" w:cs="Times New Roman"/>
          <w:b/>
          <w:bCs/>
          <w:color w:val="000000"/>
          <w:sz w:val="24"/>
          <w:szCs w:val="24"/>
          <w:lang w:val="ru-RU"/>
        </w:rPr>
        <w:t>е у</w:t>
      </w:r>
      <w:r w:rsidRPr="00FA6AC1">
        <w:rPr>
          <w:rFonts w:ascii="Times New Roman" w:eastAsia="Times New Roman" w:hAnsi="Times New Roman" w:cs="Times New Roman"/>
          <w:b/>
          <w:bCs/>
          <w:color w:val="000000"/>
          <w:spacing w:val="-1"/>
          <w:sz w:val="24"/>
          <w:szCs w:val="24"/>
          <w:lang w:val="ru-RU"/>
        </w:rPr>
        <w:t>че</w:t>
      </w:r>
      <w:r w:rsidRPr="00FA6AC1">
        <w:rPr>
          <w:rFonts w:ascii="Times New Roman" w:eastAsia="Times New Roman" w:hAnsi="Times New Roman" w:cs="Times New Roman"/>
          <w:b/>
          <w:bCs/>
          <w:color w:val="000000"/>
          <w:sz w:val="24"/>
          <w:szCs w:val="24"/>
          <w:lang w:val="ru-RU"/>
        </w:rPr>
        <w:t>б</w:t>
      </w:r>
      <w:r w:rsidRPr="00FA6AC1">
        <w:rPr>
          <w:rFonts w:ascii="Times New Roman" w:eastAsia="Times New Roman" w:hAnsi="Times New Roman" w:cs="Times New Roman"/>
          <w:b/>
          <w:bCs/>
          <w:color w:val="000000"/>
          <w:w w:val="99"/>
          <w:sz w:val="24"/>
          <w:szCs w:val="24"/>
          <w:lang w:val="ru-RU"/>
        </w:rPr>
        <w:t>н</w:t>
      </w:r>
      <w:r w:rsidRPr="00FA6AC1">
        <w:rPr>
          <w:rFonts w:ascii="Times New Roman" w:eastAsia="Times New Roman" w:hAnsi="Times New Roman" w:cs="Times New Roman"/>
          <w:b/>
          <w:bCs/>
          <w:color w:val="000000"/>
          <w:sz w:val="24"/>
          <w:szCs w:val="24"/>
          <w:lang w:val="ru-RU"/>
        </w:rPr>
        <w:t>о</w:t>
      </w:r>
      <w:r w:rsidRPr="00FA6AC1">
        <w:rPr>
          <w:rFonts w:ascii="Times New Roman" w:eastAsia="Times New Roman" w:hAnsi="Times New Roman" w:cs="Times New Roman"/>
          <w:b/>
          <w:bCs/>
          <w:color w:val="000000"/>
          <w:w w:val="99"/>
          <w:sz w:val="24"/>
          <w:szCs w:val="24"/>
          <w:lang w:val="ru-RU"/>
        </w:rPr>
        <w:t>г</w:t>
      </w:r>
      <w:r w:rsidRPr="00FA6AC1">
        <w:rPr>
          <w:rFonts w:ascii="Times New Roman" w:eastAsia="Times New Roman" w:hAnsi="Times New Roman" w:cs="Times New Roman"/>
          <w:b/>
          <w:bCs/>
          <w:color w:val="000000"/>
          <w:sz w:val="24"/>
          <w:szCs w:val="24"/>
          <w:lang w:val="ru-RU"/>
        </w:rPr>
        <w:t>о</w:t>
      </w:r>
      <w:r w:rsidRPr="00FA6AC1">
        <w:rPr>
          <w:rFonts w:ascii="Times New Roman" w:eastAsia="Times New Roman" w:hAnsi="Times New Roman" w:cs="Times New Roman"/>
          <w:b/>
          <w:bCs/>
          <w:color w:val="000000"/>
          <w:spacing w:val="1"/>
          <w:sz w:val="24"/>
          <w:szCs w:val="24"/>
          <w:lang w:val="ru-RU"/>
        </w:rPr>
        <w:t xml:space="preserve"> </w:t>
      </w:r>
      <w:r w:rsidRPr="00FA6AC1">
        <w:rPr>
          <w:rFonts w:ascii="Times New Roman" w:eastAsia="Times New Roman" w:hAnsi="Times New Roman" w:cs="Times New Roman"/>
          <w:b/>
          <w:bCs/>
          <w:color w:val="000000"/>
          <w:w w:val="99"/>
          <w:sz w:val="24"/>
          <w:szCs w:val="24"/>
          <w:lang w:val="ru-RU"/>
        </w:rPr>
        <w:t>м</w:t>
      </w:r>
      <w:r w:rsidRPr="00FA6AC1">
        <w:rPr>
          <w:rFonts w:ascii="Times New Roman" w:eastAsia="Times New Roman" w:hAnsi="Times New Roman" w:cs="Times New Roman"/>
          <w:b/>
          <w:bCs/>
          <w:color w:val="000000"/>
          <w:sz w:val="24"/>
          <w:szCs w:val="24"/>
          <w:lang w:val="ru-RU"/>
        </w:rPr>
        <w:t>а</w:t>
      </w:r>
      <w:r w:rsidRPr="00FA6AC1">
        <w:rPr>
          <w:rFonts w:ascii="Times New Roman" w:eastAsia="Times New Roman" w:hAnsi="Times New Roman" w:cs="Times New Roman"/>
          <w:b/>
          <w:bCs/>
          <w:color w:val="000000"/>
          <w:w w:val="99"/>
          <w:sz w:val="24"/>
          <w:szCs w:val="24"/>
          <w:lang w:val="ru-RU"/>
        </w:rPr>
        <w:t>т</w:t>
      </w:r>
      <w:r w:rsidRPr="00FA6AC1">
        <w:rPr>
          <w:rFonts w:ascii="Times New Roman" w:eastAsia="Times New Roman" w:hAnsi="Times New Roman" w:cs="Times New Roman"/>
          <w:b/>
          <w:bCs/>
          <w:color w:val="000000"/>
          <w:sz w:val="24"/>
          <w:szCs w:val="24"/>
          <w:lang w:val="ru-RU"/>
        </w:rPr>
        <w:t>е</w:t>
      </w:r>
      <w:r w:rsidRPr="00FA6AC1">
        <w:rPr>
          <w:rFonts w:ascii="Times New Roman" w:eastAsia="Times New Roman" w:hAnsi="Times New Roman" w:cs="Times New Roman"/>
          <w:b/>
          <w:bCs/>
          <w:color w:val="000000"/>
          <w:w w:val="99"/>
          <w:sz w:val="24"/>
          <w:szCs w:val="24"/>
          <w:lang w:val="ru-RU"/>
        </w:rPr>
        <w:t>р</w:t>
      </w:r>
      <w:r w:rsidRPr="00FA6AC1">
        <w:rPr>
          <w:rFonts w:ascii="Times New Roman" w:eastAsia="Times New Roman" w:hAnsi="Times New Roman" w:cs="Times New Roman"/>
          <w:b/>
          <w:bCs/>
          <w:color w:val="000000"/>
          <w:spacing w:val="1"/>
          <w:w w:val="99"/>
          <w:sz w:val="24"/>
          <w:szCs w:val="24"/>
          <w:lang w:val="ru-RU"/>
        </w:rPr>
        <w:t>и</w:t>
      </w:r>
      <w:r w:rsidRPr="00FA6AC1">
        <w:rPr>
          <w:rFonts w:ascii="Times New Roman" w:eastAsia="Times New Roman" w:hAnsi="Times New Roman" w:cs="Times New Roman"/>
          <w:b/>
          <w:bCs/>
          <w:color w:val="000000"/>
          <w:sz w:val="24"/>
          <w:szCs w:val="24"/>
          <w:lang w:val="ru-RU"/>
        </w:rPr>
        <w:t>а</w:t>
      </w:r>
      <w:r w:rsidRPr="00FA6AC1">
        <w:rPr>
          <w:rFonts w:ascii="Times New Roman" w:eastAsia="Times New Roman" w:hAnsi="Times New Roman" w:cs="Times New Roman"/>
          <w:b/>
          <w:bCs/>
          <w:color w:val="000000"/>
          <w:spacing w:val="2"/>
          <w:w w:val="99"/>
          <w:sz w:val="24"/>
          <w:szCs w:val="24"/>
          <w:lang w:val="ru-RU"/>
        </w:rPr>
        <w:t>л</w:t>
      </w:r>
      <w:r w:rsidRPr="00FA6AC1">
        <w:rPr>
          <w:rFonts w:ascii="Times New Roman" w:eastAsia="Times New Roman" w:hAnsi="Times New Roman" w:cs="Times New Roman"/>
          <w:b/>
          <w:bCs/>
          <w:color w:val="000000"/>
          <w:sz w:val="24"/>
          <w:szCs w:val="24"/>
          <w:lang w:val="ru-RU"/>
        </w:rPr>
        <w:t>а</w:t>
      </w:r>
    </w:p>
    <w:p w:rsidR="004C2470" w:rsidRPr="00FA6AC1" w:rsidRDefault="00102E5E">
      <w:pPr>
        <w:widowControl w:val="0"/>
        <w:spacing w:before="50" w:line="284" w:lineRule="auto"/>
        <w:ind w:right="1493"/>
        <w:rPr>
          <w:rFonts w:ascii="Times New Roman" w:eastAsia="Times New Roman" w:hAnsi="Times New Roman" w:cs="Times New Roman"/>
          <w:b/>
          <w:bCs/>
          <w:color w:val="000000"/>
          <w:sz w:val="24"/>
          <w:szCs w:val="24"/>
          <w:lang w:val="ru-RU"/>
        </w:rPr>
      </w:pPr>
      <w:r w:rsidRPr="00FA6AC1">
        <w:rPr>
          <w:rFonts w:ascii="Times New Roman" w:eastAsia="Times New Roman" w:hAnsi="Times New Roman" w:cs="Times New Roman"/>
          <w:b/>
          <w:bCs/>
          <w:color w:val="000000"/>
          <w:sz w:val="24"/>
          <w:szCs w:val="24"/>
          <w:lang w:val="ru-RU"/>
        </w:rPr>
        <w:t xml:space="preserve">В </w:t>
      </w:r>
      <w:r w:rsidRPr="00FA6AC1">
        <w:rPr>
          <w:rFonts w:ascii="Times New Roman" w:eastAsia="Times New Roman" w:hAnsi="Times New Roman" w:cs="Times New Roman"/>
          <w:b/>
          <w:bCs/>
          <w:color w:val="000000"/>
          <w:w w:val="99"/>
          <w:sz w:val="24"/>
          <w:szCs w:val="24"/>
          <w:lang w:val="ru-RU"/>
        </w:rPr>
        <w:t>т</w:t>
      </w:r>
      <w:r w:rsidRPr="00FA6AC1">
        <w:rPr>
          <w:rFonts w:ascii="Times New Roman" w:eastAsia="Times New Roman" w:hAnsi="Times New Roman" w:cs="Times New Roman"/>
          <w:b/>
          <w:bCs/>
          <w:color w:val="000000"/>
          <w:sz w:val="24"/>
          <w:szCs w:val="24"/>
          <w:lang w:val="ru-RU"/>
        </w:rPr>
        <w:t>о</w:t>
      </w:r>
      <w:r w:rsidRPr="00FA6AC1">
        <w:rPr>
          <w:rFonts w:ascii="Times New Roman" w:eastAsia="Times New Roman" w:hAnsi="Times New Roman" w:cs="Times New Roman"/>
          <w:b/>
          <w:bCs/>
          <w:color w:val="000000"/>
          <w:w w:val="99"/>
          <w:sz w:val="24"/>
          <w:szCs w:val="24"/>
          <w:lang w:val="ru-RU"/>
        </w:rPr>
        <w:t>м</w:t>
      </w:r>
      <w:r w:rsidRPr="00FA6AC1">
        <w:rPr>
          <w:rFonts w:ascii="Times New Roman" w:eastAsia="Times New Roman" w:hAnsi="Times New Roman" w:cs="Times New Roman"/>
          <w:b/>
          <w:bCs/>
          <w:color w:val="000000"/>
          <w:sz w:val="24"/>
          <w:szCs w:val="24"/>
          <w:lang w:val="ru-RU"/>
        </w:rPr>
        <w:t xml:space="preserve"> чис</w:t>
      </w:r>
      <w:r w:rsidRPr="00FA6AC1">
        <w:rPr>
          <w:rFonts w:ascii="Times New Roman" w:eastAsia="Times New Roman" w:hAnsi="Times New Roman" w:cs="Times New Roman"/>
          <w:b/>
          <w:bCs/>
          <w:color w:val="000000"/>
          <w:w w:val="99"/>
          <w:sz w:val="24"/>
          <w:szCs w:val="24"/>
          <w:lang w:val="ru-RU"/>
        </w:rPr>
        <w:t>л</w:t>
      </w:r>
      <w:r w:rsidRPr="00FA6AC1">
        <w:rPr>
          <w:rFonts w:ascii="Times New Roman" w:eastAsia="Times New Roman" w:hAnsi="Times New Roman" w:cs="Times New Roman"/>
          <w:b/>
          <w:bCs/>
          <w:color w:val="000000"/>
          <w:sz w:val="24"/>
          <w:szCs w:val="24"/>
          <w:lang w:val="ru-RU"/>
        </w:rPr>
        <w:t>е</w:t>
      </w:r>
      <w:r w:rsidRPr="00FA6AC1">
        <w:rPr>
          <w:rFonts w:ascii="Times New Roman" w:eastAsia="Times New Roman" w:hAnsi="Times New Roman" w:cs="Times New Roman"/>
          <w:b/>
          <w:bCs/>
          <w:color w:val="000000"/>
          <w:spacing w:val="-1"/>
          <w:sz w:val="24"/>
          <w:szCs w:val="24"/>
          <w:lang w:val="ru-RU"/>
        </w:rPr>
        <w:t xml:space="preserve"> </w:t>
      </w:r>
      <w:r w:rsidRPr="00FA6AC1">
        <w:rPr>
          <w:rFonts w:ascii="Times New Roman" w:eastAsia="Times New Roman" w:hAnsi="Times New Roman" w:cs="Times New Roman"/>
          <w:b/>
          <w:bCs/>
          <w:color w:val="000000"/>
          <w:w w:val="99"/>
          <w:sz w:val="24"/>
          <w:szCs w:val="24"/>
          <w:lang w:val="ru-RU"/>
        </w:rPr>
        <w:t>п</w:t>
      </w:r>
      <w:r w:rsidRPr="00FA6AC1">
        <w:rPr>
          <w:rFonts w:ascii="Times New Roman" w:eastAsia="Times New Roman" w:hAnsi="Times New Roman" w:cs="Times New Roman"/>
          <w:b/>
          <w:bCs/>
          <w:color w:val="000000"/>
          <w:spacing w:val="1"/>
          <w:w w:val="99"/>
          <w:sz w:val="24"/>
          <w:szCs w:val="24"/>
          <w:lang w:val="ru-RU"/>
        </w:rPr>
        <w:t>р</w:t>
      </w:r>
      <w:r w:rsidRPr="00FA6AC1">
        <w:rPr>
          <w:rFonts w:ascii="Times New Roman" w:eastAsia="Times New Roman" w:hAnsi="Times New Roman" w:cs="Times New Roman"/>
          <w:b/>
          <w:bCs/>
          <w:color w:val="000000"/>
          <w:sz w:val="24"/>
          <w:szCs w:val="24"/>
          <w:lang w:val="ru-RU"/>
        </w:rPr>
        <w:t>а</w:t>
      </w:r>
      <w:r w:rsidRPr="00FA6AC1">
        <w:rPr>
          <w:rFonts w:ascii="Times New Roman" w:eastAsia="Times New Roman" w:hAnsi="Times New Roman" w:cs="Times New Roman"/>
          <w:b/>
          <w:bCs/>
          <w:color w:val="000000"/>
          <w:w w:val="99"/>
          <w:sz w:val="24"/>
          <w:szCs w:val="24"/>
          <w:lang w:val="ru-RU"/>
        </w:rPr>
        <w:t>кт</w:t>
      </w:r>
      <w:r w:rsidRPr="00FA6AC1">
        <w:rPr>
          <w:rFonts w:ascii="Times New Roman" w:eastAsia="Times New Roman" w:hAnsi="Times New Roman" w:cs="Times New Roman"/>
          <w:b/>
          <w:bCs/>
          <w:color w:val="000000"/>
          <w:spacing w:val="1"/>
          <w:w w:val="99"/>
          <w:sz w:val="24"/>
          <w:szCs w:val="24"/>
          <w:lang w:val="ru-RU"/>
        </w:rPr>
        <w:t>и</w:t>
      </w:r>
      <w:r w:rsidRPr="00FA6AC1">
        <w:rPr>
          <w:rFonts w:ascii="Times New Roman" w:eastAsia="Times New Roman" w:hAnsi="Times New Roman" w:cs="Times New Roman"/>
          <w:b/>
          <w:bCs/>
          <w:color w:val="000000"/>
          <w:sz w:val="24"/>
          <w:szCs w:val="24"/>
          <w:lang w:val="ru-RU"/>
        </w:rPr>
        <w:t>ч</w:t>
      </w:r>
      <w:r w:rsidRPr="00FA6AC1">
        <w:rPr>
          <w:rFonts w:ascii="Times New Roman" w:eastAsia="Times New Roman" w:hAnsi="Times New Roman" w:cs="Times New Roman"/>
          <w:b/>
          <w:bCs/>
          <w:color w:val="000000"/>
          <w:spacing w:val="-1"/>
          <w:sz w:val="24"/>
          <w:szCs w:val="24"/>
          <w:lang w:val="ru-RU"/>
        </w:rPr>
        <w:t>ес</w:t>
      </w:r>
      <w:r w:rsidRPr="00FA6AC1">
        <w:rPr>
          <w:rFonts w:ascii="Times New Roman" w:eastAsia="Times New Roman" w:hAnsi="Times New Roman" w:cs="Times New Roman"/>
          <w:b/>
          <w:bCs/>
          <w:color w:val="000000"/>
          <w:w w:val="99"/>
          <w:sz w:val="24"/>
          <w:szCs w:val="24"/>
          <w:lang w:val="ru-RU"/>
        </w:rPr>
        <w:t>к</w:t>
      </w:r>
      <w:r w:rsidRPr="00FA6AC1">
        <w:rPr>
          <w:rFonts w:ascii="Times New Roman" w:eastAsia="Times New Roman" w:hAnsi="Times New Roman" w:cs="Times New Roman"/>
          <w:b/>
          <w:bCs/>
          <w:color w:val="000000"/>
          <w:spacing w:val="1"/>
          <w:w w:val="99"/>
          <w:sz w:val="24"/>
          <w:szCs w:val="24"/>
          <w:lang w:val="ru-RU"/>
        </w:rPr>
        <w:t>и</w:t>
      </w:r>
      <w:r w:rsidRPr="00FA6AC1">
        <w:rPr>
          <w:rFonts w:ascii="Times New Roman" w:eastAsia="Times New Roman" w:hAnsi="Times New Roman" w:cs="Times New Roman"/>
          <w:b/>
          <w:bCs/>
          <w:color w:val="000000"/>
          <w:sz w:val="24"/>
          <w:szCs w:val="24"/>
          <w:lang w:val="ru-RU"/>
        </w:rPr>
        <w:t>х за</w:t>
      </w:r>
      <w:r w:rsidRPr="00FA6AC1">
        <w:rPr>
          <w:rFonts w:ascii="Times New Roman" w:eastAsia="Times New Roman" w:hAnsi="Times New Roman" w:cs="Times New Roman"/>
          <w:b/>
          <w:bCs/>
          <w:color w:val="000000"/>
          <w:w w:val="99"/>
          <w:sz w:val="24"/>
          <w:szCs w:val="24"/>
          <w:lang w:val="ru-RU"/>
        </w:rPr>
        <w:t>н</w:t>
      </w:r>
      <w:r w:rsidRPr="00FA6AC1">
        <w:rPr>
          <w:rFonts w:ascii="Times New Roman" w:eastAsia="Times New Roman" w:hAnsi="Times New Roman" w:cs="Times New Roman"/>
          <w:b/>
          <w:bCs/>
          <w:color w:val="000000"/>
          <w:sz w:val="24"/>
          <w:szCs w:val="24"/>
          <w:lang w:val="ru-RU"/>
        </w:rPr>
        <w:t>я</w:t>
      </w:r>
      <w:r w:rsidRPr="00FA6AC1">
        <w:rPr>
          <w:rFonts w:ascii="Times New Roman" w:eastAsia="Times New Roman" w:hAnsi="Times New Roman" w:cs="Times New Roman"/>
          <w:b/>
          <w:bCs/>
          <w:color w:val="000000"/>
          <w:w w:val="99"/>
          <w:sz w:val="24"/>
          <w:szCs w:val="24"/>
          <w:lang w:val="ru-RU"/>
        </w:rPr>
        <w:t>т</w:t>
      </w:r>
      <w:r w:rsidRPr="00FA6AC1">
        <w:rPr>
          <w:rFonts w:ascii="Times New Roman" w:eastAsia="Times New Roman" w:hAnsi="Times New Roman" w:cs="Times New Roman"/>
          <w:b/>
          <w:bCs/>
          <w:color w:val="000000"/>
          <w:spacing w:val="1"/>
          <w:w w:val="99"/>
          <w:sz w:val="24"/>
          <w:szCs w:val="24"/>
          <w:lang w:val="ru-RU"/>
        </w:rPr>
        <w:t>и</w:t>
      </w:r>
      <w:r w:rsidRPr="00FA6AC1">
        <w:rPr>
          <w:rFonts w:ascii="Times New Roman" w:eastAsia="Times New Roman" w:hAnsi="Times New Roman" w:cs="Times New Roman"/>
          <w:b/>
          <w:bCs/>
          <w:color w:val="000000"/>
          <w:w w:val="99"/>
          <w:sz w:val="24"/>
          <w:szCs w:val="24"/>
          <w:lang w:val="ru-RU"/>
        </w:rPr>
        <w:t>й</w:t>
      </w:r>
    </w:p>
    <w:p w:rsidR="001B20E9" w:rsidRPr="001B20E9" w:rsidRDefault="001B20E9" w:rsidP="001B20E9">
      <w:pPr>
        <w:spacing w:after="80" w:line="240" w:lineRule="exact"/>
        <w:rPr>
          <w:rFonts w:ascii="Times New Roman" w:hAnsi="Times New Roman" w:cs="Times New Roman"/>
          <w:sz w:val="24"/>
          <w:szCs w:val="24"/>
          <w:lang w:val="ru-RU"/>
        </w:rPr>
      </w:pPr>
      <w:r w:rsidRPr="001B20E9">
        <w:rPr>
          <w:lang w:val="ru-RU"/>
        </w:rPr>
        <w:tab/>
      </w:r>
      <w:r w:rsidRPr="001B20E9">
        <w:rPr>
          <w:rFonts w:ascii="Times New Roman" w:hAnsi="Times New Roman" w:cs="Times New Roman"/>
          <w:sz w:val="24"/>
          <w:szCs w:val="24"/>
          <w:lang w:val="ru-RU"/>
        </w:rPr>
        <w:t xml:space="preserve">Техника безопасности на занятиях теннисом. </w:t>
      </w:r>
      <w:proofErr w:type="gramStart"/>
      <w:r w:rsidRPr="001B20E9">
        <w:rPr>
          <w:rFonts w:ascii="Times New Roman" w:hAnsi="Times New Roman" w:cs="Times New Roman"/>
          <w:sz w:val="24"/>
          <w:szCs w:val="24"/>
          <w:lang w:val="ru-RU"/>
        </w:rPr>
        <w:t>Освоение и совершенствование техники выполнения приёмов игры упражнения с мячом; способы хватки ракетки (для удара справа, слева, универсальная хватка); Технические элементы: удары по мячу, перемещения по площадке, Прыжки: «разножка» (серия «разножек»); «лягушка»; в «стартовое» положение; через «коридор» и т.п.</w:t>
      </w:r>
      <w:proofErr w:type="gramEnd"/>
    </w:p>
    <w:p w:rsidR="001B20E9" w:rsidRPr="001B20E9" w:rsidRDefault="001B20E9" w:rsidP="001B20E9">
      <w:pPr>
        <w:spacing w:after="80" w:line="240" w:lineRule="exact"/>
        <w:rPr>
          <w:rFonts w:ascii="Times New Roman" w:hAnsi="Times New Roman" w:cs="Times New Roman"/>
          <w:sz w:val="24"/>
          <w:szCs w:val="24"/>
          <w:lang w:val="ru-RU"/>
        </w:rPr>
      </w:pPr>
      <w:r w:rsidRPr="001B20E9">
        <w:rPr>
          <w:rFonts w:ascii="Times New Roman" w:hAnsi="Times New Roman" w:cs="Times New Roman"/>
          <w:sz w:val="24"/>
          <w:szCs w:val="24"/>
          <w:lang w:val="ru-RU"/>
        </w:rPr>
        <w:t xml:space="preserve">Выпады: (вперед, в сторону, назад). </w:t>
      </w:r>
      <w:proofErr w:type="gramStart"/>
      <w:r w:rsidRPr="001B20E9">
        <w:rPr>
          <w:rFonts w:ascii="Times New Roman" w:hAnsi="Times New Roman" w:cs="Times New Roman"/>
          <w:sz w:val="24"/>
          <w:szCs w:val="24"/>
          <w:lang w:val="ru-RU"/>
        </w:rPr>
        <w:t xml:space="preserve">Бег: приставным, </w:t>
      </w:r>
      <w:proofErr w:type="spellStart"/>
      <w:r w:rsidRPr="001B20E9">
        <w:rPr>
          <w:rFonts w:ascii="Times New Roman" w:hAnsi="Times New Roman" w:cs="Times New Roman"/>
          <w:sz w:val="24"/>
          <w:szCs w:val="24"/>
          <w:lang w:val="ru-RU"/>
        </w:rPr>
        <w:t>скрестным</w:t>
      </w:r>
      <w:proofErr w:type="spellEnd"/>
      <w:r w:rsidRPr="001B20E9">
        <w:rPr>
          <w:rFonts w:ascii="Times New Roman" w:hAnsi="Times New Roman" w:cs="Times New Roman"/>
          <w:sz w:val="24"/>
          <w:szCs w:val="24"/>
          <w:lang w:val="ru-RU"/>
        </w:rPr>
        <w:t xml:space="preserve"> шагом; «змейкой»; «зигзагом»; «челночный» бег; ускорения со сменой направления; «семенящий».</w:t>
      </w:r>
      <w:proofErr w:type="gramEnd"/>
      <w:r w:rsidRPr="001B20E9">
        <w:rPr>
          <w:rFonts w:ascii="Times New Roman" w:hAnsi="Times New Roman" w:cs="Times New Roman"/>
          <w:sz w:val="24"/>
          <w:szCs w:val="24"/>
          <w:lang w:val="ru-RU"/>
        </w:rPr>
        <w:t xml:space="preserve"> Подача, приём подачи (свеча).</w:t>
      </w:r>
      <w:r w:rsidRPr="001B20E9">
        <w:rPr>
          <w:rFonts w:ascii="Times New Roman" w:hAnsi="Times New Roman" w:cs="Times New Roman"/>
          <w:sz w:val="24"/>
          <w:szCs w:val="24"/>
          <w:lang w:val="ru-RU"/>
        </w:rPr>
        <w:tab/>
      </w:r>
      <w:r w:rsidRPr="001B20E9">
        <w:rPr>
          <w:rFonts w:ascii="Times New Roman" w:hAnsi="Times New Roman" w:cs="Times New Roman"/>
          <w:sz w:val="24"/>
          <w:szCs w:val="24"/>
          <w:lang w:val="ru-RU"/>
        </w:rPr>
        <w:tab/>
      </w:r>
    </w:p>
    <w:p w:rsidR="001B20E9" w:rsidRPr="001B20E9" w:rsidRDefault="001B20E9" w:rsidP="001B20E9">
      <w:pPr>
        <w:spacing w:after="80" w:line="240" w:lineRule="exact"/>
        <w:rPr>
          <w:rFonts w:ascii="Times New Roman" w:hAnsi="Times New Roman" w:cs="Times New Roman"/>
          <w:sz w:val="24"/>
          <w:szCs w:val="24"/>
          <w:lang w:val="ru-RU"/>
        </w:rPr>
      </w:pPr>
      <w:r w:rsidRPr="001B20E9">
        <w:rPr>
          <w:rFonts w:ascii="Times New Roman" w:hAnsi="Times New Roman" w:cs="Times New Roman"/>
          <w:sz w:val="24"/>
          <w:szCs w:val="24"/>
          <w:lang w:val="ru-RU"/>
        </w:rPr>
        <w:tab/>
        <w:t>Освоение и совершенствование приёмов тактики защиты и нападения</w:t>
      </w:r>
      <w:r w:rsidRPr="001B20E9">
        <w:rPr>
          <w:rFonts w:ascii="Times New Roman" w:hAnsi="Times New Roman" w:cs="Times New Roman"/>
          <w:sz w:val="24"/>
          <w:szCs w:val="24"/>
          <w:lang w:val="ru-RU"/>
        </w:rPr>
        <w:tab/>
      </w:r>
    </w:p>
    <w:p w:rsidR="004C2470" w:rsidRPr="00735D41" w:rsidRDefault="001B20E9" w:rsidP="001B20E9">
      <w:pPr>
        <w:spacing w:after="80" w:line="240" w:lineRule="exact"/>
        <w:rPr>
          <w:rFonts w:ascii="Times New Roman" w:eastAsia="Times New Roman" w:hAnsi="Times New Roman" w:cs="Times New Roman"/>
          <w:sz w:val="24"/>
          <w:szCs w:val="24"/>
          <w:highlight w:val="yellow"/>
          <w:lang w:val="ru-RU"/>
        </w:rPr>
      </w:pPr>
      <w:r w:rsidRPr="001B20E9">
        <w:rPr>
          <w:rFonts w:ascii="Times New Roman" w:hAnsi="Times New Roman" w:cs="Times New Roman"/>
          <w:sz w:val="24"/>
          <w:szCs w:val="24"/>
          <w:lang w:val="ru-RU"/>
        </w:rPr>
        <w:tab/>
        <w:t>Выполнение технико-тактических приёмов в игровой деятельности Разбор правил игры. Игра по упрощенным правилам. Игра по правилам</w:t>
      </w:r>
      <w:r w:rsidRPr="001B20E9">
        <w:rPr>
          <w:sz w:val="24"/>
          <w:szCs w:val="24"/>
          <w:lang w:val="ru-RU"/>
        </w:rPr>
        <w:tab/>
      </w:r>
      <w:r w:rsidRPr="001B20E9">
        <w:rPr>
          <w:lang w:val="ru-RU"/>
        </w:rPr>
        <w:tab/>
      </w:r>
      <w:r w:rsidR="00102E5E" w:rsidRPr="00735D41">
        <w:rPr>
          <w:highlight w:val="yellow"/>
          <w:lang w:val="ru-RU"/>
        </w:rPr>
        <w:br w:type="column"/>
      </w:r>
    </w:p>
    <w:p w:rsidR="004C2470" w:rsidRPr="001B20E9" w:rsidRDefault="00102E5E">
      <w:pPr>
        <w:widowControl w:val="0"/>
        <w:tabs>
          <w:tab w:val="left" w:pos="1756"/>
        </w:tabs>
        <w:spacing w:line="240" w:lineRule="auto"/>
        <w:ind w:right="-20"/>
        <w:rPr>
          <w:rFonts w:ascii="Times New Roman" w:eastAsia="Times New Roman" w:hAnsi="Times New Roman" w:cs="Times New Roman"/>
          <w:color w:val="000000"/>
          <w:sz w:val="24"/>
          <w:szCs w:val="24"/>
          <w:lang w:val="ru-RU"/>
        </w:rPr>
      </w:pPr>
      <w:r w:rsidRPr="001B20E9">
        <w:rPr>
          <w:rFonts w:ascii="Times New Roman" w:eastAsia="Times New Roman" w:hAnsi="Times New Roman" w:cs="Times New Roman"/>
          <w:b/>
          <w:bCs/>
          <w:color w:val="000000"/>
          <w:sz w:val="24"/>
          <w:szCs w:val="24"/>
          <w:lang w:val="ru-RU"/>
        </w:rPr>
        <w:t>28</w:t>
      </w:r>
      <w:r w:rsidRPr="001B20E9">
        <w:rPr>
          <w:rFonts w:ascii="Times New Roman" w:eastAsia="Times New Roman" w:hAnsi="Times New Roman" w:cs="Times New Roman"/>
          <w:color w:val="000000"/>
          <w:sz w:val="24"/>
          <w:szCs w:val="24"/>
          <w:lang w:val="ru-RU"/>
        </w:rPr>
        <w:tab/>
      </w:r>
      <w:proofErr w:type="gramStart"/>
      <w:r w:rsidRPr="001B20E9">
        <w:rPr>
          <w:rFonts w:ascii="Times New Roman" w:eastAsia="Times New Roman" w:hAnsi="Times New Roman" w:cs="Times New Roman"/>
          <w:color w:val="000000"/>
          <w:sz w:val="24"/>
          <w:szCs w:val="24"/>
          <w:lang w:val="ru-RU"/>
        </w:rPr>
        <w:t>ОК</w:t>
      </w:r>
      <w:proofErr w:type="gramEnd"/>
      <w:r w:rsidRPr="001B20E9">
        <w:rPr>
          <w:rFonts w:ascii="Times New Roman" w:eastAsia="Times New Roman" w:hAnsi="Times New Roman" w:cs="Times New Roman"/>
          <w:color w:val="000000"/>
          <w:sz w:val="24"/>
          <w:szCs w:val="24"/>
          <w:lang w:val="ru-RU"/>
        </w:rPr>
        <w:t xml:space="preserve"> 08</w:t>
      </w: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line="240" w:lineRule="exact"/>
        <w:rPr>
          <w:rFonts w:ascii="Times New Roman" w:eastAsia="Times New Roman" w:hAnsi="Times New Roman" w:cs="Times New Roman"/>
          <w:sz w:val="24"/>
          <w:szCs w:val="24"/>
          <w:highlight w:val="yellow"/>
          <w:lang w:val="ru-RU"/>
        </w:rPr>
      </w:pPr>
    </w:p>
    <w:p w:rsidR="004C2470" w:rsidRPr="00735D41" w:rsidRDefault="004C2470">
      <w:pPr>
        <w:spacing w:after="10" w:line="240" w:lineRule="exact"/>
        <w:rPr>
          <w:rFonts w:ascii="Times New Roman" w:eastAsia="Times New Roman" w:hAnsi="Times New Roman" w:cs="Times New Roman"/>
          <w:sz w:val="24"/>
          <w:szCs w:val="24"/>
          <w:highlight w:val="yellow"/>
          <w:lang w:val="ru-RU"/>
        </w:rPr>
      </w:pPr>
    </w:p>
    <w:p w:rsidR="004C2470" w:rsidRPr="001B20E9" w:rsidRDefault="00102E5E">
      <w:pPr>
        <w:widowControl w:val="0"/>
        <w:spacing w:line="240" w:lineRule="auto"/>
        <w:ind w:right="-20"/>
        <w:rPr>
          <w:rFonts w:ascii="Times New Roman" w:eastAsia="Times New Roman" w:hAnsi="Times New Roman" w:cs="Times New Roman"/>
          <w:b/>
          <w:bCs/>
          <w:color w:val="000000"/>
          <w:sz w:val="24"/>
          <w:szCs w:val="24"/>
          <w:lang w:val="ru-RU"/>
        </w:rPr>
      </w:pPr>
      <w:r w:rsidRPr="001B20E9">
        <w:rPr>
          <w:rFonts w:ascii="Times New Roman" w:eastAsia="Times New Roman" w:hAnsi="Times New Roman" w:cs="Times New Roman"/>
          <w:b/>
          <w:bCs/>
          <w:color w:val="000000"/>
          <w:sz w:val="24"/>
          <w:szCs w:val="24"/>
          <w:lang w:val="ru-RU"/>
        </w:rPr>
        <w:t>28</w:t>
      </w:r>
    </w:p>
    <w:p w:rsidR="004C2470" w:rsidRPr="00735D41" w:rsidRDefault="004C2470">
      <w:pPr>
        <w:spacing w:after="9" w:line="200" w:lineRule="exact"/>
        <w:rPr>
          <w:rFonts w:ascii="Times New Roman" w:eastAsia="Times New Roman" w:hAnsi="Times New Roman" w:cs="Times New Roman"/>
          <w:sz w:val="20"/>
          <w:szCs w:val="20"/>
          <w:highlight w:val="yellow"/>
          <w:lang w:val="ru-RU"/>
        </w:rPr>
      </w:pPr>
    </w:p>
    <w:p w:rsidR="004C2470" w:rsidRPr="00085383" w:rsidRDefault="00085383" w:rsidP="00085383">
      <w:pPr>
        <w:widowControl w:val="0"/>
        <w:spacing w:line="240" w:lineRule="auto"/>
        <w:ind w:right="-20"/>
        <w:rPr>
          <w:rFonts w:ascii="Times New Roman" w:eastAsia="Times New Roman" w:hAnsi="Times New Roman" w:cs="Times New Roman"/>
          <w:color w:val="000000"/>
          <w:sz w:val="24"/>
          <w:szCs w:val="24"/>
          <w:lang w:val="ru-RU"/>
        </w:rPr>
        <w:sectPr w:rsidR="004C2470" w:rsidRPr="00085383">
          <w:type w:val="continuous"/>
          <w:pgSz w:w="16840" w:h="11906" w:orient="landscape"/>
          <w:pgMar w:top="1144" w:right="563" w:bottom="0" w:left="1134" w:header="0" w:footer="0" w:gutter="0"/>
          <w:cols w:num="3" w:space="708" w:equalWidth="0">
            <w:col w:w="1661" w:space="1052"/>
            <w:col w:w="8516" w:space="912"/>
            <w:col w:w="3001"/>
          </w:cols>
        </w:sectPr>
      </w:pPr>
      <w:r>
        <w:rPr>
          <w:rFonts w:ascii="Times New Roman" w:eastAsia="Times New Roman" w:hAnsi="Times New Roman" w:cs="Times New Roman"/>
          <w:color w:val="000000"/>
          <w:sz w:val="24"/>
          <w:szCs w:val="24"/>
          <w:lang w:val="ru-RU"/>
        </w:rPr>
        <w:t>4</w:t>
      </w:r>
    </w:p>
    <w:p w:rsidR="001B20E9" w:rsidRDefault="001B20E9">
      <w:pPr>
        <w:widowControl w:val="0"/>
        <w:tabs>
          <w:tab w:val="left" w:pos="2747"/>
          <w:tab w:val="left" w:pos="12142"/>
          <w:tab w:val="left" w:pos="13899"/>
        </w:tabs>
        <w:spacing w:before="2" w:line="274" w:lineRule="auto"/>
        <w:ind w:left="568" w:right="551"/>
        <w:rPr>
          <w:rFonts w:ascii="Times New Roman" w:eastAsia="Times New Roman" w:hAnsi="Times New Roman" w:cs="Times New Roman"/>
          <w:b/>
          <w:bCs/>
          <w:color w:val="000000"/>
          <w:sz w:val="24"/>
          <w:szCs w:val="24"/>
          <w:lang w:val="ru-RU"/>
        </w:rPr>
      </w:pPr>
    </w:p>
    <w:p w:rsidR="004C2470" w:rsidRPr="00102E5E" w:rsidRDefault="00102E5E">
      <w:pPr>
        <w:widowControl w:val="0"/>
        <w:tabs>
          <w:tab w:val="left" w:pos="2747"/>
          <w:tab w:val="left" w:pos="12142"/>
          <w:tab w:val="left" w:pos="13899"/>
        </w:tabs>
        <w:spacing w:before="2" w:line="274" w:lineRule="auto"/>
        <w:ind w:left="568" w:right="551"/>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 № 5 .</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Новые</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3"/>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28</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 </w:t>
      </w:r>
      <w:r w:rsidRPr="00102E5E">
        <w:rPr>
          <w:rFonts w:ascii="Times New Roman" w:eastAsia="Times New Roman" w:hAnsi="Times New Roman" w:cs="Times New Roman"/>
          <w:color w:val="000000"/>
          <w:position w:val="1"/>
          <w:sz w:val="24"/>
          <w:szCs w:val="24"/>
          <w:lang w:val="ru-RU"/>
        </w:rPr>
        <w:t>в</w:t>
      </w:r>
      <w:r w:rsidRPr="00102E5E">
        <w:rPr>
          <w:rFonts w:ascii="Times New Roman" w:eastAsia="Times New Roman" w:hAnsi="Times New Roman" w:cs="Times New Roman"/>
          <w:color w:val="000000"/>
          <w:w w:val="99"/>
          <w:position w:val="1"/>
          <w:sz w:val="24"/>
          <w:szCs w:val="24"/>
          <w:lang w:val="ru-RU"/>
        </w:rPr>
        <w:t>и</w:t>
      </w:r>
      <w:r w:rsidRPr="00102E5E">
        <w:rPr>
          <w:rFonts w:ascii="Times New Roman" w:eastAsia="Times New Roman" w:hAnsi="Times New Roman" w:cs="Times New Roman"/>
          <w:color w:val="000000"/>
          <w:position w:val="1"/>
          <w:sz w:val="24"/>
          <w:szCs w:val="24"/>
          <w:lang w:val="ru-RU"/>
        </w:rPr>
        <w:t xml:space="preserve">ды                            </w:t>
      </w:r>
      <w:r w:rsidRPr="00102E5E">
        <w:rPr>
          <w:rFonts w:ascii="Times New Roman" w:eastAsia="Times New Roman" w:hAnsi="Times New Roman" w:cs="Times New Roman"/>
          <w:color w:val="000000"/>
          <w:spacing w:val="-51"/>
          <w:position w:val="1"/>
          <w:sz w:val="24"/>
          <w:szCs w:val="24"/>
          <w:lang w:val="ru-RU"/>
        </w:rPr>
        <w:t xml:space="preserve"> </w:t>
      </w:r>
      <w:r w:rsidRPr="00102E5E">
        <w:rPr>
          <w:rFonts w:ascii="Times New Roman" w:eastAsia="Times New Roman" w:hAnsi="Times New Roman" w:cs="Times New Roman"/>
          <w:color w:val="000000"/>
          <w:sz w:val="24"/>
          <w:szCs w:val="24"/>
          <w:lang w:val="ru-RU"/>
        </w:rPr>
        <w:t>1.</w:t>
      </w:r>
      <w:r w:rsidRPr="00102E5E">
        <w:rPr>
          <w:rFonts w:ascii="Times New Roman" w:eastAsia="Times New Roman" w:hAnsi="Times New Roman" w:cs="Times New Roman"/>
          <w:color w:val="000000"/>
          <w:spacing w:val="162"/>
          <w:sz w:val="24"/>
          <w:szCs w:val="24"/>
          <w:lang w:val="ru-RU"/>
        </w:rPr>
        <w:t xml:space="preserve"> </w:t>
      </w:r>
      <w:r w:rsidRPr="00102E5E">
        <w:rPr>
          <w:rFonts w:ascii="Times New Roman" w:eastAsia="Times New Roman" w:hAnsi="Times New Roman" w:cs="Times New Roman"/>
          <w:color w:val="000000"/>
          <w:sz w:val="24"/>
          <w:szCs w:val="24"/>
          <w:lang w:val="ru-RU"/>
        </w:rPr>
        <w:t>Тех</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9"/>
          <w:sz w:val="24"/>
          <w:szCs w:val="24"/>
          <w:lang w:val="ru-RU"/>
        </w:rPr>
        <w:t xml:space="preserve"> </w:t>
      </w:r>
      <w:r w:rsidRPr="00102E5E">
        <w:rPr>
          <w:rFonts w:ascii="Times New Roman" w:eastAsia="Times New Roman" w:hAnsi="Times New Roman" w:cs="Times New Roman"/>
          <w:color w:val="000000"/>
          <w:sz w:val="24"/>
          <w:szCs w:val="24"/>
          <w:lang w:val="ru-RU"/>
        </w:rPr>
        <w:t>бе</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па</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нос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8"/>
          <w:sz w:val="24"/>
          <w:szCs w:val="24"/>
          <w:lang w:val="ru-RU"/>
        </w:rPr>
        <w:t xml:space="preserve"> </w:t>
      </w:r>
      <w:r w:rsidRPr="00102E5E">
        <w:rPr>
          <w:rFonts w:ascii="Times New Roman" w:eastAsia="Times New Roman" w:hAnsi="Times New Roman" w:cs="Times New Roman"/>
          <w:color w:val="000000"/>
          <w:spacing w:val="1"/>
          <w:sz w:val="24"/>
          <w:szCs w:val="24"/>
          <w:lang w:val="ru-RU"/>
        </w:rPr>
        <w:t>на</w:t>
      </w:r>
      <w:r w:rsidRPr="00102E5E">
        <w:rPr>
          <w:rFonts w:ascii="Times New Roman" w:eastAsia="Times New Roman" w:hAnsi="Times New Roman" w:cs="Times New Roman"/>
          <w:color w:val="000000"/>
          <w:spacing w:val="8"/>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2"/>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иях</w:t>
      </w:r>
      <w:r w:rsidRPr="00102E5E">
        <w:rPr>
          <w:rFonts w:ascii="Times New Roman" w:eastAsia="Times New Roman" w:hAnsi="Times New Roman" w:cs="Times New Roman"/>
          <w:color w:val="000000"/>
          <w:spacing w:val="7"/>
          <w:sz w:val="24"/>
          <w:szCs w:val="24"/>
          <w:lang w:val="ru-RU"/>
        </w:rPr>
        <w:t xml:space="preserve"> </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овыми</w:t>
      </w:r>
      <w:r w:rsidRPr="00102E5E">
        <w:rPr>
          <w:rFonts w:ascii="Times New Roman" w:eastAsia="Times New Roman" w:hAnsi="Times New Roman" w:cs="Times New Roman"/>
          <w:color w:val="000000"/>
          <w:spacing w:val="9"/>
          <w:sz w:val="24"/>
          <w:szCs w:val="24"/>
          <w:lang w:val="ru-RU"/>
        </w:rPr>
        <w:t xml:space="preserve"> </w:t>
      </w:r>
      <w:r w:rsidRPr="00102E5E">
        <w:rPr>
          <w:rFonts w:ascii="Times New Roman" w:eastAsia="Times New Roman" w:hAnsi="Times New Roman" w:cs="Times New Roman"/>
          <w:color w:val="000000"/>
          <w:sz w:val="24"/>
          <w:szCs w:val="24"/>
          <w:lang w:val="ru-RU"/>
        </w:rPr>
        <w:t>вид</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ми</w:t>
      </w:r>
      <w:r w:rsidRPr="00102E5E">
        <w:rPr>
          <w:rFonts w:ascii="Times New Roman" w:eastAsia="Times New Roman" w:hAnsi="Times New Roman" w:cs="Times New Roman"/>
          <w:color w:val="000000"/>
          <w:spacing w:val="9"/>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ку</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z w:val="24"/>
          <w:szCs w:val="24"/>
          <w:lang w:val="ru-RU"/>
        </w:rPr>
        <w:t>тур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w w:val="99"/>
          <w:sz w:val="24"/>
          <w:szCs w:val="24"/>
          <w:lang w:val="ru-RU"/>
        </w:rPr>
        <w:t>-</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рт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p>
    <w:p w:rsidR="004C2470" w:rsidRPr="00102E5E" w:rsidRDefault="00102E5E">
      <w:pPr>
        <w:widowControl w:val="0"/>
        <w:tabs>
          <w:tab w:val="left" w:pos="2780"/>
        </w:tabs>
        <w:spacing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w w:val="99"/>
          <w:sz w:val="24"/>
          <w:szCs w:val="24"/>
          <w:lang w:val="ru-RU"/>
        </w:rPr>
        <w:t>н</w:t>
      </w:r>
      <w:proofErr w:type="gramStart"/>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w:t>
      </w:r>
      <w:proofErr w:type="gramEnd"/>
      <w:r w:rsidRPr="00102E5E">
        <w:rPr>
          <w:rFonts w:ascii="Times New Roman" w:eastAsia="Times New Roman" w:hAnsi="Times New Roman" w:cs="Times New Roman"/>
          <w:color w:val="000000"/>
          <w:sz w:val="24"/>
          <w:szCs w:val="24"/>
          <w:lang w:val="ru-RU"/>
        </w:rPr>
        <w:tab/>
        <w:t>деятель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ости</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2" w:line="220" w:lineRule="exact"/>
        <w:rPr>
          <w:rFonts w:ascii="Times New Roman" w:eastAsia="Times New Roman" w:hAnsi="Times New Roman" w:cs="Times New Roman"/>
          <w:lang w:val="ru-RU"/>
        </w:rPr>
      </w:pPr>
    </w:p>
    <w:bookmarkEnd w:id="6"/>
    <w:p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type w:val="continuous"/>
          <w:pgSz w:w="16840" w:h="11906" w:orient="landscape"/>
          <w:pgMar w:top="1144" w:right="563" w:bottom="0" w:left="1134" w:header="0" w:footer="0" w:gutter="0"/>
          <w:cols w:space="708"/>
        </w:sectPr>
      </w:pPr>
    </w:p>
    <w:bookmarkStart w:id="7" w:name="_page_356_0"/>
    <w:p w:rsidR="004C2470" w:rsidRPr="00102E5E" w:rsidRDefault="00102E5E">
      <w:pPr>
        <w:widowControl w:val="0"/>
        <w:spacing w:line="275" w:lineRule="auto"/>
        <w:ind w:left="508" w:right="3911"/>
        <w:jc w:val="right"/>
        <w:rPr>
          <w:rFonts w:ascii="Times New Roman" w:eastAsia="Times New Roman" w:hAnsi="Times New Roman" w:cs="Times New Roman"/>
          <w:color w:val="000000"/>
          <w:sz w:val="24"/>
          <w:szCs w:val="24"/>
          <w:lang w:val="ru-RU"/>
        </w:rPr>
      </w:pPr>
      <w:r>
        <w:rPr>
          <w:noProof/>
          <w:lang w:val="ru-RU" w:eastAsia="ru-RU"/>
        </w:rPr>
        <w:lastRenderedPageBreak/>
        <mc:AlternateContent>
          <mc:Choice Requires="wpg">
            <w:drawing>
              <wp:anchor distT="0" distB="0" distL="114300" distR="114300" simplePos="0" relativeHeight="251648000" behindDoc="1" locked="0" layoutInCell="0" allowOverlap="1" wp14:anchorId="6DCDC387" wp14:editId="09D2FC4C">
                <wp:simplePos x="0" y="0"/>
                <wp:positionH relativeFrom="page">
                  <wp:posOffset>1008888</wp:posOffset>
                </wp:positionH>
                <wp:positionV relativeFrom="paragraph">
                  <wp:posOffset>-7111</wp:posOffset>
                </wp:positionV>
                <wp:extent cx="9398507" cy="5493765"/>
                <wp:effectExtent l="0" t="0" r="0" b="0"/>
                <wp:wrapNone/>
                <wp:docPr id="45476" name="drawingObject45476"/>
                <wp:cNvGraphicFramePr/>
                <a:graphic xmlns:a="http://schemas.openxmlformats.org/drawingml/2006/main">
                  <a:graphicData uri="http://schemas.microsoft.com/office/word/2010/wordprocessingGroup">
                    <wpg:wgp>
                      <wpg:cNvGrpSpPr/>
                      <wpg:grpSpPr>
                        <a:xfrm>
                          <a:off x="0" y="0"/>
                          <a:ext cx="9398507" cy="5493765"/>
                          <a:chOff x="0" y="0"/>
                          <a:chExt cx="9398507" cy="5493765"/>
                        </a:xfrm>
                        <a:noFill/>
                      </wpg:grpSpPr>
                      <wps:wsp>
                        <wps:cNvPr id="45477" name="Shape 45477"/>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478" name="Shape 45478"/>
                        <wps:cNvSpPr/>
                        <wps:spPr>
                          <a:xfrm>
                            <a:off x="6095" y="3047"/>
                            <a:ext cx="1358138" cy="0"/>
                          </a:xfrm>
                          <a:custGeom>
                            <a:avLst/>
                            <a:gdLst/>
                            <a:ahLst/>
                            <a:cxnLst/>
                            <a:rect l="0" t="0" r="0" b="0"/>
                            <a:pathLst>
                              <a:path w="1358138">
                                <a:moveTo>
                                  <a:pt x="0" y="0"/>
                                </a:moveTo>
                                <a:lnTo>
                                  <a:pt x="1358138" y="0"/>
                                </a:lnTo>
                              </a:path>
                            </a:pathLst>
                          </a:custGeom>
                          <a:noFill/>
                          <a:ln w="6095">
                            <a:solidFill>
                              <a:srgbClr val="000000"/>
                            </a:solidFill>
                            <a:prstDash val="solid"/>
                          </a:ln>
                        </wps:spPr>
                        <wps:bodyPr vertOverflow="overflow" horzOverflow="overflow" vert="horz" lIns="91440" tIns="45720" rIns="91440" bIns="45720" anchor="t"/>
                      </wps:wsp>
                      <wps:wsp>
                        <wps:cNvPr id="45479" name="Shape 45479"/>
                        <wps:cNvSpPr/>
                        <wps:spPr>
                          <a:xfrm>
                            <a:off x="1364233"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480" name="Shape 45480"/>
                        <wps:cNvSpPr/>
                        <wps:spPr>
                          <a:xfrm>
                            <a:off x="1370329" y="3047"/>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481" name="Shape 45481"/>
                        <wps:cNvSpPr/>
                        <wps:spPr>
                          <a:xfrm>
                            <a:off x="6914133"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2" name="Shape 45482"/>
                        <wps:cNvSpPr/>
                        <wps:spPr>
                          <a:xfrm>
                            <a:off x="6917181" y="3047"/>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483" name="Shape 45483"/>
                        <wps:cNvSpPr/>
                        <wps:spPr>
                          <a:xfrm>
                            <a:off x="8084566"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4" name="Shape 45484"/>
                        <wps:cNvSpPr/>
                        <wps:spPr>
                          <a:xfrm>
                            <a:off x="8087614" y="3047"/>
                            <a:ext cx="1304797" cy="0"/>
                          </a:xfrm>
                          <a:custGeom>
                            <a:avLst/>
                            <a:gdLst/>
                            <a:ahLst/>
                            <a:cxnLst/>
                            <a:rect l="0" t="0" r="0" b="0"/>
                            <a:pathLst>
                              <a:path w="1304797">
                                <a:moveTo>
                                  <a:pt x="0" y="0"/>
                                </a:moveTo>
                                <a:lnTo>
                                  <a:pt x="1304797" y="0"/>
                                </a:lnTo>
                              </a:path>
                            </a:pathLst>
                          </a:custGeom>
                          <a:noFill/>
                          <a:ln w="6095">
                            <a:solidFill>
                              <a:srgbClr val="000000"/>
                            </a:solidFill>
                            <a:prstDash val="solid"/>
                          </a:ln>
                        </wps:spPr>
                        <wps:bodyPr vertOverflow="overflow" horzOverflow="overflow" vert="horz" lIns="91440" tIns="45720" rIns="91440" bIns="45720" anchor="t"/>
                      </wps:wsp>
                      <wps:wsp>
                        <wps:cNvPr id="45485" name="Shape 45485"/>
                        <wps:cNvSpPr/>
                        <wps:spPr>
                          <a:xfrm>
                            <a:off x="9395459" y="0"/>
                            <a:ext cx="0" cy="6045"/>
                          </a:xfrm>
                          <a:custGeom>
                            <a:avLst/>
                            <a:gdLst/>
                            <a:ahLst/>
                            <a:cxnLst/>
                            <a:rect l="0" t="0" r="0" b="0"/>
                            <a:pathLst>
                              <a:path h="6045">
                                <a:moveTo>
                                  <a:pt x="0" y="604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6" name="Shape 45486"/>
                        <wps:cNvSpPr/>
                        <wps:spPr>
                          <a:xfrm>
                            <a:off x="3047" y="6045"/>
                            <a:ext cx="0" cy="605332"/>
                          </a:xfrm>
                          <a:custGeom>
                            <a:avLst/>
                            <a:gdLst/>
                            <a:ahLst/>
                            <a:cxnLst/>
                            <a:rect l="0" t="0" r="0" b="0"/>
                            <a:pathLst>
                              <a:path h="605332">
                                <a:moveTo>
                                  <a:pt x="0" y="60533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7" name="Shape 45487"/>
                        <wps:cNvSpPr/>
                        <wps:spPr>
                          <a:xfrm>
                            <a:off x="1367282" y="6045"/>
                            <a:ext cx="0" cy="605332"/>
                          </a:xfrm>
                          <a:custGeom>
                            <a:avLst/>
                            <a:gdLst/>
                            <a:ahLst/>
                            <a:cxnLst/>
                            <a:rect l="0" t="0" r="0" b="0"/>
                            <a:pathLst>
                              <a:path h="605332">
                                <a:moveTo>
                                  <a:pt x="0" y="60533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8" name="Shape 45488"/>
                        <wps:cNvSpPr/>
                        <wps:spPr>
                          <a:xfrm>
                            <a:off x="6914133" y="6045"/>
                            <a:ext cx="0" cy="605332"/>
                          </a:xfrm>
                          <a:custGeom>
                            <a:avLst/>
                            <a:gdLst/>
                            <a:ahLst/>
                            <a:cxnLst/>
                            <a:rect l="0" t="0" r="0" b="0"/>
                            <a:pathLst>
                              <a:path h="605332">
                                <a:moveTo>
                                  <a:pt x="0" y="60533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89" name="Shape 45489"/>
                        <wps:cNvSpPr/>
                        <wps:spPr>
                          <a:xfrm>
                            <a:off x="8084566" y="6045"/>
                            <a:ext cx="0" cy="605332"/>
                          </a:xfrm>
                          <a:custGeom>
                            <a:avLst/>
                            <a:gdLst/>
                            <a:ahLst/>
                            <a:cxnLst/>
                            <a:rect l="0" t="0" r="0" b="0"/>
                            <a:pathLst>
                              <a:path h="605332">
                                <a:moveTo>
                                  <a:pt x="0" y="60533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0" name="Shape 45490"/>
                        <wps:cNvSpPr/>
                        <wps:spPr>
                          <a:xfrm>
                            <a:off x="9395459" y="6045"/>
                            <a:ext cx="0" cy="605332"/>
                          </a:xfrm>
                          <a:custGeom>
                            <a:avLst/>
                            <a:gdLst/>
                            <a:ahLst/>
                            <a:cxnLst/>
                            <a:rect l="0" t="0" r="0" b="0"/>
                            <a:pathLst>
                              <a:path h="605332">
                                <a:moveTo>
                                  <a:pt x="0" y="60533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1" name="Shape 45491"/>
                        <wps:cNvSpPr/>
                        <wps:spPr>
                          <a:xfrm>
                            <a:off x="3047" y="61137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2" name="Shape 45492"/>
                        <wps:cNvSpPr/>
                        <wps:spPr>
                          <a:xfrm>
                            <a:off x="1367282" y="61137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3" name="Shape 45493"/>
                        <wps:cNvSpPr/>
                        <wps:spPr>
                          <a:xfrm>
                            <a:off x="1370329" y="614426"/>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494" name="Shape 45494"/>
                        <wps:cNvSpPr/>
                        <wps:spPr>
                          <a:xfrm>
                            <a:off x="6914133" y="61137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5" name="Shape 45495"/>
                        <wps:cNvSpPr/>
                        <wps:spPr>
                          <a:xfrm>
                            <a:off x="6917181" y="614426"/>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496" name="Shape 45496"/>
                        <wps:cNvSpPr/>
                        <wps:spPr>
                          <a:xfrm>
                            <a:off x="8084566" y="61137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7" name="Shape 45497"/>
                        <wps:cNvSpPr/>
                        <wps:spPr>
                          <a:xfrm>
                            <a:off x="9395459" y="611377"/>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8" name="Shape 45498"/>
                        <wps:cNvSpPr/>
                        <wps:spPr>
                          <a:xfrm>
                            <a:off x="3047" y="617473"/>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499" name="Shape 45499"/>
                        <wps:cNvSpPr/>
                        <wps:spPr>
                          <a:xfrm>
                            <a:off x="1367282" y="617473"/>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0" name="Shape 45500"/>
                        <wps:cNvSpPr/>
                        <wps:spPr>
                          <a:xfrm>
                            <a:off x="6914133" y="617473"/>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1" name="Shape 45501"/>
                        <wps:cNvSpPr/>
                        <wps:spPr>
                          <a:xfrm>
                            <a:off x="8084566" y="617473"/>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2" name="Shape 45502"/>
                        <wps:cNvSpPr/>
                        <wps:spPr>
                          <a:xfrm>
                            <a:off x="9395459" y="617473"/>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3" name="Shape 45503"/>
                        <wps:cNvSpPr/>
                        <wps:spPr>
                          <a:xfrm>
                            <a:off x="3047" y="8201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4" name="Shape 45504"/>
                        <wps:cNvSpPr/>
                        <wps:spPr>
                          <a:xfrm>
                            <a:off x="1367282" y="8201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5" name="Shape 45505"/>
                        <wps:cNvSpPr/>
                        <wps:spPr>
                          <a:xfrm>
                            <a:off x="1370329" y="823214"/>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506" name="Shape 45506"/>
                        <wps:cNvSpPr/>
                        <wps:spPr>
                          <a:xfrm>
                            <a:off x="6914133" y="8201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7" name="Shape 45507"/>
                        <wps:cNvSpPr/>
                        <wps:spPr>
                          <a:xfrm>
                            <a:off x="6917181" y="823214"/>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508" name="Shape 45508"/>
                        <wps:cNvSpPr/>
                        <wps:spPr>
                          <a:xfrm>
                            <a:off x="8084566" y="8201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09" name="Shape 45509"/>
                        <wps:cNvSpPr/>
                        <wps:spPr>
                          <a:xfrm>
                            <a:off x="9395459" y="82016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0" name="Shape 45510"/>
                        <wps:cNvSpPr/>
                        <wps:spPr>
                          <a:xfrm>
                            <a:off x="3047" y="826261"/>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1" name="Shape 45511"/>
                        <wps:cNvSpPr/>
                        <wps:spPr>
                          <a:xfrm>
                            <a:off x="1367282" y="826261"/>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2" name="Shape 45512"/>
                        <wps:cNvSpPr/>
                        <wps:spPr>
                          <a:xfrm>
                            <a:off x="6914133" y="826261"/>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3" name="Shape 45513"/>
                        <wps:cNvSpPr/>
                        <wps:spPr>
                          <a:xfrm>
                            <a:off x="8084566" y="826261"/>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4" name="Shape 45514"/>
                        <wps:cNvSpPr/>
                        <wps:spPr>
                          <a:xfrm>
                            <a:off x="9395459" y="826261"/>
                            <a:ext cx="0" cy="605027"/>
                          </a:xfrm>
                          <a:custGeom>
                            <a:avLst/>
                            <a:gdLst/>
                            <a:ahLst/>
                            <a:cxnLst/>
                            <a:rect l="0" t="0" r="0" b="0"/>
                            <a:pathLst>
                              <a:path h="605027">
                                <a:moveTo>
                                  <a:pt x="0" y="60502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5" name="Shape 45515"/>
                        <wps:cNvSpPr/>
                        <wps:spPr>
                          <a:xfrm>
                            <a:off x="3047"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6" name="Shape 45516"/>
                        <wps:cNvSpPr/>
                        <wps:spPr>
                          <a:xfrm>
                            <a:off x="1367282"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7" name="Shape 45517"/>
                        <wps:cNvSpPr/>
                        <wps:spPr>
                          <a:xfrm>
                            <a:off x="1370329" y="1434338"/>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518" name="Shape 45518"/>
                        <wps:cNvSpPr/>
                        <wps:spPr>
                          <a:xfrm>
                            <a:off x="6914133"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19" name="Shape 45519"/>
                        <wps:cNvSpPr/>
                        <wps:spPr>
                          <a:xfrm>
                            <a:off x="6917181" y="1434338"/>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520" name="Shape 45520"/>
                        <wps:cNvSpPr/>
                        <wps:spPr>
                          <a:xfrm>
                            <a:off x="8084566"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1" name="Shape 45521"/>
                        <wps:cNvSpPr/>
                        <wps:spPr>
                          <a:xfrm>
                            <a:off x="9395459" y="143128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2" name="Shape 45522"/>
                        <wps:cNvSpPr/>
                        <wps:spPr>
                          <a:xfrm>
                            <a:off x="3047" y="1437462"/>
                            <a:ext cx="0" cy="402640"/>
                          </a:xfrm>
                          <a:custGeom>
                            <a:avLst/>
                            <a:gdLst/>
                            <a:ahLst/>
                            <a:cxnLst/>
                            <a:rect l="0" t="0" r="0" b="0"/>
                            <a:pathLst>
                              <a:path h="402640">
                                <a:moveTo>
                                  <a:pt x="0" y="40264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3" name="Shape 45523"/>
                        <wps:cNvSpPr/>
                        <wps:spPr>
                          <a:xfrm>
                            <a:off x="1367282" y="1437462"/>
                            <a:ext cx="0" cy="402640"/>
                          </a:xfrm>
                          <a:custGeom>
                            <a:avLst/>
                            <a:gdLst/>
                            <a:ahLst/>
                            <a:cxnLst/>
                            <a:rect l="0" t="0" r="0" b="0"/>
                            <a:pathLst>
                              <a:path h="402640">
                                <a:moveTo>
                                  <a:pt x="0" y="40264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4" name="Shape 45524"/>
                        <wps:cNvSpPr/>
                        <wps:spPr>
                          <a:xfrm>
                            <a:off x="6914133" y="1437462"/>
                            <a:ext cx="0" cy="402640"/>
                          </a:xfrm>
                          <a:custGeom>
                            <a:avLst/>
                            <a:gdLst/>
                            <a:ahLst/>
                            <a:cxnLst/>
                            <a:rect l="0" t="0" r="0" b="0"/>
                            <a:pathLst>
                              <a:path h="402640">
                                <a:moveTo>
                                  <a:pt x="0" y="40264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5" name="Shape 45525"/>
                        <wps:cNvSpPr/>
                        <wps:spPr>
                          <a:xfrm>
                            <a:off x="8084566" y="1437462"/>
                            <a:ext cx="0" cy="402640"/>
                          </a:xfrm>
                          <a:custGeom>
                            <a:avLst/>
                            <a:gdLst/>
                            <a:ahLst/>
                            <a:cxnLst/>
                            <a:rect l="0" t="0" r="0" b="0"/>
                            <a:pathLst>
                              <a:path h="402640">
                                <a:moveTo>
                                  <a:pt x="0" y="40264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6" name="Shape 45526"/>
                        <wps:cNvSpPr/>
                        <wps:spPr>
                          <a:xfrm>
                            <a:off x="9395459" y="1437462"/>
                            <a:ext cx="0" cy="402640"/>
                          </a:xfrm>
                          <a:custGeom>
                            <a:avLst/>
                            <a:gdLst/>
                            <a:ahLst/>
                            <a:cxnLst/>
                            <a:rect l="0" t="0" r="0" b="0"/>
                            <a:pathLst>
                              <a:path h="402640">
                                <a:moveTo>
                                  <a:pt x="0" y="40264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7" name="Shape 45527"/>
                        <wps:cNvSpPr/>
                        <wps:spPr>
                          <a:xfrm>
                            <a:off x="3047"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8" name="Shape 45528"/>
                        <wps:cNvSpPr/>
                        <wps:spPr>
                          <a:xfrm>
                            <a:off x="1367282"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29" name="Shape 45529"/>
                        <wps:cNvSpPr/>
                        <wps:spPr>
                          <a:xfrm>
                            <a:off x="1370329" y="1843151"/>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530" name="Shape 45530"/>
                        <wps:cNvSpPr/>
                        <wps:spPr>
                          <a:xfrm>
                            <a:off x="6914133"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1" name="Shape 45531"/>
                        <wps:cNvSpPr/>
                        <wps:spPr>
                          <a:xfrm>
                            <a:off x="6917181" y="1843151"/>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532" name="Shape 45532"/>
                        <wps:cNvSpPr/>
                        <wps:spPr>
                          <a:xfrm>
                            <a:off x="8084566"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3" name="Shape 45533"/>
                        <wps:cNvSpPr/>
                        <wps:spPr>
                          <a:xfrm>
                            <a:off x="9395459" y="1840102"/>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4" name="Shape 45534"/>
                        <wps:cNvSpPr/>
                        <wps:spPr>
                          <a:xfrm>
                            <a:off x="3047" y="1846198"/>
                            <a:ext cx="0" cy="982979"/>
                          </a:xfrm>
                          <a:custGeom>
                            <a:avLst/>
                            <a:gdLst/>
                            <a:ahLst/>
                            <a:cxnLst/>
                            <a:rect l="0" t="0" r="0" b="0"/>
                            <a:pathLst>
                              <a:path h="982979">
                                <a:moveTo>
                                  <a:pt x="0" y="98297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5" name="Shape 45535"/>
                        <wps:cNvSpPr/>
                        <wps:spPr>
                          <a:xfrm>
                            <a:off x="1367282" y="1846198"/>
                            <a:ext cx="0" cy="982979"/>
                          </a:xfrm>
                          <a:custGeom>
                            <a:avLst/>
                            <a:gdLst/>
                            <a:ahLst/>
                            <a:cxnLst/>
                            <a:rect l="0" t="0" r="0" b="0"/>
                            <a:pathLst>
                              <a:path h="982979">
                                <a:moveTo>
                                  <a:pt x="0" y="98297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6" name="Shape 45536"/>
                        <wps:cNvSpPr/>
                        <wps:spPr>
                          <a:xfrm>
                            <a:off x="6914133" y="1846198"/>
                            <a:ext cx="0" cy="982979"/>
                          </a:xfrm>
                          <a:custGeom>
                            <a:avLst/>
                            <a:gdLst/>
                            <a:ahLst/>
                            <a:cxnLst/>
                            <a:rect l="0" t="0" r="0" b="0"/>
                            <a:pathLst>
                              <a:path h="982979">
                                <a:moveTo>
                                  <a:pt x="0" y="98297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7" name="Shape 45537"/>
                        <wps:cNvSpPr/>
                        <wps:spPr>
                          <a:xfrm>
                            <a:off x="8084566" y="1846198"/>
                            <a:ext cx="0" cy="982979"/>
                          </a:xfrm>
                          <a:custGeom>
                            <a:avLst/>
                            <a:gdLst/>
                            <a:ahLst/>
                            <a:cxnLst/>
                            <a:rect l="0" t="0" r="0" b="0"/>
                            <a:pathLst>
                              <a:path h="982979">
                                <a:moveTo>
                                  <a:pt x="0" y="98297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8" name="Shape 45538"/>
                        <wps:cNvSpPr/>
                        <wps:spPr>
                          <a:xfrm>
                            <a:off x="9395459" y="1846198"/>
                            <a:ext cx="0" cy="982979"/>
                          </a:xfrm>
                          <a:custGeom>
                            <a:avLst/>
                            <a:gdLst/>
                            <a:ahLst/>
                            <a:cxnLst/>
                            <a:rect l="0" t="0" r="0" b="0"/>
                            <a:pathLst>
                              <a:path h="982979">
                                <a:moveTo>
                                  <a:pt x="0" y="98297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39" name="Shape 45539"/>
                        <wps:cNvSpPr/>
                        <wps:spPr>
                          <a:xfrm>
                            <a:off x="3047" y="282917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0" name="Shape 45540"/>
                        <wps:cNvSpPr/>
                        <wps:spPr>
                          <a:xfrm>
                            <a:off x="6095" y="2832227"/>
                            <a:ext cx="1358138" cy="0"/>
                          </a:xfrm>
                          <a:custGeom>
                            <a:avLst/>
                            <a:gdLst/>
                            <a:ahLst/>
                            <a:cxnLst/>
                            <a:rect l="0" t="0" r="0" b="0"/>
                            <a:pathLst>
                              <a:path w="1358138">
                                <a:moveTo>
                                  <a:pt x="0" y="0"/>
                                </a:moveTo>
                                <a:lnTo>
                                  <a:pt x="1358138" y="0"/>
                                </a:lnTo>
                              </a:path>
                            </a:pathLst>
                          </a:custGeom>
                          <a:noFill/>
                          <a:ln w="6096">
                            <a:solidFill>
                              <a:srgbClr val="000000"/>
                            </a:solidFill>
                            <a:prstDash val="solid"/>
                          </a:ln>
                        </wps:spPr>
                        <wps:bodyPr vertOverflow="overflow" horzOverflow="overflow" vert="horz" lIns="91440" tIns="45720" rIns="91440" bIns="45720" anchor="t"/>
                      </wps:wsp>
                      <wps:wsp>
                        <wps:cNvPr id="45541" name="Shape 45541"/>
                        <wps:cNvSpPr/>
                        <wps:spPr>
                          <a:xfrm>
                            <a:off x="1367282" y="282917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2" name="Shape 45542"/>
                        <wps:cNvSpPr/>
                        <wps:spPr>
                          <a:xfrm>
                            <a:off x="1370329" y="2832227"/>
                            <a:ext cx="5540628" cy="0"/>
                          </a:xfrm>
                          <a:custGeom>
                            <a:avLst/>
                            <a:gdLst/>
                            <a:ahLst/>
                            <a:cxnLst/>
                            <a:rect l="0" t="0" r="0" b="0"/>
                            <a:pathLst>
                              <a:path w="5540628">
                                <a:moveTo>
                                  <a:pt x="0" y="0"/>
                                </a:moveTo>
                                <a:lnTo>
                                  <a:pt x="5540628" y="0"/>
                                </a:lnTo>
                              </a:path>
                            </a:pathLst>
                          </a:custGeom>
                          <a:noFill/>
                          <a:ln w="6096">
                            <a:solidFill>
                              <a:srgbClr val="000000"/>
                            </a:solidFill>
                            <a:prstDash val="solid"/>
                          </a:ln>
                        </wps:spPr>
                        <wps:bodyPr vertOverflow="overflow" horzOverflow="overflow" vert="horz" lIns="91440" tIns="45720" rIns="91440" bIns="45720" anchor="t"/>
                      </wps:wsp>
                      <wps:wsp>
                        <wps:cNvPr id="45543" name="Shape 45543"/>
                        <wps:cNvSpPr/>
                        <wps:spPr>
                          <a:xfrm>
                            <a:off x="6914133" y="282917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4" name="Shape 45544"/>
                        <wps:cNvSpPr/>
                        <wps:spPr>
                          <a:xfrm>
                            <a:off x="6917181" y="2832227"/>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545" name="Shape 45545"/>
                        <wps:cNvSpPr/>
                        <wps:spPr>
                          <a:xfrm>
                            <a:off x="8084566" y="282917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6" name="Shape 45546"/>
                        <wps:cNvSpPr/>
                        <wps:spPr>
                          <a:xfrm>
                            <a:off x="8087614" y="2832227"/>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5547" name="Shape 45547"/>
                        <wps:cNvSpPr/>
                        <wps:spPr>
                          <a:xfrm>
                            <a:off x="9395459" y="2829178"/>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8" name="Shape 45548"/>
                        <wps:cNvSpPr/>
                        <wps:spPr>
                          <a:xfrm>
                            <a:off x="3047" y="283527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49" name="Shape 45549"/>
                        <wps:cNvSpPr/>
                        <wps:spPr>
                          <a:xfrm>
                            <a:off x="1367282" y="283527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0" name="Shape 45550"/>
                        <wps:cNvSpPr/>
                        <wps:spPr>
                          <a:xfrm>
                            <a:off x="6914133" y="283527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1" name="Shape 45551"/>
                        <wps:cNvSpPr/>
                        <wps:spPr>
                          <a:xfrm>
                            <a:off x="8084566" y="283527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2" name="Shape 45552"/>
                        <wps:cNvSpPr/>
                        <wps:spPr>
                          <a:xfrm>
                            <a:off x="9395459" y="2835275"/>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3" name="Shape 45553"/>
                        <wps:cNvSpPr/>
                        <wps:spPr>
                          <a:xfrm>
                            <a:off x="3047" y="3036442"/>
                            <a:ext cx="0" cy="6046"/>
                          </a:xfrm>
                          <a:custGeom>
                            <a:avLst/>
                            <a:gdLst/>
                            <a:ahLst/>
                            <a:cxnLst/>
                            <a:rect l="0" t="0" r="0" b="0"/>
                            <a:pathLst>
                              <a:path h="6046">
                                <a:moveTo>
                                  <a:pt x="0" y="604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4" name="Shape 45554"/>
                        <wps:cNvSpPr/>
                        <wps:spPr>
                          <a:xfrm>
                            <a:off x="1367282" y="3036442"/>
                            <a:ext cx="0" cy="6046"/>
                          </a:xfrm>
                          <a:custGeom>
                            <a:avLst/>
                            <a:gdLst/>
                            <a:ahLst/>
                            <a:cxnLst/>
                            <a:rect l="0" t="0" r="0" b="0"/>
                            <a:pathLst>
                              <a:path h="6046">
                                <a:moveTo>
                                  <a:pt x="0" y="604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5" name="Shape 45555"/>
                        <wps:cNvSpPr/>
                        <wps:spPr>
                          <a:xfrm>
                            <a:off x="1370329" y="3039491"/>
                            <a:ext cx="5540628" cy="0"/>
                          </a:xfrm>
                          <a:custGeom>
                            <a:avLst/>
                            <a:gdLst/>
                            <a:ahLst/>
                            <a:cxnLst/>
                            <a:rect l="0" t="0" r="0" b="0"/>
                            <a:pathLst>
                              <a:path w="5540628">
                                <a:moveTo>
                                  <a:pt x="0" y="0"/>
                                </a:moveTo>
                                <a:lnTo>
                                  <a:pt x="5540628" y="0"/>
                                </a:lnTo>
                              </a:path>
                            </a:pathLst>
                          </a:custGeom>
                          <a:noFill/>
                          <a:ln w="6097">
                            <a:solidFill>
                              <a:srgbClr val="000000"/>
                            </a:solidFill>
                            <a:prstDash val="solid"/>
                          </a:ln>
                        </wps:spPr>
                        <wps:bodyPr vertOverflow="overflow" horzOverflow="overflow" vert="horz" lIns="91440" tIns="45720" rIns="91440" bIns="45720" anchor="t"/>
                      </wps:wsp>
                      <wps:wsp>
                        <wps:cNvPr id="45556" name="Shape 45556"/>
                        <wps:cNvSpPr/>
                        <wps:spPr>
                          <a:xfrm>
                            <a:off x="6914133" y="3036442"/>
                            <a:ext cx="0" cy="6046"/>
                          </a:xfrm>
                          <a:custGeom>
                            <a:avLst/>
                            <a:gdLst/>
                            <a:ahLst/>
                            <a:cxnLst/>
                            <a:rect l="0" t="0" r="0" b="0"/>
                            <a:pathLst>
                              <a:path h="6046">
                                <a:moveTo>
                                  <a:pt x="0" y="604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7" name="Shape 45557"/>
                        <wps:cNvSpPr/>
                        <wps:spPr>
                          <a:xfrm>
                            <a:off x="6917181" y="3039491"/>
                            <a:ext cx="1164335" cy="0"/>
                          </a:xfrm>
                          <a:custGeom>
                            <a:avLst/>
                            <a:gdLst/>
                            <a:ahLst/>
                            <a:cxnLst/>
                            <a:rect l="0" t="0" r="0" b="0"/>
                            <a:pathLst>
                              <a:path w="1164335">
                                <a:moveTo>
                                  <a:pt x="0" y="0"/>
                                </a:moveTo>
                                <a:lnTo>
                                  <a:pt x="1164335" y="0"/>
                                </a:lnTo>
                              </a:path>
                            </a:pathLst>
                          </a:custGeom>
                          <a:noFill/>
                          <a:ln w="6097">
                            <a:solidFill>
                              <a:srgbClr val="000000"/>
                            </a:solidFill>
                            <a:prstDash val="solid"/>
                          </a:ln>
                        </wps:spPr>
                        <wps:bodyPr vertOverflow="overflow" horzOverflow="overflow" vert="horz" lIns="91440" tIns="45720" rIns="91440" bIns="45720" anchor="t"/>
                      </wps:wsp>
                      <wps:wsp>
                        <wps:cNvPr id="45558" name="Shape 45558"/>
                        <wps:cNvSpPr/>
                        <wps:spPr>
                          <a:xfrm>
                            <a:off x="8084566" y="3036442"/>
                            <a:ext cx="0" cy="6046"/>
                          </a:xfrm>
                          <a:custGeom>
                            <a:avLst/>
                            <a:gdLst/>
                            <a:ahLst/>
                            <a:cxnLst/>
                            <a:rect l="0" t="0" r="0" b="0"/>
                            <a:pathLst>
                              <a:path h="6046">
                                <a:moveTo>
                                  <a:pt x="0" y="604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59" name="Shape 45559"/>
                        <wps:cNvSpPr/>
                        <wps:spPr>
                          <a:xfrm>
                            <a:off x="9395459" y="3036442"/>
                            <a:ext cx="0" cy="6046"/>
                          </a:xfrm>
                          <a:custGeom>
                            <a:avLst/>
                            <a:gdLst/>
                            <a:ahLst/>
                            <a:cxnLst/>
                            <a:rect l="0" t="0" r="0" b="0"/>
                            <a:pathLst>
                              <a:path h="6046">
                                <a:moveTo>
                                  <a:pt x="0" y="604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0" name="Shape 45560"/>
                        <wps:cNvSpPr/>
                        <wps:spPr>
                          <a:xfrm>
                            <a:off x="3047" y="3042489"/>
                            <a:ext cx="0" cy="1009191"/>
                          </a:xfrm>
                          <a:custGeom>
                            <a:avLst/>
                            <a:gdLst/>
                            <a:ahLst/>
                            <a:cxnLst/>
                            <a:rect l="0" t="0" r="0" b="0"/>
                            <a:pathLst>
                              <a:path h="1009191">
                                <a:moveTo>
                                  <a:pt x="0" y="10091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1" name="Shape 45561"/>
                        <wps:cNvSpPr/>
                        <wps:spPr>
                          <a:xfrm>
                            <a:off x="1367282" y="3042489"/>
                            <a:ext cx="0" cy="1009191"/>
                          </a:xfrm>
                          <a:custGeom>
                            <a:avLst/>
                            <a:gdLst/>
                            <a:ahLst/>
                            <a:cxnLst/>
                            <a:rect l="0" t="0" r="0" b="0"/>
                            <a:pathLst>
                              <a:path h="1009191">
                                <a:moveTo>
                                  <a:pt x="0" y="10091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2" name="Shape 45562"/>
                        <wps:cNvSpPr/>
                        <wps:spPr>
                          <a:xfrm>
                            <a:off x="6914133" y="3042489"/>
                            <a:ext cx="0" cy="1009191"/>
                          </a:xfrm>
                          <a:custGeom>
                            <a:avLst/>
                            <a:gdLst/>
                            <a:ahLst/>
                            <a:cxnLst/>
                            <a:rect l="0" t="0" r="0" b="0"/>
                            <a:pathLst>
                              <a:path h="1009191">
                                <a:moveTo>
                                  <a:pt x="0" y="10091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3" name="Shape 45563"/>
                        <wps:cNvSpPr/>
                        <wps:spPr>
                          <a:xfrm>
                            <a:off x="8084566" y="3042489"/>
                            <a:ext cx="0" cy="1009191"/>
                          </a:xfrm>
                          <a:custGeom>
                            <a:avLst/>
                            <a:gdLst/>
                            <a:ahLst/>
                            <a:cxnLst/>
                            <a:rect l="0" t="0" r="0" b="0"/>
                            <a:pathLst>
                              <a:path h="1009191">
                                <a:moveTo>
                                  <a:pt x="0" y="10091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4" name="Shape 45564"/>
                        <wps:cNvSpPr/>
                        <wps:spPr>
                          <a:xfrm>
                            <a:off x="9395459" y="3042489"/>
                            <a:ext cx="0" cy="1009191"/>
                          </a:xfrm>
                          <a:custGeom>
                            <a:avLst/>
                            <a:gdLst/>
                            <a:ahLst/>
                            <a:cxnLst/>
                            <a:rect l="0" t="0" r="0" b="0"/>
                            <a:pathLst>
                              <a:path h="1009191">
                                <a:moveTo>
                                  <a:pt x="0" y="10091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5" name="Shape 45565"/>
                        <wps:cNvSpPr/>
                        <wps:spPr>
                          <a:xfrm>
                            <a:off x="3047" y="40516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6" name="Shape 45566"/>
                        <wps:cNvSpPr/>
                        <wps:spPr>
                          <a:xfrm>
                            <a:off x="1367282" y="40516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7" name="Shape 45567"/>
                        <wps:cNvSpPr/>
                        <wps:spPr>
                          <a:xfrm>
                            <a:off x="1370329" y="4054728"/>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568" name="Shape 45568"/>
                        <wps:cNvSpPr/>
                        <wps:spPr>
                          <a:xfrm>
                            <a:off x="6914133" y="40516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69" name="Shape 45569"/>
                        <wps:cNvSpPr/>
                        <wps:spPr>
                          <a:xfrm>
                            <a:off x="6917181" y="4054728"/>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570" name="Shape 45570"/>
                        <wps:cNvSpPr/>
                        <wps:spPr>
                          <a:xfrm>
                            <a:off x="8084566" y="40516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1" name="Shape 45571"/>
                        <wps:cNvSpPr/>
                        <wps:spPr>
                          <a:xfrm>
                            <a:off x="9395459" y="405168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2" name="Shape 45572"/>
                        <wps:cNvSpPr/>
                        <wps:spPr>
                          <a:xfrm>
                            <a:off x="3047" y="40577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3" name="Shape 45573"/>
                        <wps:cNvSpPr/>
                        <wps:spPr>
                          <a:xfrm>
                            <a:off x="1367282" y="40577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4" name="Shape 45574"/>
                        <wps:cNvSpPr/>
                        <wps:spPr>
                          <a:xfrm>
                            <a:off x="6914133" y="40577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5" name="Shape 45575"/>
                        <wps:cNvSpPr/>
                        <wps:spPr>
                          <a:xfrm>
                            <a:off x="8084566" y="40577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6" name="Shape 45576"/>
                        <wps:cNvSpPr/>
                        <wps:spPr>
                          <a:xfrm>
                            <a:off x="9395459" y="4057777"/>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7" name="Shape 45577"/>
                        <wps:cNvSpPr/>
                        <wps:spPr>
                          <a:xfrm>
                            <a:off x="3047" y="42589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8" name="Shape 45578"/>
                        <wps:cNvSpPr/>
                        <wps:spPr>
                          <a:xfrm>
                            <a:off x="1367282" y="42589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79" name="Shape 45579"/>
                        <wps:cNvSpPr/>
                        <wps:spPr>
                          <a:xfrm>
                            <a:off x="1370329" y="4261992"/>
                            <a:ext cx="5540628" cy="0"/>
                          </a:xfrm>
                          <a:custGeom>
                            <a:avLst/>
                            <a:gdLst/>
                            <a:ahLst/>
                            <a:cxnLst/>
                            <a:rect l="0" t="0" r="0" b="0"/>
                            <a:pathLst>
                              <a:path w="5540628">
                                <a:moveTo>
                                  <a:pt x="0" y="0"/>
                                </a:moveTo>
                                <a:lnTo>
                                  <a:pt x="5540628" y="0"/>
                                </a:lnTo>
                              </a:path>
                            </a:pathLst>
                          </a:custGeom>
                          <a:noFill/>
                          <a:ln w="6095">
                            <a:solidFill>
                              <a:srgbClr val="000000"/>
                            </a:solidFill>
                            <a:prstDash val="solid"/>
                          </a:ln>
                        </wps:spPr>
                        <wps:bodyPr vertOverflow="overflow" horzOverflow="overflow" vert="horz" lIns="91440" tIns="45720" rIns="91440" bIns="45720" anchor="t"/>
                      </wps:wsp>
                      <wps:wsp>
                        <wps:cNvPr id="45580" name="Shape 45580"/>
                        <wps:cNvSpPr/>
                        <wps:spPr>
                          <a:xfrm>
                            <a:off x="6914133" y="42589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1" name="Shape 45581"/>
                        <wps:cNvSpPr/>
                        <wps:spPr>
                          <a:xfrm>
                            <a:off x="6917181" y="4261992"/>
                            <a:ext cx="1164335" cy="0"/>
                          </a:xfrm>
                          <a:custGeom>
                            <a:avLst/>
                            <a:gdLst/>
                            <a:ahLst/>
                            <a:cxnLst/>
                            <a:rect l="0" t="0" r="0" b="0"/>
                            <a:pathLst>
                              <a:path w="1164335">
                                <a:moveTo>
                                  <a:pt x="0" y="0"/>
                                </a:moveTo>
                                <a:lnTo>
                                  <a:pt x="1164335" y="0"/>
                                </a:lnTo>
                              </a:path>
                            </a:pathLst>
                          </a:custGeom>
                          <a:noFill/>
                          <a:ln w="6095">
                            <a:solidFill>
                              <a:srgbClr val="000000"/>
                            </a:solidFill>
                            <a:prstDash val="solid"/>
                          </a:ln>
                        </wps:spPr>
                        <wps:bodyPr vertOverflow="overflow" horzOverflow="overflow" vert="horz" lIns="91440" tIns="45720" rIns="91440" bIns="45720" anchor="t"/>
                      </wps:wsp>
                      <wps:wsp>
                        <wps:cNvPr id="45582" name="Shape 45582"/>
                        <wps:cNvSpPr/>
                        <wps:spPr>
                          <a:xfrm>
                            <a:off x="8084566" y="42589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3" name="Shape 45583"/>
                        <wps:cNvSpPr/>
                        <wps:spPr>
                          <a:xfrm>
                            <a:off x="9395459" y="425894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4" name="Shape 45584"/>
                        <wps:cNvSpPr/>
                        <wps:spPr>
                          <a:xfrm>
                            <a:off x="3047" y="4265117"/>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5" name="Shape 45585"/>
                        <wps:cNvSpPr/>
                        <wps:spPr>
                          <a:xfrm>
                            <a:off x="1367282" y="4265117"/>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6" name="Shape 45586"/>
                        <wps:cNvSpPr/>
                        <wps:spPr>
                          <a:xfrm>
                            <a:off x="6914133" y="4265117"/>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7" name="Shape 45587"/>
                        <wps:cNvSpPr/>
                        <wps:spPr>
                          <a:xfrm>
                            <a:off x="8084566" y="4265117"/>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8" name="Shape 45588"/>
                        <wps:cNvSpPr/>
                        <wps:spPr>
                          <a:xfrm>
                            <a:off x="9395459" y="4265117"/>
                            <a:ext cx="0" cy="806500"/>
                          </a:xfrm>
                          <a:custGeom>
                            <a:avLst/>
                            <a:gdLst/>
                            <a:ahLst/>
                            <a:cxnLst/>
                            <a:rect l="0" t="0" r="0" b="0"/>
                            <a:pathLst>
                              <a:path h="806500">
                                <a:moveTo>
                                  <a:pt x="0" y="8065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89" name="Shape 45589"/>
                        <wps:cNvSpPr/>
                        <wps:spPr>
                          <a:xfrm>
                            <a:off x="0" y="507466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590" name="Shape 45590"/>
                        <wps:cNvSpPr/>
                        <wps:spPr>
                          <a:xfrm>
                            <a:off x="6095" y="5074666"/>
                            <a:ext cx="1358138" cy="0"/>
                          </a:xfrm>
                          <a:custGeom>
                            <a:avLst/>
                            <a:gdLst/>
                            <a:ahLst/>
                            <a:cxnLst/>
                            <a:rect l="0" t="0" r="0" b="0"/>
                            <a:pathLst>
                              <a:path w="1358138">
                                <a:moveTo>
                                  <a:pt x="0" y="0"/>
                                </a:moveTo>
                                <a:lnTo>
                                  <a:pt x="1358138" y="0"/>
                                </a:lnTo>
                              </a:path>
                            </a:pathLst>
                          </a:custGeom>
                          <a:noFill/>
                          <a:ln w="6094">
                            <a:solidFill>
                              <a:srgbClr val="000000"/>
                            </a:solidFill>
                            <a:prstDash val="solid"/>
                          </a:ln>
                        </wps:spPr>
                        <wps:bodyPr vertOverflow="overflow" horzOverflow="overflow" vert="horz" lIns="91440" tIns="45720" rIns="91440" bIns="45720" anchor="t"/>
                      </wps:wsp>
                      <wps:wsp>
                        <wps:cNvPr id="45591" name="Shape 45591"/>
                        <wps:cNvSpPr/>
                        <wps:spPr>
                          <a:xfrm>
                            <a:off x="1364233" y="507466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592" name="Shape 45592"/>
                        <wps:cNvSpPr/>
                        <wps:spPr>
                          <a:xfrm>
                            <a:off x="1370329" y="5074666"/>
                            <a:ext cx="5540628" cy="0"/>
                          </a:xfrm>
                          <a:custGeom>
                            <a:avLst/>
                            <a:gdLst/>
                            <a:ahLst/>
                            <a:cxnLst/>
                            <a:rect l="0" t="0" r="0" b="0"/>
                            <a:pathLst>
                              <a:path w="5540628">
                                <a:moveTo>
                                  <a:pt x="0" y="0"/>
                                </a:moveTo>
                                <a:lnTo>
                                  <a:pt x="5540628" y="0"/>
                                </a:lnTo>
                              </a:path>
                            </a:pathLst>
                          </a:custGeom>
                          <a:noFill/>
                          <a:ln w="6094">
                            <a:solidFill>
                              <a:srgbClr val="000000"/>
                            </a:solidFill>
                            <a:prstDash val="solid"/>
                          </a:ln>
                        </wps:spPr>
                        <wps:bodyPr vertOverflow="overflow" horzOverflow="overflow" vert="horz" lIns="91440" tIns="45720" rIns="91440" bIns="45720" anchor="t"/>
                      </wps:wsp>
                      <wps:wsp>
                        <wps:cNvPr id="45593" name="Shape 45593"/>
                        <wps:cNvSpPr/>
                        <wps:spPr>
                          <a:xfrm>
                            <a:off x="6911085" y="507466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594" name="Shape 45594"/>
                        <wps:cNvSpPr/>
                        <wps:spPr>
                          <a:xfrm>
                            <a:off x="6917181" y="5074666"/>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595" name="Shape 45595"/>
                        <wps:cNvSpPr/>
                        <wps:spPr>
                          <a:xfrm>
                            <a:off x="8081518" y="507466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596" name="Shape 45596"/>
                        <wps:cNvSpPr/>
                        <wps:spPr>
                          <a:xfrm>
                            <a:off x="8087614" y="5074666"/>
                            <a:ext cx="1304797" cy="0"/>
                          </a:xfrm>
                          <a:custGeom>
                            <a:avLst/>
                            <a:gdLst/>
                            <a:ahLst/>
                            <a:cxnLst/>
                            <a:rect l="0" t="0" r="0" b="0"/>
                            <a:pathLst>
                              <a:path w="1304797">
                                <a:moveTo>
                                  <a:pt x="0" y="0"/>
                                </a:moveTo>
                                <a:lnTo>
                                  <a:pt x="1304797" y="0"/>
                                </a:lnTo>
                              </a:path>
                            </a:pathLst>
                          </a:custGeom>
                          <a:noFill/>
                          <a:ln w="6094">
                            <a:solidFill>
                              <a:srgbClr val="000000"/>
                            </a:solidFill>
                            <a:prstDash val="solid"/>
                          </a:ln>
                        </wps:spPr>
                        <wps:bodyPr vertOverflow="overflow" horzOverflow="overflow" vert="horz" lIns="91440" tIns="45720" rIns="91440" bIns="45720" anchor="t"/>
                      </wps:wsp>
                      <wps:wsp>
                        <wps:cNvPr id="45597" name="Shape 45597"/>
                        <wps:cNvSpPr/>
                        <wps:spPr>
                          <a:xfrm>
                            <a:off x="9392411" y="507466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598" name="Shape 45598"/>
                        <wps:cNvSpPr/>
                        <wps:spPr>
                          <a:xfrm>
                            <a:off x="3047" y="507771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599" name="Shape 45599"/>
                        <wps:cNvSpPr/>
                        <wps:spPr>
                          <a:xfrm>
                            <a:off x="6914133" y="507771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00" name="Shape 45600"/>
                        <wps:cNvSpPr/>
                        <wps:spPr>
                          <a:xfrm>
                            <a:off x="8084566" y="507771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01" name="Shape 45601"/>
                        <wps:cNvSpPr/>
                        <wps:spPr>
                          <a:xfrm>
                            <a:off x="9395459" y="507771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02" name="Shape 45602"/>
                        <wps:cNvSpPr/>
                        <wps:spPr>
                          <a:xfrm>
                            <a:off x="0" y="528345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03" name="Shape 45603"/>
                        <wps:cNvSpPr/>
                        <wps:spPr>
                          <a:xfrm>
                            <a:off x="6095" y="5283454"/>
                            <a:ext cx="6904990" cy="0"/>
                          </a:xfrm>
                          <a:custGeom>
                            <a:avLst/>
                            <a:gdLst/>
                            <a:ahLst/>
                            <a:cxnLst/>
                            <a:rect l="0" t="0" r="0" b="0"/>
                            <a:pathLst>
                              <a:path w="6904990">
                                <a:moveTo>
                                  <a:pt x="0" y="0"/>
                                </a:moveTo>
                                <a:lnTo>
                                  <a:pt x="6904990" y="0"/>
                                </a:lnTo>
                              </a:path>
                            </a:pathLst>
                          </a:custGeom>
                          <a:noFill/>
                          <a:ln w="6094">
                            <a:solidFill>
                              <a:srgbClr val="000000"/>
                            </a:solidFill>
                            <a:prstDash val="solid"/>
                          </a:ln>
                        </wps:spPr>
                        <wps:bodyPr vertOverflow="overflow" horzOverflow="overflow" vert="horz" lIns="91440" tIns="45720" rIns="91440" bIns="45720" anchor="t"/>
                      </wps:wsp>
                      <wps:wsp>
                        <wps:cNvPr id="45604" name="Shape 45604"/>
                        <wps:cNvSpPr/>
                        <wps:spPr>
                          <a:xfrm>
                            <a:off x="6911085" y="528345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05" name="Shape 45605"/>
                        <wps:cNvSpPr/>
                        <wps:spPr>
                          <a:xfrm>
                            <a:off x="6917181" y="5283454"/>
                            <a:ext cx="1164335" cy="0"/>
                          </a:xfrm>
                          <a:custGeom>
                            <a:avLst/>
                            <a:gdLst/>
                            <a:ahLst/>
                            <a:cxnLst/>
                            <a:rect l="0" t="0" r="0" b="0"/>
                            <a:pathLst>
                              <a:path w="1164335">
                                <a:moveTo>
                                  <a:pt x="0" y="0"/>
                                </a:moveTo>
                                <a:lnTo>
                                  <a:pt x="1164335" y="0"/>
                                </a:lnTo>
                              </a:path>
                            </a:pathLst>
                          </a:custGeom>
                          <a:noFill/>
                          <a:ln w="6094">
                            <a:solidFill>
                              <a:srgbClr val="000000"/>
                            </a:solidFill>
                            <a:prstDash val="solid"/>
                          </a:ln>
                        </wps:spPr>
                        <wps:bodyPr vertOverflow="overflow" horzOverflow="overflow" vert="horz" lIns="91440" tIns="45720" rIns="91440" bIns="45720" anchor="t"/>
                      </wps:wsp>
                      <wps:wsp>
                        <wps:cNvPr id="45606" name="Shape 45606"/>
                        <wps:cNvSpPr/>
                        <wps:spPr>
                          <a:xfrm>
                            <a:off x="8081518" y="528345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07" name="Shape 45607"/>
                        <wps:cNvSpPr/>
                        <wps:spPr>
                          <a:xfrm>
                            <a:off x="8087614" y="5283454"/>
                            <a:ext cx="1304797" cy="0"/>
                          </a:xfrm>
                          <a:custGeom>
                            <a:avLst/>
                            <a:gdLst/>
                            <a:ahLst/>
                            <a:cxnLst/>
                            <a:rect l="0" t="0" r="0" b="0"/>
                            <a:pathLst>
                              <a:path w="1304797">
                                <a:moveTo>
                                  <a:pt x="0" y="0"/>
                                </a:moveTo>
                                <a:lnTo>
                                  <a:pt x="1304797" y="0"/>
                                </a:lnTo>
                              </a:path>
                            </a:pathLst>
                          </a:custGeom>
                          <a:noFill/>
                          <a:ln w="6094">
                            <a:solidFill>
                              <a:srgbClr val="000000"/>
                            </a:solidFill>
                            <a:prstDash val="solid"/>
                          </a:ln>
                        </wps:spPr>
                        <wps:bodyPr vertOverflow="overflow" horzOverflow="overflow" vert="horz" lIns="91440" tIns="45720" rIns="91440" bIns="45720" anchor="t"/>
                      </wps:wsp>
                      <wps:wsp>
                        <wps:cNvPr id="45608" name="Shape 45608"/>
                        <wps:cNvSpPr/>
                        <wps:spPr>
                          <a:xfrm>
                            <a:off x="9392411" y="528345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09" name="Shape 45609"/>
                        <wps:cNvSpPr/>
                        <wps:spPr>
                          <a:xfrm>
                            <a:off x="3047" y="528650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0" name="Shape 45610"/>
                        <wps:cNvSpPr/>
                        <wps:spPr>
                          <a:xfrm>
                            <a:off x="3047" y="54876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1" name="Shape 45611"/>
                        <wps:cNvSpPr/>
                        <wps:spPr>
                          <a:xfrm>
                            <a:off x="6095" y="5490717"/>
                            <a:ext cx="6904990" cy="0"/>
                          </a:xfrm>
                          <a:custGeom>
                            <a:avLst/>
                            <a:gdLst/>
                            <a:ahLst/>
                            <a:cxnLst/>
                            <a:rect l="0" t="0" r="0" b="0"/>
                            <a:pathLst>
                              <a:path w="6904990">
                                <a:moveTo>
                                  <a:pt x="0" y="0"/>
                                </a:moveTo>
                                <a:lnTo>
                                  <a:pt x="6904990" y="0"/>
                                </a:lnTo>
                              </a:path>
                            </a:pathLst>
                          </a:custGeom>
                          <a:noFill/>
                          <a:ln w="6096">
                            <a:solidFill>
                              <a:srgbClr val="000000"/>
                            </a:solidFill>
                            <a:prstDash val="solid"/>
                          </a:ln>
                        </wps:spPr>
                        <wps:bodyPr vertOverflow="overflow" horzOverflow="overflow" vert="horz" lIns="91440" tIns="45720" rIns="91440" bIns="45720" anchor="t"/>
                      </wps:wsp>
                      <wps:wsp>
                        <wps:cNvPr id="45612" name="Shape 45612"/>
                        <wps:cNvSpPr/>
                        <wps:spPr>
                          <a:xfrm>
                            <a:off x="6914133" y="528650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3" name="Shape 45613"/>
                        <wps:cNvSpPr/>
                        <wps:spPr>
                          <a:xfrm>
                            <a:off x="6914133" y="54876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4" name="Shape 45614"/>
                        <wps:cNvSpPr/>
                        <wps:spPr>
                          <a:xfrm>
                            <a:off x="6917181" y="5490717"/>
                            <a:ext cx="1164335" cy="0"/>
                          </a:xfrm>
                          <a:custGeom>
                            <a:avLst/>
                            <a:gdLst/>
                            <a:ahLst/>
                            <a:cxnLst/>
                            <a:rect l="0" t="0" r="0" b="0"/>
                            <a:pathLst>
                              <a:path w="1164335">
                                <a:moveTo>
                                  <a:pt x="0" y="0"/>
                                </a:moveTo>
                                <a:lnTo>
                                  <a:pt x="1164335" y="0"/>
                                </a:lnTo>
                              </a:path>
                            </a:pathLst>
                          </a:custGeom>
                          <a:noFill/>
                          <a:ln w="6096">
                            <a:solidFill>
                              <a:srgbClr val="000000"/>
                            </a:solidFill>
                            <a:prstDash val="solid"/>
                          </a:ln>
                        </wps:spPr>
                        <wps:bodyPr vertOverflow="overflow" horzOverflow="overflow" vert="horz" lIns="91440" tIns="45720" rIns="91440" bIns="45720" anchor="t"/>
                      </wps:wsp>
                      <wps:wsp>
                        <wps:cNvPr id="45615" name="Shape 45615"/>
                        <wps:cNvSpPr/>
                        <wps:spPr>
                          <a:xfrm>
                            <a:off x="8084566" y="528650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6" name="Shape 45616"/>
                        <wps:cNvSpPr/>
                        <wps:spPr>
                          <a:xfrm>
                            <a:off x="8084566" y="54876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7" name="Shape 45617"/>
                        <wps:cNvSpPr/>
                        <wps:spPr>
                          <a:xfrm>
                            <a:off x="8087614" y="5490717"/>
                            <a:ext cx="1304797" cy="0"/>
                          </a:xfrm>
                          <a:custGeom>
                            <a:avLst/>
                            <a:gdLst/>
                            <a:ahLst/>
                            <a:cxnLst/>
                            <a:rect l="0" t="0" r="0" b="0"/>
                            <a:pathLst>
                              <a:path w="1304797">
                                <a:moveTo>
                                  <a:pt x="0" y="0"/>
                                </a:moveTo>
                                <a:lnTo>
                                  <a:pt x="1304797" y="0"/>
                                </a:lnTo>
                              </a:path>
                            </a:pathLst>
                          </a:custGeom>
                          <a:noFill/>
                          <a:ln w="6096">
                            <a:solidFill>
                              <a:srgbClr val="000000"/>
                            </a:solidFill>
                            <a:prstDash val="solid"/>
                          </a:ln>
                        </wps:spPr>
                        <wps:bodyPr vertOverflow="overflow" horzOverflow="overflow" vert="horz" lIns="91440" tIns="45720" rIns="91440" bIns="45720" anchor="t"/>
                      </wps:wsp>
                      <wps:wsp>
                        <wps:cNvPr id="45618" name="Shape 45618"/>
                        <wps:cNvSpPr/>
                        <wps:spPr>
                          <a:xfrm>
                            <a:off x="9395459" y="528650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19" name="Shape 45619"/>
                        <wps:cNvSpPr/>
                        <wps:spPr>
                          <a:xfrm>
                            <a:off x="9395459" y="5487669"/>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27EB242A" id="drawingObject45476" o:spid="_x0000_s1026" style="position:absolute;margin-left:79.45pt;margin-top:-.55pt;width:740.05pt;height:432.6pt;z-index:-251668480;mso-position-horizontal-relative:page" coordsize="93985,5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" o:allowincell="f">
                <v:shape id="Shape 45477"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" path="m,l6095,e" filled="f" strokeweight=".16931mm">
                  <v:path arrowok="t" textboxrect="0,0,6095,0"/>
                </v:shape>
                <v:shape id="Shape 45478" o:spid="_x0000_s1028" style="position:absolute;left:60;top:30;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" path="m,l1358138,e" filled="f" strokeweight=".16931mm">
                  <v:path arrowok="t" textboxrect="0,0,1358138,0"/>
                </v:shape>
                <v:shape id="Shape 45479" o:spid="_x0000_s1029" style="position:absolute;left:1364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" path="m,l6095,e" filled="f" strokeweight=".16931mm">
                  <v:path arrowok="t" textboxrect="0,0,6095,0"/>
                </v:shape>
                <v:shape id="Shape 45480" o:spid="_x0000_s1030" style="position:absolute;left:13703;top:30;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" path="m,l5540628,e" filled="f" strokeweight=".16931mm">
                  <v:path arrowok="t" textboxrect="0,0,5540628,0"/>
                </v:shape>
                <v:shape id="Shape 45481" o:spid="_x0000_s1031" style="position:absolute;left:69141;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" path="m,6045l,e" filled="f" strokeweight=".16931mm">
                  <v:path arrowok="t" textboxrect="0,0,0,6045"/>
                </v:shape>
                <v:shape id="Shape 45482" o:spid="_x0000_s1032" style="position:absolute;left:69171;top:30;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" path="m,l1164335,e" filled="f" strokeweight=".16931mm">
                  <v:path arrowok="t" textboxrect="0,0,1164335,0"/>
                </v:shape>
                <v:shape id="Shape 45483" o:spid="_x0000_s1033" style="position:absolute;left:808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" path="m,6045l,e" filled="f" strokeweight=".16931mm">
                  <v:path arrowok="t" textboxrect="0,0,0,6045"/>
                </v:shape>
                <v:shape id="Shape 45484" o:spid="_x0000_s1034" style="position:absolute;left:80876;top:30;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" path="m,l1304797,e" filled="f" strokeweight=".16931mm">
                  <v:path arrowok="t" textboxrect="0,0,1304797,0"/>
                </v:shape>
                <v:shape id="Shape 45485" o:spid="_x0000_s1035" style="position:absolute;left:939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" path="m,6045l,e" filled="f" strokeweight=".16931mm">
                  <v:path arrowok="t" textboxrect="0,0,0,6045"/>
                </v:shape>
                <v:shape id="Shape 45486" o:spid="_x0000_s1036" style="position:absolute;left:30;top:60;width:0;height:6053;visibility:visible;mso-wrap-style:square;v-text-anchor:top" coordsize="0,60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" path="m,605332l,e" filled="f" strokeweight=".16931mm">
                  <v:path arrowok="t" textboxrect="0,0,0,605332"/>
                </v:shape>
                <v:shape id="Shape 45487" o:spid="_x0000_s1037" style="position:absolute;left:13672;top:60;width:0;height:6053;visibility:visible;mso-wrap-style:square;v-text-anchor:top" coordsize="0,60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" path="m,605332l,e" filled="f" strokeweight=".16931mm">
                  <v:path arrowok="t" textboxrect="0,0,0,605332"/>
                </v:shape>
                <v:shape id="Shape 45488" o:spid="_x0000_s1038" style="position:absolute;left:69141;top:60;width:0;height:6053;visibility:visible;mso-wrap-style:square;v-text-anchor:top" coordsize="0,60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" path="m,605332l,e" filled="f" strokeweight=".16931mm">
                  <v:path arrowok="t" textboxrect="0,0,0,605332"/>
                </v:shape>
                <v:shape id="Shape 45489" o:spid="_x0000_s1039" style="position:absolute;left:80845;top:60;width:0;height:6053;visibility:visible;mso-wrap-style:square;v-text-anchor:top" coordsize="0,60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" path="m,605332l,e" filled="f" strokeweight=".16931mm">
                  <v:path arrowok="t" textboxrect="0,0,0,605332"/>
                </v:shape>
                <v:shape id="Shape 45490" o:spid="_x0000_s1040" style="position:absolute;left:93954;top:60;width:0;height:6053;visibility:visible;mso-wrap-style:square;v-text-anchor:top" coordsize="0,60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" path="m,605332l,e" filled="f" strokeweight=".16931mm">
                  <v:path arrowok="t" textboxrect="0,0,0,605332"/>
                </v:shape>
                <v:shape id="Shape 45491" o:spid="_x0000_s1041" style="position:absolute;left:30;top:61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" path="m,6096l,e" filled="f" strokeweight=".16931mm">
                  <v:path arrowok="t" textboxrect="0,0,0,6096"/>
                </v:shape>
                <v:shape id="Shape 45492" o:spid="_x0000_s1042" style="position:absolute;left:13672;top:61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" path="m,6096l,e" filled="f" strokeweight=".16931mm">
                  <v:path arrowok="t" textboxrect="0,0,0,6096"/>
                </v:shape>
                <v:shape id="Shape 45493" o:spid="_x0000_s1043" style="position:absolute;left:13703;top:6144;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" path="m,l5540628,e" filled="f" strokeweight=".48pt">
                  <v:path arrowok="t" textboxrect="0,0,5540628,0"/>
                </v:shape>
                <v:shape id="Shape 45494" o:spid="_x0000_s1044" style="position:absolute;left:69141;top:61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" path="m,6096l,e" filled="f" strokeweight=".16931mm">
                  <v:path arrowok="t" textboxrect="0,0,0,6096"/>
                </v:shape>
                <v:shape id="Shape 45495" o:spid="_x0000_s1045" style="position:absolute;left:69171;top:6144;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" path="m,l1164335,e" filled="f" strokeweight=".48pt">
                  <v:path arrowok="t" textboxrect="0,0,1164335,0"/>
                </v:shape>
                <v:shape id="Shape 45496" o:spid="_x0000_s1046" style="position:absolute;left:80845;top:61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" path="m,6096l,e" filled="f" strokeweight=".16931mm">
                  <v:path arrowok="t" textboxrect="0,0,0,6096"/>
                </v:shape>
                <v:shape id="Shape 45497" o:spid="_x0000_s1047" style="position:absolute;left:93954;top:61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" path="m,6096l,e" filled="f" strokeweight=".16931mm">
                  <v:path arrowok="t" textboxrect="0,0,0,6096"/>
                </v:shape>
                <v:shape id="Shape 45498" o:spid="_x0000_s1048" style="position:absolute;left:30;top:617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" path="m,202691l,e" filled="f" strokeweight=".16931mm">
                  <v:path arrowok="t" textboxrect="0,0,0,202691"/>
                </v:shape>
                <v:shape id="Shape 45499" o:spid="_x0000_s1049" style="position:absolute;left:13672;top:617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" path="m,202691l,e" filled="f" strokeweight=".16931mm">
                  <v:path arrowok="t" textboxrect="0,0,0,202691"/>
                </v:shape>
                <v:shape id="Shape 45500" o:spid="_x0000_s1050" style="position:absolute;left:69141;top:617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" path="m,202691l,e" filled="f" strokeweight=".16931mm">
                  <v:path arrowok="t" textboxrect="0,0,0,202691"/>
                </v:shape>
                <v:shape id="Shape 45501" o:spid="_x0000_s1051" style="position:absolute;left:80845;top:617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" path="m,202691l,e" filled="f" strokeweight=".16931mm">
                  <v:path arrowok="t" textboxrect="0,0,0,202691"/>
                </v:shape>
                <v:shape id="Shape 45502" o:spid="_x0000_s1052" style="position:absolute;left:93954;top:617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" path="m,202691l,e" filled="f" strokeweight=".16931mm">
                  <v:path arrowok="t" textboxrect="0,0,0,202691"/>
                </v:shape>
                <v:shape id="Shape 45503" o:spid="_x0000_s1053" style="position:absolute;left:30;top:820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" path="m,6096l,e" filled="f" strokeweight=".16931mm">
                  <v:path arrowok="t" textboxrect="0,0,0,6096"/>
                </v:shape>
                <v:shape id="Shape 45504" o:spid="_x0000_s1054" style="position:absolute;left:13672;top:820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" path="m,6096l,e" filled="f" strokeweight=".16931mm">
                  <v:path arrowok="t" textboxrect="0,0,0,6096"/>
                </v:shape>
                <v:shape id="Shape 45505" o:spid="_x0000_s1055" style="position:absolute;left:13703;top:823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" path="m,l5540628,e" filled="f" strokeweight=".48pt">
                  <v:path arrowok="t" textboxrect="0,0,5540628,0"/>
                </v:shape>
                <v:shape id="Shape 45506" o:spid="_x0000_s1056" style="position:absolute;left:69141;top:820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" path="m,6096l,e" filled="f" strokeweight=".16931mm">
                  <v:path arrowok="t" textboxrect="0,0,0,6096"/>
                </v:shape>
                <v:shape id="Shape 45507" o:spid="_x0000_s1057" style="position:absolute;left:69171;top:823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" path="m,l1164335,e" filled="f" strokeweight=".48pt">
                  <v:path arrowok="t" textboxrect="0,0,1164335,0"/>
                </v:shape>
                <v:shape id="Shape 45508" o:spid="_x0000_s1058" style="position:absolute;left:80845;top:820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" path="m,6096l,e" filled="f" strokeweight=".16931mm">
                  <v:path arrowok="t" textboxrect="0,0,0,6096"/>
                </v:shape>
                <v:shape id="Shape 45509" o:spid="_x0000_s1059" style="position:absolute;left:93954;top:820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" path="m,6096l,e" filled="f" strokeweight=".16931mm">
                  <v:path arrowok="t" textboxrect="0,0,0,6096"/>
                </v:shape>
                <v:shape id="Shape 45510" o:spid="_x0000_s1060" style="position:absolute;left:30;top:8262;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" path="m,605027l,e" filled="f" strokeweight=".16931mm">
                  <v:path arrowok="t" textboxrect="0,0,0,605027"/>
                </v:shape>
                <v:shape id="Shape 45511" o:spid="_x0000_s1061" style="position:absolute;left:13672;top:8262;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" path="m,605027l,e" filled="f" strokeweight=".16931mm">
                  <v:path arrowok="t" textboxrect="0,0,0,605027"/>
                </v:shape>
                <v:shape id="Shape 45512" o:spid="_x0000_s1062" style="position:absolute;left:69141;top:8262;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" path="m,605027l,e" filled="f" strokeweight=".16931mm">
                  <v:path arrowok="t" textboxrect="0,0,0,605027"/>
                </v:shape>
                <v:shape id="Shape 45513" o:spid="_x0000_s1063" style="position:absolute;left:80845;top:8262;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" path="m,605027l,e" filled="f" strokeweight=".16931mm">
                  <v:path arrowok="t" textboxrect="0,0,0,605027"/>
                </v:shape>
                <v:shape id="Shape 45514" o:spid="_x0000_s1064" style="position:absolute;left:93954;top:8262;width:0;height:6050;visibility:visible;mso-wrap-style:square;v-text-anchor:top" coordsize="0,6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" path="m,605027l,e" filled="f" strokeweight=".16931mm">
                  <v:path arrowok="t" textboxrect="0,0,0,605027"/>
                </v:shape>
                <v:shape id="Shape 45515" o:spid="_x0000_s1065" style="position:absolute;left:30;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" path="m,6096l,e" filled="f" strokeweight=".16931mm">
                  <v:path arrowok="t" textboxrect="0,0,0,6096"/>
                </v:shape>
                <v:shape id="Shape 45516" o:spid="_x0000_s1066" style="position:absolute;left:13672;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" path="m,6096l,e" filled="f" strokeweight=".16931mm">
                  <v:path arrowok="t" textboxrect="0,0,0,6096"/>
                </v:shape>
                <v:shape id="Shape 45517" o:spid="_x0000_s1067" style="position:absolute;left:13703;top:14343;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" path="m,l5540628,e" filled="f" strokeweight=".48pt">
                  <v:path arrowok="t" textboxrect="0,0,5540628,0"/>
                </v:shape>
                <v:shape id="Shape 45518" o:spid="_x0000_s1068" style="position:absolute;left:69141;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" path="m,6096l,e" filled="f" strokeweight=".16931mm">
                  <v:path arrowok="t" textboxrect="0,0,0,6096"/>
                </v:shape>
                <v:shape id="Shape 45519" o:spid="_x0000_s1069" style="position:absolute;left:69171;top:14343;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" path="m,l1164335,e" filled="f" strokeweight=".48pt">
                  <v:path arrowok="t" textboxrect="0,0,1164335,0"/>
                </v:shape>
                <v:shape id="Shape 45520" o:spid="_x0000_s1070" style="position:absolute;left:80845;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" path="m,6096l,e" filled="f" strokeweight=".16931mm">
                  <v:path arrowok="t" textboxrect="0,0,0,6096"/>
                </v:shape>
                <v:shape id="Shape 45521" o:spid="_x0000_s1071" style="position:absolute;left:93954;top:1431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" path="m,6096l,e" filled="f" strokeweight=".16931mm">
                  <v:path arrowok="t" textboxrect="0,0,0,6096"/>
                </v:shape>
                <v:shape id="Shape 45522" o:spid="_x0000_s1072" style="position:absolute;left:30;top:14374;width:0;height:4027;visibility:visible;mso-wrap-style:square;v-text-anchor:top" coordsize="0,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" path="m,402640l,e" filled="f" strokeweight=".16931mm">
                  <v:path arrowok="t" textboxrect="0,0,0,402640"/>
                </v:shape>
                <v:shape id="Shape 45523" o:spid="_x0000_s1073" style="position:absolute;left:13672;top:14374;width:0;height:4027;visibility:visible;mso-wrap-style:square;v-text-anchor:top" coordsize="0,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" path="m,402640l,e" filled="f" strokeweight=".16931mm">
                  <v:path arrowok="t" textboxrect="0,0,0,402640"/>
                </v:shape>
                <v:shape id="Shape 45524" o:spid="_x0000_s1074" style="position:absolute;left:69141;top:14374;width:0;height:4027;visibility:visible;mso-wrap-style:square;v-text-anchor:top" coordsize="0,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" path="m,402640l,e" filled="f" strokeweight=".16931mm">
                  <v:path arrowok="t" textboxrect="0,0,0,402640"/>
                </v:shape>
                <v:shape id="Shape 45525" o:spid="_x0000_s1075" style="position:absolute;left:80845;top:14374;width:0;height:4027;visibility:visible;mso-wrap-style:square;v-text-anchor:top" coordsize="0,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" path="m,402640l,e" filled="f" strokeweight=".16931mm">
                  <v:path arrowok="t" textboxrect="0,0,0,402640"/>
                </v:shape>
                <v:shape id="Shape 45526" o:spid="_x0000_s1076" style="position:absolute;left:93954;top:14374;width:0;height:4027;visibility:visible;mso-wrap-style:square;v-text-anchor:top" coordsize="0,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" path="m,402640l,e" filled="f" strokeweight=".16931mm">
                  <v:path arrowok="t" textboxrect="0,0,0,402640"/>
                </v:shape>
                <v:shape id="Shape 45527" o:spid="_x0000_s1077" style="position:absolute;left:30;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" path="m,6096l,e" filled="f" strokeweight=".16931mm">
                  <v:path arrowok="t" textboxrect="0,0,0,6096"/>
                </v:shape>
                <v:shape id="Shape 45528" o:spid="_x0000_s1078" style="position:absolute;left:13672;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" path="m,6096l,e" filled="f" strokeweight=".16931mm">
                  <v:path arrowok="t" textboxrect="0,0,0,6096"/>
                </v:shape>
                <v:shape id="Shape 45529" o:spid="_x0000_s1079" style="position:absolute;left:13703;top:18431;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" path="m,l5540628,e" filled="f" strokeweight=".48pt">
                  <v:path arrowok="t" textboxrect="0,0,5540628,0"/>
                </v:shape>
                <v:shape id="Shape 45530" o:spid="_x0000_s1080" style="position:absolute;left:69141;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" path="m,6096l,e" filled="f" strokeweight=".16931mm">
                  <v:path arrowok="t" textboxrect="0,0,0,6096"/>
                </v:shape>
                <v:shape id="Shape 45531" o:spid="_x0000_s1081" style="position:absolute;left:69171;top:18431;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" path="m,l1164335,e" filled="f" strokeweight=".48pt">
                  <v:path arrowok="t" textboxrect="0,0,1164335,0"/>
                </v:shape>
                <v:shape id="Shape 45532" o:spid="_x0000_s1082" style="position:absolute;left:80845;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" path="m,6096l,e" filled="f" strokeweight=".16931mm">
                  <v:path arrowok="t" textboxrect="0,0,0,6096"/>
                </v:shape>
                <v:shape id="Shape 45533" o:spid="_x0000_s1083" style="position:absolute;left:93954;top:18401;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" path="m,6096l,e" filled="f" strokeweight=".16931mm">
                  <v:path arrowok="t" textboxrect="0,0,0,6096"/>
                </v:shape>
                <v:shape id="Shape 45534" o:spid="_x0000_s1084" style="position:absolute;left:30;top:18461;width:0;height:9830;visibility:visible;mso-wrap-style:square;v-text-anchor:top" coordsize="0,98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" path="m,982979l,e" filled="f" strokeweight=".16931mm">
                  <v:path arrowok="t" textboxrect="0,0,0,982979"/>
                </v:shape>
                <v:shape id="Shape 45535" o:spid="_x0000_s1085" style="position:absolute;left:13672;top:18461;width:0;height:9830;visibility:visible;mso-wrap-style:square;v-text-anchor:top" coordsize="0,98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" path="m,982979l,e" filled="f" strokeweight=".16931mm">
                  <v:path arrowok="t" textboxrect="0,0,0,982979"/>
                </v:shape>
                <v:shape id="Shape 45536" o:spid="_x0000_s1086" style="position:absolute;left:69141;top:18461;width:0;height:9830;visibility:visible;mso-wrap-style:square;v-text-anchor:top" coordsize="0,98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" path="m,982979l,e" filled="f" strokeweight=".16931mm">
                  <v:path arrowok="t" textboxrect="0,0,0,982979"/>
                </v:shape>
                <v:shape id="Shape 45537" o:spid="_x0000_s1087" style="position:absolute;left:80845;top:18461;width:0;height:9830;visibility:visible;mso-wrap-style:square;v-text-anchor:top" coordsize="0,98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" path="m,982979l,e" filled="f" strokeweight=".16931mm">
                  <v:path arrowok="t" textboxrect="0,0,0,982979"/>
                </v:shape>
                <v:shape id="Shape 45538" o:spid="_x0000_s1088" style="position:absolute;left:93954;top:18461;width:0;height:9830;visibility:visible;mso-wrap-style:square;v-text-anchor:top" coordsize="0,98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" path="m,982979l,e" filled="f" strokeweight=".16931mm">
                  <v:path arrowok="t" textboxrect="0,0,0,982979"/>
                </v:shape>
                <v:shape id="Shape 45539" o:spid="_x0000_s1089" style="position:absolute;left:30;top:2829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" path="m,6096l,e" filled="f" strokeweight=".16931mm">
                  <v:path arrowok="t" textboxrect="0,0,0,6096"/>
                </v:shape>
                <v:shape id="Shape 45540" o:spid="_x0000_s1090" style="position:absolute;left:60;top:28322;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" path="m,l1358138,e" filled="f" strokeweight=".48pt">
                  <v:path arrowok="t" textboxrect="0,0,1358138,0"/>
                </v:shape>
                <v:shape id="Shape 45541" o:spid="_x0000_s1091" style="position:absolute;left:13672;top:2829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" path="m,6096l,e" filled="f" strokeweight=".16931mm">
                  <v:path arrowok="t" textboxrect="0,0,0,6096"/>
                </v:shape>
                <v:shape id="Shape 45542" o:spid="_x0000_s1092" style="position:absolute;left:13703;top:28322;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" path="m,l5540628,e" filled="f" strokeweight=".48pt">
                  <v:path arrowok="t" textboxrect="0,0,5540628,0"/>
                </v:shape>
                <v:shape id="Shape 45543" o:spid="_x0000_s1093" style="position:absolute;left:69141;top:2829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" path="m,6096l,e" filled="f" strokeweight=".16931mm">
                  <v:path arrowok="t" textboxrect="0,0,0,6096"/>
                </v:shape>
                <v:shape id="Shape 45544" o:spid="_x0000_s1094" style="position:absolute;left:69171;top:28322;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" path="m,l1164335,e" filled="f" strokeweight=".48pt">
                  <v:path arrowok="t" textboxrect="0,0,1164335,0"/>
                </v:shape>
                <v:shape id="Shape 45545" o:spid="_x0000_s1095" style="position:absolute;left:80845;top:2829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" path="m,6096l,e" filled="f" strokeweight=".16931mm">
                  <v:path arrowok="t" textboxrect="0,0,0,6096"/>
                </v:shape>
                <v:shape id="Shape 45546" o:spid="_x0000_s1096" style="position:absolute;left:80876;top:28322;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" path="m,l1304797,e" filled="f" strokeweight=".48pt">
                  <v:path arrowok="t" textboxrect="0,0,1304797,0"/>
                </v:shape>
                <v:shape id="Shape 45547" o:spid="_x0000_s1097" style="position:absolute;left:93954;top:28291;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" path="m,6096l,e" filled="f" strokeweight=".16931mm">
                  <v:path arrowok="t" textboxrect="0,0,0,6096"/>
                </v:shape>
                <v:shape id="Shape 45548" o:spid="_x0000_s1098" style="position:absolute;left:30;top:2835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" path="m,201167l,e" filled="f" strokeweight=".16931mm">
                  <v:path arrowok="t" textboxrect="0,0,0,201167"/>
                </v:shape>
                <v:shape id="Shape 45549" o:spid="_x0000_s1099" style="position:absolute;left:13672;top:2835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" path="m,201167l,e" filled="f" strokeweight=".16931mm">
                  <v:path arrowok="t" textboxrect="0,0,0,201167"/>
                </v:shape>
                <v:shape id="Shape 45550" o:spid="_x0000_s1100" style="position:absolute;left:69141;top:2835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" path="m,201167l,e" filled="f" strokeweight=".16931mm">
                  <v:path arrowok="t" textboxrect="0,0,0,201167"/>
                </v:shape>
                <v:shape id="Shape 45551" o:spid="_x0000_s1101" style="position:absolute;left:80845;top:2835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" path="m,201167l,e" filled="f" strokeweight=".16931mm">
                  <v:path arrowok="t" textboxrect="0,0,0,201167"/>
                </v:shape>
                <v:shape id="Shape 45552" o:spid="_x0000_s1102" style="position:absolute;left:93954;top:2835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" path="m,201167l,e" filled="f" strokeweight=".16931mm">
                  <v:path arrowok="t" textboxrect="0,0,0,201167"/>
                </v:shape>
                <v:shape id="Shape 45553" o:spid="_x0000_s1103" style="position:absolute;left:30;top:30364;width:0;height:60;visibility:visible;mso-wrap-style:square;v-text-anchor:top" coordsize="0,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" path="m,6046l,e" filled="f" strokeweight=".16931mm">
                  <v:path arrowok="t" textboxrect="0,0,0,6046"/>
                </v:shape>
                <v:shape id="Shape 45554" o:spid="_x0000_s1104" style="position:absolute;left:13672;top:30364;width:0;height:60;visibility:visible;mso-wrap-style:square;v-text-anchor:top" coordsize="0,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" path="m,6046l,e" filled="f" strokeweight=".16931mm">
                  <v:path arrowok="t" textboxrect="0,0,0,6046"/>
                </v:shape>
                <v:shape id="Shape 45555" o:spid="_x0000_s1105" style="position:absolute;left:13703;top:30394;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" path="m,l5540628,e" filled="f" strokeweight=".16936mm">
                  <v:path arrowok="t" textboxrect="0,0,5540628,0"/>
                </v:shape>
                <v:shape id="Shape 45556" o:spid="_x0000_s1106" style="position:absolute;left:69141;top:30364;width:0;height:60;visibility:visible;mso-wrap-style:square;v-text-anchor:top" coordsize="0,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" path="m,6046l,e" filled="f" strokeweight=".16931mm">
                  <v:path arrowok="t" textboxrect="0,0,0,6046"/>
                </v:shape>
                <v:shape id="Shape 45557" o:spid="_x0000_s1107" style="position:absolute;left:69171;top:30394;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" path="m,l1164335,e" filled="f" strokeweight=".16936mm">
                  <v:path arrowok="t" textboxrect="0,0,1164335,0"/>
                </v:shape>
                <v:shape id="Shape 45558" o:spid="_x0000_s1108" style="position:absolute;left:80845;top:30364;width:0;height:60;visibility:visible;mso-wrap-style:square;v-text-anchor:top" coordsize="0,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" path="m,6046l,e" filled="f" strokeweight=".16931mm">
                  <v:path arrowok="t" textboxrect="0,0,0,6046"/>
                </v:shape>
                <v:shape id="Shape 45559" o:spid="_x0000_s1109" style="position:absolute;left:93954;top:30364;width:0;height:60;visibility:visible;mso-wrap-style:square;v-text-anchor:top" coordsize="0,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" path="m,6046l,e" filled="f" strokeweight=".16931mm">
                  <v:path arrowok="t" textboxrect="0,0,0,6046"/>
                </v:shape>
                <v:shape id="Shape 45560" o:spid="_x0000_s1110" style="position:absolute;left:30;top:30424;width:0;height:10092;visibility:visible;mso-wrap-style:square;v-text-anchor:top" coordsize="0,100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" path="m,1009191l,e" filled="f" strokeweight=".16931mm">
                  <v:path arrowok="t" textboxrect="0,0,0,1009191"/>
                </v:shape>
                <v:shape id="Shape 45561" o:spid="_x0000_s1111" style="position:absolute;left:13672;top:30424;width:0;height:10092;visibility:visible;mso-wrap-style:square;v-text-anchor:top" coordsize="0,100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" path="m,1009191l,e" filled="f" strokeweight=".16931mm">
                  <v:path arrowok="t" textboxrect="0,0,0,1009191"/>
                </v:shape>
                <v:shape id="Shape 45562" o:spid="_x0000_s1112" style="position:absolute;left:69141;top:30424;width:0;height:10092;visibility:visible;mso-wrap-style:square;v-text-anchor:top" coordsize="0,100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" path="m,1009191l,e" filled="f" strokeweight=".16931mm">
                  <v:path arrowok="t" textboxrect="0,0,0,1009191"/>
                </v:shape>
                <v:shape id="Shape 45563" o:spid="_x0000_s1113" style="position:absolute;left:80845;top:30424;width:0;height:10092;visibility:visible;mso-wrap-style:square;v-text-anchor:top" coordsize="0,100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" path="m,1009191l,e" filled="f" strokeweight=".16931mm">
                  <v:path arrowok="t" textboxrect="0,0,0,1009191"/>
                </v:shape>
                <v:shape id="Shape 45564" o:spid="_x0000_s1114" style="position:absolute;left:93954;top:30424;width:0;height:10092;visibility:visible;mso-wrap-style:square;v-text-anchor:top" coordsize="0,100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" path="m,1009191l,e" filled="f" strokeweight=".16931mm">
                  <v:path arrowok="t" textboxrect="0,0,0,1009191"/>
                </v:shape>
                <v:shape id="Shape 45565" o:spid="_x0000_s1115" style="position:absolute;left:30;top:405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" path="m,6095l,e" filled="f" strokeweight=".16931mm">
                  <v:path arrowok="t" textboxrect="0,0,0,6095"/>
                </v:shape>
                <v:shape id="Shape 45566" o:spid="_x0000_s1116" style="position:absolute;left:13672;top:405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" path="m,6095l,e" filled="f" strokeweight=".16931mm">
                  <v:path arrowok="t" textboxrect="0,0,0,6095"/>
                </v:shape>
                <v:shape id="Shape 45567" o:spid="_x0000_s1117" style="position:absolute;left:13703;top:40547;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" path="m,l5540628,e" filled="f" strokeweight=".16931mm">
                  <v:path arrowok="t" textboxrect="0,0,5540628,0"/>
                </v:shape>
                <v:shape id="Shape 45568" o:spid="_x0000_s1118" style="position:absolute;left:69141;top:405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" path="m,6095l,e" filled="f" strokeweight=".16931mm">
                  <v:path arrowok="t" textboxrect="0,0,0,6095"/>
                </v:shape>
                <v:shape id="Shape 45569" o:spid="_x0000_s1119" style="position:absolute;left:69171;top:40547;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" path="m,l1164335,e" filled="f" strokeweight=".16931mm">
                  <v:path arrowok="t" textboxrect="0,0,1164335,0"/>
                </v:shape>
                <v:shape id="Shape 45570" o:spid="_x0000_s1120" style="position:absolute;left:80845;top:405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" path="m,6095l,e" filled="f" strokeweight=".16931mm">
                  <v:path arrowok="t" textboxrect="0,0,0,6095"/>
                </v:shape>
                <v:shape id="Shape 45571" o:spid="_x0000_s1121" style="position:absolute;left:93954;top:40516;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" path="m,6095l,e" filled="f" strokeweight=".16931mm">
                  <v:path arrowok="t" textboxrect="0,0,0,6095"/>
                </v:shape>
                <v:shape id="Shape 45572" o:spid="_x0000_s1122" style="position:absolute;left:30;top:4057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" path="m,201167l,e" filled="f" strokeweight=".16931mm">
                  <v:path arrowok="t" textboxrect="0,0,0,201167"/>
                </v:shape>
                <v:shape id="Shape 45573" o:spid="_x0000_s1123" style="position:absolute;left:13672;top:4057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" path="m,201167l,e" filled="f" strokeweight=".16931mm">
                  <v:path arrowok="t" textboxrect="0,0,0,201167"/>
                </v:shape>
                <v:shape id="Shape 45574" o:spid="_x0000_s1124" style="position:absolute;left:69141;top:4057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" path="m,201167l,e" filled="f" strokeweight=".16931mm">
                  <v:path arrowok="t" textboxrect="0,0,0,201167"/>
                </v:shape>
                <v:shape id="Shape 45575" o:spid="_x0000_s1125" style="position:absolute;left:80845;top:4057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" path="m,201167l,e" filled="f" strokeweight=".16931mm">
                  <v:path arrowok="t" textboxrect="0,0,0,201167"/>
                </v:shape>
                <v:shape id="Shape 45576" o:spid="_x0000_s1126" style="position:absolute;left:93954;top:4057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" path="m,201167l,e" filled="f" strokeweight=".16931mm">
                  <v:path arrowok="t" textboxrect="0,0,0,201167"/>
                </v:shape>
                <v:shape id="Shape 45577" o:spid="_x0000_s1127" style="position:absolute;left:30;top:4258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" path="m,6095l,e" filled="f" strokeweight=".16931mm">
                  <v:path arrowok="t" textboxrect="0,0,0,6095"/>
                </v:shape>
                <v:shape id="Shape 45578" o:spid="_x0000_s1128" style="position:absolute;left:13672;top:4258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" path="m,6095l,e" filled="f" strokeweight=".16931mm">
                  <v:path arrowok="t" textboxrect="0,0,0,6095"/>
                </v:shape>
                <v:shape id="Shape 45579" o:spid="_x0000_s1129" style="position:absolute;left:13703;top:42619;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" path="m,l5540628,e" filled="f" strokeweight=".16931mm">
                  <v:path arrowok="t" textboxrect="0,0,5540628,0"/>
                </v:shape>
                <v:shape id="Shape 45580" o:spid="_x0000_s1130" style="position:absolute;left:69141;top:4258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" path="m,6095l,e" filled="f" strokeweight=".16931mm">
                  <v:path arrowok="t" textboxrect="0,0,0,6095"/>
                </v:shape>
                <v:shape id="Shape 45581" o:spid="_x0000_s1131" style="position:absolute;left:69171;top:42619;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" path="m,l1164335,e" filled="f" strokeweight=".16931mm">
                  <v:path arrowok="t" textboxrect="0,0,1164335,0"/>
                </v:shape>
                <v:shape id="Shape 45582" o:spid="_x0000_s1132" style="position:absolute;left:80845;top:4258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" path="m,6095l,e" filled="f" strokeweight=".16931mm">
                  <v:path arrowok="t" textboxrect="0,0,0,6095"/>
                </v:shape>
                <v:shape id="Shape 45583" o:spid="_x0000_s1133" style="position:absolute;left:93954;top:4258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" path="m,6095l,e" filled="f" strokeweight=".16931mm">
                  <v:path arrowok="t" textboxrect="0,0,0,6095"/>
                </v:shape>
                <v:shape id="Shape 45584" o:spid="_x0000_s1134" style="position:absolute;left:30;top:42651;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" path="m,806500l,e" filled="f" strokeweight=".16931mm">
                  <v:path arrowok="t" textboxrect="0,0,0,806500"/>
                </v:shape>
                <v:shape id="Shape 45585" o:spid="_x0000_s1135" style="position:absolute;left:13672;top:42651;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" path="m,806500l,e" filled="f" strokeweight=".16931mm">
                  <v:path arrowok="t" textboxrect="0,0,0,806500"/>
                </v:shape>
                <v:shape id="Shape 45586" o:spid="_x0000_s1136" style="position:absolute;left:69141;top:42651;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" path="m,806500l,e" filled="f" strokeweight=".16931mm">
                  <v:path arrowok="t" textboxrect="0,0,0,806500"/>
                </v:shape>
                <v:shape id="Shape 45587" o:spid="_x0000_s1137" style="position:absolute;left:80845;top:42651;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" path="m,806500l,e" filled="f" strokeweight=".16931mm">
                  <v:path arrowok="t" textboxrect="0,0,0,806500"/>
                </v:shape>
                <v:shape id="Shape 45588" o:spid="_x0000_s1138" style="position:absolute;left:93954;top:42651;width:0;height:8065;visibility:visible;mso-wrap-style:square;v-text-anchor:top" coordsize="0,80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" path="m,806500l,e" filled="f" strokeweight=".16931mm">
                  <v:path arrowok="t" textboxrect="0,0,0,806500"/>
                </v:shape>
                <v:shape id="Shape 45589" o:spid="_x0000_s1139" style="position:absolute;top:50746;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" path="m,l6095,e" filled="f" strokeweight=".16928mm">
                  <v:path arrowok="t" textboxrect="0,0,6095,0"/>
                </v:shape>
                <v:shape id="Shape 45590" o:spid="_x0000_s1140" style="position:absolute;left:60;top:50746;width:13582;height:0;visibility:visible;mso-wrap-style:square;v-text-anchor:top" coordsize="135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" path="m,l1358138,e" filled="f" strokeweight=".16928mm">
                  <v:path arrowok="t" textboxrect="0,0,1358138,0"/>
                </v:shape>
                <v:shape id="Shape 45591" o:spid="_x0000_s1141" style="position:absolute;left:13642;top:50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" path="m,l6095,e" filled="f" strokeweight=".16928mm">
                  <v:path arrowok="t" textboxrect="0,0,6095,0"/>
                </v:shape>
                <v:shape id="Shape 45592" o:spid="_x0000_s1142" style="position:absolute;left:13703;top:50746;width:55406;height:0;visibility:visible;mso-wrap-style:square;v-text-anchor:top" coordsize="55406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" path="m,l5540628,e" filled="f" strokeweight=".16928mm">
                  <v:path arrowok="t" textboxrect="0,0,5540628,0"/>
                </v:shape>
                <v:shape id="Shape 45593" o:spid="_x0000_s1143" style="position:absolute;left:69110;top:50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" path="m,l6095,e" filled="f" strokeweight=".16928mm">
                  <v:path arrowok="t" textboxrect="0,0,6095,0"/>
                </v:shape>
                <v:shape id="Shape 45594" o:spid="_x0000_s1144" style="position:absolute;left:69171;top:50746;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" path="m,l1164335,e" filled="f" strokeweight=".16928mm">
                  <v:path arrowok="t" textboxrect="0,0,1164335,0"/>
                </v:shape>
                <v:shape id="Shape 45595" o:spid="_x0000_s1145" style="position:absolute;left:80815;top:50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" path="m,l6095,e" filled="f" strokeweight=".16928mm">
                  <v:path arrowok="t" textboxrect="0,0,6095,0"/>
                </v:shape>
                <v:shape id="Shape 45596" o:spid="_x0000_s1146" style="position:absolute;left:80876;top:50746;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" path="m,l1304797,e" filled="f" strokeweight=".16928mm">
                  <v:path arrowok="t" textboxrect="0,0,1304797,0"/>
                </v:shape>
                <v:shape id="Shape 45597" o:spid="_x0000_s1147" style="position:absolute;left:93924;top:50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" path="m,l6095,e" filled="f" strokeweight=".16928mm">
                  <v:path arrowok="t" textboxrect="0,0,6095,0"/>
                </v:shape>
                <v:shape id="Shape 45598" o:spid="_x0000_s1148" style="position:absolute;left:30;top:50777;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" path="m,202691l,e" filled="f" strokeweight=".16931mm">
                  <v:path arrowok="t" textboxrect="0,0,0,202691"/>
                </v:shape>
                <v:shape id="Shape 45599" o:spid="_x0000_s1149" style="position:absolute;left:69141;top:50777;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" path="m,202691l,e" filled="f" strokeweight=".16931mm">
                  <v:path arrowok="t" textboxrect="0,0,0,202691"/>
                </v:shape>
                <v:shape id="Shape 45600" o:spid="_x0000_s1150" style="position:absolute;left:80845;top:50777;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" path="m,202691l,e" filled="f" strokeweight=".16931mm">
                  <v:path arrowok="t" textboxrect="0,0,0,202691"/>
                </v:shape>
                <v:shape id="Shape 45601" o:spid="_x0000_s1151" style="position:absolute;left:93954;top:50777;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" path="m,202691l,e" filled="f" strokeweight=".16931mm">
                  <v:path arrowok="t" textboxrect="0,0,0,202691"/>
                </v:shape>
                <v:shape id="Shape 45602" o:spid="_x0000_s1152" style="position:absolute;top:52834;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" path="m,l6095,e" filled="f" strokeweight=".16928mm">
                  <v:path arrowok="t" textboxrect="0,0,6095,0"/>
                </v:shape>
                <v:shape id="Shape 45603" o:spid="_x0000_s1153" style="position:absolute;left:60;top:52834;width:69050;height:0;visibility:visible;mso-wrap-style:square;v-text-anchor:top" coordsize="6904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" path="m,l6904990,e" filled="f" strokeweight=".16928mm">
                  <v:path arrowok="t" textboxrect="0,0,6904990,0"/>
                </v:shape>
                <v:shape id="Shape 45604" o:spid="_x0000_s1154" style="position:absolute;left:69110;top:5283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" path="m,l6095,e" filled="f" strokeweight=".16928mm">
                  <v:path arrowok="t" textboxrect="0,0,6095,0"/>
                </v:shape>
                <v:shape id="Shape 45605" o:spid="_x0000_s1155" style="position:absolute;left:69171;top:52834;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" path="m,l1164335,e" filled="f" strokeweight=".16928mm">
                  <v:path arrowok="t" textboxrect="0,0,1164335,0"/>
                </v:shape>
                <v:shape id="Shape 45606" o:spid="_x0000_s1156" style="position:absolute;left:80815;top:5283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" path="m,l6095,e" filled="f" strokeweight=".16928mm">
                  <v:path arrowok="t" textboxrect="0,0,6095,0"/>
                </v:shape>
                <v:shape id="Shape 45607" o:spid="_x0000_s1157" style="position:absolute;left:80876;top:52834;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" path="m,l1304797,e" filled="f" strokeweight=".16928mm">
                  <v:path arrowok="t" textboxrect="0,0,1304797,0"/>
                </v:shape>
                <v:shape id="Shape 45608" o:spid="_x0000_s1158" style="position:absolute;left:93924;top:5283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" path="m,l6095,e" filled="f" strokeweight=".16928mm">
                  <v:path arrowok="t" textboxrect="0,0,6095,0"/>
                </v:shape>
                <v:shape id="Shape 45609" o:spid="_x0000_s1159" style="position:absolute;left:30;top:52865;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" path="m,201167l,e" filled="f" strokeweight=".16931mm">
                  <v:path arrowok="t" textboxrect="0,0,0,201167"/>
                </v:shape>
                <v:shape id="Shape 45610" o:spid="_x0000_s1160" style="position:absolute;left:30;top:5487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" path="m,6096l,e" filled="f" strokeweight=".16931mm">
                  <v:path arrowok="t" textboxrect="0,0,0,6096"/>
                </v:shape>
                <v:shape id="Shape 45611" o:spid="_x0000_s1161" style="position:absolute;left:60;top:54907;width:69050;height:0;visibility:visible;mso-wrap-style:square;v-text-anchor:top" coordsize="6904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" path="m,l6904990,e" filled="f" strokeweight=".48pt">
                  <v:path arrowok="t" textboxrect="0,0,6904990,0"/>
                </v:shape>
                <v:shape id="Shape 45612" o:spid="_x0000_s1162" style="position:absolute;left:69141;top:52865;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" path="m,201167l,e" filled="f" strokeweight=".16931mm">
                  <v:path arrowok="t" textboxrect="0,0,0,201167"/>
                </v:shape>
                <v:shape id="Shape 45613" o:spid="_x0000_s1163" style="position:absolute;left:69141;top:5487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" path="m,6096l,e" filled="f" strokeweight=".16931mm">
                  <v:path arrowok="t" textboxrect="0,0,0,6096"/>
                </v:shape>
                <v:shape id="Shape 45614" o:spid="_x0000_s1164" style="position:absolute;left:69171;top:54907;width:11644;height:0;visibility:visible;mso-wrap-style:square;v-text-anchor:top" coordsize="1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" path="m,l1164335,e" filled="f" strokeweight=".48pt">
                  <v:path arrowok="t" textboxrect="0,0,1164335,0"/>
                </v:shape>
                <v:shape id="Shape 45615" o:spid="_x0000_s1165" style="position:absolute;left:80845;top:52865;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" path="m,201167l,e" filled="f" strokeweight=".16931mm">
                  <v:path arrowok="t" textboxrect="0,0,0,201167"/>
                </v:shape>
                <v:shape id="Shape 45616" o:spid="_x0000_s1166" style="position:absolute;left:80845;top:5487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" path="m,6096l,e" filled="f" strokeweight=".16931mm">
                  <v:path arrowok="t" textboxrect="0,0,0,6096"/>
                </v:shape>
                <v:shape id="Shape 45617" o:spid="_x0000_s1167" style="position:absolute;left:80876;top:54907;width:13048;height:0;visibility:visible;mso-wrap-style:square;v-text-anchor:top" coordsize="130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" path="m,l1304797,e" filled="f" strokeweight=".48pt">
                  <v:path arrowok="t" textboxrect="0,0,1304797,0"/>
                </v:shape>
                <v:shape id="Shape 45618" o:spid="_x0000_s1168" style="position:absolute;left:93954;top:52865;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" path="m,201167l,e" filled="f" strokeweight=".16931mm">
                  <v:path arrowok="t" textboxrect="0,0,0,201167"/>
                </v:shape>
                <v:shape id="Shape 45619" o:spid="_x0000_s1169" style="position:absolute;left:93954;top:5487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" path="m,6096l,e" filled="f" strokeweight=".16931mm">
                  <v:path arrowok="t" textboxrect="0,0,0,6096"/>
                </v:shape>
                <w10:wrap anchorx="page"/>
              </v:group>
            </w:pict>
          </mc:Fallback>
        </mc:AlternateConten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6"/>
          <w:sz w:val="24"/>
          <w:szCs w:val="24"/>
          <w:lang w:val="ru-RU"/>
        </w:rPr>
        <w:t xml:space="preserve"> </w:t>
      </w:r>
      <w:r w:rsidRPr="00102E5E">
        <w:rPr>
          <w:rFonts w:ascii="Times New Roman" w:eastAsia="Times New Roman" w:hAnsi="Times New Roman" w:cs="Times New Roman"/>
          <w:color w:val="000000"/>
          <w:sz w:val="24"/>
          <w:szCs w:val="24"/>
          <w:lang w:val="ru-RU"/>
        </w:rPr>
        <w:t>2.</w:t>
      </w:r>
      <w:r w:rsidRPr="00102E5E">
        <w:rPr>
          <w:rFonts w:ascii="Times New Roman" w:eastAsia="Times New Roman" w:hAnsi="Times New Roman" w:cs="Times New Roman"/>
          <w:color w:val="000000"/>
          <w:spacing w:val="162"/>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2"/>
          <w:w w:val="99"/>
          <w:sz w:val="24"/>
          <w:szCs w:val="24"/>
          <w:lang w:val="ru-RU"/>
        </w:rPr>
        <w:t>п</w:t>
      </w:r>
      <w:r w:rsidRPr="00102E5E">
        <w:rPr>
          <w:rFonts w:ascii="Times New Roman" w:eastAsia="Times New Roman" w:hAnsi="Times New Roman" w:cs="Times New Roman"/>
          <w:color w:val="000000"/>
          <w:sz w:val="24"/>
          <w:szCs w:val="24"/>
          <w:lang w:val="ru-RU"/>
        </w:rPr>
        <w:t>ражнен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18"/>
          <w:sz w:val="24"/>
          <w:szCs w:val="24"/>
          <w:lang w:val="ru-RU"/>
        </w:rPr>
        <w:t xml:space="preserve"> </w:t>
      </w:r>
      <w:r w:rsidRPr="00102E5E">
        <w:rPr>
          <w:rFonts w:ascii="Times New Roman" w:eastAsia="Times New Roman" w:hAnsi="Times New Roman" w:cs="Times New Roman"/>
          <w:color w:val="000000"/>
          <w:sz w:val="24"/>
          <w:szCs w:val="24"/>
          <w:lang w:val="ru-RU"/>
        </w:rPr>
        <w:t xml:space="preserve">новых     </w:t>
      </w:r>
      <w:r w:rsidRPr="00102E5E">
        <w:rPr>
          <w:rFonts w:ascii="Times New Roman" w:eastAsia="Times New Roman" w:hAnsi="Times New Roman" w:cs="Times New Roman"/>
          <w:color w:val="000000"/>
          <w:spacing w:val="-19"/>
          <w:sz w:val="24"/>
          <w:szCs w:val="24"/>
          <w:lang w:val="ru-RU"/>
        </w:rPr>
        <w:t xml:space="preserve"> </w:t>
      </w:r>
      <w:r w:rsidRPr="00102E5E">
        <w:rPr>
          <w:rFonts w:ascii="Times New Roman" w:eastAsia="Times New Roman" w:hAnsi="Times New Roman" w:cs="Times New Roman"/>
          <w:color w:val="000000"/>
          <w:sz w:val="24"/>
          <w:szCs w:val="24"/>
          <w:lang w:val="ru-RU"/>
        </w:rPr>
        <w:t xml:space="preserve">видов     </w:t>
      </w:r>
      <w:r w:rsidRPr="00102E5E">
        <w:rPr>
          <w:rFonts w:ascii="Times New Roman" w:eastAsia="Times New Roman" w:hAnsi="Times New Roman" w:cs="Times New Roman"/>
          <w:color w:val="000000"/>
          <w:spacing w:val="-17"/>
          <w:sz w:val="24"/>
          <w:szCs w:val="24"/>
          <w:lang w:val="ru-RU"/>
        </w:rPr>
        <w:t xml:space="preserve"> </w:t>
      </w:r>
      <w:r w:rsidRPr="00102E5E">
        <w:rPr>
          <w:rFonts w:ascii="Times New Roman" w:eastAsia="Times New Roman" w:hAnsi="Times New Roman" w:cs="Times New Roman"/>
          <w:color w:val="000000"/>
          <w:sz w:val="24"/>
          <w:szCs w:val="24"/>
          <w:lang w:val="ru-RU"/>
        </w:rPr>
        <w:t>фи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куль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z w:val="24"/>
          <w:szCs w:val="24"/>
          <w:lang w:val="ru-RU"/>
        </w:rPr>
        <w:t>рн</w:t>
      </w:r>
      <w:r w:rsidRPr="00102E5E">
        <w:rPr>
          <w:rFonts w:ascii="Times New Roman" w:eastAsia="Times New Roman" w:hAnsi="Times New Roman" w:cs="Times New Roman"/>
          <w:color w:val="000000"/>
          <w:spacing w:val="3"/>
          <w:sz w:val="24"/>
          <w:szCs w:val="24"/>
          <w:lang w:val="ru-RU"/>
        </w:rPr>
        <w:t>о</w:t>
      </w:r>
      <w:r w:rsidRPr="00102E5E">
        <w:rPr>
          <w:rFonts w:ascii="Times New Roman" w:eastAsia="Times New Roman" w:hAnsi="Times New Roman" w:cs="Times New Roman"/>
          <w:color w:val="000000"/>
          <w:sz w:val="24"/>
          <w:szCs w:val="24"/>
          <w:lang w:val="ru-RU"/>
        </w:rPr>
        <w:t>-спор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те</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 деяте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55"/>
          <w:sz w:val="24"/>
          <w:szCs w:val="24"/>
          <w:lang w:val="ru-RU"/>
        </w:rPr>
        <w:t xml:space="preserve"> </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равле</w:t>
      </w:r>
      <w:r w:rsidRPr="00102E5E">
        <w:rPr>
          <w:rFonts w:ascii="Times New Roman" w:eastAsia="Times New Roman" w:hAnsi="Times New Roman" w:cs="Times New Roman"/>
          <w:color w:val="000000"/>
          <w:w w:val="99"/>
          <w:sz w:val="24"/>
          <w:szCs w:val="24"/>
          <w:lang w:val="ru-RU"/>
        </w:rPr>
        <w:t>нн</w:t>
      </w:r>
      <w:r w:rsidRPr="00102E5E">
        <w:rPr>
          <w:rFonts w:ascii="Times New Roman" w:eastAsia="Times New Roman" w:hAnsi="Times New Roman" w:cs="Times New Roman"/>
          <w:color w:val="000000"/>
          <w:sz w:val="24"/>
          <w:szCs w:val="24"/>
          <w:lang w:val="ru-RU"/>
        </w:rPr>
        <w:t xml:space="preserve">ые    </w:t>
      </w:r>
      <w:r w:rsidRPr="00102E5E">
        <w:rPr>
          <w:rFonts w:ascii="Times New Roman" w:eastAsia="Times New Roman" w:hAnsi="Times New Roman" w:cs="Times New Roman"/>
          <w:color w:val="000000"/>
          <w:spacing w:val="-54"/>
          <w:sz w:val="24"/>
          <w:szCs w:val="24"/>
          <w:lang w:val="ru-RU"/>
        </w:rPr>
        <w:t xml:space="preserve"> </w:t>
      </w:r>
      <w:r w:rsidRPr="00102E5E">
        <w:rPr>
          <w:rFonts w:ascii="Times New Roman" w:eastAsia="Times New Roman" w:hAnsi="Times New Roman" w:cs="Times New Roman"/>
          <w:color w:val="000000"/>
          <w:sz w:val="24"/>
          <w:szCs w:val="24"/>
          <w:lang w:val="ru-RU"/>
        </w:rPr>
        <w:t xml:space="preserve">на    </w:t>
      </w:r>
      <w:r w:rsidRPr="00102E5E">
        <w:rPr>
          <w:rFonts w:ascii="Times New Roman" w:eastAsia="Times New Roman" w:hAnsi="Times New Roman" w:cs="Times New Roman"/>
          <w:color w:val="000000"/>
          <w:spacing w:val="-53"/>
          <w:sz w:val="24"/>
          <w:szCs w:val="24"/>
          <w:lang w:val="ru-RU"/>
        </w:rPr>
        <w:t xml:space="preserve"> </w:t>
      </w:r>
      <w:r w:rsidRPr="00102E5E">
        <w:rPr>
          <w:rFonts w:ascii="Times New Roman" w:eastAsia="Times New Roman" w:hAnsi="Times New Roman" w:cs="Times New Roman"/>
          <w:color w:val="000000"/>
          <w:sz w:val="24"/>
          <w:szCs w:val="24"/>
          <w:lang w:val="ru-RU"/>
        </w:rPr>
        <w:t>повы</w:t>
      </w:r>
      <w:r w:rsidRPr="00102E5E">
        <w:rPr>
          <w:rFonts w:ascii="Times New Roman" w:eastAsia="Times New Roman" w:hAnsi="Times New Roman" w:cs="Times New Roman"/>
          <w:color w:val="000000"/>
          <w:w w:val="99"/>
          <w:sz w:val="24"/>
          <w:szCs w:val="24"/>
          <w:lang w:val="ru-RU"/>
        </w:rPr>
        <w:t>ш</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spacing w:val="-53"/>
          <w:sz w:val="24"/>
          <w:szCs w:val="24"/>
          <w:lang w:val="ru-RU"/>
        </w:rPr>
        <w:t xml:space="preserve"> </w:t>
      </w:r>
      <w:r w:rsidRPr="00102E5E">
        <w:rPr>
          <w:rFonts w:ascii="Times New Roman" w:eastAsia="Times New Roman" w:hAnsi="Times New Roman" w:cs="Times New Roman"/>
          <w:color w:val="000000"/>
          <w:sz w:val="24"/>
          <w:szCs w:val="24"/>
          <w:lang w:val="ru-RU"/>
        </w:rPr>
        <w:t>фу</w:t>
      </w:r>
      <w:r w:rsidRPr="00102E5E">
        <w:rPr>
          <w:rFonts w:ascii="Times New Roman" w:eastAsia="Times New Roman" w:hAnsi="Times New Roman" w:cs="Times New Roman"/>
          <w:color w:val="000000"/>
          <w:spacing w:val="1"/>
          <w:sz w:val="24"/>
          <w:szCs w:val="24"/>
          <w:lang w:val="ru-RU"/>
        </w:rPr>
        <w:t>нк</w:t>
      </w:r>
      <w:r w:rsidRPr="00102E5E">
        <w:rPr>
          <w:rFonts w:ascii="Times New Roman" w:eastAsia="Times New Roman" w:hAnsi="Times New Roman" w:cs="Times New Roman"/>
          <w:color w:val="000000"/>
          <w:sz w:val="24"/>
          <w:szCs w:val="24"/>
          <w:lang w:val="ru-RU"/>
        </w:rPr>
        <w:t>цио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 xml:space="preserve">ных    </w:t>
      </w:r>
      <w:r w:rsidRPr="00102E5E">
        <w:rPr>
          <w:rFonts w:ascii="Times New Roman" w:eastAsia="Times New Roman" w:hAnsi="Times New Roman" w:cs="Times New Roman"/>
          <w:color w:val="000000"/>
          <w:spacing w:val="-53"/>
          <w:sz w:val="24"/>
          <w:szCs w:val="24"/>
          <w:lang w:val="ru-RU"/>
        </w:rPr>
        <w:t xml:space="preserve"> </w:t>
      </w:r>
      <w:r w:rsidRPr="00102E5E">
        <w:rPr>
          <w:rFonts w:ascii="Times New Roman" w:eastAsia="Times New Roman" w:hAnsi="Times New Roman" w:cs="Times New Roman"/>
          <w:color w:val="000000"/>
          <w:sz w:val="24"/>
          <w:szCs w:val="24"/>
          <w:lang w:val="ru-RU"/>
        </w:rPr>
        <w:t>во</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мож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осте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54"/>
          <w:sz w:val="24"/>
          <w:szCs w:val="24"/>
          <w:lang w:val="ru-RU"/>
        </w:rPr>
        <w:t xml:space="preserve"> </w:t>
      </w:r>
      <w:r w:rsidRPr="00102E5E">
        <w:rPr>
          <w:rFonts w:ascii="Times New Roman" w:eastAsia="Times New Roman" w:hAnsi="Times New Roman" w:cs="Times New Roman"/>
          <w:color w:val="000000"/>
          <w:sz w:val="24"/>
          <w:szCs w:val="24"/>
          <w:lang w:val="ru-RU"/>
        </w:rPr>
        <w:t>ор</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из</w:t>
      </w:r>
      <w:r w:rsidRPr="00102E5E">
        <w:rPr>
          <w:rFonts w:ascii="Times New Roman" w:eastAsia="Times New Roman" w:hAnsi="Times New Roman" w:cs="Times New Roman"/>
          <w:color w:val="000000"/>
          <w:sz w:val="24"/>
          <w:szCs w:val="24"/>
          <w:lang w:val="ru-RU"/>
        </w:rPr>
        <w:t>ма,</w:t>
      </w:r>
    </w:p>
    <w:p w:rsidR="004C2470" w:rsidRPr="00102E5E" w:rsidRDefault="004C2470">
      <w:pPr>
        <w:rPr>
          <w:lang w:val="ru-RU"/>
        </w:rPr>
        <w:sectPr w:rsidR="004C2470" w:rsidRPr="00102E5E">
          <w:pgSz w:w="16840" w:h="11906" w:orient="landscape"/>
          <w:pgMar w:top="1144" w:right="563" w:bottom="0" w:left="1134" w:header="0" w:footer="0" w:gutter="0"/>
          <w:cols w:space="708"/>
        </w:sectPr>
      </w:pPr>
    </w:p>
    <w:p w:rsidR="004C2470" w:rsidRPr="00102E5E" w:rsidRDefault="00102E5E">
      <w:pPr>
        <w:widowControl w:val="0"/>
        <w:spacing w:line="240" w:lineRule="auto"/>
        <w:ind w:left="33" w:right="-20"/>
        <w:rPr>
          <w:rFonts w:ascii="Times New Roman" w:eastAsia="Times New Roman" w:hAnsi="Times New Roman" w:cs="Times New Roman"/>
          <w:color w:val="000000"/>
          <w:sz w:val="24"/>
          <w:szCs w:val="24"/>
          <w:lang w:val="ru-RU"/>
        </w:rPr>
      </w:pPr>
      <w:r w:rsidRPr="00102E5E">
        <w:rPr>
          <w:lang w:val="ru-RU"/>
        </w:rPr>
        <w:lastRenderedPageBreak/>
        <w:br w:type="column"/>
      </w:r>
      <w:r w:rsidRPr="00102E5E">
        <w:rPr>
          <w:rFonts w:ascii="Times New Roman" w:eastAsia="Times New Roman" w:hAnsi="Times New Roman" w:cs="Times New Roman"/>
          <w:color w:val="000000"/>
          <w:sz w:val="24"/>
          <w:szCs w:val="24"/>
          <w:lang w:val="ru-RU"/>
        </w:rPr>
        <w:lastRenderedPageBreak/>
        <w:t>разв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z w:val="24"/>
          <w:szCs w:val="24"/>
          <w:lang w:val="ru-RU"/>
        </w:rPr>
        <w:t>е ф</w:t>
      </w:r>
      <w:r w:rsidRPr="00102E5E">
        <w:rPr>
          <w:rFonts w:ascii="Times New Roman" w:eastAsia="Times New Roman" w:hAnsi="Times New Roman" w:cs="Times New Roman"/>
          <w:color w:val="000000"/>
          <w:w w:val="99"/>
          <w:sz w:val="24"/>
          <w:szCs w:val="24"/>
          <w:lang w:val="ru-RU"/>
        </w:rPr>
        <w:t>из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ческих кач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 xml:space="preserve">в, в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числе профессионал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ад</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ых.</w:t>
      </w:r>
    </w:p>
    <w:p w:rsidR="004C2470" w:rsidRPr="00102E5E" w:rsidRDefault="00102E5E">
      <w:pPr>
        <w:widowControl w:val="0"/>
        <w:tabs>
          <w:tab w:val="left" w:pos="9395"/>
        </w:tabs>
        <w:spacing w:before="53" w:line="240" w:lineRule="auto"/>
        <w:ind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 xml:space="preserve">В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чис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х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28</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2088" w:space="658"/>
            <w:col w:w="12396"/>
          </w:cols>
        </w:sectPr>
      </w:pPr>
    </w:p>
    <w:p w:rsidR="004C2470" w:rsidRPr="00102E5E" w:rsidRDefault="00102E5E">
      <w:pPr>
        <w:widowControl w:val="0"/>
        <w:tabs>
          <w:tab w:val="left" w:pos="2747"/>
        </w:tabs>
        <w:spacing w:before="4" w:after="21" w:line="240" w:lineRule="auto"/>
        <w:ind w:left="568" w:right="-20"/>
        <w:rPr>
          <w:rFonts w:ascii="Times New Roman" w:eastAsia="Times New Roman" w:hAnsi="Times New Roman" w:cs="Times New Roman"/>
          <w:color w:val="000000"/>
          <w:position w:val="-1"/>
          <w:sz w:val="24"/>
          <w:szCs w:val="24"/>
          <w:lang w:val="ru-RU"/>
        </w:rPr>
      </w:pPr>
      <w:r w:rsidRPr="00102E5E">
        <w:rPr>
          <w:rFonts w:ascii="Times New Roman" w:eastAsia="Times New Roman" w:hAnsi="Times New Roman" w:cs="Times New Roman"/>
          <w:color w:val="000000"/>
          <w:sz w:val="24"/>
          <w:szCs w:val="24"/>
          <w:lang w:val="ru-RU"/>
        </w:rPr>
        <w:lastRenderedPageBreak/>
        <w:tab/>
      </w:r>
      <w:r w:rsidRPr="00102E5E">
        <w:rPr>
          <w:rFonts w:ascii="Times New Roman" w:eastAsia="Times New Roman" w:hAnsi="Times New Roman" w:cs="Times New Roman"/>
          <w:b/>
          <w:bCs/>
          <w:color w:val="000000"/>
          <w:position w:val="-1"/>
          <w:sz w:val="24"/>
          <w:szCs w:val="24"/>
          <w:lang w:val="ru-RU"/>
        </w:rPr>
        <w:t>П</w:t>
      </w:r>
      <w:r w:rsidRPr="00102E5E">
        <w:rPr>
          <w:rFonts w:ascii="Times New Roman" w:eastAsia="Times New Roman" w:hAnsi="Times New Roman" w:cs="Times New Roman"/>
          <w:b/>
          <w:bCs/>
          <w:color w:val="000000"/>
          <w:spacing w:val="1"/>
          <w:w w:val="99"/>
          <w:position w:val="-1"/>
          <w:sz w:val="24"/>
          <w:szCs w:val="24"/>
          <w:lang w:val="ru-RU"/>
        </w:rPr>
        <w:t>р</w:t>
      </w:r>
      <w:r w:rsidRPr="00102E5E">
        <w:rPr>
          <w:rFonts w:ascii="Times New Roman" w:eastAsia="Times New Roman" w:hAnsi="Times New Roman" w:cs="Times New Roman"/>
          <w:b/>
          <w:bCs/>
          <w:color w:val="000000"/>
          <w:position w:val="-1"/>
          <w:sz w:val="24"/>
          <w:szCs w:val="24"/>
          <w:lang w:val="ru-RU"/>
        </w:rPr>
        <w:t>а</w:t>
      </w:r>
      <w:r w:rsidRPr="00102E5E">
        <w:rPr>
          <w:rFonts w:ascii="Times New Roman" w:eastAsia="Times New Roman" w:hAnsi="Times New Roman" w:cs="Times New Roman"/>
          <w:b/>
          <w:bCs/>
          <w:color w:val="000000"/>
          <w:spacing w:val="1"/>
          <w:position w:val="-1"/>
          <w:sz w:val="24"/>
          <w:szCs w:val="24"/>
          <w:lang w:val="ru-RU"/>
        </w:rPr>
        <w:t>к</w:t>
      </w:r>
      <w:r w:rsidRPr="00102E5E">
        <w:rPr>
          <w:rFonts w:ascii="Times New Roman" w:eastAsia="Times New Roman" w:hAnsi="Times New Roman" w:cs="Times New Roman"/>
          <w:b/>
          <w:bCs/>
          <w:color w:val="000000"/>
          <w:w w:val="99"/>
          <w:position w:val="-1"/>
          <w:sz w:val="24"/>
          <w:szCs w:val="24"/>
          <w:lang w:val="ru-RU"/>
        </w:rPr>
        <w:t>т</w:t>
      </w:r>
      <w:r w:rsidRPr="00102E5E">
        <w:rPr>
          <w:rFonts w:ascii="Times New Roman" w:eastAsia="Times New Roman" w:hAnsi="Times New Roman" w:cs="Times New Roman"/>
          <w:b/>
          <w:bCs/>
          <w:color w:val="000000"/>
          <w:position w:val="-1"/>
          <w:sz w:val="24"/>
          <w:szCs w:val="24"/>
          <w:lang w:val="ru-RU"/>
        </w:rPr>
        <w:t>ичес</w:t>
      </w:r>
      <w:r w:rsidRPr="00102E5E">
        <w:rPr>
          <w:rFonts w:ascii="Times New Roman" w:eastAsia="Times New Roman" w:hAnsi="Times New Roman" w:cs="Times New Roman"/>
          <w:b/>
          <w:bCs/>
          <w:color w:val="000000"/>
          <w:w w:val="99"/>
          <w:position w:val="-1"/>
          <w:sz w:val="24"/>
          <w:szCs w:val="24"/>
          <w:lang w:val="ru-RU"/>
        </w:rPr>
        <w:t>к</w:t>
      </w:r>
      <w:r w:rsidRPr="00102E5E">
        <w:rPr>
          <w:rFonts w:ascii="Times New Roman" w:eastAsia="Times New Roman" w:hAnsi="Times New Roman" w:cs="Times New Roman"/>
          <w:b/>
          <w:bCs/>
          <w:color w:val="000000"/>
          <w:position w:val="-1"/>
          <w:sz w:val="24"/>
          <w:szCs w:val="24"/>
          <w:lang w:val="ru-RU"/>
        </w:rPr>
        <w:t>ое</w:t>
      </w:r>
      <w:r w:rsidRPr="00102E5E">
        <w:rPr>
          <w:rFonts w:ascii="Times New Roman" w:eastAsia="Times New Roman" w:hAnsi="Times New Roman" w:cs="Times New Roman"/>
          <w:b/>
          <w:bCs/>
          <w:color w:val="000000"/>
          <w:spacing w:val="78"/>
          <w:position w:val="-1"/>
          <w:sz w:val="24"/>
          <w:szCs w:val="24"/>
          <w:lang w:val="ru-RU"/>
        </w:rPr>
        <w:t xml:space="preserve"> </w:t>
      </w:r>
      <w:r w:rsidRPr="00102E5E">
        <w:rPr>
          <w:rFonts w:ascii="Times New Roman" w:eastAsia="Times New Roman" w:hAnsi="Times New Roman" w:cs="Times New Roman"/>
          <w:b/>
          <w:bCs/>
          <w:color w:val="000000"/>
          <w:position w:val="-1"/>
          <w:sz w:val="24"/>
          <w:szCs w:val="24"/>
          <w:lang w:val="ru-RU"/>
        </w:rPr>
        <w:t>за</w:t>
      </w:r>
      <w:r w:rsidRPr="00102E5E">
        <w:rPr>
          <w:rFonts w:ascii="Times New Roman" w:eastAsia="Times New Roman" w:hAnsi="Times New Roman" w:cs="Times New Roman"/>
          <w:b/>
          <w:bCs/>
          <w:color w:val="000000"/>
          <w:w w:val="99"/>
          <w:position w:val="-1"/>
          <w:sz w:val="24"/>
          <w:szCs w:val="24"/>
          <w:lang w:val="ru-RU"/>
        </w:rPr>
        <w:t>н</w:t>
      </w:r>
      <w:r w:rsidRPr="00102E5E">
        <w:rPr>
          <w:rFonts w:ascii="Times New Roman" w:eastAsia="Times New Roman" w:hAnsi="Times New Roman" w:cs="Times New Roman"/>
          <w:b/>
          <w:bCs/>
          <w:color w:val="000000"/>
          <w:position w:val="-1"/>
          <w:sz w:val="24"/>
          <w:szCs w:val="24"/>
          <w:lang w:val="ru-RU"/>
        </w:rPr>
        <w:t>я</w:t>
      </w:r>
      <w:r w:rsidRPr="00102E5E">
        <w:rPr>
          <w:rFonts w:ascii="Times New Roman" w:eastAsia="Times New Roman" w:hAnsi="Times New Roman" w:cs="Times New Roman"/>
          <w:b/>
          <w:bCs/>
          <w:color w:val="000000"/>
          <w:w w:val="99"/>
          <w:position w:val="-1"/>
          <w:sz w:val="24"/>
          <w:szCs w:val="24"/>
          <w:lang w:val="ru-RU"/>
        </w:rPr>
        <w:t>т</w:t>
      </w:r>
      <w:r w:rsidRPr="00102E5E">
        <w:rPr>
          <w:rFonts w:ascii="Times New Roman" w:eastAsia="Times New Roman" w:hAnsi="Times New Roman" w:cs="Times New Roman"/>
          <w:b/>
          <w:bCs/>
          <w:color w:val="000000"/>
          <w:spacing w:val="-1"/>
          <w:w w:val="99"/>
          <w:position w:val="-1"/>
          <w:sz w:val="24"/>
          <w:szCs w:val="24"/>
          <w:lang w:val="ru-RU"/>
        </w:rPr>
        <w:t>и</w:t>
      </w:r>
      <w:r w:rsidRPr="00102E5E">
        <w:rPr>
          <w:rFonts w:ascii="Times New Roman" w:eastAsia="Times New Roman" w:hAnsi="Times New Roman" w:cs="Times New Roman"/>
          <w:b/>
          <w:bCs/>
          <w:color w:val="000000"/>
          <w:position w:val="-1"/>
          <w:sz w:val="24"/>
          <w:szCs w:val="24"/>
          <w:lang w:val="ru-RU"/>
        </w:rPr>
        <w:t>е</w:t>
      </w:r>
      <w:r w:rsidRPr="00102E5E">
        <w:rPr>
          <w:rFonts w:ascii="Times New Roman" w:eastAsia="Times New Roman" w:hAnsi="Times New Roman" w:cs="Times New Roman"/>
          <w:b/>
          <w:bCs/>
          <w:color w:val="000000"/>
          <w:spacing w:val="78"/>
          <w:position w:val="-1"/>
          <w:sz w:val="24"/>
          <w:szCs w:val="24"/>
          <w:lang w:val="ru-RU"/>
        </w:rPr>
        <w:t xml:space="preserve"> </w:t>
      </w:r>
      <w:r w:rsidRPr="00102E5E">
        <w:rPr>
          <w:rFonts w:ascii="Times New Roman" w:eastAsia="Times New Roman" w:hAnsi="Times New Roman" w:cs="Times New Roman"/>
          <w:b/>
          <w:bCs/>
          <w:color w:val="000000"/>
          <w:position w:val="-1"/>
          <w:sz w:val="24"/>
          <w:szCs w:val="24"/>
          <w:lang w:val="ru-RU"/>
        </w:rPr>
        <w:t>14.</w:t>
      </w:r>
      <w:r w:rsidRPr="00102E5E">
        <w:rPr>
          <w:rFonts w:ascii="Times New Roman" w:eastAsia="Times New Roman" w:hAnsi="Times New Roman" w:cs="Times New Roman"/>
          <w:b/>
          <w:bCs/>
          <w:color w:val="000000"/>
          <w:spacing w:val="80"/>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w:t>
      </w:r>
      <w:r w:rsidRPr="00102E5E">
        <w:rPr>
          <w:rFonts w:ascii="Times New Roman" w:eastAsia="Times New Roman" w:hAnsi="Times New Roman" w:cs="Times New Roman"/>
          <w:color w:val="000000"/>
          <w:spacing w:val="-1"/>
          <w:w w:val="99"/>
          <w:position w:val="1"/>
          <w:sz w:val="24"/>
          <w:szCs w:val="24"/>
          <w:lang w:val="ru-RU"/>
        </w:rPr>
        <w:t>Р</w:t>
      </w:r>
      <w:proofErr w:type="spellStart"/>
      <w:r w:rsidRPr="00102E5E">
        <w:rPr>
          <w:rFonts w:ascii="Times New Roman" w:eastAsia="Times New Roman" w:hAnsi="Times New Roman" w:cs="Times New Roman"/>
          <w:color w:val="000000"/>
          <w:position w:val="-1"/>
          <w:sz w:val="24"/>
          <w:szCs w:val="24"/>
          <w:lang w:val="ru-RU"/>
        </w:rPr>
        <w:t>а</w:t>
      </w:r>
      <w:r w:rsidRPr="00102E5E">
        <w:rPr>
          <w:rFonts w:ascii="Times New Roman" w:eastAsia="Times New Roman" w:hAnsi="Times New Roman" w:cs="Times New Roman"/>
          <w:color w:val="000000"/>
          <w:w w:val="99"/>
          <w:position w:val="-1"/>
          <w:sz w:val="24"/>
          <w:szCs w:val="24"/>
          <w:lang w:val="ru-RU"/>
        </w:rPr>
        <w:t>з</w:t>
      </w:r>
      <w:r w:rsidRPr="00102E5E">
        <w:rPr>
          <w:rFonts w:ascii="Times New Roman" w:eastAsia="Times New Roman" w:hAnsi="Times New Roman" w:cs="Times New Roman"/>
          <w:color w:val="000000"/>
          <w:position w:val="-1"/>
          <w:sz w:val="24"/>
          <w:szCs w:val="24"/>
          <w:lang w:val="ru-RU"/>
        </w:rPr>
        <w:t>в</w:t>
      </w:r>
      <w:r w:rsidRPr="00102E5E">
        <w:rPr>
          <w:rFonts w:ascii="Times New Roman" w:eastAsia="Times New Roman" w:hAnsi="Times New Roman" w:cs="Times New Roman"/>
          <w:color w:val="000000"/>
          <w:spacing w:val="1"/>
          <w:position w:val="-1"/>
          <w:sz w:val="24"/>
          <w:szCs w:val="24"/>
          <w:lang w:val="ru-RU"/>
        </w:rPr>
        <w:t>и</w:t>
      </w:r>
      <w:proofErr w:type="spellEnd"/>
      <w:r w:rsidRPr="00102E5E">
        <w:rPr>
          <w:rFonts w:ascii="Times New Roman" w:eastAsia="Times New Roman" w:hAnsi="Times New Roman" w:cs="Times New Roman"/>
          <w:color w:val="000000"/>
          <w:spacing w:val="1"/>
          <w:w w:val="99"/>
          <w:position w:val="1"/>
          <w:sz w:val="24"/>
          <w:szCs w:val="24"/>
          <w:lang w:val="ru-RU"/>
        </w:rPr>
        <w:t>т</w:t>
      </w:r>
      <w:proofErr w:type="spellStart"/>
      <w:r w:rsidRPr="00102E5E">
        <w:rPr>
          <w:rFonts w:ascii="Times New Roman" w:eastAsia="Times New Roman" w:hAnsi="Times New Roman" w:cs="Times New Roman"/>
          <w:color w:val="000000"/>
          <w:position w:val="-1"/>
          <w:sz w:val="24"/>
          <w:szCs w:val="24"/>
          <w:lang w:val="ru-RU"/>
        </w:rPr>
        <w:t>ие</w:t>
      </w:r>
      <w:proofErr w:type="spellEnd"/>
      <w:r w:rsidRPr="00102E5E">
        <w:rPr>
          <w:rFonts w:ascii="Times New Roman" w:eastAsia="Times New Roman" w:hAnsi="Times New Roman" w:cs="Times New Roman"/>
          <w:color w:val="000000"/>
          <w:spacing w:val="71"/>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ф</w:t>
      </w:r>
      <w:r w:rsidRPr="00102E5E">
        <w:rPr>
          <w:rFonts w:ascii="Times New Roman" w:eastAsia="Times New Roman" w:hAnsi="Times New Roman" w:cs="Times New Roman"/>
          <w:color w:val="000000"/>
          <w:spacing w:val="-2"/>
          <w:position w:val="1"/>
          <w:sz w:val="24"/>
          <w:szCs w:val="24"/>
          <w:lang w:val="ru-RU"/>
        </w:rPr>
        <w:t>и</w:t>
      </w:r>
      <w:r w:rsidRPr="00102E5E">
        <w:rPr>
          <w:rFonts w:ascii="Times New Roman" w:eastAsia="Times New Roman" w:hAnsi="Times New Roman" w:cs="Times New Roman"/>
          <w:color w:val="000000"/>
          <w:spacing w:val="1"/>
          <w:w w:val="99"/>
          <w:position w:val="1"/>
          <w:sz w:val="24"/>
          <w:szCs w:val="24"/>
          <w:lang w:val="ru-RU"/>
        </w:rPr>
        <w:t>з</w:t>
      </w:r>
      <w:proofErr w:type="spellStart"/>
      <w:r w:rsidRPr="00102E5E">
        <w:rPr>
          <w:rFonts w:ascii="Times New Roman" w:eastAsia="Times New Roman" w:hAnsi="Times New Roman" w:cs="Times New Roman"/>
          <w:color w:val="000000"/>
          <w:position w:val="-1"/>
          <w:sz w:val="24"/>
          <w:szCs w:val="24"/>
          <w:lang w:val="ru-RU"/>
        </w:rPr>
        <w:t>и</w:t>
      </w:r>
      <w:r w:rsidRPr="00102E5E">
        <w:rPr>
          <w:rFonts w:ascii="Times New Roman" w:eastAsia="Times New Roman" w:hAnsi="Times New Roman" w:cs="Times New Roman"/>
          <w:color w:val="000000"/>
          <w:spacing w:val="-2"/>
          <w:position w:val="-1"/>
          <w:sz w:val="24"/>
          <w:szCs w:val="24"/>
          <w:lang w:val="ru-RU"/>
        </w:rPr>
        <w:t>ч</w:t>
      </w:r>
      <w:r w:rsidRPr="00102E5E">
        <w:rPr>
          <w:rFonts w:ascii="Times New Roman" w:eastAsia="Times New Roman" w:hAnsi="Times New Roman" w:cs="Times New Roman"/>
          <w:color w:val="000000"/>
          <w:position w:val="-1"/>
          <w:sz w:val="24"/>
          <w:szCs w:val="24"/>
          <w:lang w:val="ru-RU"/>
        </w:rPr>
        <w:t>е</w:t>
      </w:r>
      <w:r w:rsidRPr="00102E5E">
        <w:rPr>
          <w:rFonts w:ascii="Times New Roman" w:eastAsia="Times New Roman" w:hAnsi="Times New Roman" w:cs="Times New Roman"/>
          <w:color w:val="000000"/>
          <w:spacing w:val="-1"/>
          <w:position w:val="-1"/>
          <w:sz w:val="24"/>
          <w:szCs w:val="24"/>
          <w:lang w:val="ru-RU"/>
        </w:rPr>
        <w:t>с</w:t>
      </w:r>
      <w:r w:rsidRPr="00102E5E">
        <w:rPr>
          <w:rFonts w:ascii="Times New Roman" w:eastAsia="Times New Roman" w:hAnsi="Times New Roman" w:cs="Times New Roman"/>
          <w:color w:val="000000"/>
          <w:position w:val="-1"/>
          <w:sz w:val="24"/>
          <w:szCs w:val="24"/>
          <w:lang w:val="ru-RU"/>
        </w:rPr>
        <w:t>к</w:t>
      </w:r>
      <w:r w:rsidRPr="00102E5E">
        <w:rPr>
          <w:rFonts w:ascii="Times New Roman" w:eastAsia="Times New Roman" w:hAnsi="Times New Roman" w:cs="Times New Roman"/>
          <w:color w:val="000000"/>
          <w:spacing w:val="1"/>
          <w:position w:val="-1"/>
          <w:sz w:val="24"/>
          <w:szCs w:val="24"/>
          <w:lang w:val="ru-RU"/>
        </w:rPr>
        <w:t>и</w:t>
      </w:r>
      <w:r w:rsidRPr="00102E5E">
        <w:rPr>
          <w:rFonts w:ascii="Times New Roman" w:eastAsia="Times New Roman" w:hAnsi="Times New Roman" w:cs="Times New Roman"/>
          <w:color w:val="000000"/>
          <w:position w:val="-1"/>
          <w:sz w:val="24"/>
          <w:szCs w:val="24"/>
          <w:lang w:val="ru-RU"/>
        </w:rPr>
        <w:t>х</w:t>
      </w:r>
      <w:proofErr w:type="spellEnd"/>
      <w:r w:rsidRPr="00102E5E">
        <w:rPr>
          <w:rFonts w:ascii="Times New Roman" w:eastAsia="Times New Roman" w:hAnsi="Times New Roman" w:cs="Times New Roman"/>
          <w:color w:val="000000"/>
          <w:spacing w:val="72"/>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способ</w:t>
      </w:r>
      <w:r w:rsidRPr="00102E5E">
        <w:rPr>
          <w:rFonts w:ascii="Times New Roman" w:eastAsia="Times New Roman" w:hAnsi="Times New Roman" w:cs="Times New Roman"/>
          <w:color w:val="000000"/>
          <w:spacing w:val="-1"/>
          <w:w w:val="99"/>
          <w:position w:val="1"/>
          <w:sz w:val="24"/>
          <w:szCs w:val="24"/>
          <w:lang w:val="ru-RU"/>
        </w:rPr>
        <w:t>н</w:t>
      </w:r>
      <w:r w:rsidRPr="00102E5E">
        <w:rPr>
          <w:rFonts w:ascii="Times New Roman" w:eastAsia="Times New Roman" w:hAnsi="Times New Roman" w:cs="Times New Roman"/>
          <w:color w:val="000000"/>
          <w:position w:val="-1"/>
          <w:sz w:val="24"/>
          <w:szCs w:val="24"/>
          <w:lang w:val="ru-RU"/>
        </w:rPr>
        <w:t>осте</w:t>
      </w:r>
      <w:r w:rsidRPr="00102E5E">
        <w:rPr>
          <w:rFonts w:ascii="Times New Roman" w:eastAsia="Times New Roman" w:hAnsi="Times New Roman" w:cs="Times New Roman"/>
          <w:color w:val="000000"/>
          <w:w w:val="99"/>
          <w:position w:val="-1"/>
          <w:sz w:val="24"/>
          <w:szCs w:val="24"/>
          <w:lang w:val="ru-RU"/>
        </w:rPr>
        <w:t>й</w:t>
      </w:r>
      <w:r w:rsidRPr="00102E5E">
        <w:rPr>
          <w:rFonts w:ascii="Times New Roman" w:eastAsia="Times New Roman" w:hAnsi="Times New Roman" w:cs="Times New Roman"/>
          <w:color w:val="000000"/>
          <w:position w:val="-1"/>
          <w:sz w:val="24"/>
          <w:szCs w:val="24"/>
          <w:lang w:val="ru-RU"/>
        </w:rPr>
        <w:t>,</w:t>
      </w:r>
      <w:r w:rsidRPr="00102E5E">
        <w:rPr>
          <w:rFonts w:ascii="Times New Roman" w:eastAsia="Times New Roman" w:hAnsi="Times New Roman" w:cs="Times New Roman"/>
          <w:color w:val="000000"/>
          <w:spacing w:val="72"/>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в</w:t>
      </w:r>
      <w:r w:rsidRPr="00102E5E">
        <w:rPr>
          <w:rFonts w:ascii="Times New Roman" w:eastAsia="Times New Roman" w:hAnsi="Times New Roman" w:cs="Times New Roman"/>
          <w:color w:val="000000"/>
          <w:spacing w:val="71"/>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том</w:t>
      </w:r>
      <w:r w:rsidRPr="00102E5E">
        <w:rPr>
          <w:rFonts w:ascii="Times New Roman" w:eastAsia="Times New Roman" w:hAnsi="Times New Roman" w:cs="Times New Roman"/>
          <w:color w:val="000000"/>
          <w:spacing w:val="72"/>
          <w:position w:val="-1"/>
          <w:sz w:val="24"/>
          <w:szCs w:val="24"/>
          <w:lang w:val="ru-RU"/>
        </w:rPr>
        <w:t xml:space="preserve"> </w:t>
      </w:r>
      <w:r w:rsidRPr="00102E5E">
        <w:rPr>
          <w:rFonts w:ascii="Times New Roman" w:eastAsia="Times New Roman" w:hAnsi="Times New Roman" w:cs="Times New Roman"/>
          <w:color w:val="000000"/>
          <w:position w:val="-1"/>
          <w:sz w:val="24"/>
          <w:szCs w:val="24"/>
          <w:lang w:val="ru-RU"/>
        </w:rPr>
        <w:t>ч</w:t>
      </w:r>
      <w:r w:rsidRPr="00102E5E">
        <w:rPr>
          <w:rFonts w:ascii="Times New Roman" w:eastAsia="Times New Roman" w:hAnsi="Times New Roman" w:cs="Times New Roman"/>
          <w:color w:val="000000"/>
          <w:spacing w:val="-1"/>
          <w:w w:val="99"/>
          <w:position w:val="1"/>
          <w:sz w:val="24"/>
          <w:szCs w:val="24"/>
          <w:lang w:val="ru-RU"/>
        </w:rPr>
        <w:t>и</w:t>
      </w:r>
      <w:proofErr w:type="spellStart"/>
      <w:r w:rsidRPr="00102E5E">
        <w:rPr>
          <w:rFonts w:ascii="Times New Roman" w:eastAsia="Times New Roman" w:hAnsi="Times New Roman" w:cs="Times New Roman"/>
          <w:color w:val="000000"/>
          <w:position w:val="-1"/>
          <w:sz w:val="24"/>
          <w:szCs w:val="24"/>
          <w:lang w:val="ru-RU"/>
        </w:rPr>
        <w:t>с</w:t>
      </w:r>
      <w:r w:rsidRPr="00102E5E">
        <w:rPr>
          <w:rFonts w:ascii="Times New Roman" w:eastAsia="Times New Roman" w:hAnsi="Times New Roman" w:cs="Times New Roman"/>
          <w:color w:val="000000"/>
          <w:w w:val="99"/>
          <w:position w:val="-1"/>
          <w:sz w:val="24"/>
          <w:szCs w:val="24"/>
          <w:lang w:val="ru-RU"/>
        </w:rPr>
        <w:t>л</w:t>
      </w:r>
      <w:r w:rsidRPr="00102E5E">
        <w:rPr>
          <w:rFonts w:ascii="Times New Roman" w:eastAsia="Times New Roman" w:hAnsi="Times New Roman" w:cs="Times New Roman"/>
          <w:color w:val="000000"/>
          <w:position w:val="-1"/>
          <w:sz w:val="24"/>
          <w:szCs w:val="24"/>
          <w:lang w:val="ru-RU"/>
        </w:rPr>
        <w:t>е</w:t>
      </w:r>
      <w:proofErr w:type="spellEnd"/>
    </w:p>
    <w:p w:rsidR="004C2470" w:rsidRPr="00102E5E" w:rsidRDefault="004C2470">
      <w:pPr>
        <w:rPr>
          <w:lang w:val="ru-RU"/>
        </w:rPr>
        <w:sectPr w:rsidR="004C2470" w:rsidRPr="00102E5E">
          <w:type w:val="continuous"/>
          <w:pgSz w:w="16840" w:h="11906" w:orient="landscape"/>
          <w:pgMar w:top="1144" w:right="563" w:bottom="0" w:left="1134" w:header="0" w:footer="0" w:gutter="0"/>
          <w:cols w:space="708"/>
        </w:sectPr>
      </w:pPr>
    </w:p>
    <w:p w:rsidR="00735D41" w:rsidRDefault="00735D41">
      <w:pPr>
        <w:widowControl w:val="0"/>
        <w:spacing w:line="274" w:lineRule="auto"/>
        <w:ind w:left="568" w:right="-58"/>
        <w:rPr>
          <w:rFonts w:ascii="Times New Roman" w:eastAsia="Times New Roman" w:hAnsi="Times New Roman" w:cs="Times New Roman"/>
          <w:color w:val="000000"/>
          <w:sz w:val="24"/>
          <w:szCs w:val="24"/>
          <w:lang w:val="ru-RU"/>
        </w:rPr>
      </w:pPr>
    </w:p>
    <w:p w:rsidR="00735D41" w:rsidRDefault="00735D41">
      <w:pPr>
        <w:widowControl w:val="0"/>
        <w:spacing w:line="274" w:lineRule="auto"/>
        <w:ind w:left="568" w:right="-58"/>
        <w:rPr>
          <w:rFonts w:ascii="Times New Roman" w:eastAsia="Times New Roman" w:hAnsi="Times New Roman" w:cs="Times New Roman"/>
          <w:color w:val="000000"/>
          <w:sz w:val="24"/>
          <w:szCs w:val="24"/>
          <w:lang w:val="ru-RU"/>
        </w:rPr>
      </w:pPr>
    </w:p>
    <w:p w:rsidR="00735D41" w:rsidRDefault="00735D41">
      <w:pPr>
        <w:widowControl w:val="0"/>
        <w:spacing w:line="274" w:lineRule="auto"/>
        <w:ind w:left="568" w:right="-58"/>
        <w:rPr>
          <w:rFonts w:ascii="Times New Roman" w:eastAsia="Times New Roman" w:hAnsi="Times New Roman" w:cs="Times New Roman"/>
          <w:color w:val="000000"/>
          <w:sz w:val="24"/>
          <w:szCs w:val="24"/>
          <w:lang w:val="ru-RU"/>
        </w:rPr>
      </w:pPr>
    </w:p>
    <w:p w:rsidR="00735D41" w:rsidRPr="00102E5E" w:rsidRDefault="00735D41">
      <w:pPr>
        <w:widowControl w:val="0"/>
        <w:spacing w:line="274" w:lineRule="auto"/>
        <w:ind w:left="568" w:right="-58"/>
        <w:rPr>
          <w:rFonts w:ascii="Times New Roman" w:eastAsia="Times New Roman" w:hAnsi="Times New Roman" w:cs="Times New Roman"/>
          <w:color w:val="000000"/>
          <w:sz w:val="24"/>
          <w:szCs w:val="24"/>
          <w:lang w:val="ru-RU"/>
        </w:rPr>
      </w:pPr>
    </w:p>
    <w:p w:rsidR="004C2470" w:rsidRPr="00102E5E" w:rsidRDefault="00102E5E">
      <w:pPr>
        <w:spacing w:line="19"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rsidP="00735D41">
      <w:pPr>
        <w:widowControl w:val="0"/>
        <w:tabs>
          <w:tab w:val="left" w:pos="3491"/>
          <w:tab w:val="left" w:pos="5014"/>
          <w:tab w:val="left" w:pos="6012"/>
          <w:tab w:val="left" w:pos="6967"/>
          <w:tab w:val="left" w:pos="9395"/>
        </w:tabs>
        <w:spacing w:line="274" w:lineRule="auto"/>
        <w:ind w:right="2701"/>
        <w:rPr>
          <w:lang w:val="ru-RU"/>
        </w:rPr>
        <w:sectPr w:rsidR="004C2470" w:rsidRPr="00102E5E">
          <w:type w:val="continuous"/>
          <w:pgSz w:w="16840" w:h="11906" w:orient="landscape"/>
          <w:pgMar w:top="1144" w:right="563" w:bottom="0" w:left="1134" w:header="0" w:footer="0" w:gutter="0"/>
          <w:cols w:num="2" w:space="708" w:equalWidth="0">
            <w:col w:w="2004" w:space="743"/>
            <w:col w:w="12396"/>
          </w:cols>
        </w:sectPr>
      </w:pP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-при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ладных</w:t>
      </w:r>
      <w:r w:rsidRPr="00102E5E">
        <w:rPr>
          <w:rFonts w:ascii="Times New Roman" w:eastAsia="Times New Roman" w:hAnsi="Times New Roman" w:cs="Times New Roman"/>
          <w:color w:val="000000"/>
          <w:sz w:val="24"/>
          <w:szCs w:val="24"/>
          <w:lang w:val="ru-RU"/>
        </w:rPr>
        <w:tab/>
        <w:t>ср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в</w:t>
      </w:r>
      <w:r w:rsidRPr="00102E5E">
        <w:rPr>
          <w:rFonts w:ascii="Times New Roman" w:eastAsia="Times New Roman" w:hAnsi="Times New Roman" w:cs="Times New Roman"/>
          <w:color w:val="000000"/>
          <w:sz w:val="24"/>
          <w:szCs w:val="24"/>
          <w:lang w:val="ru-RU"/>
        </w:rPr>
        <w:t>ами</w:t>
      </w:r>
      <w:r w:rsidRPr="00102E5E">
        <w:rPr>
          <w:rFonts w:ascii="Times New Roman" w:eastAsia="Times New Roman" w:hAnsi="Times New Roman" w:cs="Times New Roman"/>
          <w:color w:val="000000"/>
          <w:sz w:val="24"/>
          <w:szCs w:val="24"/>
          <w:lang w:val="ru-RU"/>
        </w:rPr>
        <w:tab/>
        <w:t>новых</w:t>
      </w:r>
      <w:r w:rsidRPr="00102E5E">
        <w:rPr>
          <w:rFonts w:ascii="Times New Roman" w:eastAsia="Times New Roman" w:hAnsi="Times New Roman" w:cs="Times New Roman"/>
          <w:color w:val="000000"/>
          <w:sz w:val="24"/>
          <w:szCs w:val="24"/>
          <w:lang w:val="ru-RU"/>
        </w:rPr>
        <w:tab/>
        <w:t>видов</w:t>
      </w:r>
      <w:r w:rsidRPr="00102E5E">
        <w:rPr>
          <w:rFonts w:ascii="Times New Roman" w:eastAsia="Times New Roman" w:hAnsi="Times New Roman" w:cs="Times New Roman"/>
          <w:color w:val="000000"/>
          <w:sz w:val="24"/>
          <w:szCs w:val="24"/>
          <w:lang w:val="ru-RU"/>
        </w:rPr>
        <w:tab/>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z w:val="24"/>
          <w:szCs w:val="24"/>
          <w:lang w:val="ru-RU"/>
        </w:rPr>
        <w:t>ту</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w w:val="99"/>
          <w:sz w:val="24"/>
          <w:szCs w:val="24"/>
          <w:lang w:val="ru-RU"/>
        </w:rPr>
        <w:t>-</w:t>
      </w:r>
      <w:r w:rsidRPr="00102E5E">
        <w:rPr>
          <w:rFonts w:ascii="Times New Roman" w:eastAsia="Times New Roman" w:hAnsi="Times New Roman" w:cs="Times New Roman"/>
          <w:color w:val="000000"/>
          <w:sz w:val="24"/>
          <w:szCs w:val="24"/>
          <w:lang w:val="ru-RU"/>
        </w:rPr>
        <w:tab/>
        <w:t>12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2"/>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735D41" w:rsidRDefault="00735D41">
      <w:pPr>
        <w:widowControl w:val="0"/>
        <w:spacing w:line="276" w:lineRule="auto"/>
        <w:ind w:left="568" w:right="-58"/>
        <w:rPr>
          <w:rFonts w:ascii="Times New Roman" w:eastAsia="Times New Roman" w:hAnsi="Times New Roman" w:cs="Times New Roman"/>
          <w:b/>
          <w:bCs/>
          <w:color w:val="000000"/>
          <w:sz w:val="24"/>
          <w:szCs w:val="24"/>
          <w:lang w:val="ru-RU"/>
        </w:rPr>
      </w:pPr>
    </w:p>
    <w:p w:rsidR="004C2470" w:rsidRPr="00102E5E" w:rsidRDefault="00102E5E">
      <w:pPr>
        <w:widowControl w:val="0"/>
        <w:spacing w:line="276" w:lineRule="auto"/>
        <w:ind w:left="568" w:right="-58"/>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 № 6.</w:t>
      </w:r>
    </w:p>
    <w:p w:rsidR="004C2470" w:rsidRPr="00102E5E" w:rsidRDefault="00102E5E">
      <w:pPr>
        <w:widowControl w:val="0"/>
        <w:spacing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102E5E">
      <w:pPr>
        <w:spacing w:line="13"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76" w:lineRule="auto"/>
        <w:ind w:right="376"/>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 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w:t>
      </w:r>
      <w:r w:rsidRPr="00102E5E">
        <w:rPr>
          <w:rFonts w:ascii="Times New Roman" w:eastAsia="Times New Roman" w:hAnsi="Times New Roman" w:cs="Times New Roman"/>
          <w:b/>
          <w:bCs/>
          <w:color w:val="000000"/>
          <w:sz w:val="24"/>
          <w:szCs w:val="24"/>
          <w:lang w:val="ru-RU"/>
        </w:rPr>
        <w:t>е 15.</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Осво</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 xml:space="preserve">е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ехн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ки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ы</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z w:val="24"/>
          <w:szCs w:val="24"/>
          <w:lang w:val="ru-RU"/>
        </w:rPr>
        <w:t>праж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ний</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овых 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дов ф</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куль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рн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вн</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й 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spacing w:val="1"/>
          <w:sz w:val="24"/>
          <w:szCs w:val="24"/>
          <w:lang w:val="ru-RU"/>
        </w:rPr>
        <w:t>ьн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spacing w:before="9" w:line="276" w:lineRule="auto"/>
        <w:ind w:right="-19"/>
        <w:jc w:val="both"/>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78"/>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78"/>
          <w:sz w:val="24"/>
          <w:szCs w:val="24"/>
          <w:lang w:val="ru-RU"/>
        </w:rPr>
        <w:t xml:space="preserve"> </w:t>
      </w:r>
      <w:r w:rsidRPr="00102E5E">
        <w:rPr>
          <w:rFonts w:ascii="Times New Roman" w:eastAsia="Times New Roman" w:hAnsi="Times New Roman" w:cs="Times New Roman"/>
          <w:b/>
          <w:bCs/>
          <w:color w:val="000000"/>
          <w:sz w:val="24"/>
          <w:szCs w:val="24"/>
          <w:lang w:val="ru-RU"/>
        </w:rPr>
        <w:t>16.</w:t>
      </w:r>
      <w:r w:rsidRPr="00102E5E">
        <w:rPr>
          <w:rFonts w:ascii="Times New Roman" w:eastAsia="Times New Roman" w:hAnsi="Times New Roman" w:cs="Times New Roman"/>
          <w:b/>
          <w:bCs/>
          <w:color w:val="000000"/>
          <w:spacing w:val="82"/>
          <w:sz w:val="24"/>
          <w:szCs w:val="24"/>
          <w:lang w:val="ru-RU"/>
        </w:rPr>
        <w:t xml:space="preserve"> </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су</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2"/>
          <w:sz w:val="24"/>
          <w:szCs w:val="24"/>
          <w:lang w:val="ru-RU"/>
        </w:rPr>
        <w:t>л</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z w:val="24"/>
          <w:szCs w:val="24"/>
          <w:lang w:val="ru-RU"/>
        </w:rPr>
        <w:t>са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око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75"/>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сс</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7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ят</w:t>
      </w:r>
      <w:r w:rsidRPr="00102E5E">
        <w:rPr>
          <w:rFonts w:ascii="Times New Roman" w:eastAsia="Times New Roman" w:hAnsi="Times New Roman" w:cs="Times New Roman"/>
          <w:color w:val="000000"/>
          <w:w w:val="99"/>
          <w:sz w:val="24"/>
          <w:szCs w:val="24"/>
          <w:lang w:val="ru-RU"/>
        </w:rPr>
        <w:t>ий</w:t>
      </w:r>
      <w:r w:rsidRPr="00102E5E">
        <w:rPr>
          <w:rFonts w:ascii="Times New Roman" w:eastAsia="Times New Roman" w:hAnsi="Times New Roman" w:cs="Times New Roman"/>
          <w:color w:val="000000"/>
          <w:sz w:val="24"/>
          <w:szCs w:val="24"/>
          <w:lang w:val="ru-RU"/>
        </w:rPr>
        <w:t xml:space="preserve"> 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з</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114"/>
          <w:sz w:val="24"/>
          <w:szCs w:val="24"/>
          <w:lang w:val="ru-RU"/>
        </w:rPr>
        <w:t xml:space="preserve"> </w:t>
      </w:r>
      <w:r w:rsidRPr="00102E5E">
        <w:rPr>
          <w:rFonts w:ascii="Times New Roman" w:eastAsia="Times New Roman" w:hAnsi="Times New Roman" w:cs="Times New Roman"/>
          <w:color w:val="000000"/>
          <w:sz w:val="24"/>
          <w:szCs w:val="24"/>
          <w:lang w:val="ru-RU"/>
        </w:rPr>
        <w:t>кул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урой</w:t>
      </w:r>
      <w:r w:rsidRPr="00102E5E">
        <w:rPr>
          <w:rFonts w:ascii="Times New Roman" w:eastAsia="Times New Roman" w:hAnsi="Times New Roman" w:cs="Times New Roman"/>
          <w:color w:val="000000"/>
          <w:spacing w:val="110"/>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14"/>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12"/>
          <w:sz w:val="24"/>
          <w:szCs w:val="24"/>
          <w:lang w:val="ru-RU"/>
        </w:rPr>
        <w:t xml:space="preserve"> </w:t>
      </w:r>
      <w:r w:rsidRPr="00102E5E">
        <w:rPr>
          <w:rFonts w:ascii="Times New Roman" w:eastAsia="Times New Roman" w:hAnsi="Times New Roman" w:cs="Times New Roman"/>
          <w:color w:val="000000"/>
          <w:sz w:val="24"/>
          <w:szCs w:val="24"/>
          <w:lang w:val="ru-RU"/>
        </w:rPr>
        <w:t>соб</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вен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ого</w:t>
      </w:r>
      <w:r w:rsidRPr="00102E5E">
        <w:rPr>
          <w:rFonts w:ascii="Times New Roman" w:eastAsia="Times New Roman" w:hAnsi="Times New Roman" w:cs="Times New Roman"/>
          <w:color w:val="000000"/>
          <w:spacing w:val="113"/>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ог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13"/>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13"/>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7"/>
          <w:sz w:val="24"/>
          <w:szCs w:val="24"/>
          <w:lang w:val="ru-RU"/>
        </w:rPr>
        <w:t>х</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 со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тоя</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z w:val="24"/>
          <w:szCs w:val="24"/>
          <w:lang w:val="ru-RU"/>
        </w:rPr>
        <w:t xml:space="preserve">я, в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ом числе д</w:t>
      </w:r>
      <w:r w:rsidRPr="00102E5E">
        <w:rPr>
          <w:rFonts w:ascii="Times New Roman" w:eastAsia="Times New Roman" w:hAnsi="Times New Roman" w:cs="Times New Roman"/>
          <w:color w:val="000000"/>
          <w:spacing w:val="1"/>
          <w:sz w:val="24"/>
          <w:szCs w:val="24"/>
          <w:lang w:val="ru-RU"/>
        </w:rPr>
        <w:t>ин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ики его 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ме</w:t>
      </w:r>
      <w:r w:rsidRPr="00102E5E">
        <w:rPr>
          <w:rFonts w:ascii="Times New Roman" w:eastAsia="Times New Roman" w:hAnsi="Times New Roman" w:cs="Times New Roman"/>
          <w:color w:val="000000"/>
          <w:spacing w:val="3"/>
          <w:sz w:val="24"/>
          <w:szCs w:val="24"/>
          <w:lang w:val="ru-RU"/>
        </w:rPr>
        <w:t>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я.</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4" w:line="120" w:lineRule="exact"/>
        <w:rPr>
          <w:rFonts w:ascii="Times New Roman" w:eastAsia="Times New Roman" w:hAnsi="Times New Roman" w:cs="Times New Roman"/>
          <w:sz w:val="12"/>
          <w:szCs w:val="12"/>
          <w:lang w:val="ru-RU"/>
        </w:rPr>
      </w:pPr>
    </w:p>
    <w:p w:rsidR="004C2470" w:rsidRPr="00102E5E" w:rsidRDefault="00102E5E">
      <w:pPr>
        <w:widowControl w:val="0"/>
        <w:spacing w:line="240" w:lineRule="auto"/>
        <w:ind w:left="3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Соде</w:t>
      </w:r>
      <w:r w:rsidRPr="00102E5E">
        <w:rPr>
          <w:rFonts w:ascii="Times New Roman" w:eastAsia="Times New Roman" w:hAnsi="Times New Roman" w:cs="Times New Roman"/>
          <w:b/>
          <w:bCs/>
          <w:color w:val="000000"/>
          <w:w w:val="99"/>
          <w:sz w:val="24"/>
          <w:szCs w:val="24"/>
          <w:lang w:val="ru-RU"/>
        </w:rPr>
        <w:t>рж</w:t>
      </w:r>
      <w:r w:rsidRPr="00102E5E">
        <w:rPr>
          <w:rFonts w:ascii="Times New Roman" w:eastAsia="Times New Roman" w:hAnsi="Times New Roman" w:cs="Times New Roman"/>
          <w:b/>
          <w:bCs/>
          <w:color w:val="000000"/>
          <w:sz w:val="24"/>
          <w:szCs w:val="24"/>
          <w:lang w:val="ru-RU"/>
        </w:rPr>
        <w:t>ан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е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а</w:t>
      </w:r>
    </w:p>
    <w:p w:rsidR="004C2470" w:rsidRPr="00102E5E" w:rsidRDefault="00102E5E">
      <w:pPr>
        <w:widowControl w:val="0"/>
        <w:spacing w:before="53" w:line="240" w:lineRule="auto"/>
        <w:ind w:left="67"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1.</w:t>
      </w:r>
      <w:r w:rsidRPr="00102E5E">
        <w:rPr>
          <w:rFonts w:ascii="Times New Roman" w:eastAsia="Times New Roman" w:hAnsi="Times New Roman" w:cs="Times New Roman"/>
          <w:b/>
          <w:bCs/>
          <w:color w:val="000000"/>
          <w:spacing w:val="33"/>
          <w:sz w:val="24"/>
          <w:szCs w:val="24"/>
          <w:lang w:val="ru-RU"/>
        </w:rPr>
        <w:t xml:space="preserve"> </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2"/>
          <w:w w:val="99"/>
          <w:sz w:val="24"/>
          <w:szCs w:val="24"/>
          <w:lang w:val="ru-RU"/>
        </w:rPr>
        <w:t>п</w:t>
      </w:r>
      <w:r w:rsidRPr="00102E5E">
        <w:rPr>
          <w:rFonts w:ascii="Times New Roman" w:eastAsia="Times New Roman" w:hAnsi="Times New Roman" w:cs="Times New Roman"/>
          <w:color w:val="000000"/>
          <w:sz w:val="24"/>
          <w:szCs w:val="24"/>
          <w:lang w:val="ru-RU"/>
        </w:rPr>
        <w:t>раж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z w:val="24"/>
          <w:szCs w:val="24"/>
          <w:lang w:val="ru-RU"/>
        </w:rPr>
        <w:t>совр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доров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z w:val="24"/>
          <w:szCs w:val="24"/>
          <w:lang w:val="ru-RU"/>
        </w:rPr>
        <w:t>ных</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z w:val="24"/>
          <w:szCs w:val="24"/>
          <w:lang w:val="ru-RU"/>
        </w:rPr>
        <w:t>сис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ем</w:t>
      </w:r>
      <w:r w:rsidRPr="00102E5E">
        <w:rPr>
          <w:rFonts w:ascii="Times New Roman" w:eastAsia="Times New Roman" w:hAnsi="Times New Roman" w:cs="Times New Roman"/>
          <w:color w:val="000000"/>
          <w:spacing w:val="37"/>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ческо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38"/>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о</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пи</w:t>
      </w:r>
      <w:r w:rsidRPr="00102E5E">
        <w:rPr>
          <w:rFonts w:ascii="Times New Roman" w:eastAsia="Times New Roman" w:hAnsi="Times New Roman" w:cs="Times New Roman"/>
          <w:color w:val="000000"/>
          <w:sz w:val="24"/>
          <w:szCs w:val="24"/>
          <w:lang w:val="ru-RU"/>
        </w:rPr>
        <w:t>та</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pacing w:val="-2"/>
          <w:sz w:val="24"/>
          <w:szCs w:val="24"/>
          <w:lang w:val="ru-RU"/>
        </w:rPr>
        <w:t>я</w:t>
      </w:r>
      <w:r w:rsidRPr="00102E5E">
        <w:rPr>
          <w:rFonts w:ascii="Times New Roman" w:eastAsia="Times New Roman" w:hAnsi="Times New Roman" w:cs="Times New Roman"/>
          <w:color w:val="000000"/>
          <w:sz w:val="24"/>
          <w:szCs w:val="24"/>
          <w:lang w:val="ru-RU"/>
        </w:rPr>
        <w:t>,</w:t>
      </w:r>
    </w:p>
    <w:p w:rsidR="004C2470" w:rsidRPr="00102E5E" w:rsidRDefault="00102E5E">
      <w:pPr>
        <w:spacing w:after="12" w:line="160" w:lineRule="exact"/>
        <w:rPr>
          <w:rFonts w:ascii="Times New Roman" w:eastAsia="Times New Roman" w:hAnsi="Times New Roman" w:cs="Times New Roman"/>
          <w:sz w:val="16"/>
          <w:szCs w:val="16"/>
          <w:lang w:val="ru-RU"/>
        </w:rPr>
      </w:pPr>
      <w:r w:rsidRPr="00102E5E">
        <w:rPr>
          <w:lang w:val="ru-RU"/>
        </w:rPr>
        <w:br w:type="column"/>
      </w:r>
    </w:p>
    <w:p w:rsidR="004C2470" w:rsidRPr="00102E5E" w:rsidRDefault="00102E5E">
      <w:pPr>
        <w:widowControl w:val="0"/>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14</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06"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60"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2</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5" w:line="180" w:lineRule="exact"/>
        <w:rPr>
          <w:rFonts w:ascii="Times New Roman" w:eastAsia="Times New Roman" w:hAnsi="Times New Roman" w:cs="Times New Roman"/>
          <w:sz w:val="18"/>
          <w:szCs w:val="18"/>
          <w:lang w:val="ru-RU"/>
        </w:rPr>
      </w:pPr>
    </w:p>
    <w:p w:rsidR="004C2470" w:rsidRPr="00102E5E" w:rsidRDefault="00102E5E">
      <w:pPr>
        <w:widowControl w:val="0"/>
        <w:tabs>
          <w:tab w:val="left" w:pos="1756"/>
        </w:tabs>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14</w:t>
      </w:r>
      <w:r w:rsidRPr="00102E5E">
        <w:rPr>
          <w:rFonts w:ascii="Times New Roman" w:eastAsia="Times New Roman" w:hAnsi="Times New Roman" w:cs="Times New Roman"/>
          <w:color w:val="000000"/>
          <w:sz w:val="24"/>
          <w:szCs w:val="24"/>
          <w:lang w:val="ru-RU"/>
        </w:rPr>
        <w:tab/>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z w:val="24"/>
          <w:szCs w:val="24"/>
          <w:lang w:val="ru-RU"/>
        </w:rPr>
        <w:t xml:space="preserve"> 08</w:t>
      </w:r>
    </w:p>
    <w:p w:rsidR="004C2470" w:rsidRPr="00102E5E" w:rsidRDefault="004C2470">
      <w:pPr>
        <w:rPr>
          <w:lang w:val="ru-RU"/>
        </w:rPr>
        <w:sectPr w:rsidR="004C2470" w:rsidRPr="00102E5E">
          <w:type w:val="continuous"/>
          <w:pgSz w:w="16840" w:h="11906" w:orient="landscape"/>
          <w:pgMar w:top="1144" w:right="563" w:bottom="0" w:left="1134" w:header="0" w:footer="0" w:gutter="0"/>
          <w:cols w:num="3" w:space="708" w:equalWidth="0">
            <w:col w:w="2350" w:space="363"/>
            <w:col w:w="8520" w:space="908"/>
            <w:col w:w="3001"/>
          </w:cols>
        </w:sectPr>
      </w:pPr>
    </w:p>
    <w:p w:rsidR="004C2470" w:rsidRPr="00102E5E" w:rsidRDefault="00102E5E">
      <w:pPr>
        <w:widowControl w:val="0"/>
        <w:tabs>
          <w:tab w:val="left" w:pos="2780"/>
          <w:tab w:val="left" w:pos="4543"/>
          <w:tab w:val="left" w:pos="6553"/>
          <w:tab w:val="left" w:pos="8186"/>
          <w:tab w:val="left" w:pos="9559"/>
          <w:tab w:val="left" w:pos="9962"/>
          <w:tab w:val="left" w:pos="11103"/>
          <w:tab w:val="left" w:pos="12221"/>
        </w:tabs>
        <w:spacing w:before="14" w:line="267" w:lineRule="auto"/>
        <w:ind w:left="568" w:right="2782"/>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lastRenderedPageBreak/>
        <w:t>совр</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w w:val="99"/>
          <w:sz w:val="24"/>
          <w:szCs w:val="24"/>
          <w:lang w:val="ru-RU"/>
        </w:rPr>
        <w:t>нн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z w:val="24"/>
          <w:szCs w:val="24"/>
          <w:lang w:val="ru-RU"/>
        </w:rPr>
        <w:tab/>
        <w:t>ор</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z w:val="24"/>
          <w:szCs w:val="24"/>
          <w:lang w:val="ru-RU"/>
        </w:rPr>
        <w:t>рованных</w:t>
      </w:r>
      <w:r w:rsidRPr="00102E5E">
        <w:rPr>
          <w:rFonts w:ascii="Times New Roman" w:eastAsia="Times New Roman" w:hAnsi="Times New Roman" w:cs="Times New Roman"/>
          <w:color w:val="000000"/>
          <w:spacing w:val="109"/>
          <w:sz w:val="24"/>
          <w:szCs w:val="24"/>
          <w:lang w:val="ru-RU"/>
        </w:rPr>
        <w:t xml:space="preserve"> </w:t>
      </w:r>
      <w:r w:rsidRPr="00102E5E">
        <w:rPr>
          <w:rFonts w:ascii="Times New Roman" w:eastAsia="Times New Roman" w:hAnsi="Times New Roman" w:cs="Times New Roman"/>
          <w:color w:val="000000"/>
          <w:spacing w:val="1"/>
          <w:sz w:val="24"/>
          <w:szCs w:val="24"/>
          <w:lang w:val="ru-RU"/>
        </w:rPr>
        <w:t>на</w:t>
      </w:r>
      <w:r w:rsidRPr="00102E5E">
        <w:rPr>
          <w:rFonts w:ascii="Times New Roman" w:eastAsia="Times New Roman" w:hAnsi="Times New Roman" w:cs="Times New Roman"/>
          <w:color w:val="000000"/>
          <w:spacing w:val="109"/>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овы</w:t>
      </w:r>
      <w:r w:rsidRPr="00102E5E">
        <w:rPr>
          <w:rFonts w:ascii="Times New Roman" w:eastAsia="Times New Roman" w:hAnsi="Times New Roman" w:cs="Times New Roman"/>
          <w:color w:val="000000"/>
          <w:w w:val="99"/>
          <w:sz w:val="24"/>
          <w:szCs w:val="24"/>
          <w:lang w:val="ru-RU"/>
        </w:rPr>
        <w:t>ш</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10"/>
          <w:sz w:val="24"/>
          <w:szCs w:val="24"/>
          <w:lang w:val="ru-RU"/>
        </w:rPr>
        <w:t xml:space="preserve"> </w:t>
      </w:r>
      <w:r w:rsidRPr="00102E5E">
        <w:rPr>
          <w:rFonts w:ascii="Times New Roman" w:eastAsia="Times New Roman" w:hAnsi="Times New Roman" w:cs="Times New Roman"/>
          <w:color w:val="000000"/>
          <w:sz w:val="24"/>
          <w:szCs w:val="24"/>
          <w:lang w:val="ru-RU"/>
        </w:rPr>
        <w:t>фу</w:t>
      </w:r>
      <w:r w:rsidRPr="00102E5E">
        <w:rPr>
          <w:rFonts w:ascii="Times New Roman" w:eastAsia="Times New Roman" w:hAnsi="Times New Roman" w:cs="Times New Roman"/>
          <w:color w:val="000000"/>
          <w:spacing w:val="1"/>
          <w:sz w:val="24"/>
          <w:szCs w:val="24"/>
          <w:lang w:val="ru-RU"/>
        </w:rPr>
        <w:t>нк</w:t>
      </w:r>
      <w:r w:rsidRPr="00102E5E">
        <w:rPr>
          <w:rFonts w:ascii="Times New Roman" w:eastAsia="Times New Roman" w:hAnsi="Times New Roman" w:cs="Times New Roman"/>
          <w:color w:val="000000"/>
          <w:sz w:val="24"/>
          <w:szCs w:val="24"/>
          <w:lang w:val="ru-RU"/>
        </w:rPr>
        <w:t>цион</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110"/>
          <w:sz w:val="24"/>
          <w:szCs w:val="24"/>
          <w:lang w:val="ru-RU"/>
        </w:rPr>
        <w:t xml:space="preserve"> </w:t>
      </w:r>
      <w:r w:rsidRPr="00102E5E">
        <w:rPr>
          <w:rFonts w:ascii="Times New Roman" w:eastAsia="Times New Roman" w:hAnsi="Times New Roman" w:cs="Times New Roman"/>
          <w:color w:val="000000"/>
          <w:sz w:val="24"/>
          <w:szCs w:val="24"/>
          <w:lang w:val="ru-RU"/>
        </w:rPr>
        <w:t>во</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мож</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4"/>
          <w:sz w:val="24"/>
          <w:szCs w:val="24"/>
          <w:lang w:val="ru-RU"/>
        </w:rPr>
        <w:t>е</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pacing w:val="111"/>
          <w:sz w:val="24"/>
          <w:szCs w:val="24"/>
          <w:lang w:val="ru-RU"/>
        </w:rPr>
        <w:t xml:space="preserve"> </w:t>
      </w:r>
      <w:r w:rsidRPr="00102E5E">
        <w:rPr>
          <w:rFonts w:ascii="Times New Roman" w:eastAsia="Times New Roman" w:hAnsi="Times New Roman" w:cs="Times New Roman"/>
          <w:color w:val="000000"/>
          <w:sz w:val="24"/>
          <w:szCs w:val="24"/>
          <w:lang w:val="ru-RU"/>
        </w:rPr>
        <w:t>ор</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w w:val="99"/>
          <w:sz w:val="24"/>
          <w:szCs w:val="24"/>
          <w:lang w:val="ru-RU"/>
        </w:rPr>
        <w:t>низ</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 о</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доров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тель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z w:val="24"/>
          <w:szCs w:val="24"/>
          <w:lang w:val="ru-RU"/>
        </w:rPr>
        <w:tab/>
        <w:t>разв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60"/>
          <w:sz w:val="24"/>
          <w:szCs w:val="24"/>
          <w:lang w:val="ru-RU"/>
        </w:rPr>
        <w:t xml:space="preserve"> </w:t>
      </w:r>
      <w:r w:rsidRPr="00102E5E">
        <w:rPr>
          <w:rFonts w:ascii="Times New Roman" w:eastAsia="Times New Roman" w:hAnsi="Times New Roman" w:cs="Times New Roman"/>
          <w:color w:val="000000"/>
          <w:sz w:val="24"/>
          <w:szCs w:val="24"/>
          <w:lang w:val="ru-RU"/>
        </w:rPr>
        <w:t>основных</w:t>
      </w:r>
      <w:r w:rsidRPr="00102E5E">
        <w:rPr>
          <w:rFonts w:ascii="Times New Roman" w:eastAsia="Times New Roman" w:hAnsi="Times New Roman" w:cs="Times New Roman"/>
          <w:color w:val="000000"/>
          <w:spacing w:val="157"/>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ическ</w:t>
      </w:r>
      <w:r w:rsidRPr="00102E5E">
        <w:rPr>
          <w:rFonts w:ascii="Times New Roman" w:eastAsia="Times New Roman" w:hAnsi="Times New Roman" w:cs="Times New Roman"/>
          <w:color w:val="000000"/>
          <w:spacing w:val="3"/>
          <w:sz w:val="24"/>
          <w:szCs w:val="24"/>
          <w:lang w:val="ru-RU"/>
        </w:rPr>
        <w:t>и</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pacing w:val="161"/>
          <w:sz w:val="24"/>
          <w:szCs w:val="24"/>
          <w:lang w:val="ru-RU"/>
        </w:rPr>
        <w:t xml:space="preserve"> </w:t>
      </w:r>
      <w:r w:rsidRPr="00102E5E">
        <w:rPr>
          <w:rFonts w:ascii="Times New Roman" w:eastAsia="Times New Roman" w:hAnsi="Times New Roman" w:cs="Times New Roman"/>
          <w:color w:val="000000"/>
          <w:sz w:val="24"/>
          <w:szCs w:val="24"/>
          <w:lang w:val="ru-RU"/>
        </w:rPr>
        <w:t>качес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63"/>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оддержани</w:t>
      </w:r>
      <w:r w:rsidRPr="00102E5E">
        <w:rPr>
          <w:rFonts w:ascii="Times New Roman" w:eastAsia="Times New Roman" w:hAnsi="Times New Roman" w:cs="Times New Roman"/>
          <w:color w:val="000000"/>
          <w:spacing w:val="1"/>
          <w:sz w:val="24"/>
          <w:szCs w:val="24"/>
          <w:lang w:val="ru-RU"/>
        </w:rPr>
        <w:t>я</w:t>
      </w:r>
      <w:r w:rsidRPr="00102E5E">
        <w:rPr>
          <w:rFonts w:ascii="Times New Roman" w:eastAsia="Times New Roman" w:hAnsi="Times New Roman" w:cs="Times New Roman"/>
          <w:color w:val="000000"/>
          <w:spacing w:val="160"/>
          <w:sz w:val="24"/>
          <w:szCs w:val="24"/>
          <w:lang w:val="ru-RU"/>
        </w:rPr>
        <w:t xml:space="preserve"> </w:t>
      </w:r>
      <w:r w:rsidRPr="00102E5E">
        <w:rPr>
          <w:rFonts w:ascii="Times New Roman" w:eastAsia="Times New Roman" w:hAnsi="Times New Roman" w:cs="Times New Roman"/>
          <w:color w:val="000000"/>
          <w:sz w:val="24"/>
          <w:szCs w:val="24"/>
          <w:lang w:val="ru-RU"/>
        </w:rPr>
        <w:t>работос</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особ</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w:t>
      </w:r>
      <w:proofErr w:type="gramStart"/>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w:t>
      </w:r>
      <w:proofErr w:type="gramEnd"/>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стем</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лакт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z w:val="24"/>
          <w:szCs w:val="24"/>
          <w:lang w:val="ru-RU"/>
        </w:rPr>
        <w:tab/>
        <w:t>пред</w:t>
      </w:r>
      <w:r w:rsidRPr="00102E5E">
        <w:rPr>
          <w:rFonts w:ascii="Times New Roman" w:eastAsia="Times New Roman" w:hAnsi="Times New Roman" w:cs="Times New Roman"/>
          <w:color w:val="000000"/>
          <w:spacing w:val="-1"/>
          <w:sz w:val="24"/>
          <w:szCs w:val="24"/>
          <w:lang w:val="ru-RU"/>
        </w:rPr>
        <w:t>у</w:t>
      </w:r>
      <w:r w:rsidRPr="00102E5E">
        <w:rPr>
          <w:rFonts w:ascii="Times New Roman" w:eastAsia="Times New Roman" w:hAnsi="Times New Roman" w:cs="Times New Roman"/>
          <w:color w:val="000000"/>
          <w:sz w:val="24"/>
          <w:szCs w:val="24"/>
          <w:lang w:val="ru-RU"/>
        </w:rPr>
        <w:t>прежден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аболев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z w:val="24"/>
          <w:szCs w:val="24"/>
          <w:lang w:val="ru-RU"/>
        </w:rPr>
        <w:tab/>
        <w:t>свя</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5"/>
          <w:sz w:val="24"/>
          <w:szCs w:val="24"/>
          <w:lang w:val="ru-RU"/>
        </w:rPr>
        <w:t>ы</w:t>
      </w:r>
      <w:r w:rsidRPr="00102E5E">
        <w:rPr>
          <w:rFonts w:ascii="Times New Roman" w:eastAsia="Times New Roman" w:hAnsi="Times New Roman" w:cs="Times New Roman"/>
          <w:color w:val="000000"/>
          <w:sz w:val="24"/>
          <w:szCs w:val="24"/>
          <w:lang w:val="ru-RU"/>
        </w:rPr>
        <w:t>х</w:t>
      </w:r>
      <w:r w:rsidRPr="00102E5E">
        <w:rPr>
          <w:rFonts w:ascii="Times New Roman" w:eastAsia="Times New Roman" w:hAnsi="Times New Roman" w:cs="Times New Roman"/>
          <w:color w:val="000000"/>
          <w:sz w:val="24"/>
          <w:szCs w:val="24"/>
          <w:lang w:val="ru-RU"/>
        </w:rPr>
        <w:tab/>
        <w:t>с</w:t>
      </w:r>
      <w:r w:rsidRPr="00102E5E">
        <w:rPr>
          <w:rFonts w:ascii="Times New Roman" w:eastAsia="Times New Roman" w:hAnsi="Times New Roman" w:cs="Times New Roman"/>
          <w:color w:val="000000"/>
          <w:sz w:val="24"/>
          <w:szCs w:val="24"/>
          <w:lang w:val="ru-RU"/>
        </w:rPr>
        <w:tab/>
        <w:t>уч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00000"/>
          <w:w w:val="99"/>
          <w:sz w:val="24"/>
          <w:szCs w:val="24"/>
          <w:lang w:val="ru-RU"/>
        </w:rPr>
        <w:t>и</w:t>
      </w:r>
    </w:p>
    <w:p w:rsidR="004C2470" w:rsidRPr="00102E5E" w:rsidRDefault="004C2470">
      <w:pPr>
        <w:rPr>
          <w:lang w:val="ru-RU"/>
        </w:rPr>
        <w:sectPr w:rsidR="004C2470" w:rsidRPr="00102E5E">
          <w:type w:val="continuous"/>
          <w:pgSz w:w="16840" w:h="11906" w:orient="landscape"/>
          <w:pgMar w:top="1144" w:right="563" w:bottom="0" w:left="1134" w:header="0" w:footer="0" w:gutter="0"/>
          <w:cols w:space="708"/>
        </w:sectPr>
      </w:pPr>
    </w:p>
    <w:p w:rsidR="004C2470" w:rsidRPr="00102E5E" w:rsidRDefault="00102E5E">
      <w:pPr>
        <w:widowControl w:val="0"/>
        <w:spacing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lastRenderedPageBreak/>
        <w:t>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p>
    <w:p w:rsidR="004C2470" w:rsidRPr="00102E5E" w:rsidRDefault="00102E5E">
      <w:pPr>
        <w:widowControl w:val="0"/>
        <w:spacing w:before="43" w:line="240" w:lineRule="auto"/>
        <w:ind w:left="568"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во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та</w:t>
      </w:r>
      <w:r w:rsidRPr="00102E5E">
        <w:rPr>
          <w:rFonts w:ascii="Times New Roman" w:eastAsia="Times New Roman" w:hAnsi="Times New Roman" w:cs="Times New Roman"/>
          <w:color w:val="000000"/>
          <w:spacing w:val="1"/>
          <w:w w:val="99"/>
          <w:sz w:val="24"/>
          <w:szCs w:val="24"/>
          <w:lang w:val="ru-RU"/>
        </w:rPr>
        <w:t>ни</w:t>
      </w:r>
      <w:r w:rsidRPr="00102E5E">
        <w:rPr>
          <w:rFonts w:ascii="Times New Roman" w:eastAsia="Times New Roman" w:hAnsi="Times New Roman" w:cs="Times New Roman"/>
          <w:color w:val="000000"/>
          <w:sz w:val="24"/>
          <w:szCs w:val="24"/>
          <w:lang w:val="ru-RU"/>
        </w:rPr>
        <w:t>я</w:t>
      </w:r>
    </w:p>
    <w:p w:rsidR="004C2470" w:rsidRPr="00102E5E" w:rsidRDefault="00102E5E">
      <w:pPr>
        <w:spacing w:line="12"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spacing w:line="240" w:lineRule="auto"/>
        <w:ind w:left="3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водст</w:t>
      </w:r>
      <w:r w:rsidRPr="00102E5E">
        <w:rPr>
          <w:rFonts w:ascii="Times New Roman" w:eastAsia="Times New Roman" w:hAnsi="Times New Roman" w:cs="Times New Roman"/>
          <w:color w:val="000000"/>
          <w:w w:val="99"/>
          <w:sz w:val="24"/>
          <w:szCs w:val="24"/>
          <w:lang w:val="ru-RU"/>
        </w:rPr>
        <w:t>в</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дея</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pacing w:val="1"/>
          <w:w w:val="99"/>
          <w:sz w:val="24"/>
          <w:szCs w:val="24"/>
          <w:lang w:val="ru-RU"/>
        </w:rPr>
        <w:t>ю</w:t>
      </w:r>
      <w:r w:rsidRPr="00102E5E">
        <w:rPr>
          <w:rFonts w:ascii="Times New Roman" w:eastAsia="Times New Roman" w:hAnsi="Times New Roman" w:cs="Times New Roman"/>
          <w:color w:val="000000"/>
          <w:sz w:val="24"/>
          <w:szCs w:val="24"/>
          <w:lang w:val="ru-RU"/>
        </w:rPr>
        <w:t>.</w:t>
      </w:r>
    </w:p>
    <w:p w:rsidR="004C2470" w:rsidRPr="00102E5E" w:rsidRDefault="00102E5E">
      <w:pPr>
        <w:widowControl w:val="0"/>
        <w:tabs>
          <w:tab w:val="left" w:pos="9395"/>
        </w:tabs>
        <w:spacing w:before="50" w:line="240" w:lineRule="auto"/>
        <w:ind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 xml:space="preserve">В </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чис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кт</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ч</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х</w:t>
      </w:r>
      <w:r w:rsidRPr="00102E5E">
        <w:rPr>
          <w:rFonts w:ascii="Times New Roman" w:eastAsia="Times New Roman" w:hAnsi="Times New Roman" w:cs="Times New Roman"/>
          <w:b/>
          <w:bCs/>
          <w:color w:val="000000"/>
          <w:spacing w:val="3"/>
          <w:sz w:val="24"/>
          <w:szCs w:val="24"/>
          <w:lang w:val="ru-RU"/>
        </w:rPr>
        <w:t xml:space="preserve"> </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тий</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14</w:t>
      </w:r>
    </w:p>
    <w:p w:rsidR="004C2470" w:rsidRPr="00102E5E" w:rsidRDefault="004C2470">
      <w:pPr>
        <w:rPr>
          <w:lang w:val="ru-RU"/>
        </w:rPr>
        <w:sectPr w:rsidR="004C2470" w:rsidRPr="00102E5E">
          <w:type w:val="continuous"/>
          <w:pgSz w:w="16840" w:h="11906" w:orient="landscape"/>
          <w:pgMar w:top="1144" w:right="563" w:bottom="0" w:left="1134" w:header="0" w:footer="0" w:gutter="0"/>
          <w:cols w:num="2" w:space="708" w:equalWidth="0">
            <w:col w:w="1864" w:space="882"/>
            <w:col w:w="12396"/>
          </w:cols>
        </w:sectPr>
      </w:pPr>
    </w:p>
    <w:p w:rsidR="004C2470" w:rsidRPr="00102E5E" w:rsidRDefault="00102E5E">
      <w:pPr>
        <w:widowControl w:val="0"/>
        <w:tabs>
          <w:tab w:val="left" w:pos="4536"/>
          <w:tab w:val="left" w:pos="5659"/>
          <w:tab w:val="left" w:pos="6237"/>
          <w:tab w:val="left" w:pos="7730"/>
          <w:tab w:val="left" w:pos="9771"/>
        </w:tabs>
        <w:spacing w:before="50" w:after="43" w:line="240" w:lineRule="auto"/>
        <w:ind w:left="2713"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lastRenderedPageBreak/>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w w:val="99"/>
          <w:sz w:val="24"/>
          <w:szCs w:val="24"/>
          <w:lang w:val="ru-RU"/>
        </w:rPr>
        <w:t>ти</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17.</w:t>
      </w:r>
      <w:r w:rsidRPr="00102E5E">
        <w:rPr>
          <w:rFonts w:ascii="Times New Roman" w:eastAsia="Times New Roman" w:hAnsi="Times New Roman" w:cs="Times New Roman"/>
          <w:color w:val="000000"/>
          <w:sz w:val="24"/>
          <w:szCs w:val="24"/>
          <w:lang w:val="ru-RU"/>
        </w:rPr>
        <w:tab/>
        <w:t>Повы</w:t>
      </w:r>
      <w:r w:rsidRPr="00102E5E">
        <w:rPr>
          <w:rFonts w:ascii="Times New Roman" w:eastAsia="Times New Roman" w:hAnsi="Times New Roman" w:cs="Times New Roman"/>
          <w:color w:val="000000"/>
          <w:w w:val="99"/>
          <w:sz w:val="24"/>
          <w:szCs w:val="24"/>
          <w:lang w:val="ru-RU"/>
        </w:rPr>
        <w:t>ш</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pacing w:val="1"/>
          <w:sz w:val="24"/>
          <w:szCs w:val="24"/>
          <w:lang w:val="ru-RU"/>
        </w:rPr>
        <w:t>ни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z w:val="24"/>
          <w:szCs w:val="24"/>
          <w:lang w:val="ru-RU"/>
        </w:rPr>
        <w:tab/>
        <w:t>фу</w:t>
      </w:r>
      <w:r w:rsidRPr="00102E5E">
        <w:rPr>
          <w:rFonts w:ascii="Times New Roman" w:eastAsia="Times New Roman" w:hAnsi="Times New Roman" w:cs="Times New Roman"/>
          <w:color w:val="000000"/>
          <w:spacing w:val="1"/>
          <w:sz w:val="24"/>
          <w:szCs w:val="24"/>
          <w:lang w:val="ru-RU"/>
        </w:rPr>
        <w:t>нк</w:t>
      </w:r>
      <w:r w:rsidRPr="00102E5E">
        <w:rPr>
          <w:rFonts w:ascii="Times New Roman" w:eastAsia="Times New Roman" w:hAnsi="Times New Roman" w:cs="Times New Roman"/>
          <w:color w:val="000000"/>
          <w:sz w:val="24"/>
          <w:szCs w:val="24"/>
          <w:lang w:val="ru-RU"/>
        </w:rPr>
        <w:t>цио</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z w:val="24"/>
          <w:szCs w:val="24"/>
          <w:lang w:val="ru-RU"/>
        </w:rPr>
        <w:tab/>
        <w:t>во</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мож</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осте</w:t>
      </w:r>
      <w:r w:rsidRPr="00102E5E">
        <w:rPr>
          <w:rFonts w:ascii="Times New Roman" w:eastAsia="Times New Roman" w:hAnsi="Times New Roman" w:cs="Times New Roman"/>
          <w:color w:val="000000"/>
          <w:w w:val="99"/>
          <w:sz w:val="24"/>
          <w:szCs w:val="24"/>
          <w:lang w:val="ru-RU"/>
        </w:rPr>
        <w:t>й</w:t>
      </w:r>
    </w:p>
    <w:p w:rsidR="004C2470" w:rsidRPr="00102E5E" w:rsidRDefault="004C2470">
      <w:pPr>
        <w:rPr>
          <w:lang w:val="ru-RU"/>
        </w:rPr>
        <w:sectPr w:rsidR="004C2470" w:rsidRPr="00102E5E">
          <w:type w:val="continuous"/>
          <w:pgSz w:w="16840" w:h="11906" w:orient="landscape"/>
          <w:pgMar w:top="1144" w:right="563" w:bottom="0" w:left="1134" w:header="0" w:footer="0" w:gutter="0"/>
          <w:cols w:space="708"/>
        </w:sectPr>
      </w:pPr>
    </w:p>
    <w:p w:rsidR="004C2470" w:rsidRPr="00102E5E" w:rsidRDefault="00102E5E">
      <w:pPr>
        <w:widowControl w:val="0"/>
        <w:spacing w:line="274" w:lineRule="auto"/>
        <w:ind w:left="2648" w:right="6"/>
        <w:jc w:val="right"/>
        <w:rPr>
          <w:rFonts w:ascii="Times New Roman" w:eastAsia="Times New Roman" w:hAnsi="Times New Roman" w:cs="Times New Roman"/>
          <w:color w:val="000000"/>
          <w:sz w:val="24"/>
          <w:szCs w:val="24"/>
          <w:lang w:val="ru-RU"/>
        </w:rPr>
      </w:pPr>
      <w:proofErr w:type="gramStart"/>
      <w:r w:rsidRPr="00102E5E">
        <w:rPr>
          <w:rFonts w:ascii="Times New Roman" w:eastAsia="Times New Roman" w:hAnsi="Times New Roman" w:cs="Times New Roman"/>
          <w:color w:val="000000"/>
          <w:sz w:val="24"/>
          <w:szCs w:val="24"/>
          <w:lang w:val="ru-RU"/>
        </w:rPr>
        <w:lastRenderedPageBreak/>
        <w:t>ор</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м</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color w:val="000000"/>
          <w:spacing w:val="1"/>
          <w:sz w:val="24"/>
          <w:szCs w:val="24"/>
          <w:lang w:val="ru-RU"/>
        </w:rPr>
        <w:t>р</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ви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ических</w:t>
      </w:r>
      <w:r w:rsidRPr="00102E5E">
        <w:rPr>
          <w:rFonts w:ascii="Times New Roman" w:eastAsia="Times New Roman" w:hAnsi="Times New Roman" w:cs="Times New Roman"/>
          <w:color w:val="000000"/>
          <w:spacing w:val="153"/>
          <w:sz w:val="24"/>
          <w:szCs w:val="24"/>
          <w:lang w:val="ru-RU"/>
        </w:rPr>
        <w:t xml:space="preserve"> </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55"/>
          <w:sz w:val="24"/>
          <w:szCs w:val="24"/>
          <w:lang w:val="ru-RU"/>
        </w:rPr>
        <w:t xml:space="preserve"> </w:t>
      </w:r>
      <w:r w:rsidRPr="00102E5E">
        <w:rPr>
          <w:rFonts w:ascii="Times New Roman" w:eastAsia="Times New Roman" w:hAnsi="Times New Roman" w:cs="Times New Roman"/>
          <w:color w:val="000000"/>
          <w:sz w:val="24"/>
          <w:szCs w:val="24"/>
          <w:lang w:val="ru-RU"/>
        </w:rPr>
        <w:t xml:space="preserve">в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ла</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100"/>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оддер</w:t>
      </w:r>
      <w:r w:rsidRPr="00102E5E">
        <w:rPr>
          <w:rFonts w:ascii="Times New Roman" w:eastAsia="Times New Roman" w:hAnsi="Times New Roman" w:cs="Times New Roman"/>
          <w:color w:val="000000"/>
          <w:spacing w:val="-1"/>
          <w:sz w:val="24"/>
          <w:szCs w:val="24"/>
          <w:lang w:val="ru-RU"/>
        </w:rPr>
        <w:t>жа</w:t>
      </w:r>
      <w:r w:rsidRPr="00102E5E">
        <w:rPr>
          <w:rFonts w:ascii="Times New Roman" w:eastAsia="Times New Roman" w:hAnsi="Times New Roman" w:cs="Times New Roman"/>
          <w:color w:val="000000"/>
          <w:sz w:val="24"/>
          <w:szCs w:val="24"/>
          <w:lang w:val="ru-RU"/>
        </w:rPr>
        <w:t>н</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99"/>
          <w:sz w:val="24"/>
          <w:szCs w:val="24"/>
          <w:lang w:val="ru-RU"/>
        </w:rPr>
        <w:t xml:space="preserve"> </w:t>
      </w:r>
      <w:r w:rsidRPr="00102E5E">
        <w:rPr>
          <w:rFonts w:ascii="Times New Roman" w:eastAsia="Times New Roman" w:hAnsi="Times New Roman" w:cs="Times New Roman"/>
          <w:color w:val="000000"/>
          <w:sz w:val="24"/>
          <w:szCs w:val="24"/>
          <w:lang w:val="ru-RU"/>
        </w:rPr>
        <w:t>рабо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spacing w:val="2"/>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w:t>
      </w:r>
      <w:proofErr w:type="gramEnd"/>
    </w:p>
    <w:p w:rsidR="004C2470" w:rsidRPr="00102E5E" w:rsidRDefault="00102E5E">
      <w:pPr>
        <w:widowControl w:val="0"/>
        <w:spacing w:line="274" w:lineRule="auto"/>
        <w:ind w:left="-56"/>
        <w:jc w:val="right"/>
        <w:rPr>
          <w:rFonts w:ascii="Times New Roman" w:eastAsia="Times New Roman" w:hAnsi="Times New Roman" w:cs="Times New Roman"/>
          <w:color w:val="000000"/>
          <w:sz w:val="24"/>
          <w:szCs w:val="24"/>
          <w:lang w:val="ru-RU"/>
        </w:rPr>
      </w:pPr>
      <w:r w:rsidRPr="00102E5E">
        <w:rPr>
          <w:lang w:val="ru-RU"/>
        </w:rPr>
        <w:br w:type="column"/>
      </w:r>
      <w:r w:rsidRPr="00102E5E">
        <w:rPr>
          <w:rFonts w:ascii="Times New Roman" w:eastAsia="Times New Roman" w:hAnsi="Times New Roman" w:cs="Times New Roman"/>
          <w:color w:val="000000"/>
          <w:w w:val="99"/>
          <w:sz w:val="24"/>
          <w:szCs w:val="24"/>
          <w:lang w:val="ru-RU"/>
        </w:rPr>
        <w:lastRenderedPageBreak/>
        <w:t>т</w:t>
      </w:r>
      <w:r w:rsidRPr="00102E5E">
        <w:rPr>
          <w:rFonts w:ascii="Times New Roman" w:eastAsia="Times New Roman" w:hAnsi="Times New Roman" w:cs="Times New Roman"/>
          <w:color w:val="000000"/>
          <w:sz w:val="24"/>
          <w:szCs w:val="24"/>
          <w:lang w:val="ru-RU"/>
        </w:rPr>
        <w:t>ом</w:t>
      </w:r>
      <w:r w:rsidRPr="00102E5E">
        <w:rPr>
          <w:rFonts w:ascii="Times New Roman" w:eastAsia="Times New Roman" w:hAnsi="Times New Roman" w:cs="Times New Roman"/>
          <w:color w:val="000000"/>
          <w:spacing w:val="155"/>
          <w:sz w:val="24"/>
          <w:szCs w:val="24"/>
          <w:lang w:val="ru-RU"/>
        </w:rPr>
        <w:t xml:space="preserve"> </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сле</w:t>
      </w:r>
      <w:r w:rsidRPr="00102E5E">
        <w:rPr>
          <w:rFonts w:ascii="Times New Roman" w:eastAsia="Times New Roman" w:hAnsi="Times New Roman" w:cs="Times New Roman"/>
          <w:color w:val="000000"/>
          <w:spacing w:val="152"/>
          <w:sz w:val="24"/>
          <w:szCs w:val="24"/>
          <w:lang w:val="ru-RU"/>
        </w:rPr>
        <w:t xml:space="preserve"> </w:t>
      </w:r>
      <w:proofErr w:type="gramStart"/>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2"/>
          <w:sz w:val="24"/>
          <w:szCs w:val="24"/>
          <w:lang w:val="ru-RU"/>
        </w:rPr>
        <w:t>ф</w:t>
      </w:r>
      <w:r w:rsidRPr="00102E5E">
        <w:rPr>
          <w:rFonts w:ascii="Times New Roman" w:eastAsia="Times New Roman" w:hAnsi="Times New Roman" w:cs="Times New Roman"/>
          <w:color w:val="000000"/>
          <w:sz w:val="24"/>
          <w:szCs w:val="24"/>
          <w:lang w:val="ru-RU"/>
        </w:rPr>
        <w:t>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pacing w:val="4"/>
          <w:sz w:val="24"/>
          <w:szCs w:val="24"/>
          <w:lang w:val="ru-RU"/>
        </w:rPr>
        <w:t>о</w:t>
      </w:r>
      <w:r w:rsidRPr="00102E5E">
        <w:rPr>
          <w:rFonts w:ascii="Times New Roman" w:eastAsia="Times New Roman" w:hAnsi="Times New Roman" w:cs="Times New Roman"/>
          <w:color w:val="000000"/>
          <w:w w:val="99"/>
          <w:sz w:val="24"/>
          <w:szCs w:val="24"/>
          <w:lang w:val="ru-RU"/>
        </w:rPr>
        <w:t>-</w:t>
      </w:r>
      <w:r w:rsidRPr="00102E5E">
        <w:rPr>
          <w:rFonts w:ascii="Times New Roman" w:eastAsia="Times New Roman" w:hAnsi="Times New Roman" w:cs="Times New Roman"/>
          <w:color w:val="000000"/>
          <w:spacing w:val="1"/>
          <w:sz w:val="24"/>
          <w:szCs w:val="24"/>
          <w:lang w:val="ru-RU"/>
        </w:rPr>
        <w:t>профи</w:t>
      </w:r>
      <w:r w:rsidRPr="00102E5E">
        <w:rPr>
          <w:rFonts w:ascii="Times New Roman" w:eastAsia="Times New Roman" w:hAnsi="Times New Roman" w:cs="Times New Roman"/>
          <w:color w:val="000000"/>
          <w:sz w:val="24"/>
          <w:szCs w:val="24"/>
          <w:lang w:val="ru-RU"/>
        </w:rPr>
        <w:t>лак</w:t>
      </w:r>
      <w:r w:rsidRPr="00102E5E">
        <w:rPr>
          <w:rFonts w:ascii="Times New Roman" w:eastAsia="Times New Roman" w:hAnsi="Times New Roman" w:cs="Times New Roman"/>
          <w:color w:val="000000"/>
          <w:w w:val="99"/>
          <w:sz w:val="24"/>
          <w:szCs w:val="24"/>
          <w:lang w:val="ru-RU"/>
        </w:rPr>
        <w:t>ти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а</w:t>
      </w:r>
      <w:proofErr w:type="gramEnd"/>
      <w:r w:rsidRPr="00102E5E">
        <w:rPr>
          <w:rFonts w:ascii="Times New Roman" w:eastAsia="Times New Roman" w:hAnsi="Times New Roman" w:cs="Times New Roman"/>
          <w:color w:val="000000"/>
          <w:spacing w:val="98"/>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реду</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режде</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w:t>
      </w:r>
    </w:p>
    <w:p w:rsidR="004C2470" w:rsidRPr="00102E5E" w:rsidRDefault="00102E5E">
      <w:pPr>
        <w:spacing w:after="19" w:line="140" w:lineRule="exact"/>
        <w:rPr>
          <w:rFonts w:ascii="Times New Roman" w:eastAsia="Times New Roman" w:hAnsi="Times New Roman" w:cs="Times New Roman"/>
          <w:sz w:val="14"/>
          <w:szCs w:val="14"/>
          <w:lang w:val="ru-RU"/>
        </w:rPr>
      </w:pPr>
      <w:r w:rsidRPr="00102E5E">
        <w:rPr>
          <w:lang w:val="ru-RU"/>
        </w:rPr>
        <w:br w:type="column"/>
      </w:r>
    </w:p>
    <w:p w:rsidR="004C2470" w:rsidRPr="00102E5E" w:rsidRDefault="00102E5E">
      <w:pPr>
        <w:widowControl w:val="0"/>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14</w:t>
      </w:r>
    </w:p>
    <w:p w:rsidR="004C2470" w:rsidRPr="00102E5E" w:rsidRDefault="004C2470">
      <w:pPr>
        <w:rPr>
          <w:lang w:val="ru-RU"/>
        </w:rPr>
        <w:sectPr w:rsidR="004C2470" w:rsidRPr="00102E5E">
          <w:type w:val="continuous"/>
          <w:pgSz w:w="16840" w:h="11906" w:orient="landscape"/>
          <w:pgMar w:top="1144" w:right="563" w:bottom="0" w:left="1134" w:header="0" w:footer="0" w:gutter="0"/>
          <w:cols w:num="3" w:space="708" w:equalWidth="0">
            <w:col w:w="7749" w:space="157"/>
            <w:col w:w="3329" w:space="906"/>
            <w:col w:w="3001"/>
          </w:cols>
        </w:sectPr>
      </w:pPr>
    </w:p>
    <w:p w:rsidR="004C2470" w:rsidRPr="00102E5E" w:rsidRDefault="00102E5E">
      <w:pPr>
        <w:widowControl w:val="0"/>
        <w:spacing w:before="2" w:line="283" w:lineRule="auto"/>
        <w:ind w:left="568" w:right="5053" w:firstLine="2145"/>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color w:val="000000"/>
          <w:sz w:val="24"/>
          <w:szCs w:val="24"/>
          <w:lang w:val="ru-RU"/>
        </w:rPr>
        <w:lastRenderedPageBreak/>
        <w:t>заболев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й</w:t>
      </w:r>
      <w:r w:rsidRPr="00102E5E">
        <w:rPr>
          <w:rFonts w:ascii="Times New Roman" w:eastAsia="Times New Roman" w:hAnsi="Times New Roman" w:cs="Times New Roman"/>
          <w:color w:val="000000"/>
          <w:sz w:val="24"/>
          <w:szCs w:val="24"/>
          <w:lang w:val="ru-RU"/>
        </w:rPr>
        <w:t>, свя</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sz w:val="24"/>
          <w:szCs w:val="24"/>
          <w:lang w:val="ru-RU"/>
        </w:rPr>
        <w:t>нн</w:t>
      </w:r>
      <w:r w:rsidRPr="00102E5E">
        <w:rPr>
          <w:rFonts w:ascii="Times New Roman" w:eastAsia="Times New Roman" w:hAnsi="Times New Roman" w:cs="Times New Roman"/>
          <w:color w:val="000000"/>
          <w:spacing w:val="-2"/>
          <w:sz w:val="24"/>
          <w:szCs w:val="24"/>
          <w:lang w:val="ru-RU"/>
        </w:rPr>
        <w:t>ы</w:t>
      </w:r>
      <w:r w:rsidRPr="00102E5E">
        <w:rPr>
          <w:rFonts w:ascii="Times New Roman" w:eastAsia="Times New Roman" w:hAnsi="Times New Roman" w:cs="Times New Roman"/>
          <w:color w:val="000000"/>
          <w:sz w:val="24"/>
          <w:szCs w:val="24"/>
          <w:lang w:val="ru-RU"/>
        </w:rPr>
        <w:t>х с</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уч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б</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 и</w:t>
      </w:r>
      <w:r w:rsidRPr="00102E5E">
        <w:rPr>
          <w:rFonts w:ascii="Times New Roman" w:eastAsia="Times New Roman" w:hAnsi="Times New Roman" w:cs="Times New Roman"/>
          <w:color w:val="000000"/>
          <w:spacing w:val="1"/>
          <w:sz w:val="24"/>
          <w:szCs w:val="24"/>
          <w:lang w:val="ru-RU"/>
        </w:rPr>
        <w:t xml:space="preserve"> 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во</w:t>
      </w:r>
      <w:r w:rsidRPr="00102E5E">
        <w:rPr>
          <w:rFonts w:ascii="Times New Roman" w:eastAsia="Times New Roman" w:hAnsi="Times New Roman" w:cs="Times New Roman"/>
          <w:color w:val="000000"/>
          <w:spacing w:val="-1"/>
          <w:sz w:val="24"/>
          <w:szCs w:val="24"/>
          <w:lang w:val="ru-RU"/>
        </w:rPr>
        <w:t>дс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вен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дея</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w w:val="99"/>
          <w:sz w:val="24"/>
          <w:szCs w:val="24"/>
          <w:lang w:val="ru-RU"/>
        </w:rPr>
        <w:t>ьн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2"/>
          <w:sz w:val="24"/>
          <w:szCs w:val="24"/>
          <w:lang w:val="ru-RU"/>
        </w:rPr>
        <w:t>т</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ю</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ж</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ная а</w:t>
      </w:r>
      <w:r w:rsidRPr="00102E5E">
        <w:rPr>
          <w:rFonts w:ascii="Times New Roman" w:eastAsia="Times New Roman" w:hAnsi="Times New Roman" w:cs="Times New Roman"/>
          <w:b/>
          <w:bCs/>
          <w:color w:val="000000"/>
          <w:w w:val="99"/>
          <w:sz w:val="24"/>
          <w:szCs w:val="24"/>
          <w:lang w:val="ru-RU"/>
        </w:rPr>
        <w:t>тт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ц</w:t>
      </w:r>
      <w:r w:rsidRPr="00102E5E">
        <w:rPr>
          <w:rFonts w:ascii="Times New Roman" w:eastAsia="Times New Roman" w:hAnsi="Times New Roman" w:cs="Times New Roman"/>
          <w:b/>
          <w:bCs/>
          <w:color w:val="000000"/>
          <w:sz w:val="24"/>
          <w:szCs w:val="24"/>
          <w:lang w:val="ru-RU"/>
        </w:rPr>
        <w:t>ия</w:t>
      </w:r>
    </w:p>
    <w:p w:rsidR="004C2470" w:rsidRPr="00102E5E" w:rsidRDefault="00102E5E">
      <w:pPr>
        <w:widowControl w:val="0"/>
        <w:tabs>
          <w:tab w:val="left" w:pos="12082"/>
        </w:tabs>
        <w:spacing w:before="3" w:line="240" w:lineRule="auto"/>
        <w:ind w:left="568" w:right="-20"/>
        <w:rPr>
          <w:rFonts w:ascii="Times New Roman" w:eastAsia="Times New Roman" w:hAnsi="Times New Roman" w:cs="Times New Roman"/>
          <w:b/>
          <w:bCs/>
          <w:i/>
          <w:iCs/>
          <w:color w:val="000000"/>
          <w:sz w:val="24"/>
          <w:szCs w:val="24"/>
          <w:lang w:val="ru-RU"/>
        </w:rPr>
      </w:pPr>
      <w:r w:rsidRPr="00102E5E">
        <w:rPr>
          <w:rFonts w:ascii="Times New Roman" w:eastAsia="Times New Roman" w:hAnsi="Times New Roman" w:cs="Times New Roman"/>
          <w:b/>
          <w:bCs/>
          <w:color w:val="000000"/>
          <w:sz w:val="24"/>
          <w:szCs w:val="24"/>
          <w:lang w:val="ru-RU"/>
        </w:rPr>
        <w:t>Все</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color w:val="000000"/>
          <w:sz w:val="24"/>
          <w:szCs w:val="24"/>
          <w:lang w:val="ru-RU"/>
        </w:rPr>
        <w:tab/>
      </w:r>
      <w:r w:rsidR="00A70DCD">
        <w:rPr>
          <w:rFonts w:ascii="Times New Roman" w:eastAsia="Times New Roman" w:hAnsi="Times New Roman" w:cs="Times New Roman"/>
          <w:b/>
          <w:bCs/>
          <w:i/>
          <w:iCs/>
          <w:color w:val="000000"/>
          <w:sz w:val="24"/>
          <w:szCs w:val="24"/>
          <w:lang w:val="ru-RU"/>
        </w:rPr>
        <w:t>212</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10" w:line="240" w:lineRule="exact"/>
        <w:rPr>
          <w:rFonts w:ascii="Times New Roman" w:eastAsia="Times New Roman" w:hAnsi="Times New Roman" w:cs="Times New Roman"/>
          <w:sz w:val="24"/>
          <w:szCs w:val="24"/>
          <w:lang w:val="ru-RU"/>
        </w:rPr>
      </w:pPr>
    </w:p>
    <w:bookmarkEnd w:id="7"/>
    <w:p w:rsidR="004C2470" w:rsidRPr="00102E5E" w:rsidRDefault="004C2470">
      <w:pPr>
        <w:widowControl w:val="0"/>
        <w:spacing w:line="240" w:lineRule="auto"/>
        <w:ind w:left="14782" w:right="-20"/>
        <w:rPr>
          <w:rFonts w:ascii="Times New Roman" w:eastAsia="Times New Roman" w:hAnsi="Times New Roman" w:cs="Times New Roman"/>
          <w:color w:val="000000"/>
          <w:sz w:val="24"/>
          <w:szCs w:val="24"/>
          <w:lang w:val="ru-RU"/>
        </w:rPr>
        <w:sectPr w:rsidR="004C2470" w:rsidRPr="00102E5E">
          <w:type w:val="continuous"/>
          <w:pgSz w:w="16840" w:h="11906" w:orient="landscape"/>
          <w:pgMar w:top="1144" w:right="563" w:bottom="0" w:left="1134" w:header="0" w:footer="0" w:gutter="0"/>
          <w:cols w:space="708"/>
        </w:sectPr>
      </w:pPr>
    </w:p>
    <w:p w:rsidR="004C2470" w:rsidRPr="00102E5E" w:rsidRDefault="00102E5E">
      <w:pPr>
        <w:widowControl w:val="0"/>
        <w:spacing w:line="240" w:lineRule="auto"/>
        <w:ind w:left="531" w:right="-20"/>
        <w:rPr>
          <w:rFonts w:ascii="Times New Roman" w:eastAsia="Times New Roman" w:hAnsi="Times New Roman" w:cs="Times New Roman"/>
          <w:b/>
          <w:bCs/>
          <w:color w:val="000000"/>
          <w:sz w:val="24"/>
          <w:szCs w:val="24"/>
          <w:lang w:val="ru-RU"/>
        </w:rPr>
      </w:pPr>
      <w:bookmarkStart w:id="8" w:name="_page_357_0"/>
      <w:r w:rsidRPr="00102E5E">
        <w:rPr>
          <w:rFonts w:ascii="Times New Roman" w:eastAsia="Times New Roman" w:hAnsi="Times New Roman" w:cs="Times New Roman"/>
          <w:b/>
          <w:bCs/>
          <w:color w:val="000000"/>
          <w:sz w:val="24"/>
          <w:szCs w:val="24"/>
          <w:lang w:val="ru-RU"/>
        </w:rPr>
        <w:lastRenderedPageBreak/>
        <w:t>3.</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УСЛО</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ИЯ РЕА</w:t>
      </w:r>
      <w:r w:rsidRPr="00102E5E">
        <w:rPr>
          <w:rFonts w:ascii="Times New Roman" w:eastAsia="Times New Roman" w:hAnsi="Times New Roman" w:cs="Times New Roman"/>
          <w:b/>
          <w:bCs/>
          <w:color w:val="000000"/>
          <w:spacing w:val="3"/>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pacing w:val="-2"/>
          <w:sz w:val="24"/>
          <w:szCs w:val="24"/>
          <w:lang w:val="ru-RU"/>
        </w:rPr>
        <w:t>А</w:t>
      </w:r>
      <w:r w:rsidRPr="00102E5E">
        <w:rPr>
          <w:rFonts w:ascii="Times New Roman" w:eastAsia="Times New Roman" w:hAnsi="Times New Roman" w:cs="Times New Roman"/>
          <w:b/>
          <w:bCs/>
          <w:color w:val="000000"/>
          <w:sz w:val="24"/>
          <w:szCs w:val="24"/>
          <w:lang w:val="ru-RU"/>
        </w:rPr>
        <w:t>ЦИИ</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 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 w:line="120" w:lineRule="exact"/>
        <w:rPr>
          <w:rFonts w:ascii="Times New Roman" w:eastAsia="Times New Roman" w:hAnsi="Times New Roman" w:cs="Times New Roman"/>
          <w:sz w:val="12"/>
          <w:szCs w:val="12"/>
          <w:lang w:val="ru-RU"/>
        </w:rPr>
      </w:pPr>
    </w:p>
    <w:p w:rsidR="004C2470" w:rsidRPr="00102E5E" w:rsidRDefault="00102E5E">
      <w:pPr>
        <w:widowControl w:val="0"/>
        <w:spacing w:line="275" w:lineRule="auto"/>
        <w:ind w:left="1" w:right="-54" w:firstLine="707"/>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3.1.</w:t>
      </w:r>
      <w:r w:rsidRPr="00102E5E">
        <w:rPr>
          <w:rFonts w:ascii="Times New Roman" w:eastAsia="Times New Roman" w:hAnsi="Times New Roman" w:cs="Times New Roman"/>
          <w:b/>
          <w:bCs/>
          <w:color w:val="000000"/>
          <w:spacing w:val="172"/>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изац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1"/>
          <w:sz w:val="24"/>
          <w:szCs w:val="24"/>
          <w:lang w:val="ru-RU"/>
        </w:rPr>
        <w:t xml:space="preserve"> </w:t>
      </w:r>
      <w:r w:rsidRPr="00102E5E">
        <w:rPr>
          <w:rFonts w:ascii="Times New Roman" w:eastAsia="Times New Roman" w:hAnsi="Times New Roman" w:cs="Times New Roman"/>
          <w:b/>
          <w:bCs/>
          <w:color w:val="000000"/>
          <w:sz w:val="24"/>
          <w:szCs w:val="24"/>
          <w:lang w:val="ru-RU"/>
        </w:rPr>
        <w:t>уче</w:t>
      </w:r>
      <w:r w:rsidRPr="00102E5E">
        <w:rPr>
          <w:rFonts w:ascii="Times New Roman" w:eastAsia="Times New Roman" w:hAnsi="Times New Roman" w:cs="Times New Roman"/>
          <w:b/>
          <w:bCs/>
          <w:color w:val="000000"/>
          <w:spacing w:val="1"/>
          <w:sz w:val="24"/>
          <w:szCs w:val="24"/>
          <w:lang w:val="ru-RU"/>
        </w:rPr>
        <w:t>б</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пли</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едусмо</w:t>
      </w:r>
      <w:r w:rsidRPr="00102E5E">
        <w:rPr>
          <w:rFonts w:ascii="Times New Roman" w:eastAsia="Times New Roman" w:hAnsi="Times New Roman" w:cs="Times New Roman"/>
          <w:b/>
          <w:bCs/>
          <w:color w:val="000000"/>
          <w:w w:val="99"/>
          <w:sz w:val="24"/>
          <w:szCs w:val="24"/>
          <w:lang w:val="ru-RU"/>
        </w:rPr>
        <w:t>тр</w:t>
      </w:r>
      <w:r w:rsidRPr="00102E5E">
        <w:rPr>
          <w:rFonts w:ascii="Times New Roman" w:eastAsia="Times New Roman" w:hAnsi="Times New Roman" w:cs="Times New Roman"/>
          <w:b/>
          <w:bCs/>
          <w:color w:val="000000"/>
          <w:sz w:val="24"/>
          <w:szCs w:val="24"/>
          <w:lang w:val="ru-RU"/>
        </w:rPr>
        <w:t>ены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ду</w:t>
      </w:r>
      <w:r w:rsidRPr="00102E5E">
        <w:rPr>
          <w:rFonts w:ascii="Times New Roman" w:eastAsia="Times New Roman" w:hAnsi="Times New Roman" w:cs="Times New Roman"/>
          <w:b/>
          <w:bCs/>
          <w:color w:val="000000"/>
          <w:w w:val="99"/>
          <w:sz w:val="24"/>
          <w:szCs w:val="24"/>
          <w:lang w:val="ru-RU"/>
        </w:rPr>
        <w:t>ю</w:t>
      </w:r>
      <w:r w:rsidRPr="00102E5E">
        <w:rPr>
          <w:rFonts w:ascii="Times New Roman" w:eastAsia="Times New Roman" w:hAnsi="Times New Roman" w:cs="Times New Roman"/>
          <w:b/>
          <w:bCs/>
          <w:color w:val="000000"/>
          <w:spacing w:val="-1"/>
          <w:sz w:val="24"/>
          <w:szCs w:val="24"/>
          <w:lang w:val="ru-RU"/>
        </w:rPr>
        <w:t>щ</w:t>
      </w:r>
      <w:r w:rsidRPr="00102E5E">
        <w:rPr>
          <w:rFonts w:ascii="Times New Roman" w:eastAsia="Times New Roman" w:hAnsi="Times New Roman" w:cs="Times New Roman"/>
          <w:b/>
          <w:bCs/>
          <w:color w:val="000000"/>
          <w:sz w:val="24"/>
          <w:szCs w:val="24"/>
          <w:lang w:val="ru-RU"/>
        </w:rPr>
        <w:t xml:space="preserve">ие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пец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 xml:space="preserve">ые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w w:val="99"/>
          <w:sz w:val="24"/>
          <w:szCs w:val="24"/>
          <w:lang w:val="ru-RU"/>
        </w:rPr>
        <w:t>щ</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pacing w:val="3"/>
          <w:sz w:val="24"/>
          <w:szCs w:val="24"/>
          <w:lang w:val="ru-RU"/>
        </w:rPr>
        <w:t>я</w:t>
      </w:r>
      <w:r w:rsidRPr="00102E5E">
        <w:rPr>
          <w:rFonts w:ascii="Times New Roman" w:eastAsia="Times New Roman" w:hAnsi="Times New Roman" w:cs="Times New Roman"/>
          <w:b/>
          <w:bCs/>
          <w:color w:val="000000"/>
          <w:sz w:val="24"/>
          <w:szCs w:val="24"/>
          <w:lang w:val="ru-RU"/>
        </w:rPr>
        <w:t>:</w:t>
      </w:r>
    </w:p>
    <w:p w:rsidR="004C2470" w:rsidRPr="00102E5E" w:rsidRDefault="00102E5E">
      <w:pPr>
        <w:widowControl w:val="0"/>
        <w:spacing w:line="276" w:lineRule="auto"/>
        <w:ind w:left="1" w:right="-57" w:firstLine="707"/>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версаль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орт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ый</w:t>
      </w:r>
      <w:r w:rsidRPr="00102E5E">
        <w:rPr>
          <w:rFonts w:ascii="Times New Roman" w:eastAsia="Times New Roman" w:hAnsi="Times New Roman" w:cs="Times New Roman"/>
          <w:color w:val="000000"/>
          <w:spacing w:val="15"/>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осна</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z w:val="24"/>
          <w:szCs w:val="24"/>
          <w:lang w:val="ru-RU"/>
        </w:rPr>
        <w:t>ен</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ы</w:t>
      </w:r>
      <w:r w:rsidRPr="00102E5E">
        <w:rPr>
          <w:rFonts w:ascii="Times New Roman" w:eastAsia="Times New Roman" w:hAnsi="Times New Roman" w:cs="Times New Roman"/>
          <w:color w:val="000000"/>
          <w:sz w:val="24"/>
          <w:szCs w:val="24"/>
          <w:lang w:val="ru-RU"/>
        </w:rPr>
        <w:t>й</w:t>
      </w:r>
      <w:r w:rsidRPr="00102E5E">
        <w:rPr>
          <w:rFonts w:ascii="Times New Roman" w:eastAsia="Times New Roman" w:hAnsi="Times New Roman" w:cs="Times New Roman"/>
          <w:color w:val="000000"/>
          <w:spacing w:val="17"/>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z w:val="24"/>
          <w:szCs w:val="24"/>
          <w:lang w:val="ru-RU"/>
        </w:rPr>
        <w:t>соо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7"/>
          <w:sz w:val="24"/>
          <w:szCs w:val="24"/>
          <w:lang w:val="ru-RU"/>
        </w:rPr>
        <w:t xml:space="preserve"> </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6"/>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.6</w:t>
      </w:r>
      <w:r w:rsidRPr="00102E5E">
        <w:rPr>
          <w:rFonts w:ascii="Times New Roman" w:eastAsia="Times New Roman" w:hAnsi="Times New Roman" w:cs="Times New Roman"/>
          <w:color w:val="000000"/>
          <w:spacing w:val="-1"/>
          <w:sz w:val="24"/>
          <w:szCs w:val="24"/>
          <w:lang w:val="ru-RU"/>
        </w:rPr>
        <w:t>.</w:t>
      </w:r>
      <w:r w:rsidRPr="00102E5E">
        <w:rPr>
          <w:rFonts w:ascii="Times New Roman" w:eastAsia="Times New Roman" w:hAnsi="Times New Roman" w:cs="Times New Roman"/>
          <w:color w:val="000000"/>
          <w:sz w:val="24"/>
          <w:szCs w:val="24"/>
          <w:lang w:val="ru-RU"/>
        </w:rPr>
        <w:t>1.1</w:t>
      </w:r>
      <w:r w:rsidRPr="00102E5E">
        <w:rPr>
          <w:rFonts w:ascii="Times New Roman" w:eastAsia="Times New Roman" w:hAnsi="Times New Roman" w:cs="Times New Roman"/>
          <w:color w:val="000000"/>
          <w:spacing w:val="15"/>
          <w:sz w:val="24"/>
          <w:szCs w:val="24"/>
          <w:lang w:val="ru-RU"/>
        </w:rPr>
        <w:t xml:space="preserve"> </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обра</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тель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рам</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 xml:space="preserve">ы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о с</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иал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p>
    <w:p w:rsidR="004C2470" w:rsidRPr="00102E5E" w:rsidRDefault="00102E5E">
      <w:pPr>
        <w:widowControl w:val="0"/>
        <w:spacing w:line="275" w:lineRule="auto"/>
        <w:ind w:left="1" w:right="-50" w:firstLine="707"/>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оборудова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ые</w:t>
      </w:r>
      <w:r w:rsidRPr="00102E5E">
        <w:rPr>
          <w:rFonts w:ascii="Times New Roman" w:eastAsia="Times New Roman" w:hAnsi="Times New Roman" w:cs="Times New Roman"/>
          <w:color w:val="000000"/>
          <w:spacing w:val="68"/>
          <w:sz w:val="24"/>
          <w:szCs w:val="24"/>
          <w:lang w:val="ru-RU"/>
        </w:rPr>
        <w:t xml:space="preserve"> </w:t>
      </w:r>
      <w:r w:rsidRPr="00102E5E">
        <w:rPr>
          <w:rFonts w:ascii="Times New Roman" w:eastAsia="Times New Roman" w:hAnsi="Times New Roman" w:cs="Times New Roman"/>
          <w:color w:val="000000"/>
          <w:sz w:val="24"/>
          <w:szCs w:val="24"/>
          <w:lang w:val="ru-RU"/>
        </w:rPr>
        <w:t>от</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ры</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sz w:val="24"/>
          <w:szCs w:val="24"/>
          <w:lang w:val="ru-RU"/>
        </w:rPr>
        <w:t>ые</w:t>
      </w:r>
      <w:r w:rsidRPr="00102E5E">
        <w:rPr>
          <w:rFonts w:ascii="Times New Roman" w:eastAsia="Times New Roman" w:hAnsi="Times New Roman" w:cs="Times New Roman"/>
          <w:color w:val="000000"/>
          <w:spacing w:val="68"/>
          <w:sz w:val="24"/>
          <w:szCs w:val="24"/>
          <w:lang w:val="ru-RU"/>
        </w:rPr>
        <w:t xml:space="preserve"> </w:t>
      </w:r>
      <w:r w:rsidRPr="00102E5E">
        <w:rPr>
          <w:rFonts w:ascii="Times New Roman" w:eastAsia="Times New Roman" w:hAnsi="Times New Roman" w:cs="Times New Roman"/>
          <w:color w:val="000000"/>
          <w:sz w:val="24"/>
          <w:szCs w:val="24"/>
          <w:lang w:val="ru-RU"/>
        </w:rPr>
        <w:t>спор</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вные</w:t>
      </w:r>
      <w:r w:rsidRPr="00102E5E">
        <w:rPr>
          <w:rFonts w:ascii="Times New Roman" w:eastAsia="Times New Roman" w:hAnsi="Times New Roman" w:cs="Times New Roman"/>
          <w:color w:val="000000"/>
          <w:spacing w:val="68"/>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ло</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pacing w:val="-3"/>
          <w:sz w:val="24"/>
          <w:szCs w:val="24"/>
          <w:lang w:val="ru-RU"/>
        </w:rPr>
        <w:t>а</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sz w:val="24"/>
          <w:szCs w:val="24"/>
          <w:lang w:val="ru-RU"/>
        </w:rPr>
        <w:t>ки</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spacing w:val="69"/>
          <w:sz w:val="24"/>
          <w:szCs w:val="24"/>
          <w:lang w:val="ru-RU"/>
        </w:rPr>
        <w:t xml:space="preserve"> </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щ</w:t>
      </w:r>
      <w:r w:rsidRPr="00102E5E">
        <w:rPr>
          <w:rFonts w:ascii="Times New Roman" w:eastAsia="Times New Roman" w:hAnsi="Times New Roman" w:cs="Times New Roman"/>
          <w:color w:val="000000"/>
          <w:spacing w:val="-1"/>
          <w:sz w:val="24"/>
          <w:szCs w:val="24"/>
          <w:lang w:val="ru-RU"/>
        </w:rPr>
        <w:t>ен</w:t>
      </w:r>
      <w:r w:rsidRPr="00102E5E">
        <w:rPr>
          <w:rFonts w:ascii="Times New Roman" w:eastAsia="Times New Roman" w:hAnsi="Times New Roman" w:cs="Times New Roman"/>
          <w:color w:val="000000"/>
          <w:sz w:val="24"/>
          <w:szCs w:val="24"/>
          <w:lang w:val="ru-RU"/>
        </w:rPr>
        <w:t>ные</w:t>
      </w:r>
      <w:r w:rsidRPr="00102E5E">
        <w:rPr>
          <w:rFonts w:ascii="Times New Roman" w:eastAsia="Times New Roman" w:hAnsi="Times New Roman" w:cs="Times New Roman"/>
          <w:color w:val="000000"/>
          <w:spacing w:val="68"/>
          <w:sz w:val="24"/>
          <w:szCs w:val="24"/>
          <w:lang w:val="ru-RU"/>
        </w:rPr>
        <w:t xml:space="preserve"> </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69"/>
          <w:sz w:val="24"/>
          <w:szCs w:val="24"/>
          <w:lang w:val="ru-RU"/>
        </w:rPr>
        <w:t xml:space="preserve"> </w:t>
      </w:r>
      <w:r w:rsidRPr="00102E5E">
        <w:rPr>
          <w:rFonts w:ascii="Times New Roman" w:eastAsia="Times New Roman" w:hAnsi="Times New Roman" w:cs="Times New Roman"/>
          <w:color w:val="000000"/>
          <w:sz w:val="24"/>
          <w:szCs w:val="24"/>
          <w:lang w:val="ru-RU"/>
        </w:rPr>
        <w:t>соо</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ве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ств</w:t>
      </w:r>
      <w:r w:rsidRPr="00102E5E">
        <w:rPr>
          <w:rFonts w:ascii="Times New Roman" w:eastAsia="Times New Roman" w:hAnsi="Times New Roman" w:cs="Times New Roman"/>
          <w:color w:val="000000"/>
          <w:w w:val="99"/>
          <w:sz w:val="24"/>
          <w:szCs w:val="24"/>
          <w:lang w:val="ru-RU"/>
        </w:rPr>
        <w:t>ии</w:t>
      </w:r>
      <w:r w:rsidRPr="00102E5E">
        <w:rPr>
          <w:rFonts w:ascii="Times New Roman" w:eastAsia="Times New Roman" w:hAnsi="Times New Roman" w:cs="Times New Roman"/>
          <w:color w:val="000000"/>
          <w:spacing w:val="71"/>
          <w:sz w:val="24"/>
          <w:szCs w:val="24"/>
          <w:lang w:val="ru-RU"/>
        </w:rPr>
        <w:t xml:space="preserve"> </w:t>
      </w:r>
      <w:r w:rsidRPr="00102E5E">
        <w:rPr>
          <w:rFonts w:ascii="Times New Roman" w:eastAsia="Times New Roman" w:hAnsi="Times New Roman" w:cs="Times New Roman"/>
          <w:color w:val="000000"/>
          <w:sz w:val="24"/>
          <w:szCs w:val="24"/>
          <w:lang w:val="ru-RU"/>
        </w:rPr>
        <w:t xml:space="preserve">с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.6.1.2.1 ос</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обра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ова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pacing w:val="-2"/>
          <w:sz w:val="24"/>
          <w:szCs w:val="24"/>
          <w:lang w:val="ru-RU"/>
        </w:rPr>
        <w:t>о</w:t>
      </w:r>
      <w:r w:rsidRPr="00102E5E">
        <w:rPr>
          <w:rFonts w:ascii="Times New Roman" w:eastAsia="Times New Roman" w:hAnsi="Times New Roman" w:cs="Times New Roman"/>
          <w:color w:val="000000"/>
          <w:sz w:val="24"/>
          <w:szCs w:val="24"/>
          <w:lang w:val="ru-RU"/>
        </w:rPr>
        <w:t>й</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програ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 xml:space="preserve">мы по </w:t>
      </w:r>
      <w:r w:rsidRPr="00102E5E">
        <w:rPr>
          <w:rFonts w:ascii="Times New Roman" w:eastAsia="Times New Roman" w:hAnsi="Times New Roman" w:cs="Times New Roman"/>
          <w:color w:val="000000"/>
          <w:spacing w:val="3"/>
          <w:sz w:val="24"/>
          <w:szCs w:val="24"/>
          <w:lang w:val="ru-RU"/>
        </w:rPr>
        <w:t>с</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ец</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w:t>
      </w:r>
    </w:p>
    <w:p w:rsidR="004C2470" w:rsidRPr="00102E5E" w:rsidRDefault="004C2470">
      <w:pPr>
        <w:spacing w:after="74"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708"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3.2. 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фо</w:t>
      </w:r>
      <w:r w:rsidRPr="00102E5E">
        <w:rPr>
          <w:rFonts w:ascii="Times New Roman" w:eastAsia="Times New Roman" w:hAnsi="Times New Roman" w:cs="Times New Roman"/>
          <w:b/>
          <w:bCs/>
          <w:color w:val="000000"/>
          <w:w w:val="99"/>
          <w:sz w:val="24"/>
          <w:szCs w:val="24"/>
          <w:lang w:val="ru-RU"/>
        </w:rPr>
        <w:t>рм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ци</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z w:val="24"/>
          <w:szCs w:val="24"/>
          <w:lang w:val="ru-RU"/>
        </w:rPr>
        <w:t>н</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sz w:val="24"/>
          <w:szCs w:val="24"/>
          <w:lang w:val="ru-RU"/>
        </w:rPr>
        <w:t>обес</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ече</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 xml:space="preserve">е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ли</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p>
    <w:p w:rsidR="00032CBA" w:rsidRDefault="00032CBA" w:rsidP="00032CBA">
      <w:pPr>
        <w:spacing w:line="240" w:lineRule="auto"/>
        <w:ind w:firstLine="709"/>
        <w:rPr>
          <w:rFonts w:ascii="Times New Roman" w:eastAsia="Times New Roman" w:hAnsi="Times New Roman" w:cs="Times New Roman"/>
          <w:b/>
          <w:sz w:val="24"/>
          <w:szCs w:val="24"/>
          <w:lang w:val="ru-RU" w:eastAsia="ru-RU"/>
        </w:rPr>
      </w:pPr>
      <w:bookmarkStart w:id="9" w:name="_page_358_0"/>
      <w:bookmarkEnd w:id="8"/>
    </w:p>
    <w:p w:rsidR="00032CBA" w:rsidRPr="00032CBA" w:rsidRDefault="00032CBA" w:rsidP="00032CBA">
      <w:pPr>
        <w:spacing w:line="240" w:lineRule="auto"/>
        <w:ind w:firstLine="709"/>
        <w:rPr>
          <w:rFonts w:ascii="Times New Roman" w:eastAsia="Times New Roman" w:hAnsi="Times New Roman" w:cs="Times New Roman"/>
          <w:b/>
          <w:sz w:val="24"/>
          <w:szCs w:val="24"/>
          <w:lang w:val="ru-RU" w:eastAsia="ru-RU"/>
        </w:rPr>
      </w:pPr>
      <w:r w:rsidRPr="00032CBA">
        <w:rPr>
          <w:rFonts w:ascii="Times New Roman" w:eastAsia="Times New Roman" w:hAnsi="Times New Roman" w:cs="Times New Roman"/>
          <w:b/>
          <w:sz w:val="24"/>
          <w:szCs w:val="24"/>
          <w:lang w:val="ru-RU" w:eastAsia="ru-RU"/>
        </w:rPr>
        <w:t>Основные источники</w:t>
      </w:r>
    </w:p>
    <w:p w:rsidR="00032CBA" w:rsidRPr="00032CBA" w:rsidRDefault="00032CBA" w:rsidP="00032CBA">
      <w:pPr>
        <w:spacing w:line="240" w:lineRule="auto"/>
        <w:ind w:firstLine="709"/>
        <w:rPr>
          <w:rFonts w:ascii="Times New Roman" w:eastAsia="Times New Roman" w:hAnsi="Times New Roman" w:cs="Times New Roman"/>
          <w:sz w:val="24"/>
          <w:szCs w:val="24"/>
          <w:lang w:val="ru-RU" w:eastAsia="ru-RU"/>
        </w:rPr>
      </w:pPr>
      <w:r w:rsidRPr="00032CBA">
        <w:rPr>
          <w:rFonts w:ascii="Times New Roman" w:eastAsia="Times New Roman" w:hAnsi="Times New Roman" w:cs="Times New Roman"/>
          <w:sz w:val="24"/>
          <w:szCs w:val="24"/>
          <w:lang w:val="ru-RU" w:eastAsia="ru-RU"/>
        </w:rPr>
        <w:t xml:space="preserve">1. Быченков С.В. Физическая культура [Электронный ресурс]: учебник/ Быченков С.В., </w:t>
      </w:r>
      <w:proofErr w:type="spellStart"/>
      <w:r w:rsidRPr="00032CBA">
        <w:rPr>
          <w:rFonts w:ascii="Times New Roman" w:eastAsia="Times New Roman" w:hAnsi="Times New Roman" w:cs="Times New Roman"/>
          <w:sz w:val="24"/>
          <w:szCs w:val="24"/>
          <w:lang w:val="ru-RU" w:eastAsia="ru-RU"/>
        </w:rPr>
        <w:t>Везеницын</w:t>
      </w:r>
      <w:proofErr w:type="spellEnd"/>
      <w:r w:rsidRPr="00032CBA">
        <w:rPr>
          <w:rFonts w:ascii="Times New Roman" w:eastAsia="Times New Roman" w:hAnsi="Times New Roman" w:cs="Times New Roman"/>
          <w:sz w:val="24"/>
          <w:szCs w:val="24"/>
          <w:lang w:val="ru-RU" w:eastAsia="ru-RU"/>
        </w:rPr>
        <w:t xml:space="preserve"> О.В.— Электрон</w:t>
      </w:r>
      <w:proofErr w:type="gramStart"/>
      <w:r w:rsidRPr="00032CBA">
        <w:rPr>
          <w:rFonts w:ascii="Times New Roman" w:eastAsia="Times New Roman" w:hAnsi="Times New Roman" w:cs="Times New Roman"/>
          <w:sz w:val="24"/>
          <w:szCs w:val="24"/>
          <w:lang w:val="ru-RU" w:eastAsia="ru-RU"/>
        </w:rPr>
        <w:t>.</w:t>
      </w:r>
      <w:proofErr w:type="gramEnd"/>
      <w:r w:rsidRPr="00032CBA">
        <w:rPr>
          <w:rFonts w:ascii="Times New Roman" w:eastAsia="Times New Roman" w:hAnsi="Times New Roman" w:cs="Times New Roman"/>
          <w:sz w:val="24"/>
          <w:szCs w:val="24"/>
          <w:lang w:val="ru-RU" w:eastAsia="ru-RU"/>
        </w:rPr>
        <w:t xml:space="preserve"> </w:t>
      </w:r>
      <w:proofErr w:type="gramStart"/>
      <w:r w:rsidRPr="00032CBA">
        <w:rPr>
          <w:rFonts w:ascii="Times New Roman" w:eastAsia="Times New Roman" w:hAnsi="Times New Roman" w:cs="Times New Roman"/>
          <w:sz w:val="24"/>
          <w:szCs w:val="24"/>
          <w:lang w:val="ru-RU" w:eastAsia="ru-RU"/>
        </w:rPr>
        <w:t>т</w:t>
      </w:r>
      <w:proofErr w:type="gramEnd"/>
      <w:r w:rsidRPr="00032CBA">
        <w:rPr>
          <w:rFonts w:ascii="Times New Roman" w:eastAsia="Times New Roman" w:hAnsi="Times New Roman" w:cs="Times New Roman"/>
          <w:sz w:val="24"/>
          <w:szCs w:val="24"/>
          <w:lang w:val="ru-RU" w:eastAsia="ru-RU"/>
        </w:rPr>
        <w:t xml:space="preserve">екстовые данные.— М.: Ай </w:t>
      </w:r>
      <w:proofErr w:type="gramStart"/>
      <w:r w:rsidRPr="00032CBA">
        <w:rPr>
          <w:rFonts w:ascii="Times New Roman" w:eastAsia="Times New Roman" w:hAnsi="Times New Roman" w:cs="Times New Roman"/>
          <w:sz w:val="24"/>
          <w:szCs w:val="24"/>
          <w:lang w:val="ru-RU" w:eastAsia="ru-RU"/>
        </w:rPr>
        <w:t>Пи Ар</w:t>
      </w:r>
      <w:proofErr w:type="gramEnd"/>
      <w:r w:rsidRPr="00032CBA">
        <w:rPr>
          <w:rFonts w:ascii="Times New Roman" w:eastAsia="Times New Roman" w:hAnsi="Times New Roman" w:cs="Times New Roman"/>
          <w:sz w:val="24"/>
          <w:szCs w:val="24"/>
          <w:lang w:val="ru-RU" w:eastAsia="ru-RU"/>
        </w:rPr>
        <w:t xml:space="preserve"> Медиа, 2025.— 271 c.— Режим доступа: </w:t>
      </w:r>
      <w:hyperlink r:id="rId6" w:history="1">
        <w:r w:rsidRPr="00032CBA">
          <w:rPr>
            <w:rFonts w:ascii="Times New Roman" w:eastAsia="Times New Roman" w:hAnsi="Times New Roman" w:cs="Times New Roman"/>
            <w:color w:val="0000FF"/>
            <w:sz w:val="24"/>
            <w:szCs w:val="24"/>
            <w:u w:val="single"/>
            <w:lang w:val="ru-RU" w:eastAsia="ru-RU"/>
          </w:rPr>
          <w:t>https://ipr-smart.ru/142107</w:t>
        </w:r>
      </w:hyperlink>
      <w:r w:rsidRPr="00032CBA">
        <w:rPr>
          <w:rFonts w:ascii="Times New Roman" w:eastAsia="Times New Roman" w:hAnsi="Times New Roman" w:cs="Times New Roman"/>
          <w:sz w:val="24"/>
          <w:szCs w:val="24"/>
          <w:lang w:val="ru-RU" w:eastAsia="ru-RU"/>
        </w:rPr>
        <w:t xml:space="preserve"> </w:t>
      </w:r>
    </w:p>
    <w:p w:rsidR="00032CBA" w:rsidRPr="00032CBA" w:rsidRDefault="00032CBA" w:rsidP="00032CBA">
      <w:pPr>
        <w:spacing w:line="240" w:lineRule="auto"/>
        <w:ind w:firstLine="709"/>
        <w:rPr>
          <w:rFonts w:ascii="Times New Roman" w:eastAsia="Times New Roman" w:hAnsi="Times New Roman" w:cs="Times New Roman"/>
          <w:sz w:val="24"/>
          <w:szCs w:val="24"/>
          <w:lang w:val="ru-RU" w:eastAsia="ru-RU"/>
        </w:rPr>
      </w:pPr>
      <w:r w:rsidRPr="00032CBA">
        <w:rPr>
          <w:rFonts w:ascii="Times New Roman" w:eastAsia="Times New Roman" w:hAnsi="Times New Roman" w:cs="Times New Roman"/>
          <w:sz w:val="24"/>
          <w:szCs w:val="24"/>
          <w:lang w:val="ru-RU" w:eastAsia="ru-RU"/>
        </w:rPr>
        <w:t>2. Физическая культура [Электронный ресурс]: учебное пособие/ И.Ф. Калинина [и др.].— Электрон</w:t>
      </w:r>
      <w:proofErr w:type="gramStart"/>
      <w:r w:rsidRPr="00032CBA">
        <w:rPr>
          <w:rFonts w:ascii="Times New Roman" w:eastAsia="Times New Roman" w:hAnsi="Times New Roman" w:cs="Times New Roman"/>
          <w:sz w:val="24"/>
          <w:szCs w:val="24"/>
          <w:lang w:val="ru-RU" w:eastAsia="ru-RU"/>
        </w:rPr>
        <w:t>.</w:t>
      </w:r>
      <w:proofErr w:type="gramEnd"/>
      <w:r w:rsidRPr="00032CBA">
        <w:rPr>
          <w:rFonts w:ascii="Times New Roman" w:eastAsia="Times New Roman" w:hAnsi="Times New Roman" w:cs="Times New Roman"/>
          <w:sz w:val="24"/>
          <w:szCs w:val="24"/>
          <w:lang w:val="ru-RU" w:eastAsia="ru-RU"/>
        </w:rPr>
        <w:t xml:space="preserve"> </w:t>
      </w:r>
      <w:proofErr w:type="gramStart"/>
      <w:r w:rsidRPr="00032CBA">
        <w:rPr>
          <w:rFonts w:ascii="Times New Roman" w:eastAsia="Times New Roman" w:hAnsi="Times New Roman" w:cs="Times New Roman"/>
          <w:sz w:val="24"/>
          <w:szCs w:val="24"/>
          <w:lang w:val="ru-RU" w:eastAsia="ru-RU"/>
        </w:rPr>
        <w:t>т</w:t>
      </w:r>
      <w:proofErr w:type="gramEnd"/>
      <w:r w:rsidRPr="00032CBA">
        <w:rPr>
          <w:rFonts w:ascii="Times New Roman" w:eastAsia="Times New Roman" w:hAnsi="Times New Roman" w:cs="Times New Roman"/>
          <w:sz w:val="24"/>
          <w:szCs w:val="24"/>
          <w:lang w:val="ru-RU" w:eastAsia="ru-RU"/>
        </w:rPr>
        <w:t xml:space="preserve">екстовые данные.— М.: Научный консультант, 2022.— 474 c.— Режим доступа: </w:t>
      </w:r>
      <w:hyperlink r:id="rId7" w:history="1">
        <w:r w:rsidRPr="00032CBA">
          <w:rPr>
            <w:rFonts w:ascii="Times New Roman" w:eastAsia="Times New Roman" w:hAnsi="Times New Roman" w:cs="Times New Roman"/>
            <w:color w:val="0000FF"/>
            <w:sz w:val="24"/>
            <w:szCs w:val="24"/>
            <w:u w:val="single"/>
            <w:lang w:val="ru-RU" w:eastAsia="ru-RU"/>
          </w:rPr>
          <w:t>https://ipr-smart.ru/146708</w:t>
        </w:r>
      </w:hyperlink>
      <w:r w:rsidRPr="00032CBA">
        <w:rPr>
          <w:rFonts w:ascii="Times New Roman" w:eastAsia="Times New Roman" w:hAnsi="Times New Roman" w:cs="Times New Roman"/>
          <w:sz w:val="24"/>
          <w:szCs w:val="24"/>
          <w:lang w:val="ru-RU" w:eastAsia="ru-RU"/>
        </w:rPr>
        <w:t xml:space="preserve"> </w:t>
      </w:r>
    </w:p>
    <w:p w:rsidR="00032CBA" w:rsidRPr="00032CBA" w:rsidRDefault="00032CBA" w:rsidP="00032CBA">
      <w:pPr>
        <w:spacing w:line="240" w:lineRule="auto"/>
        <w:ind w:firstLine="709"/>
        <w:rPr>
          <w:rFonts w:ascii="Times New Roman" w:eastAsia="Times New Roman" w:hAnsi="Times New Roman" w:cs="Times New Roman"/>
          <w:b/>
          <w:sz w:val="24"/>
          <w:szCs w:val="24"/>
          <w:lang w:val="ru-RU" w:eastAsia="ru-RU"/>
        </w:rPr>
      </w:pPr>
    </w:p>
    <w:p w:rsidR="00032CBA" w:rsidRPr="00032CBA" w:rsidRDefault="00032CBA" w:rsidP="00032CBA">
      <w:pPr>
        <w:spacing w:line="240" w:lineRule="auto"/>
        <w:ind w:firstLine="709"/>
        <w:rPr>
          <w:rFonts w:ascii="Times New Roman" w:eastAsia="Times New Roman" w:hAnsi="Times New Roman" w:cs="Times New Roman"/>
          <w:b/>
          <w:sz w:val="24"/>
          <w:szCs w:val="24"/>
          <w:lang w:val="ru-RU" w:eastAsia="ru-RU"/>
        </w:rPr>
      </w:pPr>
      <w:r w:rsidRPr="00032CBA">
        <w:rPr>
          <w:rFonts w:ascii="Times New Roman" w:eastAsia="Times New Roman" w:hAnsi="Times New Roman" w:cs="Times New Roman"/>
          <w:b/>
          <w:sz w:val="24"/>
          <w:szCs w:val="24"/>
          <w:lang w:val="ru-RU" w:eastAsia="ru-RU"/>
        </w:rPr>
        <w:t>Дополнительные источники</w:t>
      </w:r>
    </w:p>
    <w:p w:rsidR="00032CBA" w:rsidRPr="00032CBA" w:rsidRDefault="00032CBA" w:rsidP="00032CBA">
      <w:pPr>
        <w:spacing w:line="240" w:lineRule="auto"/>
        <w:ind w:firstLine="709"/>
        <w:rPr>
          <w:rFonts w:ascii="Times New Roman" w:eastAsia="Times New Roman" w:hAnsi="Times New Roman" w:cs="Times New Roman"/>
          <w:sz w:val="24"/>
          <w:szCs w:val="24"/>
          <w:lang w:val="ru-RU" w:eastAsia="ru-RU"/>
        </w:rPr>
      </w:pPr>
      <w:r w:rsidRPr="00032CBA">
        <w:rPr>
          <w:rFonts w:ascii="Times New Roman" w:eastAsia="Times New Roman" w:hAnsi="Times New Roman" w:cs="Times New Roman"/>
          <w:sz w:val="24"/>
          <w:szCs w:val="24"/>
          <w:lang w:val="ru-RU" w:eastAsia="ru-RU"/>
        </w:rPr>
        <w:t xml:space="preserve">1. </w:t>
      </w:r>
      <w:proofErr w:type="spellStart"/>
      <w:r w:rsidRPr="00032CBA">
        <w:rPr>
          <w:rFonts w:ascii="Times New Roman" w:eastAsia="Times New Roman" w:hAnsi="Times New Roman" w:cs="Times New Roman"/>
          <w:sz w:val="24"/>
          <w:szCs w:val="24"/>
          <w:lang w:val="ru-RU" w:eastAsia="ru-RU"/>
        </w:rPr>
        <w:t>Чедова</w:t>
      </w:r>
      <w:proofErr w:type="spellEnd"/>
      <w:r w:rsidRPr="00032CBA">
        <w:rPr>
          <w:rFonts w:ascii="Times New Roman" w:eastAsia="Times New Roman" w:hAnsi="Times New Roman" w:cs="Times New Roman"/>
          <w:sz w:val="24"/>
          <w:szCs w:val="24"/>
          <w:lang w:val="ru-RU" w:eastAsia="ru-RU"/>
        </w:rPr>
        <w:t xml:space="preserve"> Т.И. Физическая культура. Физическая подготовка студентов в системе физического воспитания [Электронный ресурс]: учебно-методическое пособие/ </w:t>
      </w:r>
      <w:proofErr w:type="spellStart"/>
      <w:r w:rsidRPr="00032CBA">
        <w:rPr>
          <w:rFonts w:ascii="Times New Roman" w:eastAsia="Times New Roman" w:hAnsi="Times New Roman" w:cs="Times New Roman"/>
          <w:sz w:val="24"/>
          <w:szCs w:val="24"/>
          <w:lang w:val="ru-RU" w:eastAsia="ru-RU"/>
        </w:rPr>
        <w:t>Чедова</w:t>
      </w:r>
      <w:proofErr w:type="spellEnd"/>
      <w:r w:rsidRPr="00032CBA">
        <w:rPr>
          <w:rFonts w:ascii="Times New Roman" w:eastAsia="Times New Roman" w:hAnsi="Times New Roman" w:cs="Times New Roman"/>
          <w:sz w:val="24"/>
          <w:szCs w:val="24"/>
          <w:lang w:val="ru-RU" w:eastAsia="ru-RU"/>
        </w:rPr>
        <w:t xml:space="preserve"> Т.И.— Электрон</w:t>
      </w:r>
      <w:proofErr w:type="gramStart"/>
      <w:r w:rsidRPr="00032CBA">
        <w:rPr>
          <w:rFonts w:ascii="Times New Roman" w:eastAsia="Times New Roman" w:hAnsi="Times New Roman" w:cs="Times New Roman"/>
          <w:sz w:val="24"/>
          <w:szCs w:val="24"/>
          <w:lang w:val="ru-RU" w:eastAsia="ru-RU"/>
        </w:rPr>
        <w:t>.</w:t>
      </w:r>
      <w:proofErr w:type="gramEnd"/>
      <w:r w:rsidRPr="00032CBA">
        <w:rPr>
          <w:rFonts w:ascii="Times New Roman" w:eastAsia="Times New Roman" w:hAnsi="Times New Roman" w:cs="Times New Roman"/>
          <w:sz w:val="24"/>
          <w:szCs w:val="24"/>
          <w:lang w:val="ru-RU" w:eastAsia="ru-RU"/>
        </w:rPr>
        <w:t xml:space="preserve"> </w:t>
      </w:r>
      <w:proofErr w:type="gramStart"/>
      <w:r w:rsidRPr="00032CBA">
        <w:rPr>
          <w:rFonts w:ascii="Times New Roman" w:eastAsia="Times New Roman" w:hAnsi="Times New Roman" w:cs="Times New Roman"/>
          <w:sz w:val="24"/>
          <w:szCs w:val="24"/>
          <w:lang w:val="ru-RU" w:eastAsia="ru-RU"/>
        </w:rPr>
        <w:t>т</w:t>
      </w:r>
      <w:proofErr w:type="gramEnd"/>
      <w:r w:rsidRPr="00032CBA">
        <w:rPr>
          <w:rFonts w:ascii="Times New Roman" w:eastAsia="Times New Roman" w:hAnsi="Times New Roman" w:cs="Times New Roman"/>
          <w:sz w:val="24"/>
          <w:szCs w:val="24"/>
          <w:lang w:val="ru-RU" w:eastAsia="ru-RU"/>
        </w:rPr>
        <w:t xml:space="preserve">екстовые данные.— Пермь: Пермский государственный национальный исследовательский университет, 2022.— 108 c.— Режим доступа: </w:t>
      </w:r>
      <w:hyperlink r:id="rId8" w:history="1">
        <w:r w:rsidRPr="00032CBA">
          <w:rPr>
            <w:rFonts w:ascii="Times New Roman" w:eastAsia="Times New Roman" w:hAnsi="Times New Roman" w:cs="Times New Roman"/>
            <w:color w:val="0000FF"/>
            <w:sz w:val="24"/>
            <w:szCs w:val="24"/>
            <w:u w:val="single"/>
            <w:lang w:val="ru-RU" w:eastAsia="ru-RU"/>
          </w:rPr>
          <w:t>https://ipr-smart.ru/139956</w:t>
        </w:r>
      </w:hyperlink>
      <w:r w:rsidRPr="00032CBA">
        <w:rPr>
          <w:rFonts w:ascii="Times New Roman" w:eastAsia="Times New Roman" w:hAnsi="Times New Roman" w:cs="Times New Roman"/>
          <w:sz w:val="24"/>
          <w:szCs w:val="24"/>
          <w:lang w:val="ru-RU" w:eastAsia="ru-RU"/>
        </w:rPr>
        <w:t xml:space="preserve"> </w:t>
      </w:r>
    </w:p>
    <w:p w:rsidR="00032CBA" w:rsidRPr="00032CBA" w:rsidRDefault="00032CBA" w:rsidP="00032CBA">
      <w:pPr>
        <w:spacing w:line="240" w:lineRule="auto"/>
        <w:ind w:firstLine="709"/>
        <w:jc w:val="both"/>
        <w:rPr>
          <w:rFonts w:ascii="Times New Roman" w:eastAsia="Times New Roman" w:hAnsi="Times New Roman" w:cs="Times New Roman"/>
          <w:sz w:val="24"/>
          <w:szCs w:val="24"/>
          <w:lang w:val="ru-RU" w:eastAsia="ru-RU"/>
        </w:rPr>
      </w:pPr>
      <w:r w:rsidRPr="00032CBA">
        <w:rPr>
          <w:rFonts w:ascii="Times New Roman" w:eastAsia="Times New Roman" w:hAnsi="Times New Roman" w:cs="Times New Roman"/>
          <w:sz w:val="24"/>
          <w:szCs w:val="24"/>
          <w:lang w:val="ru-RU" w:eastAsia="ru-RU"/>
        </w:rPr>
        <w:t>2. Токарь, Е. В. Лечебная физическая культура</w:t>
      </w:r>
      <w:proofErr w:type="gramStart"/>
      <w:r w:rsidRPr="00032CBA">
        <w:rPr>
          <w:rFonts w:ascii="Times New Roman" w:eastAsia="Times New Roman" w:hAnsi="Times New Roman" w:cs="Times New Roman"/>
          <w:sz w:val="24"/>
          <w:szCs w:val="24"/>
          <w:lang w:val="ru-RU" w:eastAsia="ru-RU"/>
        </w:rPr>
        <w:t xml:space="preserve"> :</w:t>
      </w:r>
      <w:proofErr w:type="gramEnd"/>
      <w:r w:rsidRPr="00032CBA">
        <w:rPr>
          <w:rFonts w:ascii="Times New Roman" w:eastAsia="Times New Roman" w:hAnsi="Times New Roman" w:cs="Times New Roman"/>
          <w:sz w:val="24"/>
          <w:szCs w:val="24"/>
          <w:lang w:val="ru-RU" w:eastAsia="ru-RU"/>
        </w:rPr>
        <w:t xml:space="preserve"> учебное пособие для СПО / Е. В. Токарь. — 2-е изд. — Саратов : Профобразование, 2023. — 100 c. — ISBN 978-5-4488-1638-3. — Текст</w:t>
      </w:r>
      <w:proofErr w:type="gramStart"/>
      <w:r w:rsidRPr="00032CBA">
        <w:rPr>
          <w:rFonts w:ascii="Times New Roman" w:eastAsia="Times New Roman" w:hAnsi="Times New Roman" w:cs="Times New Roman"/>
          <w:sz w:val="24"/>
          <w:szCs w:val="24"/>
          <w:lang w:val="ru-RU" w:eastAsia="ru-RU"/>
        </w:rPr>
        <w:t xml:space="preserve"> :</w:t>
      </w:r>
      <w:proofErr w:type="gramEnd"/>
      <w:r w:rsidRPr="00032CBA">
        <w:rPr>
          <w:rFonts w:ascii="Times New Roman" w:eastAsia="Times New Roman" w:hAnsi="Times New Roman" w:cs="Times New Roman"/>
          <w:sz w:val="24"/>
          <w:szCs w:val="24"/>
          <w:lang w:val="ru-RU" w:eastAsia="ru-RU"/>
        </w:rPr>
        <w:t xml:space="preserve"> электронный // Цифровой образовательный ресурс IPR SMART : [сайт]. — URL: </w:t>
      </w:r>
      <w:hyperlink r:id="rId9" w:history="1">
        <w:r w:rsidRPr="00032CBA">
          <w:rPr>
            <w:rFonts w:ascii="Times New Roman" w:eastAsia="Times New Roman" w:hAnsi="Times New Roman" w:cs="Times New Roman"/>
            <w:color w:val="0000FF"/>
            <w:sz w:val="24"/>
            <w:szCs w:val="24"/>
            <w:u w:val="single"/>
            <w:lang w:val="ru-RU" w:eastAsia="ru-RU"/>
          </w:rPr>
          <w:t>https://www.iprbookshop.ru/131405.html</w:t>
        </w:r>
      </w:hyperlink>
    </w:p>
    <w:p w:rsidR="00032CBA" w:rsidRDefault="00032CBA">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735D41" w:rsidRDefault="00735D41">
      <w:pPr>
        <w:widowControl w:val="0"/>
        <w:spacing w:line="277" w:lineRule="auto"/>
        <w:ind w:left="3743" w:right="819" w:hanging="2868"/>
        <w:rPr>
          <w:rFonts w:ascii="Times New Roman" w:eastAsia="Times New Roman" w:hAnsi="Times New Roman" w:cs="Times New Roman"/>
          <w:b/>
          <w:bCs/>
          <w:color w:val="000000"/>
          <w:sz w:val="24"/>
          <w:szCs w:val="24"/>
          <w:lang w:val="ru-RU"/>
        </w:rPr>
      </w:pPr>
      <w:bookmarkStart w:id="10" w:name="_page_359_0"/>
      <w:bookmarkEnd w:id="9"/>
    </w:p>
    <w:p w:rsidR="004C2470" w:rsidRPr="00102E5E" w:rsidRDefault="00102E5E">
      <w:pPr>
        <w:widowControl w:val="0"/>
        <w:spacing w:line="277" w:lineRule="auto"/>
        <w:ind w:left="3743" w:right="819" w:hanging="2868"/>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 xml:space="preserve">4. </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ОНТРОЛЬ И ОЦЕНКА РЕЗУ</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pacing w:val="2"/>
          <w:sz w:val="24"/>
          <w:szCs w:val="24"/>
          <w:lang w:val="ru-RU"/>
        </w:rPr>
        <w:t>Ь</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Т</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В ОС</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НИЯ УЧЕБНОЙ ДИСЦИ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ЛИНЫ</w:t>
      </w:r>
    </w:p>
    <w:p w:rsidR="004C2470" w:rsidRPr="00102E5E" w:rsidRDefault="00102E5E">
      <w:pPr>
        <w:widowControl w:val="0"/>
        <w:tabs>
          <w:tab w:val="left" w:pos="4499"/>
          <w:tab w:val="left" w:pos="7425"/>
        </w:tabs>
        <w:spacing w:before="10" w:after="8" w:line="283" w:lineRule="auto"/>
        <w:ind w:left="1" w:right="151" w:firstLine="655"/>
        <w:rPr>
          <w:rFonts w:ascii="Times New Roman" w:eastAsia="Times New Roman" w:hAnsi="Times New Roman" w:cs="Times New Roman"/>
          <w:i/>
          <w:iCs/>
          <w:color w:val="000000"/>
          <w:sz w:val="24"/>
          <w:szCs w:val="24"/>
          <w:lang w:val="ru-RU"/>
        </w:rPr>
      </w:pPr>
      <w:r>
        <w:rPr>
          <w:noProof/>
          <w:lang w:val="ru-RU" w:eastAsia="ru-RU"/>
        </w:rPr>
        <mc:AlternateContent>
          <mc:Choice Requires="wpg">
            <w:drawing>
              <wp:anchor distT="0" distB="0" distL="114300" distR="114300" simplePos="0" relativeHeight="251656192" behindDoc="1" locked="0" layoutInCell="0" allowOverlap="1" wp14:anchorId="60047D11" wp14:editId="273EEE7D">
                <wp:simplePos x="0" y="0"/>
                <wp:positionH relativeFrom="page">
                  <wp:posOffset>1059484</wp:posOffset>
                </wp:positionH>
                <wp:positionV relativeFrom="paragraph">
                  <wp:posOffset>4482</wp:posOffset>
                </wp:positionV>
                <wp:extent cx="5984188" cy="8721255"/>
                <wp:effectExtent l="0" t="0" r="0" b="0"/>
                <wp:wrapNone/>
                <wp:docPr id="45628" name="drawingObject45628"/>
                <wp:cNvGraphicFramePr/>
                <a:graphic xmlns:a="http://schemas.openxmlformats.org/drawingml/2006/main">
                  <a:graphicData uri="http://schemas.microsoft.com/office/word/2010/wordprocessingGroup">
                    <wpg:wgp>
                      <wpg:cNvGrpSpPr/>
                      <wpg:grpSpPr>
                        <a:xfrm>
                          <a:off x="0" y="0"/>
                          <a:ext cx="5984188" cy="8721255"/>
                          <a:chOff x="0" y="0"/>
                          <a:chExt cx="5984188" cy="8721255"/>
                        </a:xfrm>
                        <a:noFill/>
                      </wpg:grpSpPr>
                      <wps:wsp>
                        <wps:cNvPr id="45629" name="Shape 45629"/>
                        <wps:cNvSpPr/>
                        <wps:spPr>
                          <a:xfrm>
                            <a:off x="0" y="0"/>
                            <a:ext cx="6095" cy="0"/>
                          </a:xfrm>
                          <a:custGeom>
                            <a:avLst/>
                            <a:gdLst/>
                            <a:ahLst/>
                            <a:cxnLst/>
                            <a:rect l="0" t="0" r="0" b="0"/>
                            <a:pathLst>
                              <a:path w="6095">
                                <a:moveTo>
                                  <a:pt x="0" y="0"/>
                                </a:moveTo>
                                <a:lnTo>
                                  <a:pt x="6095" y="0"/>
                                </a:lnTo>
                              </a:path>
                            </a:pathLst>
                          </a:custGeom>
                          <a:noFill/>
                          <a:ln w="6019">
                            <a:solidFill>
                              <a:srgbClr val="000000"/>
                            </a:solidFill>
                            <a:prstDash val="solid"/>
                          </a:ln>
                        </wps:spPr>
                        <wps:bodyPr vertOverflow="overflow" horzOverflow="overflow" vert="horz" lIns="91440" tIns="45720" rIns="91440" bIns="45720" anchor="t"/>
                      </wps:wsp>
                      <wps:wsp>
                        <wps:cNvPr id="45630" name="Shape 45630"/>
                        <wps:cNvSpPr/>
                        <wps:spPr>
                          <a:xfrm>
                            <a:off x="6095" y="0"/>
                            <a:ext cx="2371598" cy="0"/>
                          </a:xfrm>
                          <a:custGeom>
                            <a:avLst/>
                            <a:gdLst/>
                            <a:ahLst/>
                            <a:cxnLst/>
                            <a:rect l="0" t="0" r="0" b="0"/>
                            <a:pathLst>
                              <a:path w="2371598">
                                <a:moveTo>
                                  <a:pt x="0" y="0"/>
                                </a:moveTo>
                                <a:lnTo>
                                  <a:pt x="2371598" y="0"/>
                                </a:lnTo>
                              </a:path>
                            </a:pathLst>
                          </a:custGeom>
                          <a:noFill/>
                          <a:ln w="6019">
                            <a:solidFill>
                              <a:srgbClr val="000000"/>
                            </a:solidFill>
                            <a:prstDash val="solid"/>
                          </a:ln>
                        </wps:spPr>
                        <wps:bodyPr vertOverflow="overflow" horzOverflow="overflow" vert="horz" lIns="91440" tIns="45720" rIns="91440" bIns="45720" anchor="t"/>
                      </wps:wsp>
                      <wps:wsp>
                        <wps:cNvPr id="45631" name="Shape 45631"/>
                        <wps:cNvSpPr/>
                        <wps:spPr>
                          <a:xfrm>
                            <a:off x="2377769" y="0"/>
                            <a:ext cx="6094" cy="0"/>
                          </a:xfrm>
                          <a:custGeom>
                            <a:avLst/>
                            <a:gdLst/>
                            <a:ahLst/>
                            <a:cxnLst/>
                            <a:rect l="0" t="0" r="0" b="0"/>
                            <a:pathLst>
                              <a:path w="6094">
                                <a:moveTo>
                                  <a:pt x="0" y="0"/>
                                </a:moveTo>
                                <a:lnTo>
                                  <a:pt x="6094" y="0"/>
                                </a:lnTo>
                              </a:path>
                            </a:pathLst>
                          </a:custGeom>
                          <a:noFill/>
                          <a:ln w="6019">
                            <a:solidFill>
                              <a:srgbClr val="000000"/>
                            </a:solidFill>
                            <a:prstDash val="solid"/>
                          </a:ln>
                        </wps:spPr>
                        <wps:bodyPr vertOverflow="overflow" horzOverflow="overflow" vert="horz" lIns="91440" tIns="45720" rIns="91440" bIns="45720" anchor="t"/>
                      </wps:wsp>
                      <wps:wsp>
                        <wps:cNvPr id="45632" name="Shape 45632"/>
                        <wps:cNvSpPr/>
                        <wps:spPr>
                          <a:xfrm>
                            <a:off x="2383866" y="0"/>
                            <a:ext cx="2198242" cy="0"/>
                          </a:xfrm>
                          <a:custGeom>
                            <a:avLst/>
                            <a:gdLst/>
                            <a:ahLst/>
                            <a:cxnLst/>
                            <a:rect l="0" t="0" r="0" b="0"/>
                            <a:pathLst>
                              <a:path w="2198242">
                                <a:moveTo>
                                  <a:pt x="0" y="0"/>
                                </a:moveTo>
                                <a:lnTo>
                                  <a:pt x="2198242" y="0"/>
                                </a:lnTo>
                              </a:path>
                            </a:pathLst>
                          </a:custGeom>
                          <a:noFill/>
                          <a:ln w="6019">
                            <a:solidFill>
                              <a:srgbClr val="000000"/>
                            </a:solidFill>
                            <a:prstDash val="solid"/>
                          </a:ln>
                        </wps:spPr>
                        <wps:bodyPr vertOverflow="overflow" horzOverflow="overflow" vert="horz" lIns="91440" tIns="45720" rIns="91440" bIns="45720" anchor="t"/>
                      </wps:wsp>
                      <wps:wsp>
                        <wps:cNvPr id="45633" name="Shape 45633"/>
                        <wps:cNvSpPr/>
                        <wps:spPr>
                          <a:xfrm>
                            <a:off x="4582109" y="0"/>
                            <a:ext cx="6096" cy="0"/>
                          </a:xfrm>
                          <a:custGeom>
                            <a:avLst/>
                            <a:gdLst/>
                            <a:ahLst/>
                            <a:cxnLst/>
                            <a:rect l="0" t="0" r="0" b="0"/>
                            <a:pathLst>
                              <a:path w="6096">
                                <a:moveTo>
                                  <a:pt x="0" y="0"/>
                                </a:moveTo>
                                <a:lnTo>
                                  <a:pt x="6096" y="0"/>
                                </a:lnTo>
                              </a:path>
                            </a:pathLst>
                          </a:custGeom>
                          <a:noFill/>
                          <a:ln w="6019">
                            <a:solidFill>
                              <a:srgbClr val="000000"/>
                            </a:solidFill>
                            <a:prstDash val="solid"/>
                          </a:ln>
                        </wps:spPr>
                        <wps:bodyPr vertOverflow="overflow" horzOverflow="overflow" vert="horz" lIns="91440" tIns="45720" rIns="91440" bIns="45720" anchor="t"/>
                      </wps:wsp>
                      <wps:wsp>
                        <wps:cNvPr id="45634" name="Shape 45634"/>
                        <wps:cNvSpPr/>
                        <wps:spPr>
                          <a:xfrm>
                            <a:off x="4588205" y="0"/>
                            <a:ext cx="1389888" cy="0"/>
                          </a:xfrm>
                          <a:custGeom>
                            <a:avLst/>
                            <a:gdLst/>
                            <a:ahLst/>
                            <a:cxnLst/>
                            <a:rect l="0" t="0" r="0" b="0"/>
                            <a:pathLst>
                              <a:path w="1389888">
                                <a:moveTo>
                                  <a:pt x="0" y="0"/>
                                </a:moveTo>
                                <a:lnTo>
                                  <a:pt x="1389888" y="0"/>
                                </a:lnTo>
                              </a:path>
                            </a:pathLst>
                          </a:custGeom>
                          <a:noFill/>
                          <a:ln w="6019">
                            <a:solidFill>
                              <a:srgbClr val="000000"/>
                            </a:solidFill>
                            <a:prstDash val="solid"/>
                          </a:ln>
                        </wps:spPr>
                        <wps:bodyPr vertOverflow="overflow" horzOverflow="overflow" vert="horz" lIns="91440" tIns="45720" rIns="91440" bIns="45720" anchor="t"/>
                      </wps:wsp>
                      <wps:wsp>
                        <wps:cNvPr id="45635" name="Shape 45635"/>
                        <wps:cNvSpPr/>
                        <wps:spPr>
                          <a:xfrm>
                            <a:off x="5978093" y="0"/>
                            <a:ext cx="6095" cy="0"/>
                          </a:xfrm>
                          <a:custGeom>
                            <a:avLst/>
                            <a:gdLst/>
                            <a:ahLst/>
                            <a:cxnLst/>
                            <a:rect l="0" t="0" r="0" b="0"/>
                            <a:pathLst>
                              <a:path w="6095">
                                <a:moveTo>
                                  <a:pt x="0" y="0"/>
                                </a:moveTo>
                                <a:lnTo>
                                  <a:pt x="6095" y="0"/>
                                </a:lnTo>
                              </a:path>
                            </a:pathLst>
                          </a:custGeom>
                          <a:noFill/>
                          <a:ln w="6019">
                            <a:solidFill>
                              <a:srgbClr val="000000"/>
                            </a:solidFill>
                            <a:prstDash val="solid"/>
                          </a:ln>
                        </wps:spPr>
                        <wps:bodyPr vertOverflow="overflow" horzOverflow="overflow" vert="horz" lIns="91440" tIns="45720" rIns="91440" bIns="45720" anchor="t"/>
                      </wps:wsp>
                      <wps:wsp>
                        <wps:cNvPr id="45636" name="Shape 45636"/>
                        <wps:cNvSpPr/>
                        <wps:spPr>
                          <a:xfrm>
                            <a:off x="3047" y="300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37" name="Shape 45637"/>
                        <wps:cNvSpPr/>
                        <wps:spPr>
                          <a:xfrm>
                            <a:off x="2380817" y="3009"/>
                            <a:ext cx="0" cy="201167"/>
                          </a:xfrm>
                          <a:custGeom>
                            <a:avLst/>
                            <a:gdLst/>
                            <a:ahLst/>
                            <a:cxnLst/>
                            <a:rect l="0" t="0" r="0" b="0"/>
                            <a:pathLst>
                              <a:path h="201167">
                                <a:moveTo>
                                  <a:pt x="0" y="20116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638" name="Shape 45638"/>
                        <wps:cNvSpPr/>
                        <wps:spPr>
                          <a:xfrm>
                            <a:off x="4585157" y="3009"/>
                            <a:ext cx="0" cy="201167"/>
                          </a:xfrm>
                          <a:custGeom>
                            <a:avLst/>
                            <a:gdLst/>
                            <a:ahLst/>
                            <a:cxnLst/>
                            <a:rect l="0" t="0" r="0" b="0"/>
                            <a:pathLst>
                              <a:path h="201167">
                                <a:moveTo>
                                  <a:pt x="0" y="20116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5639" name="Shape 45639"/>
                        <wps:cNvSpPr/>
                        <wps:spPr>
                          <a:xfrm>
                            <a:off x="5981141" y="3009"/>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40" name="Shape 45640"/>
                        <wps:cNvSpPr/>
                        <wps:spPr>
                          <a:xfrm>
                            <a:off x="0" y="20722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41" name="Shape 45641"/>
                        <wps:cNvSpPr/>
                        <wps:spPr>
                          <a:xfrm>
                            <a:off x="6095" y="207226"/>
                            <a:ext cx="2371598" cy="0"/>
                          </a:xfrm>
                          <a:custGeom>
                            <a:avLst/>
                            <a:gdLst/>
                            <a:ahLst/>
                            <a:cxnLst/>
                            <a:rect l="0" t="0" r="0" b="0"/>
                            <a:pathLst>
                              <a:path w="2371598">
                                <a:moveTo>
                                  <a:pt x="0" y="0"/>
                                </a:moveTo>
                                <a:lnTo>
                                  <a:pt x="2371598" y="0"/>
                                </a:lnTo>
                              </a:path>
                            </a:pathLst>
                          </a:custGeom>
                          <a:noFill/>
                          <a:ln w="6094">
                            <a:solidFill>
                              <a:srgbClr val="000000"/>
                            </a:solidFill>
                            <a:prstDash val="solid"/>
                          </a:ln>
                        </wps:spPr>
                        <wps:bodyPr vertOverflow="overflow" horzOverflow="overflow" vert="horz" lIns="91440" tIns="45720" rIns="91440" bIns="45720" anchor="t"/>
                      </wps:wsp>
                      <wps:wsp>
                        <wps:cNvPr id="45642" name="Shape 45642"/>
                        <wps:cNvSpPr/>
                        <wps:spPr>
                          <a:xfrm>
                            <a:off x="2380817" y="204179"/>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643" name="Shape 45643"/>
                        <wps:cNvSpPr/>
                        <wps:spPr>
                          <a:xfrm>
                            <a:off x="2383866" y="207226"/>
                            <a:ext cx="2198242" cy="0"/>
                          </a:xfrm>
                          <a:custGeom>
                            <a:avLst/>
                            <a:gdLst/>
                            <a:ahLst/>
                            <a:cxnLst/>
                            <a:rect l="0" t="0" r="0" b="0"/>
                            <a:pathLst>
                              <a:path w="2198242">
                                <a:moveTo>
                                  <a:pt x="0" y="0"/>
                                </a:moveTo>
                                <a:lnTo>
                                  <a:pt x="2198242" y="0"/>
                                </a:lnTo>
                              </a:path>
                            </a:pathLst>
                          </a:custGeom>
                          <a:noFill/>
                          <a:ln w="6094">
                            <a:solidFill>
                              <a:srgbClr val="000000"/>
                            </a:solidFill>
                            <a:prstDash val="solid"/>
                          </a:ln>
                        </wps:spPr>
                        <wps:bodyPr vertOverflow="overflow" horzOverflow="overflow" vert="horz" lIns="91440" tIns="45720" rIns="91440" bIns="45720" anchor="t"/>
                      </wps:wsp>
                      <wps:wsp>
                        <wps:cNvPr id="45644" name="Shape 45644"/>
                        <wps:cNvSpPr/>
                        <wps:spPr>
                          <a:xfrm>
                            <a:off x="4582109" y="207226"/>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5645" name="Shape 45645"/>
                        <wps:cNvSpPr/>
                        <wps:spPr>
                          <a:xfrm>
                            <a:off x="4588205" y="207226"/>
                            <a:ext cx="1389888" cy="0"/>
                          </a:xfrm>
                          <a:custGeom>
                            <a:avLst/>
                            <a:gdLst/>
                            <a:ahLst/>
                            <a:cxnLst/>
                            <a:rect l="0" t="0" r="0" b="0"/>
                            <a:pathLst>
                              <a:path w="1389888">
                                <a:moveTo>
                                  <a:pt x="0" y="0"/>
                                </a:moveTo>
                                <a:lnTo>
                                  <a:pt x="1389888" y="0"/>
                                </a:lnTo>
                              </a:path>
                            </a:pathLst>
                          </a:custGeom>
                          <a:noFill/>
                          <a:ln w="6094">
                            <a:solidFill>
                              <a:srgbClr val="000000"/>
                            </a:solidFill>
                            <a:prstDash val="solid"/>
                          </a:ln>
                        </wps:spPr>
                        <wps:bodyPr vertOverflow="overflow" horzOverflow="overflow" vert="horz" lIns="91440" tIns="45720" rIns="91440" bIns="45720" anchor="t"/>
                      </wps:wsp>
                      <wps:wsp>
                        <wps:cNvPr id="45646" name="Shape 45646"/>
                        <wps:cNvSpPr/>
                        <wps:spPr>
                          <a:xfrm>
                            <a:off x="5978093" y="207226"/>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647" name="Shape 45647"/>
                        <wps:cNvSpPr/>
                        <wps:spPr>
                          <a:xfrm>
                            <a:off x="3047" y="210273"/>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48" name="Shape 45648"/>
                        <wps:cNvSpPr/>
                        <wps:spPr>
                          <a:xfrm>
                            <a:off x="5981141" y="210273"/>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49" name="Shape 45649"/>
                        <wps:cNvSpPr/>
                        <wps:spPr>
                          <a:xfrm>
                            <a:off x="2187269" y="422237"/>
                            <a:ext cx="2393315" cy="3468877"/>
                          </a:xfrm>
                          <a:custGeom>
                            <a:avLst/>
                            <a:gdLst/>
                            <a:ahLst/>
                            <a:cxnLst/>
                            <a:rect l="0" t="0" r="0" b="0"/>
                            <a:pathLst>
                              <a:path w="2393315" h="3468877">
                                <a:moveTo>
                                  <a:pt x="0" y="0"/>
                                </a:moveTo>
                                <a:lnTo>
                                  <a:pt x="0" y="3468877"/>
                                </a:lnTo>
                                <a:lnTo>
                                  <a:pt x="2393315" y="3468877"/>
                                </a:lnTo>
                                <a:lnTo>
                                  <a:pt x="2393315" y="0"/>
                                </a:lnTo>
                                <a:lnTo>
                                  <a:pt x="0" y="0"/>
                                </a:lnTo>
                                <a:close/>
                              </a:path>
                            </a:pathLst>
                          </a:custGeom>
                          <a:solidFill>
                            <a:srgbClr val="FFFFFF"/>
                          </a:solidFill>
                        </wps:spPr>
                        <wps:bodyPr vertOverflow="overflow" horzOverflow="overflow" vert="horz" lIns="91440" tIns="45720" rIns="91440" bIns="45720" anchor="t"/>
                      </wps:wsp>
                      <wps:wsp>
                        <wps:cNvPr id="45650" name="Shape 45650"/>
                        <wps:cNvSpPr/>
                        <wps:spPr>
                          <a:xfrm>
                            <a:off x="2200986" y="422237"/>
                            <a:ext cx="2365882" cy="211708"/>
                          </a:xfrm>
                          <a:custGeom>
                            <a:avLst/>
                            <a:gdLst/>
                            <a:ahLst/>
                            <a:cxnLst/>
                            <a:rect l="0" t="0" r="0" b="0"/>
                            <a:pathLst>
                              <a:path w="2365882" h="211708">
                                <a:moveTo>
                                  <a:pt x="0" y="211708"/>
                                </a:moveTo>
                                <a:lnTo>
                                  <a:pt x="0" y="0"/>
                                </a:lnTo>
                                <a:lnTo>
                                  <a:pt x="2365882" y="0"/>
                                </a:lnTo>
                                <a:lnTo>
                                  <a:pt x="2365882" y="211708"/>
                                </a:lnTo>
                                <a:lnTo>
                                  <a:pt x="0" y="211708"/>
                                </a:lnTo>
                                <a:close/>
                              </a:path>
                            </a:pathLst>
                          </a:custGeom>
                          <a:solidFill>
                            <a:srgbClr val="FFFFFF"/>
                          </a:solidFill>
                        </wps:spPr>
                        <wps:bodyPr vertOverflow="overflow" horzOverflow="overflow" vert="horz" lIns="91440" tIns="45720" rIns="91440" bIns="45720" anchor="t"/>
                      </wps:wsp>
                      <wps:wsp>
                        <wps:cNvPr id="45651" name="Shape 45651"/>
                        <wps:cNvSpPr/>
                        <wps:spPr>
                          <a:xfrm>
                            <a:off x="2200986" y="633945"/>
                            <a:ext cx="2365882" cy="201167"/>
                          </a:xfrm>
                          <a:custGeom>
                            <a:avLst/>
                            <a:gdLst/>
                            <a:ahLst/>
                            <a:cxnLst/>
                            <a:rect l="0" t="0" r="0" b="0"/>
                            <a:pathLst>
                              <a:path w="2365882" h="201167">
                                <a:moveTo>
                                  <a:pt x="0" y="201167"/>
                                </a:moveTo>
                                <a:lnTo>
                                  <a:pt x="0" y="0"/>
                                </a:lnTo>
                                <a:lnTo>
                                  <a:pt x="2365882" y="0"/>
                                </a:lnTo>
                                <a:lnTo>
                                  <a:pt x="2365882" y="201167"/>
                                </a:lnTo>
                                <a:lnTo>
                                  <a:pt x="0" y="201167"/>
                                </a:lnTo>
                                <a:close/>
                              </a:path>
                            </a:pathLst>
                          </a:custGeom>
                          <a:solidFill>
                            <a:srgbClr val="FFFFFF"/>
                          </a:solidFill>
                        </wps:spPr>
                        <wps:bodyPr vertOverflow="overflow" horzOverflow="overflow" vert="horz" lIns="91440" tIns="45720" rIns="91440" bIns="45720" anchor="t"/>
                      </wps:wsp>
                      <wps:wsp>
                        <wps:cNvPr id="45652" name="Shape 45652"/>
                        <wps:cNvSpPr/>
                        <wps:spPr>
                          <a:xfrm>
                            <a:off x="2200986" y="835113"/>
                            <a:ext cx="2365882" cy="201168"/>
                          </a:xfrm>
                          <a:custGeom>
                            <a:avLst/>
                            <a:gdLst/>
                            <a:ahLst/>
                            <a:cxnLst/>
                            <a:rect l="0" t="0" r="0" b="0"/>
                            <a:pathLst>
                              <a:path w="2365882" h="201168">
                                <a:moveTo>
                                  <a:pt x="0" y="201168"/>
                                </a:moveTo>
                                <a:lnTo>
                                  <a:pt x="0" y="0"/>
                                </a:lnTo>
                                <a:lnTo>
                                  <a:pt x="2365882" y="0"/>
                                </a:lnTo>
                                <a:lnTo>
                                  <a:pt x="2365882" y="201168"/>
                                </a:lnTo>
                                <a:lnTo>
                                  <a:pt x="0" y="201168"/>
                                </a:lnTo>
                                <a:close/>
                              </a:path>
                            </a:pathLst>
                          </a:custGeom>
                          <a:solidFill>
                            <a:srgbClr val="FFFFFF"/>
                          </a:solidFill>
                        </wps:spPr>
                        <wps:bodyPr vertOverflow="overflow" horzOverflow="overflow" vert="horz" lIns="91440" tIns="45720" rIns="91440" bIns="45720" anchor="t"/>
                      </wps:wsp>
                      <wps:wsp>
                        <wps:cNvPr id="45653" name="Shape 45653"/>
                        <wps:cNvSpPr/>
                        <wps:spPr>
                          <a:xfrm>
                            <a:off x="2200986" y="1036281"/>
                            <a:ext cx="2365882" cy="202692"/>
                          </a:xfrm>
                          <a:custGeom>
                            <a:avLst/>
                            <a:gdLst/>
                            <a:ahLst/>
                            <a:cxnLst/>
                            <a:rect l="0" t="0" r="0" b="0"/>
                            <a:pathLst>
                              <a:path w="2365882" h="202692">
                                <a:moveTo>
                                  <a:pt x="0" y="202692"/>
                                </a:moveTo>
                                <a:lnTo>
                                  <a:pt x="0" y="0"/>
                                </a:lnTo>
                                <a:lnTo>
                                  <a:pt x="2365882" y="0"/>
                                </a:lnTo>
                                <a:lnTo>
                                  <a:pt x="2365882" y="202692"/>
                                </a:lnTo>
                                <a:lnTo>
                                  <a:pt x="0" y="202692"/>
                                </a:lnTo>
                                <a:close/>
                              </a:path>
                            </a:pathLst>
                          </a:custGeom>
                          <a:solidFill>
                            <a:srgbClr val="FFFFFF"/>
                          </a:solidFill>
                        </wps:spPr>
                        <wps:bodyPr vertOverflow="overflow" horzOverflow="overflow" vert="horz" lIns="91440" tIns="45720" rIns="91440" bIns="45720" anchor="t"/>
                      </wps:wsp>
                      <wps:wsp>
                        <wps:cNvPr id="45654" name="Shape 45654"/>
                        <wps:cNvSpPr/>
                        <wps:spPr>
                          <a:xfrm>
                            <a:off x="2200986" y="1238973"/>
                            <a:ext cx="2365882" cy="211835"/>
                          </a:xfrm>
                          <a:custGeom>
                            <a:avLst/>
                            <a:gdLst/>
                            <a:ahLst/>
                            <a:cxnLst/>
                            <a:rect l="0" t="0" r="0" b="0"/>
                            <a:pathLst>
                              <a:path w="2365882" h="211835">
                                <a:moveTo>
                                  <a:pt x="0" y="211835"/>
                                </a:moveTo>
                                <a:lnTo>
                                  <a:pt x="0" y="0"/>
                                </a:lnTo>
                                <a:lnTo>
                                  <a:pt x="2365882" y="0"/>
                                </a:lnTo>
                                <a:lnTo>
                                  <a:pt x="2365882" y="211835"/>
                                </a:lnTo>
                                <a:lnTo>
                                  <a:pt x="0" y="211835"/>
                                </a:lnTo>
                                <a:close/>
                              </a:path>
                            </a:pathLst>
                          </a:custGeom>
                          <a:solidFill>
                            <a:srgbClr val="FFFFFF"/>
                          </a:solidFill>
                        </wps:spPr>
                        <wps:bodyPr vertOverflow="overflow" horzOverflow="overflow" vert="horz" lIns="91440" tIns="45720" rIns="91440" bIns="45720" anchor="t"/>
                      </wps:wsp>
                      <wps:wsp>
                        <wps:cNvPr id="45655" name="Shape 45655"/>
                        <wps:cNvSpPr/>
                        <wps:spPr>
                          <a:xfrm>
                            <a:off x="2200986" y="1450809"/>
                            <a:ext cx="2365882" cy="201167"/>
                          </a:xfrm>
                          <a:custGeom>
                            <a:avLst/>
                            <a:gdLst/>
                            <a:ahLst/>
                            <a:cxnLst/>
                            <a:rect l="0" t="0" r="0" b="0"/>
                            <a:pathLst>
                              <a:path w="2365882" h="201167">
                                <a:moveTo>
                                  <a:pt x="0" y="201167"/>
                                </a:moveTo>
                                <a:lnTo>
                                  <a:pt x="0" y="0"/>
                                </a:lnTo>
                                <a:lnTo>
                                  <a:pt x="2365882" y="0"/>
                                </a:lnTo>
                                <a:lnTo>
                                  <a:pt x="2365882" y="201167"/>
                                </a:lnTo>
                                <a:lnTo>
                                  <a:pt x="0" y="201167"/>
                                </a:lnTo>
                                <a:close/>
                              </a:path>
                            </a:pathLst>
                          </a:custGeom>
                          <a:solidFill>
                            <a:srgbClr val="FFFFFF"/>
                          </a:solidFill>
                        </wps:spPr>
                        <wps:bodyPr vertOverflow="overflow" horzOverflow="overflow" vert="horz" lIns="91440" tIns="45720" rIns="91440" bIns="45720" anchor="t"/>
                      </wps:wsp>
                      <wps:wsp>
                        <wps:cNvPr id="45656" name="Shape 45656"/>
                        <wps:cNvSpPr/>
                        <wps:spPr>
                          <a:xfrm>
                            <a:off x="2200986" y="1651977"/>
                            <a:ext cx="2365882" cy="202692"/>
                          </a:xfrm>
                          <a:custGeom>
                            <a:avLst/>
                            <a:gdLst/>
                            <a:ahLst/>
                            <a:cxnLst/>
                            <a:rect l="0" t="0" r="0" b="0"/>
                            <a:pathLst>
                              <a:path w="2365882" h="202692">
                                <a:moveTo>
                                  <a:pt x="0" y="202692"/>
                                </a:moveTo>
                                <a:lnTo>
                                  <a:pt x="0" y="0"/>
                                </a:lnTo>
                                <a:lnTo>
                                  <a:pt x="2365882" y="0"/>
                                </a:lnTo>
                                <a:lnTo>
                                  <a:pt x="2365882" y="202692"/>
                                </a:lnTo>
                                <a:lnTo>
                                  <a:pt x="0" y="202692"/>
                                </a:lnTo>
                                <a:close/>
                              </a:path>
                            </a:pathLst>
                          </a:custGeom>
                          <a:solidFill>
                            <a:srgbClr val="FFFFFF"/>
                          </a:solidFill>
                        </wps:spPr>
                        <wps:bodyPr vertOverflow="overflow" horzOverflow="overflow" vert="horz" lIns="91440" tIns="45720" rIns="91440" bIns="45720" anchor="t"/>
                      </wps:wsp>
                      <wps:wsp>
                        <wps:cNvPr id="45657" name="Shape 45657"/>
                        <wps:cNvSpPr/>
                        <wps:spPr>
                          <a:xfrm>
                            <a:off x="2200986" y="1854669"/>
                            <a:ext cx="2365882" cy="211835"/>
                          </a:xfrm>
                          <a:custGeom>
                            <a:avLst/>
                            <a:gdLst/>
                            <a:ahLst/>
                            <a:cxnLst/>
                            <a:rect l="0" t="0" r="0" b="0"/>
                            <a:pathLst>
                              <a:path w="2365882" h="211835">
                                <a:moveTo>
                                  <a:pt x="0" y="211835"/>
                                </a:moveTo>
                                <a:lnTo>
                                  <a:pt x="0" y="0"/>
                                </a:lnTo>
                                <a:lnTo>
                                  <a:pt x="2365882" y="0"/>
                                </a:lnTo>
                                <a:lnTo>
                                  <a:pt x="2365882" y="211835"/>
                                </a:lnTo>
                                <a:lnTo>
                                  <a:pt x="0" y="211835"/>
                                </a:lnTo>
                                <a:close/>
                              </a:path>
                            </a:pathLst>
                          </a:custGeom>
                          <a:solidFill>
                            <a:srgbClr val="FFFFFF"/>
                          </a:solidFill>
                        </wps:spPr>
                        <wps:bodyPr vertOverflow="overflow" horzOverflow="overflow" vert="horz" lIns="91440" tIns="45720" rIns="91440" bIns="45720" anchor="t"/>
                      </wps:wsp>
                      <wps:wsp>
                        <wps:cNvPr id="45658" name="Shape 45658"/>
                        <wps:cNvSpPr/>
                        <wps:spPr>
                          <a:xfrm>
                            <a:off x="2200986" y="2066505"/>
                            <a:ext cx="2365882" cy="201168"/>
                          </a:xfrm>
                          <a:custGeom>
                            <a:avLst/>
                            <a:gdLst/>
                            <a:ahLst/>
                            <a:cxnLst/>
                            <a:rect l="0" t="0" r="0" b="0"/>
                            <a:pathLst>
                              <a:path w="2365882" h="201168">
                                <a:moveTo>
                                  <a:pt x="0" y="0"/>
                                </a:moveTo>
                                <a:lnTo>
                                  <a:pt x="0" y="201168"/>
                                </a:lnTo>
                                <a:lnTo>
                                  <a:pt x="2365882" y="201168"/>
                                </a:lnTo>
                                <a:lnTo>
                                  <a:pt x="2365882" y="0"/>
                                </a:lnTo>
                                <a:lnTo>
                                  <a:pt x="0" y="0"/>
                                </a:lnTo>
                                <a:close/>
                              </a:path>
                            </a:pathLst>
                          </a:custGeom>
                          <a:solidFill>
                            <a:srgbClr val="FFFFFF"/>
                          </a:solidFill>
                        </wps:spPr>
                        <wps:bodyPr vertOverflow="overflow" horzOverflow="overflow" vert="horz" lIns="91440" tIns="45720" rIns="91440" bIns="45720" anchor="t"/>
                      </wps:wsp>
                      <wps:wsp>
                        <wps:cNvPr id="45659" name="Shape 45659"/>
                        <wps:cNvSpPr/>
                        <wps:spPr>
                          <a:xfrm>
                            <a:off x="2200986" y="2267749"/>
                            <a:ext cx="2365882" cy="201472"/>
                          </a:xfrm>
                          <a:custGeom>
                            <a:avLst/>
                            <a:gdLst/>
                            <a:ahLst/>
                            <a:cxnLst/>
                            <a:rect l="0" t="0" r="0" b="0"/>
                            <a:pathLst>
                              <a:path w="2365882" h="201472">
                                <a:moveTo>
                                  <a:pt x="0" y="201472"/>
                                </a:moveTo>
                                <a:lnTo>
                                  <a:pt x="0" y="0"/>
                                </a:lnTo>
                                <a:lnTo>
                                  <a:pt x="2365882" y="0"/>
                                </a:lnTo>
                                <a:lnTo>
                                  <a:pt x="2365882" y="201472"/>
                                </a:lnTo>
                                <a:lnTo>
                                  <a:pt x="0" y="201472"/>
                                </a:lnTo>
                                <a:close/>
                              </a:path>
                            </a:pathLst>
                          </a:custGeom>
                          <a:solidFill>
                            <a:srgbClr val="FFFFFF"/>
                          </a:solidFill>
                        </wps:spPr>
                        <wps:bodyPr vertOverflow="overflow" horzOverflow="overflow" vert="horz" lIns="91440" tIns="45720" rIns="91440" bIns="45720" anchor="t"/>
                      </wps:wsp>
                      <wps:wsp>
                        <wps:cNvPr id="45660" name="Shape 45660"/>
                        <wps:cNvSpPr/>
                        <wps:spPr>
                          <a:xfrm>
                            <a:off x="2200986" y="2469222"/>
                            <a:ext cx="2365882" cy="202691"/>
                          </a:xfrm>
                          <a:custGeom>
                            <a:avLst/>
                            <a:gdLst/>
                            <a:ahLst/>
                            <a:cxnLst/>
                            <a:rect l="0" t="0" r="0" b="0"/>
                            <a:pathLst>
                              <a:path w="2365882" h="202691">
                                <a:moveTo>
                                  <a:pt x="0" y="202691"/>
                                </a:moveTo>
                                <a:lnTo>
                                  <a:pt x="0" y="0"/>
                                </a:lnTo>
                                <a:lnTo>
                                  <a:pt x="2365882" y="0"/>
                                </a:lnTo>
                                <a:lnTo>
                                  <a:pt x="2365882" y="202691"/>
                                </a:lnTo>
                                <a:lnTo>
                                  <a:pt x="0" y="202691"/>
                                </a:lnTo>
                                <a:close/>
                              </a:path>
                            </a:pathLst>
                          </a:custGeom>
                          <a:solidFill>
                            <a:srgbClr val="FFFFFF"/>
                          </a:solidFill>
                        </wps:spPr>
                        <wps:bodyPr vertOverflow="overflow" horzOverflow="overflow" vert="horz" lIns="91440" tIns="45720" rIns="91440" bIns="45720" anchor="t"/>
                      </wps:wsp>
                      <wps:wsp>
                        <wps:cNvPr id="45661" name="Shape 45661"/>
                        <wps:cNvSpPr/>
                        <wps:spPr>
                          <a:xfrm>
                            <a:off x="2200986" y="2671914"/>
                            <a:ext cx="2365882" cy="201168"/>
                          </a:xfrm>
                          <a:custGeom>
                            <a:avLst/>
                            <a:gdLst/>
                            <a:ahLst/>
                            <a:cxnLst/>
                            <a:rect l="0" t="0" r="0" b="0"/>
                            <a:pathLst>
                              <a:path w="2365882" h="201168">
                                <a:moveTo>
                                  <a:pt x="0" y="201168"/>
                                </a:moveTo>
                                <a:lnTo>
                                  <a:pt x="0" y="0"/>
                                </a:lnTo>
                                <a:lnTo>
                                  <a:pt x="2365882" y="0"/>
                                </a:lnTo>
                                <a:lnTo>
                                  <a:pt x="2365882" y="201168"/>
                                </a:lnTo>
                                <a:lnTo>
                                  <a:pt x="0" y="201168"/>
                                </a:lnTo>
                                <a:close/>
                              </a:path>
                            </a:pathLst>
                          </a:custGeom>
                          <a:solidFill>
                            <a:srgbClr val="FFFFFF"/>
                          </a:solidFill>
                        </wps:spPr>
                        <wps:bodyPr vertOverflow="overflow" horzOverflow="overflow" vert="horz" lIns="91440" tIns="45720" rIns="91440" bIns="45720" anchor="t"/>
                      </wps:wsp>
                      <wps:wsp>
                        <wps:cNvPr id="45662" name="Shape 45662"/>
                        <wps:cNvSpPr/>
                        <wps:spPr>
                          <a:xfrm>
                            <a:off x="2200986" y="2873082"/>
                            <a:ext cx="2365882" cy="201167"/>
                          </a:xfrm>
                          <a:custGeom>
                            <a:avLst/>
                            <a:gdLst/>
                            <a:ahLst/>
                            <a:cxnLst/>
                            <a:rect l="0" t="0" r="0" b="0"/>
                            <a:pathLst>
                              <a:path w="2365882" h="201167">
                                <a:moveTo>
                                  <a:pt x="0" y="201167"/>
                                </a:moveTo>
                                <a:lnTo>
                                  <a:pt x="0" y="0"/>
                                </a:lnTo>
                                <a:lnTo>
                                  <a:pt x="2365882" y="0"/>
                                </a:lnTo>
                                <a:lnTo>
                                  <a:pt x="2365882" y="201167"/>
                                </a:lnTo>
                                <a:lnTo>
                                  <a:pt x="0" y="201167"/>
                                </a:lnTo>
                                <a:close/>
                              </a:path>
                            </a:pathLst>
                          </a:custGeom>
                          <a:solidFill>
                            <a:srgbClr val="FFFFFF"/>
                          </a:solidFill>
                        </wps:spPr>
                        <wps:bodyPr vertOverflow="overflow" horzOverflow="overflow" vert="horz" lIns="91440" tIns="45720" rIns="91440" bIns="45720" anchor="t"/>
                      </wps:wsp>
                      <wps:wsp>
                        <wps:cNvPr id="45663" name="Shape 45663"/>
                        <wps:cNvSpPr/>
                        <wps:spPr>
                          <a:xfrm>
                            <a:off x="2200986" y="3074250"/>
                            <a:ext cx="2365882" cy="201167"/>
                          </a:xfrm>
                          <a:custGeom>
                            <a:avLst/>
                            <a:gdLst/>
                            <a:ahLst/>
                            <a:cxnLst/>
                            <a:rect l="0" t="0" r="0" b="0"/>
                            <a:pathLst>
                              <a:path w="2365882" h="201167">
                                <a:moveTo>
                                  <a:pt x="0" y="201167"/>
                                </a:moveTo>
                                <a:lnTo>
                                  <a:pt x="0" y="0"/>
                                </a:lnTo>
                                <a:lnTo>
                                  <a:pt x="2365882" y="0"/>
                                </a:lnTo>
                                <a:lnTo>
                                  <a:pt x="2365882" y="201167"/>
                                </a:lnTo>
                                <a:lnTo>
                                  <a:pt x="0" y="201167"/>
                                </a:lnTo>
                                <a:close/>
                              </a:path>
                            </a:pathLst>
                          </a:custGeom>
                          <a:solidFill>
                            <a:srgbClr val="FFFFFF"/>
                          </a:solidFill>
                        </wps:spPr>
                        <wps:bodyPr vertOverflow="overflow" horzOverflow="overflow" vert="horz" lIns="91440" tIns="45720" rIns="91440" bIns="45720" anchor="t"/>
                      </wps:wsp>
                      <wps:wsp>
                        <wps:cNvPr id="45664" name="Shape 45664"/>
                        <wps:cNvSpPr/>
                        <wps:spPr>
                          <a:xfrm>
                            <a:off x="2200986" y="3275418"/>
                            <a:ext cx="2365882" cy="213359"/>
                          </a:xfrm>
                          <a:custGeom>
                            <a:avLst/>
                            <a:gdLst/>
                            <a:ahLst/>
                            <a:cxnLst/>
                            <a:rect l="0" t="0" r="0" b="0"/>
                            <a:pathLst>
                              <a:path w="2365882" h="213359">
                                <a:moveTo>
                                  <a:pt x="0" y="213359"/>
                                </a:moveTo>
                                <a:lnTo>
                                  <a:pt x="0" y="0"/>
                                </a:lnTo>
                                <a:lnTo>
                                  <a:pt x="2365882" y="0"/>
                                </a:lnTo>
                                <a:lnTo>
                                  <a:pt x="2365882" y="213359"/>
                                </a:lnTo>
                                <a:lnTo>
                                  <a:pt x="0" y="213359"/>
                                </a:lnTo>
                                <a:close/>
                              </a:path>
                            </a:pathLst>
                          </a:custGeom>
                          <a:solidFill>
                            <a:srgbClr val="FFFFFF"/>
                          </a:solidFill>
                        </wps:spPr>
                        <wps:bodyPr vertOverflow="overflow" horzOverflow="overflow" vert="horz" lIns="91440" tIns="45720" rIns="91440" bIns="45720" anchor="t"/>
                      </wps:wsp>
                      <wps:wsp>
                        <wps:cNvPr id="45665" name="Shape 45665"/>
                        <wps:cNvSpPr/>
                        <wps:spPr>
                          <a:xfrm>
                            <a:off x="2200986" y="3488778"/>
                            <a:ext cx="2365882" cy="201168"/>
                          </a:xfrm>
                          <a:custGeom>
                            <a:avLst/>
                            <a:gdLst/>
                            <a:ahLst/>
                            <a:cxnLst/>
                            <a:rect l="0" t="0" r="0" b="0"/>
                            <a:pathLst>
                              <a:path w="2365882" h="201168">
                                <a:moveTo>
                                  <a:pt x="0" y="201168"/>
                                </a:moveTo>
                                <a:lnTo>
                                  <a:pt x="0" y="0"/>
                                </a:lnTo>
                                <a:lnTo>
                                  <a:pt x="2365882" y="0"/>
                                </a:lnTo>
                                <a:lnTo>
                                  <a:pt x="2365882" y="201168"/>
                                </a:lnTo>
                                <a:lnTo>
                                  <a:pt x="0" y="201168"/>
                                </a:lnTo>
                                <a:close/>
                              </a:path>
                            </a:pathLst>
                          </a:custGeom>
                          <a:solidFill>
                            <a:srgbClr val="FFFFFF"/>
                          </a:solidFill>
                        </wps:spPr>
                        <wps:bodyPr vertOverflow="overflow" horzOverflow="overflow" vert="horz" lIns="91440" tIns="45720" rIns="91440" bIns="45720" anchor="t"/>
                      </wps:wsp>
                      <wps:wsp>
                        <wps:cNvPr id="45666" name="Shape 45666"/>
                        <wps:cNvSpPr/>
                        <wps:spPr>
                          <a:xfrm>
                            <a:off x="2200986" y="3689946"/>
                            <a:ext cx="2365882" cy="201167"/>
                          </a:xfrm>
                          <a:custGeom>
                            <a:avLst/>
                            <a:gdLst/>
                            <a:ahLst/>
                            <a:cxnLst/>
                            <a:rect l="0" t="0" r="0" b="0"/>
                            <a:pathLst>
                              <a:path w="2365882" h="201167">
                                <a:moveTo>
                                  <a:pt x="0" y="0"/>
                                </a:moveTo>
                                <a:lnTo>
                                  <a:pt x="0" y="201167"/>
                                </a:lnTo>
                                <a:lnTo>
                                  <a:pt x="2365882" y="201167"/>
                                </a:lnTo>
                                <a:lnTo>
                                  <a:pt x="2365882" y="0"/>
                                </a:lnTo>
                                <a:lnTo>
                                  <a:pt x="0" y="0"/>
                                </a:lnTo>
                                <a:close/>
                              </a:path>
                            </a:pathLst>
                          </a:custGeom>
                          <a:solidFill>
                            <a:srgbClr val="FFFFFF"/>
                          </a:solidFill>
                        </wps:spPr>
                        <wps:bodyPr vertOverflow="overflow" horzOverflow="overflow" vert="horz" lIns="91440" tIns="45720" rIns="91440" bIns="45720" anchor="t"/>
                      </wps:wsp>
                      <wps:wsp>
                        <wps:cNvPr id="45667" name="Shape 45667"/>
                        <wps:cNvSpPr/>
                        <wps:spPr>
                          <a:xfrm>
                            <a:off x="3047" y="411443"/>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68" name="Shape 45668"/>
                        <wps:cNvSpPr/>
                        <wps:spPr>
                          <a:xfrm>
                            <a:off x="6095" y="414490"/>
                            <a:ext cx="2171953" cy="0"/>
                          </a:xfrm>
                          <a:custGeom>
                            <a:avLst/>
                            <a:gdLst/>
                            <a:ahLst/>
                            <a:cxnLst/>
                            <a:rect l="0" t="0" r="0" b="0"/>
                            <a:pathLst>
                              <a:path w="2171953">
                                <a:moveTo>
                                  <a:pt x="0" y="0"/>
                                </a:moveTo>
                                <a:lnTo>
                                  <a:pt x="2171953" y="0"/>
                                </a:lnTo>
                              </a:path>
                            </a:pathLst>
                          </a:custGeom>
                          <a:noFill/>
                          <a:ln w="6095">
                            <a:solidFill>
                              <a:srgbClr val="000000"/>
                            </a:solidFill>
                            <a:prstDash val="solid"/>
                          </a:ln>
                        </wps:spPr>
                        <wps:bodyPr vertOverflow="overflow" horzOverflow="overflow" vert="horz" lIns="91440" tIns="45720" rIns="91440" bIns="45720" anchor="t"/>
                      </wps:wsp>
                      <wps:wsp>
                        <wps:cNvPr id="45669" name="Shape 45669"/>
                        <wps:cNvSpPr/>
                        <wps:spPr>
                          <a:xfrm>
                            <a:off x="2182697" y="411443"/>
                            <a:ext cx="0" cy="9142"/>
                          </a:xfrm>
                          <a:custGeom>
                            <a:avLst/>
                            <a:gdLst/>
                            <a:ahLst/>
                            <a:cxnLst/>
                            <a:rect l="0" t="0" r="0" b="0"/>
                            <a:pathLst>
                              <a:path h="9142">
                                <a:moveTo>
                                  <a:pt x="0" y="9142"/>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45670" name="Shape 45670"/>
                        <wps:cNvSpPr/>
                        <wps:spPr>
                          <a:xfrm>
                            <a:off x="2187269" y="416014"/>
                            <a:ext cx="2393315" cy="0"/>
                          </a:xfrm>
                          <a:custGeom>
                            <a:avLst/>
                            <a:gdLst/>
                            <a:ahLst/>
                            <a:cxnLst/>
                            <a:rect l="0" t="0" r="0" b="0"/>
                            <a:pathLst>
                              <a:path w="2393315">
                                <a:moveTo>
                                  <a:pt x="0" y="0"/>
                                </a:moveTo>
                                <a:lnTo>
                                  <a:pt x="2393315" y="0"/>
                                </a:lnTo>
                              </a:path>
                            </a:pathLst>
                          </a:custGeom>
                          <a:noFill/>
                          <a:ln w="9142">
                            <a:solidFill>
                              <a:srgbClr val="000000"/>
                            </a:solidFill>
                            <a:prstDash val="solid"/>
                          </a:ln>
                        </wps:spPr>
                        <wps:bodyPr vertOverflow="overflow" horzOverflow="overflow" vert="horz" lIns="91440" tIns="45720" rIns="91440" bIns="45720" anchor="t"/>
                      </wps:wsp>
                      <wps:wsp>
                        <wps:cNvPr id="45671" name="Shape 45671"/>
                        <wps:cNvSpPr/>
                        <wps:spPr>
                          <a:xfrm>
                            <a:off x="4580585" y="416014"/>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45672" name="Shape 45672"/>
                        <wps:cNvSpPr/>
                        <wps:spPr>
                          <a:xfrm>
                            <a:off x="4589729" y="414490"/>
                            <a:ext cx="1388364" cy="0"/>
                          </a:xfrm>
                          <a:custGeom>
                            <a:avLst/>
                            <a:gdLst/>
                            <a:ahLst/>
                            <a:cxnLst/>
                            <a:rect l="0" t="0" r="0" b="0"/>
                            <a:pathLst>
                              <a:path w="1388364">
                                <a:moveTo>
                                  <a:pt x="0" y="0"/>
                                </a:moveTo>
                                <a:lnTo>
                                  <a:pt x="1388364" y="0"/>
                                </a:lnTo>
                              </a:path>
                            </a:pathLst>
                          </a:custGeom>
                          <a:noFill/>
                          <a:ln w="6095">
                            <a:solidFill>
                              <a:srgbClr val="000000"/>
                            </a:solidFill>
                            <a:prstDash val="solid"/>
                          </a:ln>
                        </wps:spPr>
                        <wps:bodyPr vertOverflow="overflow" horzOverflow="overflow" vert="horz" lIns="91440" tIns="45720" rIns="91440" bIns="45720" anchor="t"/>
                      </wps:wsp>
                      <wps:wsp>
                        <wps:cNvPr id="45673" name="Shape 45673"/>
                        <wps:cNvSpPr/>
                        <wps:spPr>
                          <a:xfrm>
                            <a:off x="5981141" y="411443"/>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74" name="Shape 45674"/>
                        <wps:cNvSpPr/>
                        <wps:spPr>
                          <a:xfrm>
                            <a:off x="3047" y="420713"/>
                            <a:ext cx="0" cy="3470400"/>
                          </a:xfrm>
                          <a:custGeom>
                            <a:avLst/>
                            <a:gdLst/>
                            <a:ahLst/>
                            <a:cxnLst/>
                            <a:rect l="0" t="0" r="0" b="0"/>
                            <a:pathLst>
                              <a:path h="3470400">
                                <a:moveTo>
                                  <a:pt x="0" y="34704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75" name="Shape 45675"/>
                        <wps:cNvSpPr/>
                        <wps:spPr>
                          <a:xfrm>
                            <a:off x="2182697" y="420713"/>
                            <a:ext cx="0" cy="3470400"/>
                          </a:xfrm>
                          <a:custGeom>
                            <a:avLst/>
                            <a:gdLst/>
                            <a:ahLst/>
                            <a:cxnLst/>
                            <a:rect l="0" t="0" r="0" b="0"/>
                            <a:pathLst>
                              <a:path h="3470400">
                                <a:moveTo>
                                  <a:pt x="0" y="3470400"/>
                                </a:moveTo>
                                <a:lnTo>
                                  <a:pt x="0" y="0"/>
                                </a:lnTo>
                              </a:path>
                            </a:pathLst>
                          </a:custGeom>
                          <a:noFill/>
                          <a:ln w="9142">
                            <a:solidFill>
                              <a:srgbClr val="000000"/>
                            </a:solidFill>
                            <a:prstDash val="solid"/>
                          </a:ln>
                        </wps:spPr>
                        <wps:bodyPr vertOverflow="overflow" horzOverflow="overflow" vert="horz" lIns="91440" tIns="45720" rIns="91440" bIns="45720" anchor="t"/>
                      </wps:wsp>
                      <wps:wsp>
                        <wps:cNvPr id="45676" name="Shape 45676"/>
                        <wps:cNvSpPr/>
                        <wps:spPr>
                          <a:xfrm>
                            <a:off x="4585157" y="420713"/>
                            <a:ext cx="0" cy="3470400"/>
                          </a:xfrm>
                          <a:custGeom>
                            <a:avLst/>
                            <a:gdLst/>
                            <a:ahLst/>
                            <a:cxnLst/>
                            <a:rect l="0" t="0" r="0" b="0"/>
                            <a:pathLst>
                              <a:path h="3470400">
                                <a:moveTo>
                                  <a:pt x="0" y="3470400"/>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45677" name="Shape 45677"/>
                        <wps:cNvSpPr/>
                        <wps:spPr>
                          <a:xfrm>
                            <a:off x="5981141" y="420713"/>
                            <a:ext cx="0" cy="3470400"/>
                          </a:xfrm>
                          <a:custGeom>
                            <a:avLst/>
                            <a:gdLst/>
                            <a:ahLst/>
                            <a:cxnLst/>
                            <a:rect l="0" t="0" r="0" b="0"/>
                            <a:pathLst>
                              <a:path h="3470400">
                                <a:moveTo>
                                  <a:pt x="0" y="3470400"/>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78" name="Shape 45678"/>
                        <wps:cNvSpPr/>
                        <wps:spPr>
                          <a:xfrm>
                            <a:off x="0" y="3894162"/>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679" name="Shape 45679"/>
                        <wps:cNvSpPr/>
                        <wps:spPr>
                          <a:xfrm>
                            <a:off x="6095" y="3894162"/>
                            <a:ext cx="2171953" cy="0"/>
                          </a:xfrm>
                          <a:custGeom>
                            <a:avLst/>
                            <a:gdLst/>
                            <a:ahLst/>
                            <a:cxnLst/>
                            <a:rect l="0" t="0" r="0" b="0"/>
                            <a:pathLst>
                              <a:path w="2171953">
                                <a:moveTo>
                                  <a:pt x="0" y="0"/>
                                </a:moveTo>
                                <a:lnTo>
                                  <a:pt x="2171953" y="0"/>
                                </a:lnTo>
                              </a:path>
                            </a:pathLst>
                          </a:custGeom>
                          <a:noFill/>
                          <a:ln w="6095">
                            <a:solidFill>
                              <a:srgbClr val="000000"/>
                            </a:solidFill>
                            <a:prstDash val="solid"/>
                          </a:ln>
                        </wps:spPr>
                        <wps:bodyPr vertOverflow="overflow" horzOverflow="overflow" vert="horz" lIns="91440" tIns="45720" rIns="91440" bIns="45720" anchor="t"/>
                      </wps:wsp>
                      <wps:wsp>
                        <wps:cNvPr id="45680" name="Shape 45680"/>
                        <wps:cNvSpPr/>
                        <wps:spPr>
                          <a:xfrm>
                            <a:off x="2178125" y="3894162"/>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5681" name="Shape 45681"/>
                        <wps:cNvSpPr/>
                        <wps:spPr>
                          <a:xfrm>
                            <a:off x="2184222" y="3894162"/>
                            <a:ext cx="2396363" cy="0"/>
                          </a:xfrm>
                          <a:custGeom>
                            <a:avLst/>
                            <a:gdLst/>
                            <a:ahLst/>
                            <a:cxnLst/>
                            <a:rect l="0" t="0" r="0" b="0"/>
                            <a:pathLst>
                              <a:path w="2396363">
                                <a:moveTo>
                                  <a:pt x="0" y="0"/>
                                </a:moveTo>
                                <a:lnTo>
                                  <a:pt x="2396363" y="0"/>
                                </a:lnTo>
                              </a:path>
                            </a:pathLst>
                          </a:custGeom>
                          <a:noFill/>
                          <a:ln w="6095">
                            <a:solidFill>
                              <a:srgbClr val="000000"/>
                            </a:solidFill>
                            <a:prstDash val="solid"/>
                          </a:ln>
                        </wps:spPr>
                        <wps:bodyPr vertOverflow="overflow" horzOverflow="overflow" vert="horz" lIns="91440" tIns="45720" rIns="91440" bIns="45720" anchor="t"/>
                      </wps:wsp>
                      <wps:wsp>
                        <wps:cNvPr id="45682" name="Shape 45682"/>
                        <wps:cNvSpPr/>
                        <wps:spPr>
                          <a:xfrm>
                            <a:off x="4583633" y="38911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83" name="Shape 45683"/>
                        <wps:cNvSpPr/>
                        <wps:spPr>
                          <a:xfrm>
                            <a:off x="4586680" y="3894162"/>
                            <a:ext cx="1391412" cy="0"/>
                          </a:xfrm>
                          <a:custGeom>
                            <a:avLst/>
                            <a:gdLst/>
                            <a:ahLst/>
                            <a:cxnLst/>
                            <a:rect l="0" t="0" r="0" b="0"/>
                            <a:pathLst>
                              <a:path w="1391412">
                                <a:moveTo>
                                  <a:pt x="0" y="0"/>
                                </a:moveTo>
                                <a:lnTo>
                                  <a:pt x="1391412" y="0"/>
                                </a:lnTo>
                              </a:path>
                            </a:pathLst>
                          </a:custGeom>
                          <a:noFill/>
                          <a:ln w="6095">
                            <a:solidFill>
                              <a:srgbClr val="000000"/>
                            </a:solidFill>
                            <a:prstDash val="solid"/>
                          </a:ln>
                        </wps:spPr>
                        <wps:bodyPr vertOverflow="overflow" horzOverflow="overflow" vert="horz" lIns="91440" tIns="45720" rIns="91440" bIns="45720" anchor="t"/>
                      </wps:wsp>
                      <wps:wsp>
                        <wps:cNvPr id="45684" name="Shape 45684"/>
                        <wps:cNvSpPr/>
                        <wps:spPr>
                          <a:xfrm>
                            <a:off x="5981141" y="3891114"/>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85" name="Shape 45685"/>
                        <wps:cNvSpPr/>
                        <wps:spPr>
                          <a:xfrm>
                            <a:off x="3047" y="3897210"/>
                            <a:ext cx="0" cy="202692"/>
                          </a:xfrm>
                          <a:custGeom>
                            <a:avLst/>
                            <a:gdLst/>
                            <a:ahLst/>
                            <a:cxnLst/>
                            <a:rect l="0" t="0" r="0" b="0"/>
                            <a:pathLst>
                              <a:path h="202692">
                                <a:moveTo>
                                  <a:pt x="0" y="2026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86" name="Shape 45686"/>
                        <wps:cNvSpPr/>
                        <wps:spPr>
                          <a:xfrm>
                            <a:off x="5981141" y="3897210"/>
                            <a:ext cx="0" cy="202692"/>
                          </a:xfrm>
                          <a:custGeom>
                            <a:avLst/>
                            <a:gdLst/>
                            <a:ahLst/>
                            <a:cxnLst/>
                            <a:rect l="0" t="0" r="0" b="0"/>
                            <a:pathLst>
                              <a:path h="202692">
                                <a:moveTo>
                                  <a:pt x="0" y="2026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687" name="Shape 45687"/>
                        <wps:cNvSpPr txBox="1"/>
                        <wps:spPr>
                          <a:xfrm>
                            <a:off x="249885" y="4181380"/>
                            <a:ext cx="2109605" cy="186704"/>
                          </a:xfrm>
                          <a:prstGeom prst="rect">
                            <a:avLst/>
                          </a:prstGeom>
                          <a:noFill/>
                        </wps:spPr>
                        <wps:txbx>
                          <w:txbxContent>
                            <w:p w:rsidR="00A70DCD" w:rsidRDefault="00A70DCD">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proofErr w:type="spellStart"/>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ользов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proofErr w:type="spellEnd"/>
                              <w:r>
                                <w:rPr>
                                  <w:rFonts w:ascii="Times New Roman" w:eastAsia="Times New Roman" w:hAnsi="Times New Roman" w:cs="Times New Roman"/>
                                  <w:color w:val="000000"/>
                                  <w:spacing w:val="1"/>
                                  <w:sz w:val="24"/>
                                  <w:szCs w:val="24"/>
                                </w:rPr>
                                <w:t xml:space="preserve"> </w:t>
                              </w:r>
                              <w:proofErr w:type="spellStart"/>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sz w:val="24"/>
                                  <w:szCs w:val="24"/>
                                </w:rPr>
                                <w:t>о</w:t>
                              </w:r>
                              <w:proofErr w:type="spellEnd"/>
                              <w:r>
                                <w:rPr>
                                  <w:rFonts w:ascii="Times New Roman" w:eastAsia="Times New Roman" w:hAnsi="Times New Roman" w:cs="Times New Roman"/>
                                  <w:color w:val="000000"/>
                                  <w:sz w:val="24"/>
                                  <w:szCs w:val="24"/>
                                </w:rPr>
                                <w:t>-</w:t>
                              </w:r>
                            </w:p>
                          </w:txbxContent>
                        </wps:txbx>
                        <wps:bodyPr vertOverflow="overflow" horzOverflow="overflow" vert="horz" lIns="0" tIns="0" rIns="0" bIns="0" anchor="t">
                          <a:spAutoFit/>
                        </wps:bodyPr>
                      </wps:wsp>
                      <wps:wsp>
                        <wps:cNvPr id="45688" name="Shape 45688"/>
                        <wps:cNvSpPr txBox="1"/>
                        <wps:spPr>
                          <a:xfrm>
                            <a:off x="21335" y="4893612"/>
                            <a:ext cx="1986697"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ля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товк</w:t>
                              </w:r>
                              <w:r>
                                <w:rPr>
                                  <w:rFonts w:ascii="Times New Roman" w:eastAsia="Times New Roman" w:hAnsi="Times New Roman" w:cs="Times New Roman"/>
                                  <w:color w:val="000000"/>
                                  <w:w w:val="99"/>
                                  <w:sz w:val="24"/>
                                  <w:szCs w:val="24"/>
                                </w:rPr>
                                <w:t>и</w:t>
                              </w:r>
                              <w:proofErr w:type="spell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к </w:t>
                              </w:r>
                              <w:proofErr w:type="spellStart"/>
                              <w:r>
                                <w:rPr>
                                  <w:rFonts w:ascii="Times New Roman" w:eastAsia="Times New Roman" w:hAnsi="Times New Roman" w:cs="Times New Roman"/>
                                  <w:color w:val="000000"/>
                                  <w:sz w:val="24"/>
                                  <w:szCs w:val="24"/>
                                </w:rPr>
                                <w:t>сдаче</w:t>
                              </w:r>
                              <w:proofErr w:type="spellEnd"/>
                            </w:p>
                          </w:txbxContent>
                        </wps:txbx>
                        <wps:bodyPr vertOverflow="overflow" horzOverflow="overflow" vert="horz" lIns="0" tIns="0" rIns="0" bIns="0" anchor="t">
                          <a:spAutoFit/>
                        </wps:bodyPr>
                      </wps:wsp>
                      <wps:wsp>
                        <wps:cNvPr id="45689" name="Shape 45689"/>
                        <wps:cNvSpPr txBox="1"/>
                        <wps:spPr>
                          <a:xfrm>
                            <a:off x="21335" y="5068873"/>
                            <a:ext cx="1334675"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вов</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стов</w:t>
                              </w:r>
                              <w:proofErr w:type="spellEnd"/>
                              <w:r>
                                <w:rPr>
                                  <w:rFonts w:ascii="Times New Roman" w:eastAsia="Times New Roman" w:hAnsi="Times New Roman" w:cs="Times New Roman"/>
                                  <w:color w:val="000000"/>
                                  <w:sz w:val="24"/>
                                  <w:szCs w:val="24"/>
                                </w:rPr>
                                <w:t>)</w:t>
                              </w:r>
                            </w:p>
                          </w:txbxContent>
                        </wps:txbx>
                        <wps:bodyPr vertOverflow="overflow" horzOverflow="overflow" vert="horz" lIns="0" tIns="0" rIns="0" bIns="0" anchor="t">
                          <a:spAutoFit/>
                        </wps:bodyPr>
                      </wps:wsp>
                      <wps:wsp>
                        <wps:cNvPr id="45690" name="Shape 45690"/>
                        <wps:cNvSpPr txBox="1"/>
                        <wps:spPr>
                          <a:xfrm>
                            <a:off x="21335" y="5419392"/>
                            <a:ext cx="1685776"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адач</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proofErr w:type="spellEnd"/>
                            </w:p>
                          </w:txbxContent>
                        </wps:txbx>
                        <wps:bodyPr vertOverflow="overflow" horzOverflow="overflow" vert="horz" lIns="0" tIns="0" rIns="0" bIns="0" anchor="t">
                          <a:spAutoFit/>
                        </wps:bodyPr>
                      </wps:wsp>
                      <wps:wsp>
                        <wps:cNvPr id="45691" name="Shape 45691"/>
                        <wps:cNvSpPr txBox="1"/>
                        <wps:spPr>
                          <a:xfrm>
                            <a:off x="21335" y="5594653"/>
                            <a:ext cx="1605581"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зи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proofErr w:type="spellEnd"/>
                              <w:proofErr w:type="gramEnd"/>
                              <w:r>
                                <w:rPr>
                                  <w:rFonts w:ascii="Times New Roman" w:eastAsia="Times New Roman" w:hAnsi="Times New Roman" w:cs="Times New Roman"/>
                                  <w:color w:val="000000"/>
                                  <w:spacing w:val="1"/>
                                  <w:sz w:val="24"/>
                                  <w:szCs w:val="24"/>
                                </w:rPr>
                                <w:t xml:space="preserve"> </w:t>
                              </w:r>
                              <w:proofErr w:type="spellStart"/>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proofErr w:type="spellEnd"/>
                              <w:r>
                                <w:rPr>
                                  <w:rFonts w:ascii="Times New Roman" w:eastAsia="Times New Roman" w:hAnsi="Times New Roman" w:cs="Times New Roman"/>
                                  <w:color w:val="000000"/>
                                  <w:sz w:val="24"/>
                                  <w:szCs w:val="24"/>
                                </w:rPr>
                                <w:t>;</w:t>
                              </w:r>
                            </w:p>
                          </w:txbxContent>
                        </wps:txbx>
                        <wps:bodyPr vertOverflow="overflow" horzOverflow="overflow" vert="horz" lIns="0" tIns="0" rIns="0" bIns="0" anchor="t">
                          <a:spAutoFit/>
                        </wps:bodyPr>
                      </wps:wsp>
                      <wps:wsp>
                        <wps:cNvPr id="45692" name="Shape 45692"/>
                        <wps:cNvSpPr txBox="1"/>
                        <wps:spPr>
                          <a:xfrm>
                            <a:off x="21335" y="6819948"/>
                            <a:ext cx="1717355"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хар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ктер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для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proofErr w:type="spellEnd"/>
                            </w:p>
                          </w:txbxContent>
                        </wps:txbx>
                        <wps:bodyPr vertOverflow="overflow" horzOverflow="overflow" vert="horz" lIns="0" tIns="0" rIns="0" bIns="0" anchor="t">
                          <a:spAutoFit/>
                        </wps:bodyPr>
                      </wps:wsp>
                      <wps:wsp>
                        <wps:cNvPr id="45693" name="Shape 45693"/>
                        <wps:cNvSpPr txBox="1"/>
                        <wps:spPr>
                          <a:xfrm>
                            <a:off x="21335" y="6995208"/>
                            <a:ext cx="975878"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proofErr w:type="spellEnd"/>
                              <w:proofErr w:type="gramEnd"/>
                            </w:p>
                          </w:txbxContent>
                        </wps:txbx>
                        <wps:bodyPr vertOverflow="overflow" horzOverflow="overflow" vert="horz" lIns="0" tIns="0" rIns="0" bIns="0" anchor="t">
                          <a:spAutoFit/>
                        </wps:bodyPr>
                      </wps:wsp>
                      <wps:wsp>
                        <wps:cNvPr id="45694" name="Shape 45694"/>
                        <wps:cNvSpPr txBox="1"/>
                        <wps:spPr>
                          <a:xfrm>
                            <a:off x="2399105" y="4466638"/>
                            <a:ext cx="2188954" cy="175245"/>
                          </a:xfrm>
                          <a:prstGeom prst="rect">
                            <a:avLst/>
                          </a:prstGeom>
                          <a:noFill/>
                        </wps:spPr>
                        <wps:txbx>
                          <w:txbxContent>
                            <w:p w:rsidR="00A70DCD" w:rsidRDefault="00A70DCD">
                              <w:pPr>
                                <w:widowControl w:val="0"/>
                                <w:tabs>
                                  <w:tab w:val="left" w:pos="1623"/>
                                  <w:tab w:val="left" w:pos="2228"/>
                                </w:tabs>
                                <w:spacing w:line="275" w:lineRule="exact"/>
                                <w:ind w:right="-20"/>
                                <w:rPr>
                                  <w:rFonts w:ascii="Times New Roman" w:eastAsia="Times New Roman" w:hAnsi="Times New Roman" w:cs="Times New Roman"/>
                                  <w:color w:val="0D0D0D"/>
                                  <w:sz w:val="24"/>
                                  <w:szCs w:val="24"/>
                                </w:rPr>
                              </w:pPr>
                              <w:proofErr w:type="spellStart"/>
                              <w:proofErr w:type="gramStart"/>
                              <w:r>
                                <w:rPr>
                                  <w:rFonts w:ascii="Times New Roman" w:eastAsia="Times New Roman" w:hAnsi="Times New Roman" w:cs="Times New Roman"/>
                                  <w:color w:val="0D0D0D"/>
                                  <w:sz w:val="24"/>
                                  <w:szCs w:val="24"/>
                                </w:rPr>
                                <w:t>дея</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ель</w:t>
                              </w:r>
                              <w:r>
                                <w:rPr>
                                  <w:rFonts w:ascii="Times New Roman" w:eastAsia="Times New Roman" w:hAnsi="Times New Roman" w:cs="Times New Roman"/>
                                  <w:color w:val="0D0D0D"/>
                                  <w:spacing w:val="1"/>
                                  <w:sz w:val="24"/>
                                  <w:szCs w:val="24"/>
                                </w:rPr>
                                <w:t>н</w:t>
                              </w:r>
                              <w:r>
                                <w:rPr>
                                  <w:rFonts w:ascii="Times New Roman" w:eastAsia="Times New Roman" w:hAnsi="Times New Roman" w:cs="Times New Roman"/>
                                  <w:color w:val="0D0D0D"/>
                                  <w:sz w:val="24"/>
                                  <w:szCs w:val="24"/>
                                </w:rPr>
                                <w:t>ос</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и</w:t>
                              </w:r>
                              <w:proofErr w:type="spellEnd"/>
                              <w:proofErr w:type="gramEnd"/>
                              <w:r>
                                <w:rPr>
                                  <w:rFonts w:ascii="Times New Roman" w:eastAsia="Times New Roman" w:hAnsi="Times New Roman" w:cs="Times New Roman"/>
                                  <w:color w:val="0D0D0D"/>
                                  <w:sz w:val="24"/>
                                  <w:szCs w:val="24"/>
                                </w:rPr>
                                <w:tab/>
                              </w:r>
                              <w:proofErr w:type="spellStart"/>
                              <w:r>
                                <w:rPr>
                                  <w:rFonts w:ascii="Times New Roman" w:eastAsia="Times New Roman" w:hAnsi="Times New Roman" w:cs="Times New Roman"/>
                                  <w:color w:val="0D0D0D"/>
                                  <w:sz w:val="24"/>
                                  <w:szCs w:val="24"/>
                                </w:rPr>
                                <w:t>для</w:t>
                              </w:r>
                              <w:proofErr w:type="spellEnd"/>
                              <w:r>
                                <w:rPr>
                                  <w:rFonts w:ascii="Times New Roman" w:eastAsia="Times New Roman" w:hAnsi="Times New Roman" w:cs="Times New Roman"/>
                                  <w:color w:val="0D0D0D"/>
                                  <w:sz w:val="24"/>
                                  <w:szCs w:val="24"/>
                                </w:rPr>
                                <w:tab/>
                              </w:r>
                              <w:proofErr w:type="spellStart"/>
                              <w:r>
                                <w:rPr>
                                  <w:rFonts w:ascii="Times New Roman" w:eastAsia="Times New Roman" w:hAnsi="Times New Roman" w:cs="Times New Roman"/>
                                  <w:color w:val="0D0D0D"/>
                                  <w:spacing w:val="-2"/>
                                  <w:sz w:val="24"/>
                                  <w:szCs w:val="24"/>
                                </w:rPr>
                                <w:t>у</w:t>
                              </w:r>
                              <w:r>
                                <w:rPr>
                                  <w:rFonts w:ascii="Times New Roman" w:eastAsia="Times New Roman" w:hAnsi="Times New Roman" w:cs="Times New Roman"/>
                                  <w:color w:val="0D0D0D"/>
                                  <w:sz w:val="24"/>
                                  <w:szCs w:val="24"/>
                                </w:rPr>
                                <w:t>крепле</w:t>
                              </w:r>
                              <w:r>
                                <w:rPr>
                                  <w:rFonts w:ascii="Times New Roman" w:eastAsia="Times New Roman" w:hAnsi="Times New Roman" w:cs="Times New Roman"/>
                                  <w:color w:val="0D0D0D"/>
                                  <w:spacing w:val="1"/>
                                  <w:sz w:val="24"/>
                                  <w:szCs w:val="24"/>
                                </w:rPr>
                                <w:t>ни</w:t>
                              </w:r>
                              <w:r>
                                <w:rPr>
                                  <w:rFonts w:ascii="Times New Roman" w:eastAsia="Times New Roman" w:hAnsi="Times New Roman" w:cs="Times New Roman"/>
                                  <w:color w:val="0D0D0D"/>
                                  <w:sz w:val="24"/>
                                  <w:szCs w:val="24"/>
                                </w:rPr>
                                <w:t>я</w:t>
                              </w:r>
                              <w:proofErr w:type="spellEnd"/>
                            </w:p>
                          </w:txbxContent>
                        </wps:txbx>
                        <wps:bodyPr vertOverflow="overflow" horzOverflow="overflow" vert="horz" lIns="0" tIns="0" rIns="0" bIns="0" anchor="t">
                          <a:spAutoFit/>
                        </wps:bodyPr>
                      </wps:wsp>
                      <wps:wsp>
                        <wps:cNvPr id="45695" name="Shape 45695"/>
                        <wps:cNvSpPr txBox="1"/>
                        <wps:spPr>
                          <a:xfrm>
                            <a:off x="2399105" y="4641898"/>
                            <a:ext cx="2190031" cy="175245"/>
                          </a:xfrm>
                          <a:prstGeom prst="rect">
                            <a:avLst/>
                          </a:prstGeom>
                          <a:noFill/>
                        </wps:spPr>
                        <wps:txbx>
                          <w:txbxContent>
                            <w:p w:rsidR="00A70DCD" w:rsidRDefault="00A70DCD">
                              <w:pPr>
                                <w:widowControl w:val="0"/>
                                <w:tabs>
                                  <w:tab w:val="left" w:pos="2193"/>
                                </w:tabs>
                                <w:spacing w:line="275" w:lineRule="exact"/>
                                <w:ind w:right="-20"/>
                                <w:rPr>
                                  <w:rFonts w:ascii="Times New Roman" w:eastAsia="Times New Roman" w:hAnsi="Times New Roman" w:cs="Times New Roman"/>
                                  <w:color w:val="0D0D0D"/>
                                  <w:sz w:val="24"/>
                                  <w:szCs w:val="24"/>
                                </w:rPr>
                              </w:pPr>
                              <w:proofErr w:type="spellStart"/>
                              <w:proofErr w:type="gramStart"/>
                              <w:r>
                                <w:rPr>
                                  <w:rFonts w:ascii="Times New Roman" w:eastAsia="Times New Roman" w:hAnsi="Times New Roman" w:cs="Times New Roman"/>
                                  <w:color w:val="0D0D0D"/>
                                  <w:w w:val="99"/>
                                  <w:sz w:val="24"/>
                                  <w:szCs w:val="24"/>
                                </w:rPr>
                                <w:t>з</w:t>
                              </w:r>
                              <w:r>
                                <w:rPr>
                                  <w:rFonts w:ascii="Times New Roman" w:eastAsia="Times New Roman" w:hAnsi="Times New Roman" w:cs="Times New Roman"/>
                                  <w:color w:val="0D0D0D"/>
                                  <w:sz w:val="24"/>
                                  <w:szCs w:val="24"/>
                                </w:rPr>
                                <w:t>доров</w:t>
                              </w:r>
                              <w:r>
                                <w:rPr>
                                  <w:rFonts w:ascii="Times New Roman" w:eastAsia="Times New Roman" w:hAnsi="Times New Roman" w:cs="Times New Roman"/>
                                  <w:color w:val="0D0D0D"/>
                                  <w:w w:val="99"/>
                                  <w:sz w:val="24"/>
                                  <w:szCs w:val="24"/>
                                </w:rPr>
                                <w:t>ь</w:t>
                              </w:r>
                              <w:r>
                                <w:rPr>
                                  <w:rFonts w:ascii="Times New Roman" w:eastAsia="Times New Roman" w:hAnsi="Times New Roman" w:cs="Times New Roman"/>
                                  <w:color w:val="0D0D0D"/>
                                  <w:sz w:val="24"/>
                                  <w:szCs w:val="24"/>
                                </w:rPr>
                                <w:t>я</w:t>
                              </w:r>
                              <w:proofErr w:type="spellEnd"/>
                              <w:proofErr w:type="gramEnd"/>
                              <w:r>
                                <w:rPr>
                                  <w:rFonts w:ascii="Times New Roman" w:eastAsia="Times New Roman" w:hAnsi="Times New Roman" w:cs="Times New Roman"/>
                                  <w:color w:val="0D0D0D"/>
                                  <w:sz w:val="24"/>
                                  <w:szCs w:val="24"/>
                                </w:rPr>
                                <w:t>,</w:t>
                              </w:r>
                              <w:r>
                                <w:rPr>
                                  <w:rFonts w:ascii="Times New Roman" w:eastAsia="Times New Roman" w:hAnsi="Times New Roman" w:cs="Times New Roman"/>
                                  <w:color w:val="0D0D0D"/>
                                  <w:sz w:val="24"/>
                                  <w:szCs w:val="24"/>
                                </w:rPr>
                                <w:tab/>
                              </w:r>
                              <w:proofErr w:type="spellStart"/>
                              <w:r>
                                <w:rPr>
                                  <w:rFonts w:ascii="Times New Roman" w:eastAsia="Times New Roman" w:hAnsi="Times New Roman" w:cs="Times New Roman"/>
                                  <w:color w:val="0D0D0D"/>
                                  <w:sz w:val="24"/>
                                  <w:szCs w:val="24"/>
                                </w:rPr>
                                <w:t>д</w:t>
                              </w:r>
                              <w:r>
                                <w:rPr>
                                  <w:rFonts w:ascii="Times New Roman" w:eastAsia="Times New Roman" w:hAnsi="Times New Roman" w:cs="Times New Roman"/>
                                  <w:color w:val="0D0D0D"/>
                                  <w:spacing w:val="-1"/>
                                  <w:sz w:val="24"/>
                                  <w:szCs w:val="24"/>
                                </w:rPr>
                                <w:t>ос</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жен</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я</w:t>
                              </w:r>
                              <w:proofErr w:type="spellEnd"/>
                            </w:p>
                          </w:txbxContent>
                        </wps:txbx>
                        <wps:bodyPr vertOverflow="overflow" horzOverflow="overflow" vert="horz" lIns="0" tIns="0" rIns="0" bIns="0" anchor="t">
                          <a:spAutoFit/>
                        </wps:bodyPr>
                      </wps:wsp>
                      <wps:wsp>
                        <wps:cNvPr id="45696" name="Shape 45696"/>
                        <wps:cNvSpPr txBox="1"/>
                        <wps:spPr>
                          <a:xfrm>
                            <a:off x="2399105" y="5167662"/>
                            <a:ext cx="2187261" cy="186704"/>
                          </a:xfrm>
                          <a:prstGeom prst="rect">
                            <a:avLst/>
                          </a:prstGeom>
                          <a:noFill/>
                        </wps:spPr>
                        <wps:txbx>
                          <w:txbxContent>
                            <w:p w:rsidR="00A70DCD" w:rsidRDefault="00A70DCD">
                              <w:pPr>
                                <w:widowControl w:val="0"/>
                                <w:tabs>
                                  <w:tab w:val="left" w:pos="708"/>
                                  <w:tab w:val="left" w:pos="1380"/>
                                  <w:tab w:val="left" w:pos="1962"/>
                                </w:tabs>
                                <w:spacing w:line="294" w:lineRule="exact"/>
                                <w:ind w:right="-20"/>
                                <w:rPr>
                                  <w:rFonts w:ascii="Times New Roman" w:eastAsia="Times New Roman" w:hAnsi="Times New Roman" w:cs="Times New Roman"/>
                                  <w:color w:val="0D0D0D"/>
                                  <w:sz w:val="24"/>
                                  <w:szCs w:val="24"/>
                                </w:rPr>
                              </w:pPr>
                              <w:r>
                                <w:rPr>
                                  <w:rFonts w:ascii="Symbol" w:eastAsia="Symbol" w:hAnsi="Symbol" w:cs="Symbol"/>
                                  <w:color w:val="0D0D0D"/>
                                  <w:sz w:val="24"/>
                                  <w:szCs w:val="24"/>
                                </w:rPr>
                                <w:t>−</w:t>
                              </w:r>
                              <w:r>
                                <w:rPr>
                                  <w:rFonts w:ascii="Symbol" w:eastAsia="Symbol" w:hAnsi="Symbol" w:cs="Symbol"/>
                                  <w:color w:val="0D0D0D"/>
                                  <w:sz w:val="24"/>
                                  <w:szCs w:val="24"/>
                                </w:rPr>
                                <w:tab/>
                              </w:r>
                              <w:proofErr w:type="spellStart"/>
                              <w:proofErr w:type="gramStart"/>
                              <w:r>
                                <w:rPr>
                                  <w:rFonts w:ascii="Times New Roman" w:eastAsia="Times New Roman" w:hAnsi="Times New Roman" w:cs="Times New Roman"/>
                                  <w:color w:val="0D0D0D"/>
                                  <w:sz w:val="24"/>
                                  <w:szCs w:val="24"/>
                                </w:rPr>
                                <w:t>вла</w:t>
                              </w:r>
                              <w:proofErr w:type="spellEnd"/>
                              <w:proofErr w:type="gramEnd"/>
                              <w:r>
                                <w:rPr>
                                  <w:rFonts w:ascii="Times New Roman" w:eastAsia="Times New Roman" w:hAnsi="Times New Roman" w:cs="Times New Roman"/>
                                  <w:color w:val="0D0D0D"/>
                                  <w:sz w:val="24"/>
                                  <w:szCs w:val="24"/>
                                </w:rPr>
                                <w:tab/>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ab/>
                              </w:r>
                              <w:proofErr w:type="spellStart"/>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ехн</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че</w:t>
                              </w:r>
                              <w:r>
                                <w:rPr>
                                  <w:rFonts w:ascii="Times New Roman" w:eastAsia="Times New Roman" w:hAnsi="Times New Roman" w:cs="Times New Roman"/>
                                  <w:color w:val="0D0D0D"/>
                                  <w:spacing w:val="-1"/>
                                  <w:sz w:val="24"/>
                                  <w:szCs w:val="24"/>
                                </w:rPr>
                                <w:t>с</w:t>
                              </w:r>
                              <w:r>
                                <w:rPr>
                                  <w:rFonts w:ascii="Times New Roman" w:eastAsia="Times New Roman" w:hAnsi="Times New Roman" w:cs="Times New Roman"/>
                                  <w:color w:val="0D0D0D"/>
                                  <w:sz w:val="24"/>
                                  <w:szCs w:val="24"/>
                                </w:rPr>
                                <w:t>к</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ми</w:t>
                              </w:r>
                              <w:proofErr w:type="spellEnd"/>
                            </w:p>
                          </w:txbxContent>
                        </wps:txbx>
                        <wps:bodyPr vertOverflow="overflow" horzOverflow="overflow" vert="horz" lIns="0" tIns="0" rIns="0" bIns="0" anchor="t">
                          <a:spAutoFit/>
                        </wps:bodyPr>
                      </wps:wsp>
                      <wps:wsp>
                        <wps:cNvPr id="45697" name="Shape 45697"/>
                        <wps:cNvSpPr txBox="1"/>
                        <wps:spPr>
                          <a:xfrm>
                            <a:off x="2399105" y="6591348"/>
                            <a:ext cx="1827950" cy="175245"/>
                          </a:xfrm>
                          <a:prstGeom prst="rect">
                            <a:avLst/>
                          </a:prstGeom>
                          <a:noFill/>
                        </wps:spPr>
                        <wps:txbx>
                          <w:txbxContent>
                            <w:p w:rsidR="00A70DCD" w:rsidRDefault="00A70DCD">
                              <w:pPr>
                                <w:widowControl w:val="0"/>
                                <w:tabs>
                                  <w:tab w:val="left" w:pos="1813"/>
                                </w:tabs>
                                <w:spacing w:line="275" w:lineRule="exact"/>
                                <w:ind w:right="-20"/>
                                <w:rPr>
                                  <w:rFonts w:ascii="Times New Roman" w:eastAsia="Times New Roman" w:hAnsi="Times New Roman" w:cs="Times New Roman"/>
                                  <w:color w:val="0D0D0D"/>
                                  <w:sz w:val="24"/>
                                  <w:szCs w:val="24"/>
                                </w:rPr>
                              </w:pPr>
                              <w:proofErr w:type="spellStart"/>
                              <w:proofErr w:type="gramStart"/>
                              <w:r>
                                <w:rPr>
                                  <w:rFonts w:ascii="Times New Roman" w:eastAsia="Times New Roman" w:hAnsi="Times New Roman" w:cs="Times New Roman"/>
                                  <w:color w:val="0D0D0D"/>
                                  <w:sz w:val="24"/>
                                  <w:szCs w:val="24"/>
                                </w:rPr>
                                <w:t>норма</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вов</w:t>
                              </w:r>
                              <w:proofErr w:type="spellEnd"/>
                              <w:proofErr w:type="gramEnd"/>
                              <w:r>
                                <w:rPr>
                                  <w:rFonts w:ascii="Times New Roman" w:eastAsia="Times New Roman" w:hAnsi="Times New Roman" w:cs="Times New Roman"/>
                                  <w:color w:val="0D0D0D"/>
                                  <w:sz w:val="24"/>
                                  <w:szCs w:val="24"/>
                                </w:rPr>
                                <w:tab/>
                              </w:r>
                              <w:proofErr w:type="spellStart"/>
                              <w:r>
                                <w:rPr>
                                  <w:rFonts w:ascii="Times New Roman" w:eastAsia="Times New Roman" w:hAnsi="Times New Roman" w:cs="Times New Roman"/>
                                  <w:color w:val="0D0D0D"/>
                                  <w:sz w:val="24"/>
                                  <w:szCs w:val="24"/>
                                </w:rPr>
                                <w:t>в</w:t>
                              </w:r>
                              <w:r>
                                <w:rPr>
                                  <w:rFonts w:ascii="Times New Roman" w:eastAsia="Times New Roman" w:hAnsi="Times New Roman" w:cs="Times New Roman"/>
                                  <w:color w:val="0D0D0D"/>
                                  <w:spacing w:val="-1"/>
                                  <w:sz w:val="24"/>
                                  <w:szCs w:val="24"/>
                                </w:rPr>
                                <w:t>се</w:t>
                              </w:r>
                              <w:r>
                                <w:rPr>
                                  <w:rFonts w:ascii="Times New Roman" w:eastAsia="Times New Roman" w:hAnsi="Times New Roman" w:cs="Times New Roman"/>
                                  <w:color w:val="0D0D0D"/>
                                  <w:sz w:val="24"/>
                                  <w:szCs w:val="24"/>
                                </w:rPr>
                                <w:t>р</w:t>
                              </w:r>
                              <w:r>
                                <w:rPr>
                                  <w:rFonts w:ascii="Times New Roman" w:eastAsia="Times New Roman" w:hAnsi="Times New Roman" w:cs="Times New Roman"/>
                                  <w:color w:val="0D0D0D"/>
                                  <w:spacing w:val="2"/>
                                  <w:sz w:val="24"/>
                                  <w:szCs w:val="24"/>
                                </w:rPr>
                                <w:t>о</w:t>
                              </w:r>
                              <w:r>
                                <w:rPr>
                                  <w:rFonts w:ascii="Times New Roman" w:eastAsia="Times New Roman" w:hAnsi="Times New Roman" w:cs="Times New Roman"/>
                                  <w:color w:val="0D0D0D"/>
                                  <w:sz w:val="24"/>
                                  <w:szCs w:val="24"/>
                                </w:rPr>
                                <w:t>сс</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й</w:t>
                              </w:r>
                              <w:proofErr w:type="spellEnd"/>
                            </w:p>
                          </w:txbxContent>
                        </wps:txbx>
                        <wps:bodyPr vertOverflow="overflow" horzOverflow="overflow" vert="horz" lIns="0" tIns="0" rIns="0" bIns="0" anchor="t">
                          <a:spAutoFit/>
                        </wps:bodyPr>
                      </wps:wsp>
                      <wps:wsp>
                        <wps:cNvPr id="45698" name="Shape 45698"/>
                        <wps:cNvSpPr/>
                        <wps:spPr>
                          <a:xfrm>
                            <a:off x="0" y="4102950"/>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699" name="Shape 45699"/>
                        <wps:cNvSpPr/>
                        <wps:spPr>
                          <a:xfrm>
                            <a:off x="6095" y="4102950"/>
                            <a:ext cx="2371598" cy="0"/>
                          </a:xfrm>
                          <a:custGeom>
                            <a:avLst/>
                            <a:gdLst/>
                            <a:ahLst/>
                            <a:cxnLst/>
                            <a:rect l="0" t="0" r="0" b="0"/>
                            <a:pathLst>
                              <a:path w="2371598">
                                <a:moveTo>
                                  <a:pt x="0" y="0"/>
                                </a:moveTo>
                                <a:lnTo>
                                  <a:pt x="2371598" y="0"/>
                                </a:lnTo>
                              </a:path>
                            </a:pathLst>
                          </a:custGeom>
                          <a:noFill/>
                          <a:ln w="6095">
                            <a:solidFill>
                              <a:srgbClr val="000000"/>
                            </a:solidFill>
                            <a:prstDash val="solid"/>
                          </a:ln>
                        </wps:spPr>
                        <wps:bodyPr vertOverflow="overflow" horzOverflow="overflow" vert="horz" lIns="91440" tIns="45720" rIns="91440" bIns="45720" anchor="t"/>
                      </wps:wsp>
                      <wps:wsp>
                        <wps:cNvPr id="45700" name="Shape 45700"/>
                        <wps:cNvSpPr/>
                        <wps:spPr>
                          <a:xfrm>
                            <a:off x="2380817" y="4099902"/>
                            <a:ext cx="0" cy="6044"/>
                          </a:xfrm>
                          <a:custGeom>
                            <a:avLst/>
                            <a:gdLst/>
                            <a:ahLst/>
                            <a:cxnLst/>
                            <a:rect l="0" t="0" r="0" b="0"/>
                            <a:pathLst>
                              <a:path h="6044">
                                <a:moveTo>
                                  <a:pt x="0" y="6044"/>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701" name="Shape 45701"/>
                        <wps:cNvSpPr/>
                        <wps:spPr>
                          <a:xfrm>
                            <a:off x="2383866" y="4102950"/>
                            <a:ext cx="2198242" cy="0"/>
                          </a:xfrm>
                          <a:custGeom>
                            <a:avLst/>
                            <a:gdLst/>
                            <a:ahLst/>
                            <a:cxnLst/>
                            <a:rect l="0" t="0" r="0" b="0"/>
                            <a:pathLst>
                              <a:path w="2198242">
                                <a:moveTo>
                                  <a:pt x="0" y="0"/>
                                </a:moveTo>
                                <a:lnTo>
                                  <a:pt x="2198242" y="0"/>
                                </a:lnTo>
                              </a:path>
                            </a:pathLst>
                          </a:custGeom>
                          <a:noFill/>
                          <a:ln w="6095">
                            <a:solidFill>
                              <a:srgbClr val="000000"/>
                            </a:solidFill>
                            <a:prstDash val="solid"/>
                          </a:ln>
                        </wps:spPr>
                        <wps:bodyPr vertOverflow="overflow" horzOverflow="overflow" vert="horz" lIns="91440" tIns="45720" rIns="91440" bIns="45720" anchor="t"/>
                      </wps:wsp>
                      <wps:wsp>
                        <wps:cNvPr id="45702" name="Shape 45702"/>
                        <wps:cNvSpPr/>
                        <wps:spPr>
                          <a:xfrm>
                            <a:off x="4582109" y="410295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5703" name="Shape 45703"/>
                        <wps:cNvSpPr/>
                        <wps:spPr>
                          <a:xfrm>
                            <a:off x="4588205" y="4102950"/>
                            <a:ext cx="1389888" cy="0"/>
                          </a:xfrm>
                          <a:custGeom>
                            <a:avLst/>
                            <a:gdLst/>
                            <a:ahLst/>
                            <a:cxnLst/>
                            <a:rect l="0" t="0" r="0" b="0"/>
                            <a:pathLst>
                              <a:path w="1389888">
                                <a:moveTo>
                                  <a:pt x="0" y="0"/>
                                </a:moveTo>
                                <a:lnTo>
                                  <a:pt x="1389888" y="0"/>
                                </a:lnTo>
                              </a:path>
                            </a:pathLst>
                          </a:custGeom>
                          <a:noFill/>
                          <a:ln w="6095">
                            <a:solidFill>
                              <a:srgbClr val="000000"/>
                            </a:solidFill>
                            <a:prstDash val="solid"/>
                          </a:ln>
                        </wps:spPr>
                        <wps:bodyPr vertOverflow="overflow" horzOverflow="overflow" vert="horz" lIns="91440" tIns="45720" rIns="91440" bIns="45720" anchor="t"/>
                      </wps:wsp>
                      <wps:wsp>
                        <wps:cNvPr id="45704" name="Shape 45704"/>
                        <wps:cNvSpPr/>
                        <wps:spPr>
                          <a:xfrm>
                            <a:off x="5981141" y="4099902"/>
                            <a:ext cx="0" cy="6044"/>
                          </a:xfrm>
                          <a:custGeom>
                            <a:avLst/>
                            <a:gdLst/>
                            <a:ahLst/>
                            <a:cxnLst/>
                            <a:rect l="0" t="0" r="0" b="0"/>
                            <a:pathLst>
                              <a:path h="6044">
                                <a:moveTo>
                                  <a:pt x="0" y="604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705" name="Shape 45705"/>
                        <wps:cNvSpPr/>
                        <wps:spPr>
                          <a:xfrm>
                            <a:off x="3047" y="4105947"/>
                            <a:ext cx="0" cy="4612259"/>
                          </a:xfrm>
                          <a:custGeom>
                            <a:avLst/>
                            <a:gdLst/>
                            <a:ahLst/>
                            <a:cxnLst/>
                            <a:rect l="0" t="0" r="0" b="0"/>
                            <a:pathLst>
                              <a:path h="4612259">
                                <a:moveTo>
                                  <a:pt x="0" y="46122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706" name="Shape 45706"/>
                        <wps:cNvSpPr/>
                        <wps:spPr>
                          <a:xfrm>
                            <a:off x="0" y="872125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707" name="Shape 45707"/>
                        <wps:cNvSpPr/>
                        <wps:spPr>
                          <a:xfrm>
                            <a:off x="6095" y="8721255"/>
                            <a:ext cx="2371598" cy="0"/>
                          </a:xfrm>
                          <a:custGeom>
                            <a:avLst/>
                            <a:gdLst/>
                            <a:ahLst/>
                            <a:cxnLst/>
                            <a:rect l="0" t="0" r="0" b="0"/>
                            <a:pathLst>
                              <a:path w="2371598">
                                <a:moveTo>
                                  <a:pt x="0" y="0"/>
                                </a:moveTo>
                                <a:lnTo>
                                  <a:pt x="2371598" y="0"/>
                                </a:lnTo>
                              </a:path>
                            </a:pathLst>
                          </a:custGeom>
                          <a:noFill/>
                          <a:ln w="6094">
                            <a:solidFill>
                              <a:srgbClr val="000000"/>
                            </a:solidFill>
                            <a:prstDash val="solid"/>
                          </a:ln>
                        </wps:spPr>
                        <wps:bodyPr vertOverflow="overflow" horzOverflow="overflow" vert="horz" lIns="91440" tIns="45720" rIns="91440" bIns="45720" anchor="t"/>
                      </wps:wsp>
                      <wps:wsp>
                        <wps:cNvPr id="45708" name="Shape 45708"/>
                        <wps:cNvSpPr/>
                        <wps:spPr>
                          <a:xfrm>
                            <a:off x="2380817" y="4105947"/>
                            <a:ext cx="0" cy="4612259"/>
                          </a:xfrm>
                          <a:custGeom>
                            <a:avLst/>
                            <a:gdLst/>
                            <a:ahLst/>
                            <a:cxnLst/>
                            <a:rect l="0" t="0" r="0" b="0"/>
                            <a:pathLst>
                              <a:path h="4612259">
                                <a:moveTo>
                                  <a:pt x="0" y="4612259"/>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709" name="Shape 45709"/>
                        <wps:cNvSpPr/>
                        <wps:spPr>
                          <a:xfrm>
                            <a:off x="2377769" y="8721255"/>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s:wsp>
                        <wps:cNvPr id="45710" name="Shape 45710"/>
                        <wps:cNvSpPr/>
                        <wps:spPr>
                          <a:xfrm>
                            <a:off x="2383866" y="8721255"/>
                            <a:ext cx="2198242" cy="0"/>
                          </a:xfrm>
                          <a:custGeom>
                            <a:avLst/>
                            <a:gdLst/>
                            <a:ahLst/>
                            <a:cxnLst/>
                            <a:rect l="0" t="0" r="0" b="0"/>
                            <a:pathLst>
                              <a:path w="2198242">
                                <a:moveTo>
                                  <a:pt x="0" y="0"/>
                                </a:moveTo>
                                <a:lnTo>
                                  <a:pt x="2198242" y="0"/>
                                </a:lnTo>
                              </a:path>
                            </a:pathLst>
                          </a:custGeom>
                          <a:noFill/>
                          <a:ln w="6094">
                            <a:solidFill>
                              <a:srgbClr val="000000"/>
                            </a:solidFill>
                            <a:prstDash val="solid"/>
                          </a:ln>
                        </wps:spPr>
                        <wps:bodyPr vertOverflow="overflow" horzOverflow="overflow" vert="horz" lIns="91440" tIns="45720" rIns="91440" bIns="45720" anchor="t"/>
                      </wps:wsp>
                      <wps:wsp>
                        <wps:cNvPr id="45711" name="Shape 45711"/>
                        <wps:cNvSpPr/>
                        <wps:spPr>
                          <a:xfrm>
                            <a:off x="4585157" y="4105947"/>
                            <a:ext cx="0" cy="4612259"/>
                          </a:xfrm>
                          <a:custGeom>
                            <a:avLst/>
                            <a:gdLst/>
                            <a:ahLst/>
                            <a:cxnLst/>
                            <a:rect l="0" t="0" r="0" b="0"/>
                            <a:pathLst>
                              <a:path h="4612259">
                                <a:moveTo>
                                  <a:pt x="0" y="4612259"/>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5712" name="Shape 45712"/>
                        <wps:cNvSpPr/>
                        <wps:spPr>
                          <a:xfrm>
                            <a:off x="4582109" y="872125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5713" name="Shape 45713"/>
                        <wps:cNvSpPr/>
                        <wps:spPr>
                          <a:xfrm>
                            <a:off x="4588205" y="8721255"/>
                            <a:ext cx="1389888" cy="0"/>
                          </a:xfrm>
                          <a:custGeom>
                            <a:avLst/>
                            <a:gdLst/>
                            <a:ahLst/>
                            <a:cxnLst/>
                            <a:rect l="0" t="0" r="0" b="0"/>
                            <a:pathLst>
                              <a:path w="1389888">
                                <a:moveTo>
                                  <a:pt x="0" y="0"/>
                                </a:moveTo>
                                <a:lnTo>
                                  <a:pt x="1389888" y="0"/>
                                </a:lnTo>
                              </a:path>
                            </a:pathLst>
                          </a:custGeom>
                          <a:noFill/>
                          <a:ln w="6094">
                            <a:solidFill>
                              <a:srgbClr val="000000"/>
                            </a:solidFill>
                            <a:prstDash val="solid"/>
                          </a:ln>
                        </wps:spPr>
                        <wps:bodyPr vertOverflow="overflow" horzOverflow="overflow" vert="horz" lIns="91440" tIns="45720" rIns="91440" bIns="45720" anchor="t"/>
                      </wps:wsp>
                      <wps:wsp>
                        <wps:cNvPr id="45714" name="Shape 45714"/>
                        <wps:cNvSpPr/>
                        <wps:spPr>
                          <a:xfrm>
                            <a:off x="5981141" y="4105947"/>
                            <a:ext cx="0" cy="4612259"/>
                          </a:xfrm>
                          <a:custGeom>
                            <a:avLst/>
                            <a:gdLst/>
                            <a:ahLst/>
                            <a:cxnLst/>
                            <a:rect l="0" t="0" r="0" b="0"/>
                            <a:pathLst>
                              <a:path h="4612259">
                                <a:moveTo>
                                  <a:pt x="0" y="46122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715" name="Shape 45715"/>
                        <wps:cNvSpPr/>
                        <wps:spPr>
                          <a:xfrm>
                            <a:off x="5978093" y="872125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7E259299" id="drawingObject45628" o:spid="_x0000_s1026" style="position:absolute;left:0;text-align:left;margin-left:83.4pt;margin-top:.35pt;width:471.2pt;height:686.7pt;z-index:-251660288;mso-position-horizontal-relative:page" coordsize="59841,8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" o:allowincell="f">
                <v:shape id="Shape 45629" o:spid="_x0000_s1027" style="position:absolute;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" path="m,l6095,e" filled="f" strokeweight=".16719mm">
                  <v:path arrowok="t" textboxrect="0,0,6095,0"/>
                </v:shape>
                <v:shape id="Shape 45630" o:spid="_x0000_s1028" style="position:absolute;left:60;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" path="m,l2371598,e" filled="f" strokeweight=".16719mm">
                  <v:path arrowok="t" textboxrect="0,0,2371598,0"/>
                </v:shape>
                <v:shape id="Shape 45631" o:spid="_x0000_s1029" style="position:absolute;left:23777;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" path="m,l6094,e" filled="f" strokeweight=".16719mm">
                  <v:path arrowok="t" textboxrect="0,0,6094,0"/>
                </v:shape>
                <v:shape id="Shape 45632" o:spid="_x0000_s1030" style="position:absolute;left:23838;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" path="m,l2198242,e" filled="f" strokeweight=".16719mm">
                  <v:path arrowok="t" textboxrect="0,0,2198242,0"/>
                </v:shape>
                <v:shape id="Shape 45633" o:spid="_x0000_s1031" style="position:absolute;left:4582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" path="m,l6096,e" filled="f" strokeweight=".16719mm">
                  <v:path arrowok="t" textboxrect="0,0,6096,0"/>
                </v:shape>
                <v:shape id="Shape 45634" o:spid="_x0000_s1032" style="position:absolute;left:45882;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" path="m,l1389888,e" filled="f" strokeweight=".16719mm">
                  <v:path arrowok="t" textboxrect="0,0,1389888,0"/>
                </v:shape>
                <v:shape id="Shape 45635" o:spid="_x0000_s1033" style="position:absolute;left:5978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" path="m,l6095,e" filled="f" strokeweight=".16719mm">
                  <v:path arrowok="t" textboxrect="0,0,6095,0"/>
                </v:shape>
                <v:shape id="Shape 45636" o:spid="_x0000_s1034" style="position:absolute;left:30;top:30;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" path="m,201167l,e" filled="f" strokeweight=".16931mm">
                  <v:path arrowok="t" textboxrect="0,0,0,201167"/>
                </v:shape>
                <v:shape id="Shape 45637" o:spid="_x0000_s1035" style="position:absolute;left:23808;top:30;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" path="m,201167l,e" filled="f" strokeweight=".16928mm">
                  <v:path arrowok="t" textboxrect="0,0,0,201167"/>
                </v:shape>
                <v:shape id="Shape 45638" o:spid="_x0000_s1036" style="position:absolute;left:45851;top:30;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" path="m,201167l,e" filled="f" strokeweight=".48pt">
                  <v:path arrowok="t" textboxrect="0,0,0,201167"/>
                </v:shape>
                <v:shape id="Shape 45639" o:spid="_x0000_s1037" style="position:absolute;left:59811;top:30;width:0;height:2011;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" path="m,201167l,e" filled="f" strokeweight=".16931mm">
                  <v:path arrowok="t" textboxrect="0,0,0,201167"/>
                </v:shape>
                <v:shape id="Shape 45640" o:spid="_x0000_s1038" style="position:absolute;top:207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" path="m,l6095,e" filled="f" strokeweight=".16928mm">
                  <v:path arrowok="t" textboxrect="0,0,6095,0"/>
                </v:shape>
                <v:shape id="Shape 45641" o:spid="_x0000_s1039" style="position:absolute;left:60;top:2072;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" path="m,l2371598,e" filled="f" strokeweight=".16928mm">
                  <v:path arrowok="t" textboxrect="0,0,2371598,0"/>
                </v:shape>
                <v:shape id="Shape 45642" o:spid="_x0000_s1040" style="position:absolute;left:23808;top:2041;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" path="m,6094l,e" filled="f" strokeweight=".16928mm">
                  <v:path arrowok="t" textboxrect="0,0,0,6094"/>
                </v:shape>
                <v:shape id="Shape 45643" o:spid="_x0000_s1041" style="position:absolute;left:23838;top:2072;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" path="m,l2198242,e" filled="f" strokeweight=".16928mm">
                  <v:path arrowok="t" textboxrect="0,0,2198242,0"/>
                </v:shape>
                <v:shape id="Shape 45644" o:spid="_x0000_s1042" style="position:absolute;left:45821;top:207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" path="m,l6096,e" filled="f" strokeweight=".16928mm">
                  <v:path arrowok="t" textboxrect="0,0,6096,0"/>
                </v:shape>
                <v:shape id="Shape 45645" o:spid="_x0000_s1043" style="position:absolute;left:45882;top:2072;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" path="m,l1389888,e" filled="f" strokeweight=".16928mm">
                  <v:path arrowok="t" textboxrect="0,0,1389888,0"/>
                </v:shape>
                <v:shape id="Shape 45646" o:spid="_x0000_s1044" style="position:absolute;left:59780;top:207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" path="m,l6095,e" filled="f" strokeweight=".16928mm">
                  <v:path arrowok="t" textboxrect="0,0,6095,0"/>
                </v:shape>
                <v:shape id="Shape 45647" o:spid="_x0000_s1045" style="position:absolute;left:30;top:210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" path="m,201167l,e" filled="f" strokeweight=".16931mm">
                  <v:path arrowok="t" textboxrect="0,0,0,201167"/>
                </v:shape>
                <v:shape id="Shape 45648" o:spid="_x0000_s1046" style="position:absolute;left:59811;top:2102;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" path="m,201167l,e" filled="f" strokeweight=".16931mm">
                  <v:path arrowok="t" textboxrect="0,0,0,201167"/>
                </v:shape>
                <v:shape id="Shape 45649" o:spid="_x0000_s1047" style="position:absolute;left:21872;top:4222;width:23933;height:34689;visibility:visible;mso-wrap-style:square;v-text-anchor:top" coordsize="2393315,3468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" path="m,l,3468877r2393315,l2393315,,,xe" stroked="f">
                  <v:path arrowok="t" textboxrect="0,0,2393315,3468877"/>
                </v:shape>
                <v:shape id="Shape 45650" o:spid="_x0000_s1048" style="position:absolute;left:22009;top:4222;width:23659;height:2117;visibility:visible;mso-wrap-style:square;v-text-anchor:top" coordsize="2365882,211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" path="m,211708l,,2365882,r,211708l,211708xe" stroked="f">
                  <v:path arrowok="t" textboxrect="0,0,2365882,211708"/>
                </v:shape>
                <v:shape id="Shape 45651" o:spid="_x0000_s1049" style="position:absolute;left:22009;top:6339;width:23659;height:2012;visibility:visible;mso-wrap-style:square;v-text-anchor:top" coordsize="236588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" path="m,201167l,,2365882,r,201167l,201167xe" stroked="f">
                  <v:path arrowok="t" textboxrect="0,0,2365882,201167"/>
                </v:shape>
                <v:shape id="Shape 45652" o:spid="_x0000_s1050" style="position:absolute;left:22009;top:8351;width:23659;height:2011;visibility:visible;mso-wrap-style:square;v-text-anchor:top" coordsize="2365882,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" path="m,201168l,,2365882,r,201168l,201168xe" stroked="f">
                  <v:path arrowok="t" textboxrect="0,0,2365882,201168"/>
                </v:shape>
                <v:shape id="Shape 45653" o:spid="_x0000_s1051" style="position:absolute;left:22009;top:10362;width:23659;height:2027;visibility:visible;mso-wrap-style:square;v-text-anchor:top" coordsize="2365882,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" path="m,202692l,,2365882,r,202692l,202692xe" stroked="f">
                  <v:path arrowok="t" textboxrect="0,0,2365882,202692"/>
                </v:shape>
                <v:shape id="Shape 45654" o:spid="_x0000_s1052" style="position:absolute;left:22009;top:12389;width:23659;height:2119;visibility:visible;mso-wrap-style:square;v-text-anchor:top" coordsize="2365882,21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" path="m,211835l,,2365882,r,211835l,211835xe" stroked="f">
                  <v:path arrowok="t" textboxrect="0,0,2365882,211835"/>
                </v:shape>
                <v:shape id="Shape 45655" o:spid="_x0000_s1053" style="position:absolute;left:22009;top:14508;width:23659;height:2011;visibility:visible;mso-wrap-style:square;v-text-anchor:top" coordsize="236588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" path="m,201167l,,2365882,r,201167l,201167xe" stroked="f">
                  <v:path arrowok="t" textboxrect="0,0,2365882,201167"/>
                </v:shape>
                <v:shape id="Shape 45656" o:spid="_x0000_s1054" style="position:absolute;left:22009;top:16519;width:23659;height:2027;visibility:visible;mso-wrap-style:square;v-text-anchor:top" coordsize="2365882,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" path="m,202692l,,2365882,r,202692l,202692xe" stroked="f">
                  <v:path arrowok="t" textboxrect="0,0,2365882,202692"/>
                </v:shape>
                <v:shape id="Shape 45657" o:spid="_x0000_s1055" style="position:absolute;left:22009;top:18546;width:23659;height:2119;visibility:visible;mso-wrap-style:square;v-text-anchor:top" coordsize="2365882,211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" path="m,211835l,,2365882,r,211835l,211835xe" stroked="f">
                  <v:path arrowok="t" textboxrect="0,0,2365882,211835"/>
                </v:shape>
                <v:shape id="Shape 45658" o:spid="_x0000_s1056" style="position:absolute;left:22009;top:20665;width:23659;height:2011;visibility:visible;mso-wrap-style:square;v-text-anchor:top" coordsize="2365882,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" path="m,l,201168r2365882,l2365882,,,xe" stroked="f">
                  <v:path arrowok="t" textboxrect="0,0,2365882,201168"/>
                </v:shape>
                <v:shape id="Shape 45659" o:spid="_x0000_s1057" style="position:absolute;left:22009;top:22677;width:23659;height:2015;visibility:visible;mso-wrap-style:square;v-text-anchor:top" coordsize="2365882,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" path="m,201472l,,2365882,r,201472l,201472xe" stroked="f">
                  <v:path arrowok="t" textboxrect="0,0,2365882,201472"/>
                </v:shape>
                <v:shape id="Shape 45660" o:spid="_x0000_s1058" style="position:absolute;left:22009;top:24692;width:23659;height:2027;visibility:visible;mso-wrap-style:square;v-text-anchor:top" coordsize="2365882,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" path="m,202691l,,2365882,r,202691l,202691xe" stroked="f">
                  <v:path arrowok="t" textboxrect="0,0,2365882,202691"/>
                </v:shape>
                <v:shape id="Shape 45661" o:spid="_x0000_s1059" style="position:absolute;left:22009;top:26719;width:23659;height:2011;visibility:visible;mso-wrap-style:square;v-text-anchor:top" coordsize="2365882,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" path="m,201168l,,2365882,r,201168l,201168xe" stroked="f">
                  <v:path arrowok="t" textboxrect="0,0,2365882,201168"/>
                </v:shape>
                <v:shape id="Shape 45662" o:spid="_x0000_s1060" style="position:absolute;left:22009;top:28730;width:23659;height:2012;visibility:visible;mso-wrap-style:square;v-text-anchor:top" coordsize="236588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" path="m,201167l,,2365882,r,201167l,201167xe" stroked="f">
                  <v:path arrowok="t" textboxrect="0,0,2365882,201167"/>
                </v:shape>
                <v:shape id="Shape 45663" o:spid="_x0000_s1061" style="position:absolute;left:22009;top:30742;width:23659;height:2012;visibility:visible;mso-wrap-style:square;v-text-anchor:top" coordsize="236588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" path="m,201167l,,2365882,r,201167l,201167xe" stroked="f">
                  <v:path arrowok="t" textboxrect="0,0,2365882,201167"/>
                </v:shape>
                <v:shape id="Shape 45664" o:spid="_x0000_s1062" style="position:absolute;left:22009;top:32754;width:23659;height:2133;visibility:visible;mso-wrap-style:square;v-text-anchor:top" coordsize="2365882,213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" path="m,213359l,,2365882,r,213359l,213359xe" stroked="f">
                  <v:path arrowok="t" textboxrect="0,0,2365882,213359"/>
                </v:shape>
                <v:shape id="Shape 45665" o:spid="_x0000_s1063" style="position:absolute;left:22009;top:34887;width:23659;height:2012;visibility:visible;mso-wrap-style:square;v-text-anchor:top" coordsize="2365882,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" path="m,201168l,,2365882,r,201168l,201168xe" stroked="f">
                  <v:path arrowok="t" textboxrect="0,0,2365882,201168"/>
                </v:shape>
                <v:shape id="Shape 45666" o:spid="_x0000_s1064" style="position:absolute;left:22009;top:36899;width:23659;height:2012;visibility:visible;mso-wrap-style:square;v-text-anchor:top" coordsize="236588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" path="m,l,201167r2365882,l2365882,,,xe" stroked="f">
                  <v:path arrowok="t" textboxrect="0,0,2365882,201167"/>
                </v:shape>
                <v:shape id="Shape 45667" o:spid="_x0000_s1065" style="position:absolute;left:30;top:411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" path="m,9142l,e" filled="f" strokeweight=".16931mm">
                  <v:path arrowok="t" textboxrect="0,0,0,9142"/>
                </v:shape>
                <v:shape id="Shape 45668" o:spid="_x0000_s1066" style="position:absolute;left:60;top:4144;width:21720;height:0;visibility:visible;mso-wrap-style:square;v-text-anchor:top" coordsize="2171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" path="m,l2171953,e" filled="f" strokeweight=".16931mm">
                  <v:path arrowok="t" textboxrect="0,0,2171953,0"/>
                </v:shape>
                <v:shape id="Shape 45669" o:spid="_x0000_s1067" style="position:absolute;left:21826;top:411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" path="m,9142l,e" filled="f" strokeweight=".25394mm">
                  <v:path arrowok="t" textboxrect="0,0,0,9142"/>
                </v:shape>
                <v:shape id="Shape 45670" o:spid="_x0000_s1068" style="position:absolute;left:21872;top:4160;width:23933;height:0;visibility:visible;mso-wrap-style:square;v-text-anchor:top" coordsize="2393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" path="m,l2393315,e" filled="f" strokeweight=".25394mm">
                  <v:path arrowok="t" textboxrect="0,0,2393315,0"/>
                </v:shape>
                <v:shape id="Shape 45671" o:spid="_x0000_s1069" style="position:absolute;left:45805;top:4160;width:92;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" path="m,l9144,e" filled="f" strokeweight=".25394mm">
                  <v:path arrowok="t" textboxrect="0,0,9144,0"/>
                </v:shape>
                <v:shape id="Shape 45672" o:spid="_x0000_s1070" style="position:absolute;left:45897;top:4144;width:13883;height:0;visibility:visible;mso-wrap-style:square;v-text-anchor:top" coordsize="13883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" path="m,l1388364,e" filled="f" strokeweight=".16931mm">
                  <v:path arrowok="t" textboxrect="0,0,1388364,0"/>
                </v:shape>
                <v:shape id="Shape 45673" o:spid="_x0000_s1071" style="position:absolute;left:59811;top:411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" path="m,9142l,e" filled="f" strokeweight=".16931mm">
                  <v:path arrowok="t" textboxrect="0,0,0,9142"/>
                </v:shape>
                <v:shape id="Shape 45674" o:spid="_x0000_s1072" style="position:absolute;left:30;top:4207;width:0;height:34704;visibility:visible;mso-wrap-style:square;v-text-anchor:top" coordsize="0,347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" path="m,3470400l,e" filled="f" strokeweight=".16931mm">
                  <v:path arrowok="t" textboxrect="0,0,0,3470400"/>
                </v:shape>
                <v:shape id="Shape 45675" o:spid="_x0000_s1073" style="position:absolute;left:21826;top:4207;width:0;height:34704;visibility:visible;mso-wrap-style:square;v-text-anchor:top" coordsize="0,347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" path="m,3470400l,e" filled="f" strokeweight=".25394mm">
                  <v:path arrowok="t" textboxrect="0,0,0,3470400"/>
                </v:shape>
                <v:shape id="Shape 45676" o:spid="_x0000_s1074" style="position:absolute;left:45851;top:4207;width:0;height:34704;visibility:visible;mso-wrap-style:square;v-text-anchor:top" coordsize="0,347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" path="m,3470400l,e" filled="f" strokeweight=".72pt">
                  <v:path arrowok="t" textboxrect="0,0,0,3470400"/>
                </v:shape>
                <v:shape id="Shape 45677" o:spid="_x0000_s1075" style="position:absolute;left:59811;top:4207;width:0;height:34704;visibility:visible;mso-wrap-style:square;v-text-anchor:top" coordsize="0,347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" path="m,3470400l,e" filled="f" strokeweight=".16931mm">
                  <v:path arrowok="t" textboxrect="0,0,0,3470400"/>
                </v:shape>
                <v:shape id="Shape 45678" o:spid="_x0000_s1076" style="position:absolute;top:38941;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" path="m,l6095,e" filled="f" strokeweight=".16931mm">
                  <v:path arrowok="t" textboxrect="0,0,6095,0"/>
                </v:shape>
                <v:shape id="Shape 45679" o:spid="_x0000_s1077" style="position:absolute;left:60;top:38941;width:21720;height:0;visibility:visible;mso-wrap-style:square;v-text-anchor:top" coordsize="21719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" path="m,l2171953,e" filled="f" strokeweight=".16931mm">
                  <v:path arrowok="t" textboxrect="0,0,2171953,0"/>
                </v:shape>
                <v:shape id="Shape 45680" o:spid="_x0000_s1078" style="position:absolute;left:21781;top:3894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" path="m,l6096,e" filled="f" strokeweight=".16931mm">
                  <v:path arrowok="t" textboxrect="0,0,6096,0"/>
                </v:shape>
                <v:shape id="Shape 45681" o:spid="_x0000_s1079" style="position:absolute;left:21842;top:38941;width:23963;height:0;visibility:visible;mso-wrap-style:square;v-text-anchor:top" coordsize="2396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" path="m,l2396363,e" filled="f" strokeweight=".16931mm">
                  <v:path arrowok="t" textboxrect="0,0,2396363,0"/>
                </v:shape>
                <v:shape id="Shape 45682" o:spid="_x0000_s1080" style="position:absolute;left:45836;top:3891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" path="m,6095l,e" filled="f" strokeweight=".16931mm">
                  <v:path arrowok="t" textboxrect="0,0,0,6095"/>
                </v:shape>
                <v:shape id="Shape 45683" o:spid="_x0000_s1081" style="position:absolute;left:45866;top:38941;width:13914;height:0;visibility:visible;mso-wrap-style:square;v-text-anchor:top" coordsize="1391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" path="m,l1391412,e" filled="f" strokeweight=".16931mm">
                  <v:path arrowok="t" textboxrect="0,0,1391412,0"/>
                </v:shape>
                <v:shape id="Shape 45684" o:spid="_x0000_s1082" style="position:absolute;left:59811;top:3891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" path="m,6095l,e" filled="f" strokeweight=".16931mm">
                  <v:path arrowok="t" textboxrect="0,0,0,6095"/>
                </v:shape>
                <v:shape id="Shape 45685" o:spid="_x0000_s1083" style="position:absolute;left:30;top:38972;width:0;height:2027;visibility:visible;mso-wrap-style:square;v-text-anchor:top" coordsize="0,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" path="m,202692l,e" filled="f" strokeweight=".16931mm">
                  <v:path arrowok="t" textboxrect="0,0,0,202692"/>
                </v:shape>
                <v:shape id="Shape 45686" o:spid="_x0000_s1084" style="position:absolute;left:59811;top:38972;width:0;height:2027;visibility:visible;mso-wrap-style:square;v-text-anchor:top" coordsize="0,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" path="m,202692l,e" filled="f" strokeweight=".16931mm">
                  <v:path arrowok="t" textboxrect="0,0,0,202692"/>
                </v:shape>
                <v:shapetype id="_x0000_t202" coordsize="21600,21600" o:spt="202" path="m,l,21600r21600,l21600,xe">
                  <v:stroke joinstyle="miter"/>
                  <v:path gradientshapeok="t" o:connecttype="rect"/>
                </v:shapetype>
                <v:shape id="Shape 45687" o:spid="_x0000_s1085" type="#_x0000_t202" style="position:absolute;left:2498;top:41813;width:21096;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" filled="f" stroked="f">
                  <v:textbox style="mso-fit-shape-to-text:t" inset="0,0,0,0">
                    <w:txbxContent>
                      <w:p w:rsidR="004C2470" w:rsidRDefault="00102E5E">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ользов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w:t>
                        </w:r>
                      </w:p>
                    </w:txbxContent>
                  </v:textbox>
                </v:shape>
                <v:shape id="Shape 45688" o:spid="_x0000_s1086" type="#_x0000_t202" style="position:absolute;left:213;top:48936;width:19867;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товк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 сдаче</w:t>
                        </w:r>
                      </w:p>
                    </w:txbxContent>
                  </v:textbox>
                </v:shape>
                <v:shape id="Shape 45689" o:spid="_x0000_s1087" type="#_x0000_t202" style="position:absolute;left:213;top:50688;width:13347;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вов (т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стов)</w:t>
                        </w:r>
                      </w:p>
                    </w:txbxContent>
                  </v:textbox>
                </v:shape>
                <v:shape id="Shape 45690" o:spid="_x0000_s1088" type="#_x0000_t202" style="position:absolute;left:213;top:54193;width:1685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адач общ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й</w:t>
                        </w:r>
                      </w:p>
                    </w:txbxContent>
                  </v:textbox>
                </v:shape>
                <v:shape id="Shape 45691" o:spid="_x0000_s1089" type="#_x0000_t202" style="position:absolute;left:213;top:55946;width:16056;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зи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p>
                    </w:txbxContent>
                  </v:textbox>
                </v:shape>
                <v:shape id="Shape 45692" o:spid="_x0000_s1090" type="#_x0000_t202" style="position:absolute;left:213;top:68199;width:17173;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ктер</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для да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p>
                    </w:txbxContent>
                  </v:textbox>
                </v:shape>
                <v:shape id="Shape 45693" o:spid="_x0000_s1091" type="#_x0000_t202" style="position:absolute;left:213;top:69952;width:9759;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"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p>
                    </w:txbxContent>
                  </v:textbox>
                </v:shape>
                <v:shape id="Shape 45694" o:spid="_x0000_s1092" type="#_x0000_t202" style="position:absolute;left:23991;top:44666;width:21889;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" filled="f" stroked="f">
                  <v:textbox style="mso-fit-shape-to-text:t" inset="0,0,0,0">
                    <w:txbxContent>
                      <w:p w:rsidR="004C2470" w:rsidRDefault="00102E5E">
                        <w:pPr>
                          <w:widowControl w:val="0"/>
                          <w:tabs>
                            <w:tab w:val="left" w:pos="1623"/>
                            <w:tab w:val="left" w:pos="2228"/>
                          </w:tabs>
                          <w:spacing w:line="275" w:lineRule="exact"/>
                          <w:ind w:right="-20"/>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дея</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ель</w:t>
                        </w:r>
                        <w:r>
                          <w:rPr>
                            <w:rFonts w:ascii="Times New Roman" w:eastAsia="Times New Roman" w:hAnsi="Times New Roman" w:cs="Times New Roman"/>
                            <w:color w:val="0D0D0D"/>
                            <w:spacing w:val="1"/>
                            <w:sz w:val="24"/>
                            <w:szCs w:val="24"/>
                          </w:rPr>
                          <w:t>н</w:t>
                        </w:r>
                        <w:r>
                          <w:rPr>
                            <w:rFonts w:ascii="Times New Roman" w:eastAsia="Times New Roman" w:hAnsi="Times New Roman" w:cs="Times New Roman"/>
                            <w:color w:val="0D0D0D"/>
                            <w:sz w:val="24"/>
                            <w:szCs w:val="24"/>
                          </w:rPr>
                          <w:t>ос</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и</w:t>
                        </w:r>
                        <w:r>
                          <w:rPr>
                            <w:rFonts w:ascii="Times New Roman" w:eastAsia="Times New Roman" w:hAnsi="Times New Roman" w:cs="Times New Roman"/>
                            <w:color w:val="0D0D0D"/>
                            <w:sz w:val="24"/>
                            <w:szCs w:val="24"/>
                          </w:rPr>
                          <w:tab/>
                          <w:t>для</w:t>
                        </w:r>
                        <w:r>
                          <w:rPr>
                            <w:rFonts w:ascii="Times New Roman" w:eastAsia="Times New Roman" w:hAnsi="Times New Roman" w:cs="Times New Roman"/>
                            <w:color w:val="0D0D0D"/>
                            <w:sz w:val="24"/>
                            <w:szCs w:val="24"/>
                          </w:rPr>
                          <w:tab/>
                        </w:r>
                        <w:r>
                          <w:rPr>
                            <w:rFonts w:ascii="Times New Roman" w:eastAsia="Times New Roman" w:hAnsi="Times New Roman" w:cs="Times New Roman"/>
                            <w:color w:val="0D0D0D"/>
                            <w:spacing w:val="-2"/>
                            <w:sz w:val="24"/>
                            <w:szCs w:val="24"/>
                          </w:rPr>
                          <w:t>у</w:t>
                        </w:r>
                        <w:r>
                          <w:rPr>
                            <w:rFonts w:ascii="Times New Roman" w:eastAsia="Times New Roman" w:hAnsi="Times New Roman" w:cs="Times New Roman"/>
                            <w:color w:val="0D0D0D"/>
                            <w:sz w:val="24"/>
                            <w:szCs w:val="24"/>
                          </w:rPr>
                          <w:t>крепле</w:t>
                        </w:r>
                        <w:r>
                          <w:rPr>
                            <w:rFonts w:ascii="Times New Roman" w:eastAsia="Times New Roman" w:hAnsi="Times New Roman" w:cs="Times New Roman"/>
                            <w:color w:val="0D0D0D"/>
                            <w:spacing w:val="1"/>
                            <w:sz w:val="24"/>
                            <w:szCs w:val="24"/>
                          </w:rPr>
                          <w:t>ни</w:t>
                        </w:r>
                        <w:r>
                          <w:rPr>
                            <w:rFonts w:ascii="Times New Roman" w:eastAsia="Times New Roman" w:hAnsi="Times New Roman" w:cs="Times New Roman"/>
                            <w:color w:val="0D0D0D"/>
                            <w:sz w:val="24"/>
                            <w:szCs w:val="24"/>
                          </w:rPr>
                          <w:t>я</w:t>
                        </w:r>
                      </w:p>
                    </w:txbxContent>
                  </v:textbox>
                </v:shape>
                <v:shape id="Shape 45695" o:spid="_x0000_s1093" type="#_x0000_t202" style="position:absolute;left:23991;top:46418;width:21900;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" filled="f" stroked="f">
                  <v:textbox style="mso-fit-shape-to-text:t" inset="0,0,0,0">
                    <w:txbxContent>
                      <w:p w:rsidR="004C2470" w:rsidRDefault="00102E5E">
                        <w:pPr>
                          <w:widowControl w:val="0"/>
                          <w:tabs>
                            <w:tab w:val="left" w:pos="2193"/>
                          </w:tabs>
                          <w:spacing w:line="275" w:lineRule="exact"/>
                          <w:ind w:right="-20"/>
                          <w:rPr>
                            <w:rFonts w:ascii="Times New Roman" w:eastAsia="Times New Roman" w:hAnsi="Times New Roman" w:cs="Times New Roman"/>
                            <w:color w:val="0D0D0D"/>
                            <w:sz w:val="24"/>
                            <w:szCs w:val="24"/>
                          </w:rPr>
                        </w:pPr>
                        <w:r>
                          <w:rPr>
                            <w:rFonts w:ascii="Times New Roman" w:eastAsia="Times New Roman" w:hAnsi="Times New Roman" w:cs="Times New Roman"/>
                            <w:color w:val="0D0D0D"/>
                            <w:w w:val="99"/>
                            <w:sz w:val="24"/>
                            <w:szCs w:val="24"/>
                          </w:rPr>
                          <w:t>з</w:t>
                        </w:r>
                        <w:r>
                          <w:rPr>
                            <w:rFonts w:ascii="Times New Roman" w:eastAsia="Times New Roman" w:hAnsi="Times New Roman" w:cs="Times New Roman"/>
                            <w:color w:val="0D0D0D"/>
                            <w:sz w:val="24"/>
                            <w:szCs w:val="24"/>
                          </w:rPr>
                          <w:t>доров</w:t>
                        </w:r>
                        <w:r>
                          <w:rPr>
                            <w:rFonts w:ascii="Times New Roman" w:eastAsia="Times New Roman" w:hAnsi="Times New Roman" w:cs="Times New Roman"/>
                            <w:color w:val="0D0D0D"/>
                            <w:w w:val="99"/>
                            <w:sz w:val="24"/>
                            <w:szCs w:val="24"/>
                          </w:rPr>
                          <w:t>ь</w:t>
                        </w:r>
                        <w:r>
                          <w:rPr>
                            <w:rFonts w:ascii="Times New Roman" w:eastAsia="Times New Roman" w:hAnsi="Times New Roman" w:cs="Times New Roman"/>
                            <w:color w:val="0D0D0D"/>
                            <w:sz w:val="24"/>
                            <w:szCs w:val="24"/>
                          </w:rPr>
                          <w:t>я,</w:t>
                        </w:r>
                        <w:r>
                          <w:rPr>
                            <w:rFonts w:ascii="Times New Roman" w:eastAsia="Times New Roman" w:hAnsi="Times New Roman" w:cs="Times New Roman"/>
                            <w:color w:val="0D0D0D"/>
                            <w:sz w:val="24"/>
                            <w:szCs w:val="24"/>
                          </w:rPr>
                          <w:tab/>
                          <w:t>д</w:t>
                        </w:r>
                        <w:r>
                          <w:rPr>
                            <w:rFonts w:ascii="Times New Roman" w:eastAsia="Times New Roman" w:hAnsi="Times New Roman" w:cs="Times New Roman"/>
                            <w:color w:val="0D0D0D"/>
                            <w:spacing w:val="-1"/>
                            <w:sz w:val="24"/>
                            <w:szCs w:val="24"/>
                          </w:rPr>
                          <w:t>ос</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жен</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я</w:t>
                        </w:r>
                      </w:p>
                    </w:txbxContent>
                  </v:textbox>
                </v:shape>
                <v:shape id="Shape 45696" o:spid="_x0000_s1094" type="#_x0000_t202" style="position:absolute;left:23991;top:51676;width:21872;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" filled="f" stroked="f">
                  <v:textbox style="mso-fit-shape-to-text:t" inset="0,0,0,0">
                    <w:txbxContent>
                      <w:p w:rsidR="004C2470" w:rsidRDefault="00102E5E">
                        <w:pPr>
                          <w:widowControl w:val="0"/>
                          <w:tabs>
                            <w:tab w:val="left" w:pos="708"/>
                            <w:tab w:val="left" w:pos="1380"/>
                            <w:tab w:val="left" w:pos="1962"/>
                          </w:tabs>
                          <w:spacing w:line="294" w:lineRule="exact"/>
                          <w:ind w:right="-20"/>
                          <w:rPr>
                            <w:rFonts w:ascii="Times New Roman" w:eastAsia="Times New Roman" w:hAnsi="Times New Roman" w:cs="Times New Roman"/>
                            <w:color w:val="0D0D0D"/>
                            <w:sz w:val="24"/>
                            <w:szCs w:val="24"/>
                          </w:rPr>
                        </w:pPr>
                        <w:r>
                          <w:rPr>
                            <w:rFonts w:ascii="Symbol" w:eastAsia="Symbol" w:hAnsi="Symbol" w:cs="Symbol"/>
                            <w:color w:val="0D0D0D"/>
                            <w:sz w:val="24"/>
                            <w:szCs w:val="24"/>
                          </w:rPr>
                          <w:t>−</w:t>
                        </w:r>
                        <w:r>
                          <w:rPr>
                            <w:rFonts w:ascii="Symbol" w:eastAsia="Symbol" w:hAnsi="Symbol" w:cs="Symbol"/>
                            <w:color w:val="0D0D0D"/>
                            <w:sz w:val="24"/>
                            <w:szCs w:val="24"/>
                          </w:rPr>
                          <w:tab/>
                        </w:r>
                        <w:r>
                          <w:rPr>
                            <w:rFonts w:ascii="Times New Roman" w:eastAsia="Times New Roman" w:hAnsi="Times New Roman" w:cs="Times New Roman"/>
                            <w:color w:val="0D0D0D"/>
                            <w:sz w:val="24"/>
                            <w:szCs w:val="24"/>
                          </w:rPr>
                          <w:t>вла</w:t>
                        </w:r>
                        <w:r>
                          <w:rPr>
                            <w:rFonts w:ascii="Times New Roman" w:eastAsia="Times New Roman" w:hAnsi="Times New Roman" w:cs="Times New Roman"/>
                            <w:color w:val="0D0D0D"/>
                            <w:sz w:val="24"/>
                            <w:szCs w:val="24"/>
                          </w:rPr>
                          <w:tab/>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ab/>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z w:val="24"/>
                            <w:szCs w:val="24"/>
                          </w:rPr>
                          <w:t>ехн</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че</w:t>
                        </w:r>
                        <w:r>
                          <w:rPr>
                            <w:rFonts w:ascii="Times New Roman" w:eastAsia="Times New Roman" w:hAnsi="Times New Roman" w:cs="Times New Roman"/>
                            <w:color w:val="0D0D0D"/>
                            <w:spacing w:val="-1"/>
                            <w:sz w:val="24"/>
                            <w:szCs w:val="24"/>
                          </w:rPr>
                          <w:t>с</w:t>
                        </w:r>
                        <w:r>
                          <w:rPr>
                            <w:rFonts w:ascii="Times New Roman" w:eastAsia="Times New Roman" w:hAnsi="Times New Roman" w:cs="Times New Roman"/>
                            <w:color w:val="0D0D0D"/>
                            <w:sz w:val="24"/>
                            <w:szCs w:val="24"/>
                          </w:rPr>
                          <w:t>к</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ми</w:t>
                        </w:r>
                      </w:p>
                    </w:txbxContent>
                  </v:textbox>
                </v:shape>
                <v:shape id="Shape 45697" o:spid="_x0000_s1095" type="#_x0000_t202" style="position:absolute;left:23991;top:65913;width:18279;height:17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" filled="f" stroked="f">
                  <v:textbox style="mso-fit-shape-to-text:t" inset="0,0,0,0">
                    <w:txbxContent>
                      <w:p w:rsidR="004C2470" w:rsidRDefault="00102E5E">
                        <w:pPr>
                          <w:widowControl w:val="0"/>
                          <w:tabs>
                            <w:tab w:val="left" w:pos="1813"/>
                          </w:tabs>
                          <w:spacing w:line="275" w:lineRule="exact"/>
                          <w:ind w:right="-20"/>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норма</w:t>
                        </w:r>
                        <w:r>
                          <w:rPr>
                            <w:rFonts w:ascii="Times New Roman" w:eastAsia="Times New Roman" w:hAnsi="Times New Roman" w:cs="Times New Roman"/>
                            <w:color w:val="0D0D0D"/>
                            <w:w w:val="99"/>
                            <w:sz w:val="24"/>
                            <w:szCs w:val="24"/>
                          </w:rPr>
                          <w:t>т</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вов</w:t>
                        </w:r>
                        <w:r>
                          <w:rPr>
                            <w:rFonts w:ascii="Times New Roman" w:eastAsia="Times New Roman" w:hAnsi="Times New Roman" w:cs="Times New Roman"/>
                            <w:color w:val="0D0D0D"/>
                            <w:sz w:val="24"/>
                            <w:szCs w:val="24"/>
                          </w:rPr>
                          <w:tab/>
                          <w:t>в</w:t>
                        </w:r>
                        <w:r>
                          <w:rPr>
                            <w:rFonts w:ascii="Times New Roman" w:eastAsia="Times New Roman" w:hAnsi="Times New Roman" w:cs="Times New Roman"/>
                            <w:color w:val="0D0D0D"/>
                            <w:spacing w:val="-1"/>
                            <w:sz w:val="24"/>
                            <w:szCs w:val="24"/>
                          </w:rPr>
                          <w:t>се</w:t>
                        </w:r>
                        <w:r>
                          <w:rPr>
                            <w:rFonts w:ascii="Times New Roman" w:eastAsia="Times New Roman" w:hAnsi="Times New Roman" w:cs="Times New Roman"/>
                            <w:color w:val="0D0D0D"/>
                            <w:sz w:val="24"/>
                            <w:szCs w:val="24"/>
                          </w:rPr>
                          <w:t>р</w:t>
                        </w:r>
                        <w:r>
                          <w:rPr>
                            <w:rFonts w:ascii="Times New Roman" w:eastAsia="Times New Roman" w:hAnsi="Times New Roman" w:cs="Times New Roman"/>
                            <w:color w:val="0D0D0D"/>
                            <w:spacing w:val="2"/>
                            <w:sz w:val="24"/>
                            <w:szCs w:val="24"/>
                          </w:rPr>
                          <w:t>о</w:t>
                        </w:r>
                        <w:r>
                          <w:rPr>
                            <w:rFonts w:ascii="Times New Roman" w:eastAsia="Times New Roman" w:hAnsi="Times New Roman" w:cs="Times New Roman"/>
                            <w:color w:val="0D0D0D"/>
                            <w:sz w:val="24"/>
                            <w:szCs w:val="24"/>
                          </w:rPr>
                          <w:t>сс</w:t>
                        </w:r>
                        <w:r>
                          <w:rPr>
                            <w:rFonts w:ascii="Times New Roman" w:eastAsia="Times New Roman" w:hAnsi="Times New Roman" w:cs="Times New Roman"/>
                            <w:color w:val="0D0D0D"/>
                            <w:spacing w:val="1"/>
                            <w:sz w:val="24"/>
                            <w:szCs w:val="24"/>
                          </w:rPr>
                          <w:t>и</w:t>
                        </w:r>
                        <w:r>
                          <w:rPr>
                            <w:rFonts w:ascii="Times New Roman" w:eastAsia="Times New Roman" w:hAnsi="Times New Roman" w:cs="Times New Roman"/>
                            <w:color w:val="0D0D0D"/>
                            <w:sz w:val="24"/>
                            <w:szCs w:val="24"/>
                          </w:rPr>
                          <w:t>й</w:t>
                        </w:r>
                      </w:p>
                    </w:txbxContent>
                  </v:textbox>
                </v:shape>
                <v:shape id="Shape 45698" o:spid="_x0000_s1096" style="position:absolute;top:41029;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" path="m,l6095,e" filled="f" strokeweight=".16931mm">
                  <v:path arrowok="t" textboxrect="0,0,6095,0"/>
                </v:shape>
                <v:shape id="Shape 45699" o:spid="_x0000_s1097" style="position:absolute;left:60;top:41029;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" path="m,l2371598,e" filled="f" strokeweight=".16931mm">
                  <v:path arrowok="t" textboxrect="0,0,2371598,0"/>
                </v:shape>
                <v:shape id="Shape 45700" o:spid="_x0000_s1098" style="position:absolute;left:23808;top:40999;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" path="m,6044l,e" filled="f" strokeweight=".16928mm">
                  <v:path arrowok="t" textboxrect="0,0,0,6044"/>
                </v:shape>
                <v:shape id="Shape 45701" o:spid="_x0000_s1099" style="position:absolute;left:23838;top:41029;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" path="m,l2198242,e" filled="f" strokeweight=".16931mm">
                  <v:path arrowok="t" textboxrect="0,0,2198242,0"/>
                </v:shape>
                <v:shape id="Shape 45702" o:spid="_x0000_s1100" style="position:absolute;left:45821;top:4102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" path="m,l6096,e" filled="f" strokeweight=".16931mm">
                  <v:path arrowok="t" textboxrect="0,0,6096,0"/>
                </v:shape>
                <v:shape id="Shape 45703" o:spid="_x0000_s1101" style="position:absolute;left:45882;top:41029;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" path="m,l1389888,e" filled="f" strokeweight=".16931mm">
                  <v:path arrowok="t" textboxrect="0,0,1389888,0"/>
                </v:shape>
                <v:shape id="Shape 45704" o:spid="_x0000_s1102" style="position:absolute;left:59811;top:40999;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" path="m,6044l,e" filled="f" strokeweight=".16931mm">
                  <v:path arrowok="t" textboxrect="0,0,0,6044"/>
                </v:shape>
                <v:shape id="Shape 45705" o:spid="_x0000_s1103" style="position:absolute;left:30;top:41059;width:0;height:46123;visibility:visible;mso-wrap-style:square;v-text-anchor:top" coordsize="0,461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" path="m,4612259l,e" filled="f" strokeweight=".16931mm">
                  <v:path arrowok="t" textboxrect="0,0,0,4612259"/>
                </v:shape>
                <v:shape id="Shape 45706" o:spid="_x0000_s1104" style="position:absolute;top:8721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" path="m,l6095,e" filled="f" strokeweight=".16928mm">
                  <v:path arrowok="t" textboxrect="0,0,6095,0"/>
                </v:shape>
                <v:shape id="Shape 45707" o:spid="_x0000_s1105" style="position:absolute;left:60;top:87212;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" path="m,l2371598,e" filled="f" strokeweight=".16928mm">
                  <v:path arrowok="t" textboxrect="0,0,2371598,0"/>
                </v:shape>
                <v:shape id="Shape 45708" o:spid="_x0000_s1106" style="position:absolute;left:23808;top:41059;width:0;height:46123;visibility:visible;mso-wrap-style:square;v-text-anchor:top" coordsize="0,461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" path="m,4612259l,e" filled="f" strokeweight=".16928mm">
                  <v:path arrowok="t" textboxrect="0,0,0,4612259"/>
                </v:shape>
                <v:shape id="Shape 45709" o:spid="_x0000_s1107" style="position:absolute;left:23777;top:87212;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" path="m,l6094,e" filled="f" strokeweight=".16928mm">
                  <v:path arrowok="t" textboxrect="0,0,6094,0"/>
                </v:shape>
                <v:shape id="Shape 45710" o:spid="_x0000_s1108" style="position:absolute;left:23838;top:87212;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" path="m,l2198242,e" filled="f" strokeweight=".16928mm">
                  <v:path arrowok="t" textboxrect="0,0,2198242,0"/>
                </v:shape>
                <v:shape id="Shape 45711" o:spid="_x0000_s1109" style="position:absolute;left:45851;top:41059;width:0;height:46123;visibility:visible;mso-wrap-style:square;v-text-anchor:top" coordsize="0,461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" path="m,4612259l,e" filled="f" strokeweight=".48pt">
                  <v:path arrowok="t" textboxrect="0,0,0,4612259"/>
                </v:shape>
                <v:shape id="Shape 45712" o:spid="_x0000_s1110" style="position:absolute;left:45821;top:8721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" path="m,l6096,e" filled="f" strokeweight=".16928mm">
                  <v:path arrowok="t" textboxrect="0,0,6096,0"/>
                </v:shape>
                <v:shape id="Shape 45713" o:spid="_x0000_s1111" style="position:absolute;left:45882;top:87212;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" path="m,l1389888,e" filled="f" strokeweight=".16928mm">
                  <v:path arrowok="t" textboxrect="0,0,1389888,0"/>
                </v:shape>
                <v:shape id="Shape 45714" o:spid="_x0000_s1112" style="position:absolute;left:59811;top:41059;width:0;height:46123;visibility:visible;mso-wrap-style:square;v-text-anchor:top" coordsize="0,461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" path="m,4612259l,e" filled="f" strokeweight=".16931mm">
                  <v:path arrowok="t" textboxrect="0,0,0,4612259"/>
                </v:shape>
                <v:shape id="Shape 45715" o:spid="_x0000_s1113" style="position:absolute;left:59780;top:8721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" path="m,l6095,e" filled="f" strokeweight=".16928mm">
                  <v:path arrowok="t" textboxrect="0,0,6095,0"/>
                </v:shape>
                <w10:wrap anchorx="page"/>
              </v:group>
            </w:pict>
          </mc:Fallback>
        </mc:AlternateContent>
      </w:r>
      <w:r w:rsidRPr="00102E5E">
        <w:rPr>
          <w:rFonts w:ascii="Times New Roman" w:eastAsia="Times New Roman" w:hAnsi="Times New Roman" w:cs="Times New Roman"/>
          <w:b/>
          <w:bCs/>
          <w:i/>
          <w:iCs/>
          <w:color w:val="000000"/>
          <w:sz w:val="24"/>
          <w:szCs w:val="24"/>
          <w:lang w:val="ru-RU"/>
        </w:rPr>
        <w:t>Ре</w:t>
      </w:r>
      <w:r w:rsidRPr="00102E5E">
        <w:rPr>
          <w:rFonts w:ascii="Times New Roman" w:eastAsia="Times New Roman" w:hAnsi="Times New Roman" w:cs="Times New Roman"/>
          <w:b/>
          <w:bCs/>
          <w:i/>
          <w:iCs/>
          <w:color w:val="000000"/>
          <w:w w:val="99"/>
          <w:sz w:val="24"/>
          <w:szCs w:val="24"/>
          <w:lang w:val="ru-RU"/>
        </w:rPr>
        <w:t>з</w:t>
      </w:r>
      <w:r w:rsidRPr="00102E5E">
        <w:rPr>
          <w:rFonts w:ascii="Times New Roman" w:eastAsia="Times New Roman" w:hAnsi="Times New Roman" w:cs="Times New Roman"/>
          <w:b/>
          <w:bCs/>
          <w:i/>
          <w:iCs/>
          <w:color w:val="000000"/>
          <w:spacing w:val="-1"/>
          <w:sz w:val="24"/>
          <w:szCs w:val="24"/>
          <w:lang w:val="ru-RU"/>
        </w:rPr>
        <w:t>ул</w:t>
      </w:r>
      <w:r w:rsidRPr="00102E5E">
        <w:rPr>
          <w:rFonts w:ascii="Times New Roman" w:eastAsia="Times New Roman" w:hAnsi="Times New Roman" w:cs="Times New Roman"/>
          <w:b/>
          <w:bCs/>
          <w:i/>
          <w:iCs/>
          <w:color w:val="000000"/>
          <w:w w:val="99"/>
          <w:sz w:val="24"/>
          <w:szCs w:val="24"/>
          <w:lang w:val="ru-RU"/>
        </w:rPr>
        <w:t>ь</w:t>
      </w:r>
      <w:r w:rsidRPr="00102E5E">
        <w:rPr>
          <w:rFonts w:ascii="Times New Roman" w:eastAsia="Times New Roman" w:hAnsi="Times New Roman" w:cs="Times New Roman"/>
          <w:b/>
          <w:bCs/>
          <w:i/>
          <w:iCs/>
          <w:color w:val="000000"/>
          <w:sz w:val="24"/>
          <w:szCs w:val="24"/>
          <w:lang w:val="ru-RU"/>
        </w:rPr>
        <w:t>та</w:t>
      </w:r>
      <w:r w:rsidRPr="00102E5E">
        <w:rPr>
          <w:rFonts w:ascii="Times New Roman" w:eastAsia="Times New Roman" w:hAnsi="Times New Roman" w:cs="Times New Roman"/>
          <w:b/>
          <w:bCs/>
          <w:i/>
          <w:iCs/>
          <w:color w:val="000000"/>
          <w:spacing w:val="1"/>
          <w:sz w:val="24"/>
          <w:szCs w:val="24"/>
          <w:lang w:val="ru-RU"/>
        </w:rPr>
        <w:t>т</w:t>
      </w:r>
      <w:r w:rsidRPr="00102E5E">
        <w:rPr>
          <w:rFonts w:ascii="Times New Roman" w:eastAsia="Times New Roman" w:hAnsi="Times New Roman" w:cs="Times New Roman"/>
          <w:b/>
          <w:bCs/>
          <w:i/>
          <w:iCs/>
          <w:color w:val="000000"/>
          <w:sz w:val="24"/>
          <w:szCs w:val="24"/>
          <w:lang w:val="ru-RU"/>
        </w:rPr>
        <w:t>ы обуче</w:t>
      </w:r>
      <w:r w:rsidRPr="00102E5E">
        <w:rPr>
          <w:rFonts w:ascii="Times New Roman" w:eastAsia="Times New Roman" w:hAnsi="Times New Roman" w:cs="Times New Roman"/>
          <w:b/>
          <w:bCs/>
          <w:i/>
          <w:iCs/>
          <w:color w:val="000000"/>
          <w:spacing w:val="1"/>
          <w:sz w:val="24"/>
          <w:szCs w:val="24"/>
          <w:lang w:val="ru-RU"/>
        </w:rPr>
        <w:t>н</w:t>
      </w:r>
      <w:r w:rsidRPr="00102E5E">
        <w:rPr>
          <w:rFonts w:ascii="Times New Roman" w:eastAsia="Times New Roman" w:hAnsi="Times New Roman" w:cs="Times New Roman"/>
          <w:b/>
          <w:bCs/>
          <w:i/>
          <w:iCs/>
          <w:color w:val="000000"/>
          <w:w w:val="99"/>
          <w:sz w:val="24"/>
          <w:szCs w:val="24"/>
          <w:lang w:val="ru-RU"/>
        </w:rPr>
        <w:t>ия</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i/>
          <w:iCs/>
          <w:color w:val="000000"/>
          <w:w w:val="99"/>
          <w:sz w:val="24"/>
          <w:szCs w:val="24"/>
          <w:lang w:val="ru-RU"/>
        </w:rPr>
        <w:t>К</w:t>
      </w:r>
      <w:r w:rsidRPr="00102E5E">
        <w:rPr>
          <w:rFonts w:ascii="Times New Roman" w:eastAsia="Times New Roman" w:hAnsi="Times New Roman" w:cs="Times New Roman"/>
          <w:b/>
          <w:bCs/>
          <w:i/>
          <w:iCs/>
          <w:color w:val="000000"/>
          <w:sz w:val="24"/>
          <w:szCs w:val="24"/>
          <w:lang w:val="ru-RU"/>
        </w:rPr>
        <w:t>р</w:t>
      </w:r>
      <w:r w:rsidRPr="00102E5E">
        <w:rPr>
          <w:rFonts w:ascii="Times New Roman" w:eastAsia="Times New Roman" w:hAnsi="Times New Roman" w:cs="Times New Roman"/>
          <w:b/>
          <w:bCs/>
          <w:i/>
          <w:iCs/>
          <w:color w:val="000000"/>
          <w:spacing w:val="1"/>
          <w:w w:val="99"/>
          <w:sz w:val="24"/>
          <w:szCs w:val="24"/>
          <w:lang w:val="ru-RU"/>
        </w:rPr>
        <w:t>и</w:t>
      </w:r>
      <w:r w:rsidRPr="00102E5E">
        <w:rPr>
          <w:rFonts w:ascii="Times New Roman" w:eastAsia="Times New Roman" w:hAnsi="Times New Roman" w:cs="Times New Roman"/>
          <w:b/>
          <w:bCs/>
          <w:i/>
          <w:iCs/>
          <w:color w:val="000000"/>
          <w:sz w:val="24"/>
          <w:szCs w:val="24"/>
          <w:lang w:val="ru-RU"/>
        </w:rPr>
        <w:t>тер</w:t>
      </w:r>
      <w:r w:rsidRPr="00102E5E">
        <w:rPr>
          <w:rFonts w:ascii="Times New Roman" w:eastAsia="Times New Roman" w:hAnsi="Times New Roman" w:cs="Times New Roman"/>
          <w:b/>
          <w:bCs/>
          <w:i/>
          <w:iCs/>
          <w:color w:val="000000"/>
          <w:w w:val="99"/>
          <w:sz w:val="24"/>
          <w:szCs w:val="24"/>
          <w:lang w:val="ru-RU"/>
        </w:rPr>
        <w:t>ии</w:t>
      </w:r>
      <w:r w:rsidRPr="00102E5E">
        <w:rPr>
          <w:rFonts w:ascii="Times New Roman" w:eastAsia="Times New Roman" w:hAnsi="Times New Roman" w:cs="Times New Roman"/>
          <w:b/>
          <w:bCs/>
          <w:i/>
          <w:iCs/>
          <w:color w:val="000000"/>
          <w:spacing w:val="1"/>
          <w:sz w:val="24"/>
          <w:szCs w:val="24"/>
          <w:lang w:val="ru-RU"/>
        </w:rPr>
        <w:t xml:space="preserve"> </w:t>
      </w:r>
      <w:r w:rsidRPr="00102E5E">
        <w:rPr>
          <w:rFonts w:ascii="Times New Roman" w:eastAsia="Times New Roman" w:hAnsi="Times New Roman" w:cs="Times New Roman"/>
          <w:b/>
          <w:bCs/>
          <w:i/>
          <w:iCs/>
          <w:color w:val="000000"/>
          <w:spacing w:val="-1"/>
          <w:sz w:val="24"/>
          <w:szCs w:val="24"/>
          <w:lang w:val="ru-RU"/>
        </w:rPr>
        <w:t>о</w:t>
      </w:r>
      <w:r w:rsidRPr="00102E5E">
        <w:rPr>
          <w:rFonts w:ascii="Times New Roman" w:eastAsia="Times New Roman" w:hAnsi="Times New Roman" w:cs="Times New Roman"/>
          <w:b/>
          <w:bCs/>
          <w:i/>
          <w:iCs/>
          <w:color w:val="000000"/>
          <w:w w:val="99"/>
          <w:sz w:val="24"/>
          <w:szCs w:val="24"/>
          <w:lang w:val="ru-RU"/>
        </w:rPr>
        <w:t>ц</w:t>
      </w:r>
      <w:r w:rsidRPr="00102E5E">
        <w:rPr>
          <w:rFonts w:ascii="Times New Roman" w:eastAsia="Times New Roman" w:hAnsi="Times New Roman" w:cs="Times New Roman"/>
          <w:b/>
          <w:bCs/>
          <w:i/>
          <w:iCs/>
          <w:color w:val="000000"/>
          <w:sz w:val="24"/>
          <w:szCs w:val="24"/>
          <w:lang w:val="ru-RU"/>
        </w:rPr>
        <w:t>енк</w:t>
      </w:r>
      <w:r w:rsidRPr="00102E5E">
        <w:rPr>
          <w:rFonts w:ascii="Times New Roman" w:eastAsia="Times New Roman" w:hAnsi="Times New Roman" w:cs="Times New Roman"/>
          <w:b/>
          <w:bCs/>
          <w:i/>
          <w:iCs/>
          <w:color w:val="000000"/>
          <w:w w:val="99"/>
          <w:sz w:val="24"/>
          <w:szCs w:val="24"/>
          <w:lang w:val="ru-RU"/>
        </w:rPr>
        <w:t>и</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i/>
          <w:iCs/>
          <w:color w:val="000000"/>
          <w:w w:val="99"/>
          <w:sz w:val="24"/>
          <w:szCs w:val="24"/>
          <w:lang w:val="ru-RU"/>
        </w:rPr>
        <w:t>М</w:t>
      </w:r>
      <w:r w:rsidRPr="00102E5E">
        <w:rPr>
          <w:rFonts w:ascii="Times New Roman" w:eastAsia="Times New Roman" w:hAnsi="Times New Roman" w:cs="Times New Roman"/>
          <w:b/>
          <w:bCs/>
          <w:i/>
          <w:iCs/>
          <w:color w:val="000000"/>
          <w:sz w:val="24"/>
          <w:szCs w:val="24"/>
          <w:lang w:val="ru-RU"/>
        </w:rPr>
        <w:t>ето</w:t>
      </w:r>
      <w:r w:rsidRPr="00102E5E">
        <w:rPr>
          <w:rFonts w:ascii="Times New Roman" w:eastAsia="Times New Roman" w:hAnsi="Times New Roman" w:cs="Times New Roman"/>
          <w:b/>
          <w:bCs/>
          <w:i/>
          <w:iCs/>
          <w:color w:val="000000"/>
          <w:w w:val="99"/>
          <w:sz w:val="24"/>
          <w:szCs w:val="24"/>
          <w:lang w:val="ru-RU"/>
        </w:rPr>
        <w:t>д</w:t>
      </w:r>
      <w:r w:rsidRPr="00102E5E">
        <w:rPr>
          <w:rFonts w:ascii="Times New Roman" w:eastAsia="Times New Roman" w:hAnsi="Times New Roman" w:cs="Times New Roman"/>
          <w:b/>
          <w:bCs/>
          <w:i/>
          <w:iCs/>
          <w:color w:val="000000"/>
          <w:sz w:val="24"/>
          <w:szCs w:val="24"/>
          <w:lang w:val="ru-RU"/>
        </w:rPr>
        <w:t>ы о</w:t>
      </w:r>
      <w:r w:rsidRPr="00102E5E">
        <w:rPr>
          <w:rFonts w:ascii="Times New Roman" w:eastAsia="Times New Roman" w:hAnsi="Times New Roman" w:cs="Times New Roman"/>
          <w:b/>
          <w:bCs/>
          <w:i/>
          <w:iCs/>
          <w:color w:val="000000"/>
          <w:w w:val="99"/>
          <w:sz w:val="24"/>
          <w:szCs w:val="24"/>
          <w:lang w:val="ru-RU"/>
        </w:rPr>
        <w:t>ц</w:t>
      </w:r>
      <w:r w:rsidRPr="00102E5E">
        <w:rPr>
          <w:rFonts w:ascii="Times New Roman" w:eastAsia="Times New Roman" w:hAnsi="Times New Roman" w:cs="Times New Roman"/>
          <w:b/>
          <w:bCs/>
          <w:i/>
          <w:iCs/>
          <w:color w:val="000000"/>
          <w:sz w:val="24"/>
          <w:szCs w:val="24"/>
          <w:lang w:val="ru-RU"/>
        </w:rPr>
        <w:t>е</w:t>
      </w:r>
      <w:r w:rsidRPr="00102E5E">
        <w:rPr>
          <w:rFonts w:ascii="Times New Roman" w:eastAsia="Times New Roman" w:hAnsi="Times New Roman" w:cs="Times New Roman"/>
          <w:b/>
          <w:bCs/>
          <w:i/>
          <w:iCs/>
          <w:color w:val="000000"/>
          <w:w w:val="99"/>
          <w:sz w:val="24"/>
          <w:szCs w:val="24"/>
          <w:lang w:val="ru-RU"/>
        </w:rPr>
        <w:t>н</w:t>
      </w:r>
      <w:r w:rsidRPr="00102E5E">
        <w:rPr>
          <w:rFonts w:ascii="Times New Roman" w:eastAsia="Times New Roman" w:hAnsi="Times New Roman" w:cs="Times New Roman"/>
          <w:b/>
          <w:bCs/>
          <w:i/>
          <w:iCs/>
          <w:color w:val="000000"/>
          <w:sz w:val="24"/>
          <w:szCs w:val="24"/>
          <w:lang w:val="ru-RU"/>
        </w:rPr>
        <w:t>к</w:t>
      </w:r>
      <w:r w:rsidRPr="00102E5E">
        <w:rPr>
          <w:rFonts w:ascii="Times New Roman" w:eastAsia="Times New Roman" w:hAnsi="Times New Roman" w:cs="Times New Roman"/>
          <w:b/>
          <w:bCs/>
          <w:i/>
          <w:iCs/>
          <w:color w:val="000000"/>
          <w:w w:val="99"/>
          <w:sz w:val="24"/>
          <w:szCs w:val="24"/>
          <w:lang w:val="ru-RU"/>
        </w:rPr>
        <w:t>и</w:t>
      </w:r>
      <w:r w:rsidRPr="00102E5E">
        <w:rPr>
          <w:rFonts w:ascii="Times New Roman" w:eastAsia="Times New Roman" w:hAnsi="Times New Roman" w:cs="Times New Roman"/>
          <w:b/>
          <w:bCs/>
          <w:i/>
          <w:iCs/>
          <w:color w:val="000000"/>
          <w:sz w:val="24"/>
          <w:szCs w:val="24"/>
          <w:lang w:val="ru-RU"/>
        </w:rPr>
        <w:t xml:space="preserve"> </w:t>
      </w:r>
      <w:r w:rsidRPr="00102E5E">
        <w:rPr>
          <w:rFonts w:ascii="Times New Roman" w:eastAsia="Times New Roman" w:hAnsi="Times New Roman" w:cs="Times New Roman"/>
          <w:i/>
          <w:iCs/>
          <w:color w:val="000000"/>
          <w:sz w:val="24"/>
          <w:szCs w:val="24"/>
          <w:lang w:val="ru-RU"/>
        </w:rPr>
        <w:t>П</w:t>
      </w:r>
      <w:r w:rsidRPr="00102E5E">
        <w:rPr>
          <w:rFonts w:ascii="Times New Roman" w:eastAsia="Times New Roman" w:hAnsi="Times New Roman" w:cs="Times New Roman"/>
          <w:i/>
          <w:iCs/>
          <w:color w:val="000000"/>
          <w:spacing w:val="-1"/>
          <w:sz w:val="24"/>
          <w:szCs w:val="24"/>
          <w:lang w:val="ru-RU"/>
        </w:rPr>
        <w:t>е</w:t>
      </w:r>
      <w:r w:rsidRPr="00102E5E">
        <w:rPr>
          <w:rFonts w:ascii="Times New Roman" w:eastAsia="Times New Roman" w:hAnsi="Times New Roman" w:cs="Times New Roman"/>
          <w:i/>
          <w:iCs/>
          <w:color w:val="000000"/>
          <w:sz w:val="24"/>
          <w:szCs w:val="24"/>
          <w:lang w:val="ru-RU"/>
        </w:rPr>
        <w:t>р</w:t>
      </w:r>
      <w:r w:rsidRPr="00102E5E">
        <w:rPr>
          <w:rFonts w:ascii="Times New Roman" w:eastAsia="Times New Roman" w:hAnsi="Times New Roman" w:cs="Times New Roman"/>
          <w:i/>
          <w:iCs/>
          <w:color w:val="000000"/>
          <w:spacing w:val="-1"/>
          <w:sz w:val="24"/>
          <w:szCs w:val="24"/>
          <w:lang w:val="ru-RU"/>
        </w:rPr>
        <w:t>е</w:t>
      </w:r>
      <w:r w:rsidRPr="00102E5E">
        <w:rPr>
          <w:rFonts w:ascii="Times New Roman" w:eastAsia="Times New Roman" w:hAnsi="Times New Roman" w:cs="Times New Roman"/>
          <w:i/>
          <w:iCs/>
          <w:color w:val="000000"/>
          <w:w w:val="99"/>
          <w:sz w:val="24"/>
          <w:szCs w:val="24"/>
          <w:lang w:val="ru-RU"/>
        </w:rPr>
        <w:t>ч</w:t>
      </w:r>
      <w:r w:rsidRPr="00102E5E">
        <w:rPr>
          <w:rFonts w:ascii="Times New Roman" w:eastAsia="Times New Roman" w:hAnsi="Times New Roman" w:cs="Times New Roman"/>
          <w:i/>
          <w:iCs/>
          <w:color w:val="000000"/>
          <w:sz w:val="24"/>
          <w:szCs w:val="24"/>
          <w:lang w:val="ru-RU"/>
        </w:rPr>
        <w:t>ень</w:t>
      </w:r>
      <w:r w:rsidRPr="00102E5E">
        <w:rPr>
          <w:rFonts w:ascii="Times New Roman" w:eastAsia="Times New Roman" w:hAnsi="Times New Roman" w:cs="Times New Roman"/>
          <w:i/>
          <w:iCs/>
          <w:color w:val="000000"/>
          <w:spacing w:val="2"/>
          <w:sz w:val="24"/>
          <w:szCs w:val="24"/>
          <w:lang w:val="ru-RU"/>
        </w:rPr>
        <w:t xml:space="preserve"> </w:t>
      </w:r>
      <w:r w:rsidRPr="00102E5E">
        <w:rPr>
          <w:rFonts w:ascii="Times New Roman" w:eastAsia="Times New Roman" w:hAnsi="Times New Roman" w:cs="Times New Roman"/>
          <w:i/>
          <w:iCs/>
          <w:color w:val="000000"/>
          <w:w w:val="99"/>
          <w:sz w:val="24"/>
          <w:szCs w:val="24"/>
          <w:lang w:val="ru-RU"/>
        </w:rPr>
        <w:t>зн</w:t>
      </w:r>
      <w:r w:rsidRPr="00102E5E">
        <w:rPr>
          <w:rFonts w:ascii="Times New Roman" w:eastAsia="Times New Roman" w:hAnsi="Times New Roman" w:cs="Times New Roman"/>
          <w:i/>
          <w:iCs/>
          <w:color w:val="000000"/>
          <w:sz w:val="24"/>
          <w:szCs w:val="24"/>
          <w:lang w:val="ru-RU"/>
        </w:rPr>
        <w:t>а</w:t>
      </w:r>
      <w:r w:rsidRPr="00102E5E">
        <w:rPr>
          <w:rFonts w:ascii="Times New Roman" w:eastAsia="Times New Roman" w:hAnsi="Times New Roman" w:cs="Times New Roman"/>
          <w:i/>
          <w:iCs/>
          <w:color w:val="000000"/>
          <w:spacing w:val="1"/>
          <w:w w:val="99"/>
          <w:sz w:val="24"/>
          <w:szCs w:val="24"/>
          <w:lang w:val="ru-RU"/>
        </w:rPr>
        <w:t>н</w:t>
      </w:r>
      <w:r w:rsidRPr="00102E5E">
        <w:rPr>
          <w:rFonts w:ascii="Times New Roman" w:eastAsia="Times New Roman" w:hAnsi="Times New Roman" w:cs="Times New Roman"/>
          <w:i/>
          <w:iCs/>
          <w:color w:val="000000"/>
          <w:spacing w:val="1"/>
          <w:sz w:val="24"/>
          <w:szCs w:val="24"/>
          <w:lang w:val="ru-RU"/>
        </w:rPr>
        <w:t>и</w:t>
      </w:r>
      <w:r w:rsidRPr="00102E5E">
        <w:rPr>
          <w:rFonts w:ascii="Times New Roman" w:eastAsia="Times New Roman" w:hAnsi="Times New Roman" w:cs="Times New Roman"/>
          <w:i/>
          <w:iCs/>
          <w:color w:val="000000"/>
          <w:sz w:val="24"/>
          <w:szCs w:val="24"/>
          <w:lang w:val="ru-RU"/>
        </w:rPr>
        <w:t>й, ос</w:t>
      </w:r>
      <w:r w:rsidRPr="00102E5E">
        <w:rPr>
          <w:rFonts w:ascii="Times New Roman" w:eastAsia="Times New Roman" w:hAnsi="Times New Roman" w:cs="Times New Roman"/>
          <w:i/>
          <w:iCs/>
          <w:color w:val="000000"/>
          <w:spacing w:val="-1"/>
          <w:w w:val="99"/>
          <w:sz w:val="24"/>
          <w:szCs w:val="24"/>
          <w:lang w:val="ru-RU"/>
        </w:rPr>
        <w:t>в</w:t>
      </w:r>
      <w:r w:rsidRPr="00102E5E">
        <w:rPr>
          <w:rFonts w:ascii="Times New Roman" w:eastAsia="Times New Roman" w:hAnsi="Times New Roman" w:cs="Times New Roman"/>
          <w:i/>
          <w:iCs/>
          <w:color w:val="000000"/>
          <w:sz w:val="24"/>
          <w:szCs w:val="24"/>
          <w:lang w:val="ru-RU"/>
        </w:rPr>
        <w:t>аи</w:t>
      </w:r>
      <w:r w:rsidRPr="00102E5E">
        <w:rPr>
          <w:rFonts w:ascii="Times New Roman" w:eastAsia="Times New Roman" w:hAnsi="Times New Roman" w:cs="Times New Roman"/>
          <w:i/>
          <w:iCs/>
          <w:color w:val="000000"/>
          <w:spacing w:val="-1"/>
          <w:w w:val="99"/>
          <w:sz w:val="24"/>
          <w:szCs w:val="24"/>
          <w:lang w:val="ru-RU"/>
        </w:rPr>
        <w:t>в</w:t>
      </w:r>
      <w:r w:rsidRPr="00102E5E">
        <w:rPr>
          <w:rFonts w:ascii="Times New Roman" w:eastAsia="Times New Roman" w:hAnsi="Times New Roman" w:cs="Times New Roman"/>
          <w:i/>
          <w:iCs/>
          <w:color w:val="000000"/>
          <w:sz w:val="24"/>
          <w:szCs w:val="24"/>
          <w:lang w:val="ru-RU"/>
        </w:rPr>
        <w:t>а</w:t>
      </w:r>
      <w:r w:rsidRPr="00102E5E">
        <w:rPr>
          <w:rFonts w:ascii="Times New Roman" w:eastAsia="Times New Roman" w:hAnsi="Times New Roman" w:cs="Times New Roman"/>
          <w:i/>
          <w:iCs/>
          <w:color w:val="000000"/>
          <w:spacing w:val="-1"/>
          <w:sz w:val="24"/>
          <w:szCs w:val="24"/>
          <w:lang w:val="ru-RU"/>
        </w:rPr>
        <w:t>е</w:t>
      </w:r>
      <w:r w:rsidRPr="00102E5E">
        <w:rPr>
          <w:rFonts w:ascii="Times New Roman" w:eastAsia="Times New Roman" w:hAnsi="Times New Roman" w:cs="Times New Roman"/>
          <w:i/>
          <w:iCs/>
          <w:color w:val="000000"/>
          <w:sz w:val="24"/>
          <w:szCs w:val="24"/>
          <w:lang w:val="ru-RU"/>
        </w:rPr>
        <w:t>м</w:t>
      </w:r>
      <w:r w:rsidRPr="00102E5E">
        <w:rPr>
          <w:rFonts w:ascii="Times New Roman" w:eastAsia="Times New Roman" w:hAnsi="Times New Roman" w:cs="Times New Roman"/>
          <w:i/>
          <w:iCs/>
          <w:color w:val="000000"/>
          <w:w w:val="99"/>
          <w:sz w:val="24"/>
          <w:szCs w:val="24"/>
          <w:lang w:val="ru-RU"/>
        </w:rPr>
        <w:t>ы</w:t>
      </w:r>
      <w:r w:rsidRPr="00102E5E">
        <w:rPr>
          <w:rFonts w:ascii="Times New Roman" w:eastAsia="Times New Roman" w:hAnsi="Times New Roman" w:cs="Times New Roman"/>
          <w:i/>
          <w:iCs/>
          <w:color w:val="000000"/>
          <w:sz w:val="24"/>
          <w:szCs w:val="24"/>
          <w:lang w:val="ru-RU"/>
        </w:rPr>
        <w:t xml:space="preserve">х </w:t>
      </w:r>
      <w:r w:rsidRPr="00102E5E">
        <w:rPr>
          <w:rFonts w:ascii="Times New Roman" w:eastAsia="Times New Roman" w:hAnsi="Times New Roman" w:cs="Times New Roman"/>
          <w:i/>
          <w:iCs/>
          <w:color w:val="000000"/>
          <w:w w:val="99"/>
          <w:sz w:val="24"/>
          <w:szCs w:val="24"/>
          <w:lang w:val="ru-RU"/>
        </w:rPr>
        <w:t>в</w:t>
      </w:r>
      <w:r w:rsidRPr="00102E5E">
        <w:rPr>
          <w:rFonts w:ascii="Times New Roman" w:eastAsia="Times New Roman" w:hAnsi="Times New Roman" w:cs="Times New Roman"/>
          <w:i/>
          <w:iCs/>
          <w:color w:val="000000"/>
          <w:spacing w:val="-1"/>
          <w:sz w:val="24"/>
          <w:szCs w:val="24"/>
          <w:lang w:val="ru-RU"/>
        </w:rPr>
        <w:t xml:space="preserve"> </w:t>
      </w:r>
      <w:r w:rsidRPr="00102E5E">
        <w:rPr>
          <w:rFonts w:ascii="Times New Roman" w:eastAsia="Times New Roman" w:hAnsi="Times New Roman" w:cs="Times New Roman"/>
          <w:i/>
          <w:iCs/>
          <w:color w:val="000000"/>
          <w:sz w:val="24"/>
          <w:szCs w:val="24"/>
          <w:lang w:val="ru-RU"/>
        </w:rPr>
        <w:t>рамках дисц</w:t>
      </w:r>
      <w:r w:rsidRPr="00102E5E">
        <w:rPr>
          <w:rFonts w:ascii="Times New Roman" w:eastAsia="Times New Roman" w:hAnsi="Times New Roman" w:cs="Times New Roman"/>
          <w:i/>
          <w:iCs/>
          <w:color w:val="000000"/>
          <w:spacing w:val="1"/>
          <w:sz w:val="24"/>
          <w:szCs w:val="24"/>
          <w:lang w:val="ru-RU"/>
        </w:rPr>
        <w:t>и</w:t>
      </w:r>
      <w:r w:rsidRPr="00102E5E">
        <w:rPr>
          <w:rFonts w:ascii="Times New Roman" w:eastAsia="Times New Roman" w:hAnsi="Times New Roman" w:cs="Times New Roman"/>
          <w:i/>
          <w:iCs/>
          <w:color w:val="000000"/>
          <w:sz w:val="24"/>
          <w:szCs w:val="24"/>
          <w:lang w:val="ru-RU"/>
        </w:rPr>
        <w:t>п</w:t>
      </w:r>
      <w:r w:rsidRPr="00102E5E">
        <w:rPr>
          <w:rFonts w:ascii="Times New Roman" w:eastAsia="Times New Roman" w:hAnsi="Times New Roman" w:cs="Times New Roman"/>
          <w:i/>
          <w:iCs/>
          <w:color w:val="000000"/>
          <w:spacing w:val="1"/>
          <w:w w:val="99"/>
          <w:sz w:val="24"/>
          <w:szCs w:val="24"/>
          <w:lang w:val="ru-RU"/>
        </w:rPr>
        <w:t>л</w:t>
      </w:r>
      <w:r w:rsidRPr="00102E5E">
        <w:rPr>
          <w:rFonts w:ascii="Times New Roman" w:eastAsia="Times New Roman" w:hAnsi="Times New Roman" w:cs="Times New Roman"/>
          <w:i/>
          <w:iCs/>
          <w:color w:val="000000"/>
          <w:spacing w:val="2"/>
          <w:sz w:val="24"/>
          <w:szCs w:val="24"/>
          <w:lang w:val="ru-RU"/>
        </w:rPr>
        <w:t>и</w:t>
      </w:r>
      <w:r w:rsidRPr="00102E5E">
        <w:rPr>
          <w:rFonts w:ascii="Times New Roman" w:eastAsia="Times New Roman" w:hAnsi="Times New Roman" w:cs="Times New Roman"/>
          <w:i/>
          <w:iCs/>
          <w:color w:val="000000"/>
          <w:spacing w:val="1"/>
          <w:w w:val="99"/>
          <w:sz w:val="24"/>
          <w:szCs w:val="24"/>
          <w:lang w:val="ru-RU"/>
        </w:rPr>
        <w:t>н</w:t>
      </w:r>
      <w:r w:rsidRPr="00102E5E">
        <w:rPr>
          <w:rFonts w:ascii="Times New Roman" w:eastAsia="Times New Roman" w:hAnsi="Times New Roman" w:cs="Times New Roman"/>
          <w:i/>
          <w:iCs/>
          <w:color w:val="000000"/>
          <w:w w:val="99"/>
          <w:sz w:val="24"/>
          <w:szCs w:val="24"/>
          <w:lang w:val="ru-RU"/>
        </w:rPr>
        <w:t>ы</w:t>
      </w:r>
      <w:r w:rsidRPr="00102E5E">
        <w:rPr>
          <w:rFonts w:ascii="Times New Roman" w:eastAsia="Times New Roman" w:hAnsi="Times New Roman" w:cs="Times New Roman"/>
          <w:i/>
          <w:iCs/>
          <w:color w:val="000000"/>
          <w:sz w:val="24"/>
          <w:szCs w:val="24"/>
          <w:lang w:val="ru-RU"/>
        </w:rPr>
        <w:t>:</w:t>
      </w:r>
    </w:p>
    <w:p w:rsidR="004C2470" w:rsidRPr="00102E5E" w:rsidRDefault="004C2470">
      <w:pPr>
        <w:rPr>
          <w:lang w:val="ru-RU"/>
        </w:rPr>
        <w:sectPr w:rsidR="004C2470" w:rsidRPr="00102E5E">
          <w:pgSz w:w="11906" w:h="16838"/>
          <w:pgMar w:top="1131" w:right="847" w:bottom="0" w:left="1701" w:header="0" w:footer="0" w:gutter="0"/>
          <w:cols w:space="708"/>
        </w:sectPr>
      </w:pPr>
    </w:p>
    <w:p w:rsidR="004C2470" w:rsidRPr="00102E5E" w:rsidRDefault="00102E5E">
      <w:pPr>
        <w:widowControl w:val="0"/>
        <w:spacing w:before="119" w:line="239" w:lineRule="auto"/>
        <w:ind w:left="142" w:right="66" w:firstLine="218"/>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lastRenderedPageBreak/>
        <w:t>−</w:t>
      </w:r>
      <w:r>
        <w:rPr>
          <w:rFonts w:ascii="Symbol" w:eastAsia="Symbol" w:hAnsi="Symbol" w:cs="Symbol"/>
          <w:color w:val="000000"/>
          <w:spacing w:val="156"/>
          <w:sz w:val="24"/>
          <w:szCs w:val="24"/>
        </w:rPr>
        <w:t></w:t>
      </w:r>
      <w:r w:rsidRPr="00102E5E">
        <w:rPr>
          <w:rFonts w:ascii="Times New Roman" w:eastAsia="Times New Roman" w:hAnsi="Times New Roman" w:cs="Times New Roman"/>
          <w:color w:val="000000"/>
          <w:sz w:val="24"/>
          <w:szCs w:val="24"/>
          <w:lang w:val="ru-RU"/>
        </w:rPr>
        <w:t>роль</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з</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че</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ку</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туры в общекульт</w:t>
      </w:r>
      <w:r w:rsidRPr="00102E5E">
        <w:rPr>
          <w:rFonts w:ascii="Times New Roman" w:eastAsia="Times New Roman" w:hAnsi="Times New Roman" w:cs="Times New Roman"/>
          <w:color w:val="000000"/>
          <w:spacing w:val="-2"/>
          <w:sz w:val="24"/>
          <w:szCs w:val="24"/>
          <w:lang w:val="ru-RU"/>
        </w:rPr>
        <w:t>у</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 xml:space="preserve">ом,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ом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со</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ом р</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ка;</w:t>
      </w:r>
    </w:p>
    <w:p w:rsidR="004C2470" w:rsidRPr="00102E5E" w:rsidRDefault="004C2470">
      <w:pPr>
        <w:spacing w:after="1" w:line="120" w:lineRule="exact"/>
        <w:rPr>
          <w:rFonts w:ascii="Times New Roman" w:eastAsia="Times New Roman" w:hAnsi="Times New Roman" w:cs="Times New Roman"/>
          <w:sz w:val="12"/>
          <w:szCs w:val="12"/>
          <w:lang w:val="ru-RU"/>
        </w:rPr>
      </w:pPr>
    </w:p>
    <w:p w:rsidR="004C2470" w:rsidRPr="00102E5E" w:rsidRDefault="00102E5E">
      <w:pPr>
        <w:widowControl w:val="0"/>
        <w:spacing w:line="239" w:lineRule="auto"/>
        <w:ind w:left="142" w:right="-58" w:firstLine="218"/>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156"/>
          <w:sz w:val="24"/>
          <w:szCs w:val="24"/>
        </w:rPr>
        <w:t></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овы здорово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 образа ж</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 услов</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деяте</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зо</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 xml:space="preserve">ы </w:t>
      </w:r>
      <w:r w:rsidRPr="00102E5E">
        <w:rPr>
          <w:rFonts w:ascii="Times New Roman" w:eastAsia="Times New Roman" w:hAnsi="Times New Roman" w:cs="Times New Roman"/>
          <w:color w:val="000000"/>
          <w:spacing w:val="-2"/>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ка 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зи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 xml:space="preserve">о </w:t>
      </w:r>
      <w:r w:rsidRPr="00102E5E">
        <w:rPr>
          <w:rFonts w:ascii="Times New Roman" w:eastAsia="Times New Roman" w:hAnsi="Times New Roman" w:cs="Times New Roman"/>
          <w:color w:val="000000"/>
          <w:spacing w:val="1"/>
          <w:sz w:val="24"/>
          <w:szCs w:val="24"/>
          <w:lang w:val="ru-RU"/>
        </w:rPr>
        <w:t>з</w:t>
      </w:r>
      <w:r w:rsidRPr="00102E5E">
        <w:rPr>
          <w:rFonts w:ascii="Times New Roman" w:eastAsia="Times New Roman" w:hAnsi="Times New Roman" w:cs="Times New Roman"/>
          <w:color w:val="000000"/>
          <w:sz w:val="24"/>
          <w:szCs w:val="24"/>
          <w:lang w:val="ru-RU"/>
        </w:rPr>
        <w:t>доров</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sz w:val="24"/>
          <w:szCs w:val="24"/>
          <w:lang w:val="ru-RU"/>
        </w:rPr>
        <w:t>ля 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w:t>
      </w:r>
    </w:p>
    <w:p w:rsidR="004C2470" w:rsidRPr="00102E5E" w:rsidRDefault="004C2470">
      <w:pPr>
        <w:spacing w:line="120" w:lineRule="exact"/>
        <w:rPr>
          <w:rFonts w:ascii="Times New Roman" w:eastAsia="Times New Roman" w:hAnsi="Times New Roman" w:cs="Times New Roman"/>
          <w:sz w:val="12"/>
          <w:szCs w:val="12"/>
          <w:lang w:val="ru-RU"/>
        </w:rPr>
      </w:pPr>
    </w:p>
    <w:p w:rsidR="004C2470" w:rsidRPr="00102E5E" w:rsidRDefault="00102E5E">
      <w:pPr>
        <w:widowControl w:val="0"/>
        <w:spacing w:line="239" w:lineRule="auto"/>
        <w:ind w:left="142" w:right="89" w:firstLine="218"/>
        <w:rPr>
          <w:rFonts w:ascii="Times New Roman" w:eastAsia="Times New Roman" w:hAnsi="Times New Roman" w:cs="Times New Roman"/>
          <w:color w:val="000000"/>
          <w:sz w:val="24"/>
          <w:szCs w:val="24"/>
          <w:lang w:val="ru-RU"/>
        </w:rPr>
      </w:pPr>
      <w:r w:rsidRPr="00102E5E">
        <w:rPr>
          <w:rFonts w:ascii="Symbol" w:eastAsia="Symbol" w:hAnsi="Symbol" w:cs="Symbol"/>
          <w:color w:val="000000"/>
          <w:sz w:val="24"/>
          <w:szCs w:val="24"/>
          <w:lang w:val="ru-RU"/>
        </w:rPr>
        <w:t>−</w:t>
      </w:r>
      <w:r>
        <w:rPr>
          <w:rFonts w:ascii="Symbol" w:eastAsia="Symbol" w:hAnsi="Symbol" w:cs="Symbol"/>
          <w:color w:val="000000"/>
          <w:spacing w:val="156"/>
          <w:sz w:val="24"/>
          <w:szCs w:val="24"/>
        </w:rPr>
        <w:t></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 xml:space="preserve">дства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лакт</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ере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ряже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102E5E">
      <w:pPr>
        <w:spacing w:line="2" w:lineRule="exact"/>
        <w:rPr>
          <w:rFonts w:ascii="Times New Roman" w:eastAsia="Times New Roman" w:hAnsi="Times New Roman" w:cs="Times New Roman"/>
          <w:sz w:val="2"/>
          <w:szCs w:val="2"/>
          <w:lang w:val="ru-RU"/>
        </w:rPr>
      </w:pPr>
      <w:r w:rsidRPr="00102E5E">
        <w:rPr>
          <w:lang w:val="ru-RU"/>
        </w:rPr>
        <w:br w:type="column"/>
      </w:r>
    </w:p>
    <w:p w:rsidR="004C2470" w:rsidRPr="00102E5E" w:rsidRDefault="00102E5E">
      <w:pPr>
        <w:widowControl w:val="0"/>
        <w:tabs>
          <w:tab w:val="left" w:pos="707"/>
          <w:tab w:val="left" w:pos="1923"/>
          <w:tab w:val="left" w:pos="3610"/>
        </w:tabs>
        <w:spacing w:line="272" w:lineRule="auto"/>
        <w:ind w:right="-15"/>
        <w:jc w:val="both"/>
        <w:rPr>
          <w:rFonts w:ascii="Times New Roman" w:eastAsia="Times New Roman" w:hAnsi="Times New Roman" w:cs="Times New Roman"/>
          <w:color w:val="0D0D0D"/>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sz w:val="24"/>
          <w:szCs w:val="24"/>
          <w:lang w:val="ru-RU"/>
        </w:rPr>
        <w:t>демонс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руе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88"/>
          <w:sz w:val="24"/>
          <w:szCs w:val="24"/>
          <w:lang w:val="ru-RU"/>
        </w:rPr>
        <w:t xml:space="preserve"> </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нан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е</w:t>
      </w:r>
      <w:r w:rsidRPr="00102E5E">
        <w:rPr>
          <w:rFonts w:ascii="Times New Roman" w:eastAsia="Times New Roman" w:hAnsi="Times New Roman" w:cs="Times New Roman"/>
          <w:color w:val="0D0D0D"/>
          <w:spacing w:val="86"/>
          <w:sz w:val="24"/>
          <w:szCs w:val="24"/>
          <w:lang w:val="ru-RU"/>
        </w:rPr>
        <w:t xml:space="preserve"> </w:t>
      </w:r>
      <w:r w:rsidRPr="00102E5E">
        <w:rPr>
          <w:rFonts w:ascii="Times New Roman" w:eastAsia="Times New Roman" w:hAnsi="Times New Roman" w:cs="Times New Roman"/>
          <w:color w:val="0D0D0D"/>
          <w:sz w:val="24"/>
          <w:szCs w:val="24"/>
          <w:lang w:val="ru-RU"/>
        </w:rPr>
        <w:t>роли ф</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иче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кой</w:t>
      </w:r>
      <w:r w:rsidRPr="00102E5E">
        <w:rPr>
          <w:rFonts w:ascii="Times New Roman" w:eastAsia="Times New Roman" w:hAnsi="Times New Roman" w:cs="Times New Roman"/>
          <w:color w:val="0D0D0D"/>
          <w:sz w:val="24"/>
          <w:szCs w:val="24"/>
          <w:lang w:val="ru-RU"/>
        </w:rPr>
        <w:tab/>
        <w:t>ку</w:t>
      </w:r>
      <w:r w:rsidRPr="00102E5E">
        <w:rPr>
          <w:rFonts w:ascii="Times New Roman" w:eastAsia="Times New Roman" w:hAnsi="Times New Roman" w:cs="Times New Roman"/>
          <w:color w:val="0D0D0D"/>
          <w:spacing w:val="-1"/>
          <w:sz w:val="24"/>
          <w:szCs w:val="24"/>
          <w:lang w:val="ru-RU"/>
        </w:rPr>
        <w:t>л</w:t>
      </w:r>
      <w:r w:rsidRPr="00102E5E">
        <w:rPr>
          <w:rFonts w:ascii="Times New Roman" w:eastAsia="Times New Roman" w:hAnsi="Times New Roman" w:cs="Times New Roman"/>
          <w:color w:val="0D0D0D"/>
          <w:spacing w:val="-1"/>
          <w:w w:val="99"/>
          <w:sz w:val="24"/>
          <w:szCs w:val="24"/>
          <w:lang w:val="ru-RU"/>
        </w:rPr>
        <w:t>ь</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уры</w:t>
      </w:r>
      <w:r w:rsidRPr="00102E5E">
        <w:rPr>
          <w:rFonts w:ascii="Times New Roman" w:eastAsia="Times New Roman" w:hAnsi="Times New Roman" w:cs="Times New Roman"/>
          <w:color w:val="0D0D0D"/>
          <w:sz w:val="24"/>
          <w:szCs w:val="24"/>
          <w:lang w:val="ru-RU"/>
        </w:rPr>
        <w:tab/>
        <w:t>в об</w:t>
      </w:r>
      <w:r w:rsidRPr="00102E5E">
        <w:rPr>
          <w:rFonts w:ascii="Times New Roman" w:eastAsia="Times New Roman" w:hAnsi="Times New Roman" w:cs="Times New Roman"/>
          <w:color w:val="0D0D0D"/>
          <w:w w:val="99"/>
          <w:sz w:val="24"/>
          <w:szCs w:val="24"/>
          <w:lang w:val="ru-RU"/>
        </w:rPr>
        <w:t>щ</w:t>
      </w:r>
      <w:r w:rsidRPr="00102E5E">
        <w:rPr>
          <w:rFonts w:ascii="Times New Roman" w:eastAsia="Times New Roman" w:hAnsi="Times New Roman" w:cs="Times New Roman"/>
          <w:color w:val="0D0D0D"/>
          <w:sz w:val="24"/>
          <w:szCs w:val="24"/>
          <w:lang w:val="ru-RU"/>
        </w:rPr>
        <w:t>екул</w:t>
      </w:r>
      <w:r w:rsidRPr="00102E5E">
        <w:rPr>
          <w:rFonts w:ascii="Times New Roman" w:eastAsia="Times New Roman" w:hAnsi="Times New Roman" w:cs="Times New Roman"/>
          <w:color w:val="0D0D0D"/>
          <w:spacing w:val="2"/>
          <w:w w:val="99"/>
          <w:sz w:val="24"/>
          <w:szCs w:val="24"/>
          <w:lang w:val="ru-RU"/>
        </w:rPr>
        <w:t>ь</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ур</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 xml:space="preserve">ом,    </w:t>
      </w:r>
      <w:r w:rsidRPr="00102E5E">
        <w:rPr>
          <w:rFonts w:ascii="Times New Roman" w:eastAsia="Times New Roman" w:hAnsi="Times New Roman" w:cs="Times New Roman"/>
          <w:color w:val="0D0D0D"/>
          <w:spacing w:val="-14"/>
          <w:sz w:val="24"/>
          <w:szCs w:val="24"/>
          <w:lang w:val="ru-RU"/>
        </w:rPr>
        <w:t xml:space="preserve"> </w:t>
      </w:r>
      <w:r w:rsidRPr="00102E5E">
        <w:rPr>
          <w:rFonts w:ascii="Times New Roman" w:eastAsia="Times New Roman" w:hAnsi="Times New Roman" w:cs="Times New Roman"/>
          <w:color w:val="0D0D0D"/>
          <w:sz w:val="24"/>
          <w:szCs w:val="24"/>
          <w:lang w:val="ru-RU"/>
        </w:rPr>
        <w:t>со</w:t>
      </w:r>
      <w:r w:rsidRPr="00102E5E">
        <w:rPr>
          <w:rFonts w:ascii="Times New Roman" w:eastAsia="Times New Roman" w:hAnsi="Times New Roman" w:cs="Times New Roman"/>
          <w:color w:val="0D0D0D"/>
          <w:spacing w:val="-1"/>
          <w:sz w:val="24"/>
          <w:szCs w:val="24"/>
          <w:lang w:val="ru-RU"/>
        </w:rPr>
        <w:t>ц</w:t>
      </w:r>
      <w:r w:rsidRPr="00102E5E">
        <w:rPr>
          <w:rFonts w:ascii="Times New Roman" w:eastAsia="Times New Roman" w:hAnsi="Times New Roman" w:cs="Times New Roman"/>
          <w:color w:val="0D0D0D"/>
          <w:sz w:val="24"/>
          <w:szCs w:val="24"/>
          <w:lang w:val="ru-RU"/>
        </w:rPr>
        <w:t>иал</w:t>
      </w:r>
      <w:r w:rsidRPr="00102E5E">
        <w:rPr>
          <w:rFonts w:ascii="Times New Roman" w:eastAsia="Times New Roman" w:hAnsi="Times New Roman" w:cs="Times New Roman"/>
          <w:color w:val="0D0D0D"/>
          <w:w w:val="99"/>
          <w:sz w:val="24"/>
          <w:szCs w:val="24"/>
          <w:lang w:val="ru-RU"/>
        </w:rPr>
        <w:t>ь</w:t>
      </w:r>
      <w:r w:rsidRPr="00102E5E">
        <w:rPr>
          <w:rFonts w:ascii="Times New Roman" w:eastAsia="Times New Roman" w:hAnsi="Times New Roman" w:cs="Times New Roman"/>
          <w:color w:val="0D0D0D"/>
          <w:sz w:val="24"/>
          <w:szCs w:val="24"/>
          <w:lang w:val="ru-RU"/>
        </w:rPr>
        <w:t>ном</w:t>
      </w:r>
      <w:r w:rsidRPr="00102E5E">
        <w:rPr>
          <w:rFonts w:ascii="Times New Roman" w:eastAsia="Times New Roman" w:hAnsi="Times New Roman" w:cs="Times New Roman"/>
          <w:color w:val="0D0D0D"/>
          <w:sz w:val="24"/>
          <w:szCs w:val="24"/>
          <w:lang w:val="ru-RU"/>
        </w:rPr>
        <w:tab/>
        <w:t>и ф</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иче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ком ра</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ви</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2"/>
          <w:sz w:val="24"/>
          <w:szCs w:val="24"/>
          <w:lang w:val="ru-RU"/>
        </w:rPr>
        <w:t>и</w:t>
      </w:r>
      <w:r w:rsidRPr="00102E5E">
        <w:rPr>
          <w:rFonts w:ascii="Times New Roman" w:eastAsia="Times New Roman" w:hAnsi="Times New Roman" w:cs="Times New Roman"/>
          <w:color w:val="0D0D0D"/>
          <w:sz w:val="24"/>
          <w:szCs w:val="24"/>
          <w:lang w:val="ru-RU"/>
        </w:rPr>
        <w:t>и</w:t>
      </w:r>
      <w:r w:rsidRPr="00102E5E">
        <w:rPr>
          <w:rFonts w:ascii="Times New Roman" w:eastAsia="Times New Roman" w:hAnsi="Times New Roman" w:cs="Times New Roman"/>
          <w:color w:val="0D0D0D"/>
          <w:spacing w:val="1"/>
          <w:sz w:val="24"/>
          <w:szCs w:val="24"/>
          <w:lang w:val="ru-RU"/>
        </w:rPr>
        <w:t xml:space="preserve"> </w:t>
      </w:r>
      <w:r w:rsidRPr="00102E5E">
        <w:rPr>
          <w:rFonts w:ascii="Times New Roman" w:eastAsia="Times New Roman" w:hAnsi="Times New Roman" w:cs="Times New Roman"/>
          <w:color w:val="0D0D0D"/>
          <w:spacing w:val="-2"/>
          <w:sz w:val="24"/>
          <w:szCs w:val="24"/>
          <w:lang w:val="ru-RU"/>
        </w:rPr>
        <w:t>ч</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лов</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ка;</w:t>
      </w:r>
    </w:p>
    <w:p w:rsidR="004C2470" w:rsidRPr="00102E5E" w:rsidRDefault="00102E5E">
      <w:pPr>
        <w:widowControl w:val="0"/>
        <w:tabs>
          <w:tab w:val="left" w:pos="707"/>
          <w:tab w:val="left" w:pos="2519"/>
        </w:tabs>
        <w:spacing w:before="7" w:line="272" w:lineRule="auto"/>
        <w:ind w:right="-16"/>
        <w:jc w:val="both"/>
        <w:rPr>
          <w:rFonts w:ascii="Times New Roman" w:eastAsia="Times New Roman" w:hAnsi="Times New Roman" w:cs="Times New Roman"/>
          <w:color w:val="0D0D0D"/>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ае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9"/>
          <w:sz w:val="24"/>
          <w:szCs w:val="24"/>
          <w:lang w:val="ru-RU"/>
        </w:rPr>
        <w:t xml:space="preserve"> </w:t>
      </w:r>
      <w:r w:rsidRPr="00102E5E">
        <w:rPr>
          <w:rFonts w:ascii="Times New Roman" w:eastAsia="Times New Roman" w:hAnsi="Times New Roman" w:cs="Times New Roman"/>
          <w:color w:val="0D0D0D"/>
          <w:sz w:val="24"/>
          <w:szCs w:val="24"/>
          <w:lang w:val="ru-RU"/>
        </w:rPr>
        <w:t>основы</w:t>
      </w:r>
      <w:r w:rsidRPr="00102E5E">
        <w:rPr>
          <w:rFonts w:ascii="Times New Roman" w:eastAsia="Times New Roman" w:hAnsi="Times New Roman" w:cs="Times New Roman"/>
          <w:color w:val="0D0D0D"/>
          <w:spacing w:val="18"/>
          <w:sz w:val="24"/>
          <w:szCs w:val="24"/>
          <w:lang w:val="ru-RU"/>
        </w:rPr>
        <w:t xml:space="preserve"> </w:t>
      </w:r>
      <w:r w:rsidRPr="00102E5E">
        <w:rPr>
          <w:rFonts w:ascii="Times New Roman" w:eastAsia="Times New Roman" w:hAnsi="Times New Roman" w:cs="Times New Roman"/>
          <w:color w:val="0D0D0D"/>
          <w:sz w:val="24"/>
          <w:szCs w:val="24"/>
          <w:lang w:val="ru-RU"/>
        </w:rPr>
        <w:t>ЗОЖ,</w:t>
      </w:r>
      <w:r w:rsidRPr="00102E5E">
        <w:rPr>
          <w:rFonts w:ascii="Times New Roman" w:eastAsia="Times New Roman" w:hAnsi="Times New Roman" w:cs="Times New Roman"/>
          <w:color w:val="0D0D0D"/>
          <w:spacing w:val="21"/>
          <w:sz w:val="24"/>
          <w:szCs w:val="24"/>
          <w:lang w:val="ru-RU"/>
        </w:rPr>
        <w:t xml:space="preserve"> </w:t>
      </w:r>
      <w:r w:rsidRPr="00102E5E">
        <w:rPr>
          <w:rFonts w:ascii="Times New Roman" w:eastAsia="Times New Roman" w:hAnsi="Times New Roman" w:cs="Times New Roman"/>
          <w:color w:val="0D0D0D"/>
          <w:sz w:val="24"/>
          <w:szCs w:val="24"/>
          <w:lang w:val="ru-RU"/>
        </w:rPr>
        <w:t>ф</w:t>
      </w:r>
      <w:r w:rsidRPr="00102E5E">
        <w:rPr>
          <w:rFonts w:ascii="Times New Roman" w:eastAsia="Times New Roman" w:hAnsi="Times New Roman" w:cs="Times New Roman"/>
          <w:color w:val="0D0D0D"/>
          <w:spacing w:val="3"/>
          <w:sz w:val="24"/>
          <w:szCs w:val="24"/>
          <w:lang w:val="ru-RU"/>
        </w:rPr>
        <w:t>о</w:t>
      </w:r>
      <w:r w:rsidRPr="00102E5E">
        <w:rPr>
          <w:rFonts w:ascii="Times New Roman" w:eastAsia="Times New Roman" w:hAnsi="Times New Roman" w:cs="Times New Roman"/>
          <w:color w:val="0D0D0D"/>
          <w:sz w:val="24"/>
          <w:szCs w:val="24"/>
          <w:lang w:val="ru-RU"/>
        </w:rPr>
        <w:t>рмы</w:t>
      </w:r>
      <w:r w:rsidRPr="00102E5E">
        <w:rPr>
          <w:rFonts w:ascii="Times New Roman" w:eastAsia="Times New Roman" w:hAnsi="Times New Roman" w:cs="Times New Roman"/>
          <w:color w:val="0D0D0D"/>
          <w:spacing w:val="18"/>
          <w:sz w:val="24"/>
          <w:szCs w:val="24"/>
          <w:lang w:val="ru-RU"/>
        </w:rPr>
        <w:t xml:space="preserve"> </w:t>
      </w:r>
      <w:r w:rsidRPr="00102E5E">
        <w:rPr>
          <w:rFonts w:ascii="Times New Roman" w:eastAsia="Times New Roman" w:hAnsi="Times New Roman" w:cs="Times New Roman"/>
          <w:color w:val="0D0D0D"/>
          <w:sz w:val="24"/>
          <w:szCs w:val="24"/>
          <w:lang w:val="ru-RU"/>
        </w:rPr>
        <w:t>и сод</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ржан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е</w:t>
      </w:r>
      <w:r w:rsidRPr="00102E5E">
        <w:rPr>
          <w:rFonts w:ascii="Times New Roman" w:eastAsia="Times New Roman" w:hAnsi="Times New Roman" w:cs="Times New Roman"/>
          <w:color w:val="0D0D0D"/>
          <w:sz w:val="24"/>
          <w:szCs w:val="24"/>
          <w:lang w:val="ru-RU"/>
        </w:rPr>
        <w:tab/>
        <w:t>ф</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иче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х упраж</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ени</w:t>
      </w:r>
      <w:r w:rsidRPr="00102E5E">
        <w:rPr>
          <w:rFonts w:ascii="Times New Roman" w:eastAsia="Times New Roman" w:hAnsi="Times New Roman" w:cs="Times New Roman"/>
          <w:color w:val="0D0D0D"/>
          <w:spacing w:val="1"/>
          <w:sz w:val="24"/>
          <w:szCs w:val="24"/>
          <w:lang w:val="ru-RU"/>
        </w:rPr>
        <w:t>й</w:t>
      </w:r>
      <w:r w:rsidRPr="00102E5E">
        <w:rPr>
          <w:rFonts w:ascii="Times New Roman" w:eastAsia="Times New Roman" w:hAnsi="Times New Roman" w:cs="Times New Roman"/>
          <w:color w:val="0D0D0D"/>
          <w:sz w:val="24"/>
          <w:szCs w:val="24"/>
          <w:lang w:val="ru-RU"/>
        </w:rPr>
        <w:t>;</w:t>
      </w:r>
    </w:p>
    <w:p w:rsidR="004C2470" w:rsidRPr="00102E5E" w:rsidRDefault="00102E5E">
      <w:pPr>
        <w:widowControl w:val="0"/>
        <w:tabs>
          <w:tab w:val="left" w:pos="707"/>
          <w:tab w:val="left" w:pos="1552"/>
          <w:tab w:val="left" w:pos="2413"/>
          <w:tab w:val="left" w:pos="2837"/>
        </w:tabs>
        <w:spacing w:before="7" w:line="275" w:lineRule="auto"/>
        <w:ind w:right="-19"/>
        <w:jc w:val="both"/>
        <w:rPr>
          <w:rFonts w:ascii="Times New Roman" w:eastAsia="Times New Roman" w:hAnsi="Times New Roman" w:cs="Times New Roman"/>
          <w:color w:val="0D0D0D"/>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ае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ab/>
        <w:t>основные</w:t>
      </w:r>
      <w:r w:rsidRPr="00102E5E">
        <w:rPr>
          <w:rFonts w:ascii="Times New Roman" w:eastAsia="Times New Roman" w:hAnsi="Times New Roman" w:cs="Times New Roman"/>
          <w:color w:val="0D0D0D"/>
          <w:sz w:val="24"/>
          <w:szCs w:val="24"/>
          <w:lang w:val="ru-RU"/>
        </w:rPr>
        <w:tab/>
        <w:t>ф</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sz w:val="24"/>
          <w:szCs w:val="24"/>
          <w:lang w:val="ru-RU"/>
        </w:rPr>
        <w:t>к</w:t>
      </w:r>
      <w:r w:rsidRPr="00102E5E">
        <w:rPr>
          <w:rFonts w:ascii="Times New Roman" w:eastAsia="Times New Roman" w:hAnsi="Times New Roman" w:cs="Times New Roman"/>
          <w:color w:val="0D0D0D"/>
          <w:spacing w:val="1"/>
          <w:w w:val="99"/>
          <w:sz w:val="24"/>
          <w:szCs w:val="24"/>
          <w:lang w:val="ru-RU"/>
        </w:rPr>
        <w:t>т</w:t>
      </w:r>
      <w:r w:rsidRPr="00102E5E">
        <w:rPr>
          <w:rFonts w:ascii="Times New Roman" w:eastAsia="Times New Roman" w:hAnsi="Times New Roman" w:cs="Times New Roman"/>
          <w:color w:val="0D0D0D"/>
          <w:sz w:val="24"/>
          <w:szCs w:val="24"/>
          <w:lang w:val="ru-RU"/>
        </w:rPr>
        <w:t xml:space="preserve">оры риска          </w:t>
      </w:r>
      <w:r w:rsidRPr="00102E5E">
        <w:rPr>
          <w:rFonts w:ascii="Times New Roman" w:eastAsia="Times New Roman" w:hAnsi="Times New Roman" w:cs="Times New Roman"/>
          <w:color w:val="0D0D0D"/>
          <w:spacing w:val="-29"/>
          <w:sz w:val="24"/>
          <w:szCs w:val="24"/>
          <w:lang w:val="ru-RU"/>
        </w:rPr>
        <w:t xml:space="preserve"> </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руда</w:t>
      </w:r>
      <w:r w:rsidRPr="00102E5E">
        <w:rPr>
          <w:rFonts w:ascii="Times New Roman" w:eastAsia="Times New Roman" w:hAnsi="Times New Roman" w:cs="Times New Roman"/>
          <w:color w:val="0D0D0D"/>
          <w:sz w:val="24"/>
          <w:szCs w:val="24"/>
          <w:lang w:val="ru-RU"/>
        </w:rPr>
        <w:tab/>
        <w:t>воспи</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а</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еля, хар</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sz w:val="24"/>
          <w:szCs w:val="24"/>
          <w:lang w:val="ru-RU"/>
        </w:rPr>
        <w:t>к</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pacing w:val="1"/>
          <w:w w:val="99"/>
          <w:sz w:val="24"/>
          <w:szCs w:val="24"/>
          <w:lang w:val="ru-RU"/>
        </w:rPr>
        <w:t>з</w:t>
      </w:r>
      <w:r w:rsidRPr="00102E5E">
        <w:rPr>
          <w:rFonts w:ascii="Times New Roman" w:eastAsia="Times New Roman" w:hAnsi="Times New Roman" w:cs="Times New Roman"/>
          <w:color w:val="0D0D0D"/>
          <w:sz w:val="24"/>
          <w:szCs w:val="24"/>
          <w:lang w:val="ru-RU"/>
        </w:rPr>
        <w:t>уе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 xml:space="preserve">                </w:t>
      </w:r>
      <w:r w:rsidRPr="00102E5E">
        <w:rPr>
          <w:rFonts w:ascii="Times New Roman" w:eastAsia="Times New Roman" w:hAnsi="Times New Roman" w:cs="Times New Roman"/>
          <w:color w:val="0D0D0D"/>
          <w:spacing w:val="-6"/>
          <w:sz w:val="24"/>
          <w:szCs w:val="24"/>
          <w:lang w:val="ru-RU"/>
        </w:rPr>
        <w:t xml:space="preserve"> </w:t>
      </w:r>
      <w:r w:rsidRPr="00102E5E">
        <w:rPr>
          <w:rFonts w:ascii="Times New Roman" w:eastAsia="Times New Roman" w:hAnsi="Times New Roman" w:cs="Times New Roman"/>
          <w:color w:val="0D0D0D"/>
          <w:sz w:val="24"/>
          <w:szCs w:val="24"/>
          <w:lang w:val="ru-RU"/>
        </w:rPr>
        <w:t>фи</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иче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ку</w:t>
      </w:r>
      <w:r w:rsidRPr="00102E5E">
        <w:rPr>
          <w:rFonts w:ascii="Times New Roman" w:eastAsia="Times New Roman" w:hAnsi="Times New Roman" w:cs="Times New Roman"/>
          <w:color w:val="0D0D0D"/>
          <w:w w:val="99"/>
          <w:sz w:val="24"/>
          <w:szCs w:val="24"/>
          <w:lang w:val="ru-RU"/>
        </w:rPr>
        <w:t>ю</w:t>
      </w:r>
      <w:r w:rsidRPr="00102E5E">
        <w:rPr>
          <w:rFonts w:ascii="Times New Roman" w:eastAsia="Times New Roman" w:hAnsi="Times New Roman" w:cs="Times New Roman"/>
          <w:color w:val="0D0D0D"/>
          <w:sz w:val="24"/>
          <w:szCs w:val="24"/>
          <w:lang w:val="ru-RU"/>
        </w:rPr>
        <w:t xml:space="preserve"> кул</w:t>
      </w:r>
      <w:r w:rsidRPr="00102E5E">
        <w:rPr>
          <w:rFonts w:ascii="Times New Roman" w:eastAsia="Times New Roman" w:hAnsi="Times New Roman" w:cs="Times New Roman"/>
          <w:color w:val="0D0D0D"/>
          <w:spacing w:val="1"/>
          <w:sz w:val="24"/>
          <w:szCs w:val="24"/>
          <w:lang w:val="ru-RU"/>
        </w:rPr>
        <w:t>ь</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 xml:space="preserve">уру              </w:t>
      </w:r>
      <w:r w:rsidRPr="00102E5E">
        <w:rPr>
          <w:rFonts w:ascii="Times New Roman" w:eastAsia="Times New Roman" w:hAnsi="Times New Roman" w:cs="Times New Roman"/>
          <w:color w:val="0D0D0D"/>
          <w:spacing w:val="-5"/>
          <w:sz w:val="24"/>
          <w:szCs w:val="24"/>
          <w:lang w:val="ru-RU"/>
        </w:rPr>
        <w:t xml:space="preserve"> </w:t>
      </w:r>
      <w:r w:rsidRPr="00102E5E">
        <w:rPr>
          <w:rFonts w:ascii="Times New Roman" w:eastAsia="Times New Roman" w:hAnsi="Times New Roman" w:cs="Times New Roman"/>
          <w:color w:val="0D0D0D"/>
          <w:sz w:val="24"/>
          <w:szCs w:val="24"/>
          <w:lang w:val="ru-RU"/>
        </w:rPr>
        <w:t xml:space="preserve">как              </w:t>
      </w:r>
      <w:r w:rsidRPr="00102E5E">
        <w:rPr>
          <w:rFonts w:ascii="Times New Roman" w:eastAsia="Times New Roman" w:hAnsi="Times New Roman" w:cs="Times New Roman"/>
          <w:color w:val="0D0D0D"/>
          <w:spacing w:val="-9"/>
          <w:sz w:val="24"/>
          <w:szCs w:val="24"/>
          <w:lang w:val="ru-RU"/>
        </w:rPr>
        <w:t xml:space="preserve"> </w:t>
      </w:r>
      <w:r w:rsidRPr="00102E5E">
        <w:rPr>
          <w:rFonts w:ascii="Times New Roman" w:eastAsia="Times New Roman" w:hAnsi="Times New Roman" w:cs="Times New Roman"/>
          <w:color w:val="0D0D0D"/>
          <w:sz w:val="24"/>
          <w:szCs w:val="24"/>
          <w:lang w:val="ru-RU"/>
        </w:rPr>
        <w:t>ф</w:t>
      </w:r>
      <w:r w:rsidRPr="00102E5E">
        <w:rPr>
          <w:rFonts w:ascii="Times New Roman" w:eastAsia="Times New Roman" w:hAnsi="Times New Roman" w:cs="Times New Roman"/>
          <w:color w:val="0D0D0D"/>
          <w:spacing w:val="2"/>
          <w:sz w:val="24"/>
          <w:szCs w:val="24"/>
          <w:lang w:val="ru-RU"/>
        </w:rPr>
        <w:t>о</w:t>
      </w:r>
      <w:r w:rsidRPr="00102E5E">
        <w:rPr>
          <w:rFonts w:ascii="Times New Roman" w:eastAsia="Times New Roman" w:hAnsi="Times New Roman" w:cs="Times New Roman"/>
          <w:color w:val="0D0D0D"/>
          <w:sz w:val="24"/>
          <w:szCs w:val="24"/>
          <w:lang w:val="ru-RU"/>
        </w:rPr>
        <w:t>рму с</w:t>
      </w:r>
      <w:r w:rsidRPr="00102E5E">
        <w:rPr>
          <w:rFonts w:ascii="Times New Roman" w:eastAsia="Times New Roman" w:hAnsi="Times New Roman" w:cs="Times New Roman"/>
          <w:color w:val="0D0D0D"/>
          <w:spacing w:val="-1"/>
          <w:sz w:val="24"/>
          <w:szCs w:val="24"/>
          <w:lang w:val="ru-RU"/>
        </w:rPr>
        <w:t>ам</w:t>
      </w:r>
      <w:r w:rsidRPr="00102E5E">
        <w:rPr>
          <w:rFonts w:ascii="Times New Roman" w:eastAsia="Times New Roman" w:hAnsi="Times New Roman" w:cs="Times New Roman"/>
          <w:color w:val="0D0D0D"/>
          <w:sz w:val="24"/>
          <w:szCs w:val="24"/>
          <w:lang w:val="ru-RU"/>
        </w:rPr>
        <w:t>овы</w:t>
      </w:r>
      <w:r w:rsidRPr="00102E5E">
        <w:rPr>
          <w:rFonts w:ascii="Times New Roman" w:eastAsia="Times New Roman" w:hAnsi="Times New Roman" w:cs="Times New Roman"/>
          <w:color w:val="0D0D0D"/>
          <w:spacing w:val="1"/>
          <w:sz w:val="24"/>
          <w:szCs w:val="24"/>
          <w:lang w:val="ru-RU"/>
        </w:rPr>
        <w:t>р</w:t>
      </w:r>
      <w:r w:rsidRPr="00102E5E">
        <w:rPr>
          <w:rFonts w:ascii="Times New Roman" w:eastAsia="Times New Roman" w:hAnsi="Times New Roman" w:cs="Times New Roman"/>
          <w:color w:val="0D0D0D"/>
          <w:sz w:val="24"/>
          <w:szCs w:val="24"/>
          <w:lang w:val="ru-RU"/>
        </w:rPr>
        <w:t>аж</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pacing w:val="1"/>
          <w:sz w:val="24"/>
          <w:szCs w:val="24"/>
          <w:lang w:val="ru-RU"/>
        </w:rPr>
        <w:t>ни</w:t>
      </w:r>
      <w:r w:rsidRPr="00102E5E">
        <w:rPr>
          <w:rFonts w:ascii="Times New Roman" w:eastAsia="Times New Roman" w:hAnsi="Times New Roman" w:cs="Times New Roman"/>
          <w:color w:val="0D0D0D"/>
          <w:sz w:val="24"/>
          <w:szCs w:val="24"/>
          <w:lang w:val="ru-RU"/>
        </w:rPr>
        <w:t xml:space="preserve">я                 </w:t>
      </w:r>
      <w:r w:rsidRPr="00102E5E">
        <w:rPr>
          <w:rFonts w:ascii="Times New Roman" w:eastAsia="Times New Roman" w:hAnsi="Times New Roman" w:cs="Times New Roman"/>
          <w:color w:val="0D0D0D"/>
          <w:spacing w:val="-4"/>
          <w:sz w:val="24"/>
          <w:szCs w:val="24"/>
          <w:lang w:val="ru-RU"/>
        </w:rPr>
        <w:t xml:space="preserve"> </w:t>
      </w:r>
      <w:r w:rsidRPr="00102E5E">
        <w:rPr>
          <w:rFonts w:ascii="Times New Roman" w:eastAsia="Times New Roman" w:hAnsi="Times New Roman" w:cs="Times New Roman"/>
          <w:color w:val="0D0D0D"/>
          <w:sz w:val="24"/>
          <w:szCs w:val="24"/>
          <w:lang w:val="ru-RU"/>
        </w:rPr>
        <w:t>личнос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 xml:space="preserve">; </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ачимос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ь</w:t>
      </w:r>
      <w:r w:rsidRPr="00102E5E">
        <w:rPr>
          <w:rFonts w:ascii="Times New Roman" w:eastAsia="Times New Roman" w:hAnsi="Times New Roman" w:cs="Times New Roman"/>
          <w:color w:val="0D0D0D"/>
          <w:spacing w:val="27"/>
          <w:sz w:val="24"/>
          <w:szCs w:val="24"/>
          <w:lang w:val="ru-RU"/>
        </w:rPr>
        <w:t xml:space="preserve"> </w:t>
      </w:r>
      <w:r w:rsidRPr="00102E5E">
        <w:rPr>
          <w:rFonts w:ascii="Times New Roman" w:eastAsia="Times New Roman" w:hAnsi="Times New Roman" w:cs="Times New Roman"/>
          <w:color w:val="0D0D0D"/>
          <w:sz w:val="24"/>
          <w:szCs w:val="24"/>
          <w:lang w:val="ru-RU"/>
        </w:rPr>
        <w:t>фи</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кой</w:t>
      </w:r>
      <w:r w:rsidRPr="00102E5E">
        <w:rPr>
          <w:rFonts w:ascii="Times New Roman" w:eastAsia="Times New Roman" w:hAnsi="Times New Roman" w:cs="Times New Roman"/>
          <w:color w:val="0D0D0D"/>
          <w:spacing w:val="27"/>
          <w:sz w:val="24"/>
          <w:szCs w:val="24"/>
          <w:lang w:val="ru-RU"/>
        </w:rPr>
        <w:t xml:space="preserve"> </w:t>
      </w:r>
      <w:r w:rsidRPr="00102E5E">
        <w:rPr>
          <w:rFonts w:ascii="Times New Roman" w:eastAsia="Times New Roman" w:hAnsi="Times New Roman" w:cs="Times New Roman"/>
          <w:color w:val="0D0D0D"/>
          <w:spacing w:val="1"/>
          <w:sz w:val="24"/>
          <w:szCs w:val="24"/>
          <w:lang w:val="ru-RU"/>
        </w:rPr>
        <w:t>к</w:t>
      </w:r>
      <w:r w:rsidRPr="00102E5E">
        <w:rPr>
          <w:rFonts w:ascii="Times New Roman" w:eastAsia="Times New Roman" w:hAnsi="Times New Roman" w:cs="Times New Roman"/>
          <w:color w:val="0D0D0D"/>
          <w:sz w:val="24"/>
          <w:szCs w:val="24"/>
          <w:lang w:val="ru-RU"/>
        </w:rPr>
        <w:t>ул</w:t>
      </w:r>
      <w:r w:rsidRPr="00102E5E">
        <w:rPr>
          <w:rFonts w:ascii="Times New Roman" w:eastAsia="Times New Roman" w:hAnsi="Times New Roman" w:cs="Times New Roman"/>
          <w:color w:val="0D0D0D"/>
          <w:spacing w:val="1"/>
          <w:w w:val="99"/>
          <w:sz w:val="24"/>
          <w:szCs w:val="24"/>
          <w:lang w:val="ru-RU"/>
        </w:rPr>
        <w:t>ь</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у</w:t>
      </w:r>
      <w:r w:rsidRPr="00102E5E">
        <w:rPr>
          <w:rFonts w:ascii="Times New Roman" w:eastAsia="Times New Roman" w:hAnsi="Times New Roman" w:cs="Times New Roman"/>
          <w:color w:val="0D0D0D"/>
          <w:spacing w:val="4"/>
          <w:sz w:val="24"/>
          <w:szCs w:val="24"/>
          <w:lang w:val="ru-RU"/>
        </w:rPr>
        <w:t>р</w:t>
      </w:r>
      <w:r w:rsidRPr="00102E5E">
        <w:rPr>
          <w:rFonts w:ascii="Times New Roman" w:eastAsia="Times New Roman" w:hAnsi="Times New Roman" w:cs="Times New Roman"/>
          <w:color w:val="0D0D0D"/>
          <w:sz w:val="24"/>
          <w:szCs w:val="24"/>
          <w:lang w:val="ru-RU"/>
        </w:rPr>
        <w:t>ы</w:t>
      </w:r>
      <w:r w:rsidRPr="00102E5E">
        <w:rPr>
          <w:rFonts w:ascii="Times New Roman" w:eastAsia="Times New Roman" w:hAnsi="Times New Roman" w:cs="Times New Roman"/>
          <w:color w:val="0D0D0D"/>
          <w:spacing w:val="26"/>
          <w:sz w:val="24"/>
          <w:szCs w:val="24"/>
          <w:lang w:val="ru-RU"/>
        </w:rPr>
        <w:t xml:space="preserve"> </w:t>
      </w:r>
      <w:proofErr w:type="gramStart"/>
      <w:r w:rsidRPr="00102E5E">
        <w:rPr>
          <w:rFonts w:ascii="Times New Roman" w:eastAsia="Times New Roman" w:hAnsi="Times New Roman" w:cs="Times New Roman"/>
          <w:color w:val="0D0D0D"/>
          <w:sz w:val="24"/>
          <w:szCs w:val="24"/>
          <w:lang w:val="ru-RU"/>
        </w:rPr>
        <w:t>в</w:t>
      </w:r>
      <w:proofErr w:type="gramEnd"/>
    </w:p>
    <w:p w:rsidR="004C2470" w:rsidRPr="00102E5E" w:rsidRDefault="00102E5E">
      <w:pPr>
        <w:widowControl w:val="0"/>
        <w:spacing w:before="1" w:line="240" w:lineRule="auto"/>
        <w:ind w:right="-20"/>
        <w:rPr>
          <w:rFonts w:ascii="Times New Roman" w:eastAsia="Times New Roman" w:hAnsi="Times New Roman" w:cs="Times New Roman"/>
          <w:color w:val="0D0D0D"/>
          <w:sz w:val="24"/>
          <w:szCs w:val="24"/>
          <w:lang w:val="ru-RU"/>
        </w:rPr>
      </w:pPr>
      <w:r w:rsidRPr="00102E5E">
        <w:rPr>
          <w:rFonts w:ascii="Times New Roman" w:eastAsia="Times New Roman" w:hAnsi="Times New Roman" w:cs="Times New Roman"/>
          <w:color w:val="0D0D0D"/>
          <w:sz w:val="24"/>
          <w:szCs w:val="24"/>
          <w:lang w:val="ru-RU"/>
        </w:rPr>
        <w:t>профессиональ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ой дея</w:t>
      </w:r>
      <w:r w:rsidRPr="00102E5E">
        <w:rPr>
          <w:rFonts w:ascii="Times New Roman" w:eastAsia="Times New Roman" w:hAnsi="Times New Roman" w:cs="Times New Roman"/>
          <w:color w:val="0D0D0D"/>
          <w:spacing w:val="-1"/>
          <w:w w:val="99"/>
          <w:sz w:val="24"/>
          <w:szCs w:val="24"/>
          <w:lang w:val="ru-RU"/>
        </w:rPr>
        <w:t>т</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и</w:t>
      </w:r>
    </w:p>
    <w:p w:rsidR="004C2470" w:rsidRPr="00102E5E" w:rsidRDefault="00102E5E">
      <w:pPr>
        <w:widowControl w:val="0"/>
        <w:spacing w:line="274" w:lineRule="auto"/>
        <w:ind w:left="45" w:right="279" w:hanging="45"/>
        <w:rPr>
          <w:rFonts w:ascii="Times New Roman" w:eastAsia="Times New Roman" w:hAnsi="Times New Roman" w:cs="Times New Roman"/>
          <w:color w:val="000000"/>
          <w:sz w:val="24"/>
          <w:szCs w:val="24"/>
          <w:lang w:val="ru-RU"/>
        </w:rPr>
      </w:pPr>
      <w:r w:rsidRPr="00102E5E">
        <w:rPr>
          <w:lang w:val="ru-RU"/>
        </w:rPr>
        <w:br w:type="column"/>
      </w:r>
      <w:r w:rsidRPr="00102E5E">
        <w:rPr>
          <w:rFonts w:ascii="Times New Roman" w:eastAsia="Times New Roman" w:hAnsi="Times New Roman" w:cs="Times New Roman"/>
          <w:color w:val="000000"/>
          <w:sz w:val="24"/>
          <w:szCs w:val="24"/>
          <w:lang w:val="ru-RU"/>
        </w:rPr>
        <w:lastRenderedPageBreak/>
        <w:t>ус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ный о</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 xml:space="preserve">рос, </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ес</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ирова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w:t>
      </w:r>
    </w:p>
    <w:p w:rsidR="004C2470" w:rsidRPr="00102E5E" w:rsidRDefault="004C2470">
      <w:pPr>
        <w:rPr>
          <w:lang w:val="ru-RU"/>
        </w:rPr>
        <w:sectPr w:rsidR="004C2470" w:rsidRPr="00102E5E">
          <w:type w:val="continuous"/>
          <w:pgSz w:w="11906" w:h="16838"/>
          <w:pgMar w:top="1131" w:right="847" w:bottom="0" w:left="1701" w:header="0" w:footer="0" w:gutter="0"/>
          <w:cols w:num="3" w:space="708" w:equalWidth="0">
            <w:col w:w="3278" w:space="155"/>
            <w:col w:w="3728" w:space="390"/>
            <w:col w:w="1805"/>
          </w:cols>
        </w:sectPr>
      </w:pPr>
    </w:p>
    <w:p w:rsidR="004C2470" w:rsidRPr="00102E5E" w:rsidRDefault="00102E5E">
      <w:pPr>
        <w:widowControl w:val="0"/>
        <w:tabs>
          <w:tab w:val="left" w:pos="4141"/>
          <w:tab w:val="left" w:pos="6272"/>
        </w:tabs>
        <w:spacing w:before="42" w:line="273" w:lineRule="auto"/>
        <w:ind w:left="3433" w:right="2179"/>
        <w:jc w:val="both"/>
        <w:rPr>
          <w:rFonts w:ascii="Times New Roman" w:eastAsia="Times New Roman" w:hAnsi="Times New Roman" w:cs="Times New Roman"/>
          <w:color w:val="0D0D0D"/>
          <w:sz w:val="24"/>
          <w:szCs w:val="24"/>
          <w:lang w:val="ru-RU"/>
        </w:rPr>
      </w:pPr>
      <w:r w:rsidRPr="00102E5E">
        <w:rPr>
          <w:rFonts w:ascii="Symbol" w:eastAsia="Symbol" w:hAnsi="Symbol" w:cs="Symbol"/>
          <w:color w:val="000000"/>
          <w:sz w:val="24"/>
          <w:szCs w:val="24"/>
          <w:lang w:val="ru-RU"/>
        </w:rPr>
        <w:lastRenderedPageBreak/>
        <w:t>−</w:t>
      </w:r>
      <w:r w:rsidRPr="00102E5E">
        <w:rPr>
          <w:rFonts w:ascii="Symbol" w:eastAsia="Symbol" w:hAnsi="Symbol" w:cs="Symbol"/>
          <w:color w:val="000000"/>
          <w:sz w:val="24"/>
          <w:szCs w:val="24"/>
          <w:lang w:val="ru-RU"/>
        </w:rPr>
        <w:tab/>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ае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ab/>
        <w:t>ср</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дс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ва во</w:t>
      </w:r>
      <w:r w:rsidRPr="00102E5E">
        <w:rPr>
          <w:rFonts w:ascii="Times New Roman" w:eastAsia="Times New Roman" w:hAnsi="Times New Roman" w:cs="Times New Roman"/>
          <w:color w:val="0D0D0D"/>
          <w:spacing w:val="-1"/>
          <w:sz w:val="24"/>
          <w:szCs w:val="24"/>
          <w:lang w:val="ru-RU"/>
        </w:rPr>
        <w:t>сс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а</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овл</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pacing w:val="1"/>
          <w:sz w:val="24"/>
          <w:szCs w:val="24"/>
          <w:lang w:val="ru-RU"/>
        </w:rPr>
        <w:t>ни</w:t>
      </w:r>
      <w:r w:rsidRPr="00102E5E">
        <w:rPr>
          <w:rFonts w:ascii="Times New Roman" w:eastAsia="Times New Roman" w:hAnsi="Times New Roman" w:cs="Times New Roman"/>
          <w:color w:val="0D0D0D"/>
          <w:sz w:val="24"/>
          <w:szCs w:val="24"/>
          <w:lang w:val="ru-RU"/>
        </w:rPr>
        <w:t xml:space="preserve">я,         </w:t>
      </w:r>
      <w:r w:rsidRPr="00102E5E">
        <w:rPr>
          <w:rFonts w:ascii="Times New Roman" w:eastAsia="Times New Roman" w:hAnsi="Times New Roman" w:cs="Times New Roman"/>
          <w:color w:val="0D0D0D"/>
          <w:spacing w:val="-21"/>
          <w:sz w:val="24"/>
          <w:szCs w:val="24"/>
          <w:lang w:val="ru-RU"/>
        </w:rPr>
        <w:t xml:space="preserve"> </w:t>
      </w:r>
      <w:r w:rsidRPr="00102E5E">
        <w:rPr>
          <w:rFonts w:ascii="Times New Roman" w:eastAsia="Times New Roman" w:hAnsi="Times New Roman" w:cs="Times New Roman"/>
          <w:color w:val="0D0D0D"/>
          <w:sz w:val="24"/>
          <w:szCs w:val="24"/>
          <w:lang w:val="ru-RU"/>
        </w:rPr>
        <w:t>пр</w:t>
      </w:r>
      <w:r w:rsidRPr="00102E5E">
        <w:rPr>
          <w:rFonts w:ascii="Times New Roman" w:eastAsia="Times New Roman" w:hAnsi="Times New Roman" w:cs="Times New Roman"/>
          <w:color w:val="0D0D0D"/>
          <w:spacing w:val="1"/>
          <w:sz w:val="24"/>
          <w:szCs w:val="24"/>
          <w:lang w:val="ru-RU"/>
        </w:rPr>
        <w:t>о</w:t>
      </w:r>
      <w:r w:rsidRPr="00102E5E">
        <w:rPr>
          <w:rFonts w:ascii="Times New Roman" w:eastAsia="Times New Roman" w:hAnsi="Times New Roman" w:cs="Times New Roman"/>
          <w:color w:val="0D0D0D"/>
          <w:sz w:val="24"/>
          <w:szCs w:val="24"/>
          <w:lang w:val="ru-RU"/>
        </w:rPr>
        <w:t>ф</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лак</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ики перенапряжен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я;</w:t>
      </w:r>
    </w:p>
    <w:p w:rsidR="004C2470" w:rsidRPr="00102E5E" w:rsidRDefault="00102E5E">
      <w:pPr>
        <w:widowControl w:val="0"/>
        <w:spacing w:before="13" w:line="240" w:lineRule="auto"/>
        <w:ind w:left="1" w:right="-20"/>
        <w:rPr>
          <w:rFonts w:ascii="Times New Roman" w:eastAsia="Times New Roman" w:hAnsi="Times New Roman" w:cs="Times New Roman"/>
          <w:i/>
          <w:iCs/>
          <w:color w:val="000000"/>
          <w:sz w:val="24"/>
          <w:szCs w:val="24"/>
          <w:lang w:val="ru-RU"/>
        </w:rPr>
      </w:pPr>
      <w:r w:rsidRPr="00102E5E">
        <w:rPr>
          <w:rFonts w:ascii="Times New Roman" w:eastAsia="Times New Roman" w:hAnsi="Times New Roman" w:cs="Times New Roman"/>
          <w:i/>
          <w:iCs/>
          <w:color w:val="000000"/>
          <w:sz w:val="24"/>
          <w:szCs w:val="24"/>
          <w:lang w:val="ru-RU"/>
        </w:rPr>
        <w:t>П</w:t>
      </w:r>
      <w:r w:rsidRPr="00102E5E">
        <w:rPr>
          <w:rFonts w:ascii="Times New Roman" w:eastAsia="Times New Roman" w:hAnsi="Times New Roman" w:cs="Times New Roman"/>
          <w:i/>
          <w:iCs/>
          <w:color w:val="000000"/>
          <w:spacing w:val="-1"/>
          <w:sz w:val="24"/>
          <w:szCs w:val="24"/>
          <w:lang w:val="ru-RU"/>
        </w:rPr>
        <w:t>е</w:t>
      </w:r>
      <w:r w:rsidRPr="00102E5E">
        <w:rPr>
          <w:rFonts w:ascii="Times New Roman" w:eastAsia="Times New Roman" w:hAnsi="Times New Roman" w:cs="Times New Roman"/>
          <w:i/>
          <w:iCs/>
          <w:color w:val="000000"/>
          <w:sz w:val="24"/>
          <w:szCs w:val="24"/>
          <w:lang w:val="ru-RU"/>
        </w:rPr>
        <w:t>р</w:t>
      </w:r>
      <w:r w:rsidRPr="00102E5E">
        <w:rPr>
          <w:rFonts w:ascii="Times New Roman" w:eastAsia="Times New Roman" w:hAnsi="Times New Roman" w:cs="Times New Roman"/>
          <w:i/>
          <w:iCs/>
          <w:color w:val="000000"/>
          <w:spacing w:val="-1"/>
          <w:sz w:val="24"/>
          <w:szCs w:val="24"/>
          <w:lang w:val="ru-RU"/>
        </w:rPr>
        <w:t>е</w:t>
      </w:r>
      <w:r w:rsidRPr="00102E5E">
        <w:rPr>
          <w:rFonts w:ascii="Times New Roman" w:eastAsia="Times New Roman" w:hAnsi="Times New Roman" w:cs="Times New Roman"/>
          <w:i/>
          <w:iCs/>
          <w:color w:val="000000"/>
          <w:w w:val="99"/>
          <w:sz w:val="24"/>
          <w:szCs w:val="24"/>
          <w:lang w:val="ru-RU"/>
        </w:rPr>
        <w:t>ч</w:t>
      </w:r>
      <w:r w:rsidRPr="00102E5E">
        <w:rPr>
          <w:rFonts w:ascii="Times New Roman" w:eastAsia="Times New Roman" w:hAnsi="Times New Roman" w:cs="Times New Roman"/>
          <w:i/>
          <w:iCs/>
          <w:color w:val="000000"/>
          <w:sz w:val="24"/>
          <w:szCs w:val="24"/>
          <w:lang w:val="ru-RU"/>
        </w:rPr>
        <w:t>ень</w:t>
      </w:r>
      <w:r w:rsidRPr="00102E5E">
        <w:rPr>
          <w:rFonts w:ascii="Times New Roman" w:eastAsia="Times New Roman" w:hAnsi="Times New Roman" w:cs="Times New Roman"/>
          <w:i/>
          <w:iCs/>
          <w:color w:val="000000"/>
          <w:spacing w:val="2"/>
          <w:sz w:val="24"/>
          <w:szCs w:val="24"/>
          <w:lang w:val="ru-RU"/>
        </w:rPr>
        <w:t xml:space="preserve"> </w:t>
      </w:r>
      <w:r w:rsidRPr="00102E5E">
        <w:rPr>
          <w:rFonts w:ascii="Times New Roman" w:eastAsia="Times New Roman" w:hAnsi="Times New Roman" w:cs="Times New Roman"/>
          <w:i/>
          <w:iCs/>
          <w:color w:val="000000"/>
          <w:sz w:val="24"/>
          <w:szCs w:val="24"/>
          <w:lang w:val="ru-RU"/>
        </w:rPr>
        <w:t>уме</w:t>
      </w:r>
      <w:r w:rsidRPr="00102E5E">
        <w:rPr>
          <w:rFonts w:ascii="Times New Roman" w:eastAsia="Times New Roman" w:hAnsi="Times New Roman" w:cs="Times New Roman"/>
          <w:i/>
          <w:iCs/>
          <w:color w:val="000000"/>
          <w:w w:val="99"/>
          <w:sz w:val="24"/>
          <w:szCs w:val="24"/>
          <w:lang w:val="ru-RU"/>
        </w:rPr>
        <w:t>н</w:t>
      </w:r>
      <w:r w:rsidRPr="00102E5E">
        <w:rPr>
          <w:rFonts w:ascii="Times New Roman" w:eastAsia="Times New Roman" w:hAnsi="Times New Roman" w:cs="Times New Roman"/>
          <w:i/>
          <w:iCs/>
          <w:color w:val="000000"/>
          <w:sz w:val="24"/>
          <w:szCs w:val="24"/>
          <w:lang w:val="ru-RU"/>
        </w:rPr>
        <w:t>ий, ос</w:t>
      </w:r>
      <w:r w:rsidRPr="00102E5E">
        <w:rPr>
          <w:rFonts w:ascii="Times New Roman" w:eastAsia="Times New Roman" w:hAnsi="Times New Roman" w:cs="Times New Roman"/>
          <w:i/>
          <w:iCs/>
          <w:color w:val="000000"/>
          <w:w w:val="99"/>
          <w:sz w:val="24"/>
          <w:szCs w:val="24"/>
          <w:lang w:val="ru-RU"/>
        </w:rPr>
        <w:t>в</w:t>
      </w:r>
      <w:r w:rsidRPr="00102E5E">
        <w:rPr>
          <w:rFonts w:ascii="Times New Roman" w:eastAsia="Times New Roman" w:hAnsi="Times New Roman" w:cs="Times New Roman"/>
          <w:i/>
          <w:iCs/>
          <w:color w:val="000000"/>
          <w:sz w:val="24"/>
          <w:szCs w:val="24"/>
          <w:lang w:val="ru-RU"/>
        </w:rPr>
        <w:t>аи</w:t>
      </w:r>
      <w:r w:rsidRPr="00102E5E">
        <w:rPr>
          <w:rFonts w:ascii="Times New Roman" w:eastAsia="Times New Roman" w:hAnsi="Times New Roman" w:cs="Times New Roman"/>
          <w:i/>
          <w:iCs/>
          <w:color w:val="000000"/>
          <w:w w:val="99"/>
          <w:sz w:val="24"/>
          <w:szCs w:val="24"/>
          <w:lang w:val="ru-RU"/>
        </w:rPr>
        <w:t>в</w:t>
      </w:r>
      <w:r w:rsidRPr="00102E5E">
        <w:rPr>
          <w:rFonts w:ascii="Times New Roman" w:eastAsia="Times New Roman" w:hAnsi="Times New Roman" w:cs="Times New Roman"/>
          <w:i/>
          <w:iCs/>
          <w:color w:val="000000"/>
          <w:sz w:val="24"/>
          <w:szCs w:val="24"/>
          <w:lang w:val="ru-RU"/>
        </w:rPr>
        <w:t>аем</w:t>
      </w:r>
      <w:r w:rsidRPr="00102E5E">
        <w:rPr>
          <w:rFonts w:ascii="Times New Roman" w:eastAsia="Times New Roman" w:hAnsi="Times New Roman" w:cs="Times New Roman"/>
          <w:i/>
          <w:iCs/>
          <w:color w:val="000000"/>
          <w:w w:val="99"/>
          <w:sz w:val="24"/>
          <w:szCs w:val="24"/>
          <w:lang w:val="ru-RU"/>
        </w:rPr>
        <w:t>ы</w:t>
      </w:r>
      <w:r w:rsidRPr="00102E5E">
        <w:rPr>
          <w:rFonts w:ascii="Times New Roman" w:eastAsia="Times New Roman" w:hAnsi="Times New Roman" w:cs="Times New Roman"/>
          <w:i/>
          <w:iCs/>
          <w:color w:val="000000"/>
          <w:sz w:val="24"/>
          <w:szCs w:val="24"/>
          <w:lang w:val="ru-RU"/>
        </w:rPr>
        <w:t xml:space="preserve">х </w:t>
      </w:r>
      <w:r w:rsidRPr="00102E5E">
        <w:rPr>
          <w:rFonts w:ascii="Times New Roman" w:eastAsia="Times New Roman" w:hAnsi="Times New Roman" w:cs="Times New Roman"/>
          <w:i/>
          <w:iCs/>
          <w:color w:val="000000"/>
          <w:w w:val="99"/>
          <w:sz w:val="24"/>
          <w:szCs w:val="24"/>
          <w:lang w:val="ru-RU"/>
        </w:rPr>
        <w:t>в</w:t>
      </w:r>
      <w:r w:rsidRPr="00102E5E">
        <w:rPr>
          <w:rFonts w:ascii="Times New Roman" w:eastAsia="Times New Roman" w:hAnsi="Times New Roman" w:cs="Times New Roman"/>
          <w:i/>
          <w:iCs/>
          <w:color w:val="000000"/>
          <w:spacing w:val="-1"/>
          <w:sz w:val="24"/>
          <w:szCs w:val="24"/>
          <w:lang w:val="ru-RU"/>
        </w:rPr>
        <w:t xml:space="preserve"> </w:t>
      </w:r>
      <w:r w:rsidRPr="00102E5E">
        <w:rPr>
          <w:rFonts w:ascii="Times New Roman" w:eastAsia="Times New Roman" w:hAnsi="Times New Roman" w:cs="Times New Roman"/>
          <w:i/>
          <w:iCs/>
          <w:color w:val="000000"/>
          <w:sz w:val="24"/>
          <w:szCs w:val="24"/>
          <w:lang w:val="ru-RU"/>
        </w:rPr>
        <w:t>рамках ди</w:t>
      </w:r>
      <w:r w:rsidRPr="00102E5E">
        <w:rPr>
          <w:rFonts w:ascii="Times New Roman" w:eastAsia="Times New Roman" w:hAnsi="Times New Roman" w:cs="Times New Roman"/>
          <w:i/>
          <w:iCs/>
          <w:color w:val="000000"/>
          <w:spacing w:val="1"/>
          <w:sz w:val="24"/>
          <w:szCs w:val="24"/>
          <w:lang w:val="ru-RU"/>
        </w:rPr>
        <w:t>с</w:t>
      </w:r>
      <w:r w:rsidRPr="00102E5E">
        <w:rPr>
          <w:rFonts w:ascii="Times New Roman" w:eastAsia="Times New Roman" w:hAnsi="Times New Roman" w:cs="Times New Roman"/>
          <w:i/>
          <w:iCs/>
          <w:color w:val="000000"/>
          <w:sz w:val="24"/>
          <w:szCs w:val="24"/>
          <w:lang w:val="ru-RU"/>
        </w:rPr>
        <w:t>ц</w:t>
      </w:r>
      <w:r w:rsidRPr="00102E5E">
        <w:rPr>
          <w:rFonts w:ascii="Times New Roman" w:eastAsia="Times New Roman" w:hAnsi="Times New Roman" w:cs="Times New Roman"/>
          <w:i/>
          <w:iCs/>
          <w:color w:val="000000"/>
          <w:spacing w:val="2"/>
          <w:sz w:val="24"/>
          <w:szCs w:val="24"/>
          <w:lang w:val="ru-RU"/>
        </w:rPr>
        <w:t>и</w:t>
      </w:r>
      <w:r w:rsidRPr="00102E5E">
        <w:rPr>
          <w:rFonts w:ascii="Times New Roman" w:eastAsia="Times New Roman" w:hAnsi="Times New Roman" w:cs="Times New Roman"/>
          <w:i/>
          <w:iCs/>
          <w:color w:val="000000"/>
          <w:sz w:val="24"/>
          <w:szCs w:val="24"/>
          <w:lang w:val="ru-RU"/>
        </w:rPr>
        <w:t>п</w:t>
      </w:r>
      <w:r w:rsidRPr="00102E5E">
        <w:rPr>
          <w:rFonts w:ascii="Times New Roman" w:eastAsia="Times New Roman" w:hAnsi="Times New Roman" w:cs="Times New Roman"/>
          <w:i/>
          <w:iCs/>
          <w:color w:val="000000"/>
          <w:spacing w:val="2"/>
          <w:w w:val="99"/>
          <w:sz w:val="24"/>
          <w:szCs w:val="24"/>
          <w:lang w:val="ru-RU"/>
        </w:rPr>
        <w:t>л</w:t>
      </w:r>
      <w:r w:rsidRPr="00102E5E">
        <w:rPr>
          <w:rFonts w:ascii="Times New Roman" w:eastAsia="Times New Roman" w:hAnsi="Times New Roman" w:cs="Times New Roman"/>
          <w:i/>
          <w:iCs/>
          <w:color w:val="000000"/>
          <w:sz w:val="24"/>
          <w:szCs w:val="24"/>
          <w:lang w:val="ru-RU"/>
        </w:rPr>
        <w:t>и</w:t>
      </w:r>
      <w:r w:rsidRPr="00102E5E">
        <w:rPr>
          <w:rFonts w:ascii="Times New Roman" w:eastAsia="Times New Roman" w:hAnsi="Times New Roman" w:cs="Times New Roman"/>
          <w:i/>
          <w:iCs/>
          <w:color w:val="000000"/>
          <w:w w:val="99"/>
          <w:sz w:val="24"/>
          <w:szCs w:val="24"/>
          <w:lang w:val="ru-RU"/>
        </w:rPr>
        <w:t>н</w:t>
      </w:r>
      <w:r w:rsidRPr="00102E5E">
        <w:rPr>
          <w:rFonts w:ascii="Times New Roman" w:eastAsia="Times New Roman" w:hAnsi="Times New Roman" w:cs="Times New Roman"/>
          <w:i/>
          <w:iCs/>
          <w:color w:val="000000"/>
          <w:spacing w:val="1"/>
          <w:w w:val="99"/>
          <w:sz w:val="24"/>
          <w:szCs w:val="24"/>
          <w:lang w:val="ru-RU"/>
        </w:rPr>
        <w:t>ы</w:t>
      </w:r>
      <w:r w:rsidRPr="00102E5E">
        <w:rPr>
          <w:rFonts w:ascii="Times New Roman" w:eastAsia="Times New Roman" w:hAnsi="Times New Roman" w:cs="Times New Roman"/>
          <w:i/>
          <w:iCs/>
          <w:color w:val="000000"/>
          <w:sz w:val="24"/>
          <w:szCs w:val="24"/>
          <w:lang w:val="ru-RU"/>
        </w:rPr>
        <w:t>:</w:t>
      </w:r>
    </w:p>
    <w:p w:rsidR="004C2470" w:rsidRPr="00102E5E" w:rsidRDefault="00102E5E">
      <w:pPr>
        <w:widowControl w:val="0"/>
        <w:tabs>
          <w:tab w:val="left" w:pos="4513"/>
          <w:tab w:val="left" w:pos="5947"/>
        </w:tabs>
        <w:spacing w:before="52" w:line="239" w:lineRule="auto"/>
        <w:ind w:left="1" w:right="2138" w:firstLine="3744"/>
        <w:rPr>
          <w:rFonts w:ascii="Times New Roman" w:eastAsia="Times New Roman" w:hAnsi="Times New Roman" w:cs="Times New Roman"/>
          <w:color w:val="000000"/>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sz w:val="24"/>
          <w:szCs w:val="24"/>
          <w:lang w:val="ru-RU"/>
        </w:rPr>
        <w:t>ис</w:t>
      </w:r>
      <w:r w:rsidRPr="00102E5E">
        <w:rPr>
          <w:rFonts w:ascii="Times New Roman" w:eastAsia="Times New Roman" w:hAnsi="Times New Roman" w:cs="Times New Roman"/>
          <w:color w:val="0D0D0D"/>
          <w:spacing w:val="1"/>
          <w:sz w:val="24"/>
          <w:szCs w:val="24"/>
          <w:lang w:val="ru-RU"/>
        </w:rPr>
        <w:t>п</w:t>
      </w:r>
      <w:r w:rsidRPr="00102E5E">
        <w:rPr>
          <w:rFonts w:ascii="Times New Roman" w:eastAsia="Times New Roman" w:hAnsi="Times New Roman" w:cs="Times New Roman"/>
          <w:color w:val="0D0D0D"/>
          <w:sz w:val="24"/>
          <w:szCs w:val="24"/>
          <w:lang w:val="ru-RU"/>
        </w:rPr>
        <w:t>оль</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уе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ab/>
        <w:t>сод</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рж</w:t>
      </w:r>
      <w:r w:rsidRPr="00102E5E">
        <w:rPr>
          <w:rFonts w:ascii="Times New Roman" w:eastAsia="Times New Roman" w:hAnsi="Times New Roman" w:cs="Times New Roman"/>
          <w:color w:val="0D0D0D"/>
          <w:spacing w:val="1"/>
          <w:sz w:val="24"/>
          <w:szCs w:val="24"/>
          <w:lang w:val="ru-RU"/>
        </w:rPr>
        <w:t>ани</w:t>
      </w:r>
      <w:r w:rsidRPr="00102E5E">
        <w:rPr>
          <w:rFonts w:ascii="Times New Roman" w:eastAsia="Times New Roman" w:hAnsi="Times New Roman" w:cs="Times New Roman"/>
          <w:color w:val="0D0D0D"/>
          <w:sz w:val="24"/>
          <w:szCs w:val="24"/>
          <w:lang w:val="ru-RU"/>
        </w:rPr>
        <w:t xml:space="preserve">е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доровитель</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ую</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деят</w:t>
      </w:r>
      <w:r w:rsidRPr="00102E5E">
        <w:rPr>
          <w:rFonts w:ascii="Times New Roman" w:eastAsia="Times New Roman" w:hAnsi="Times New Roman" w:cs="Times New Roman"/>
          <w:color w:val="000000"/>
          <w:spacing w:val="-2"/>
          <w:sz w:val="24"/>
          <w:szCs w:val="24"/>
          <w:lang w:val="ru-RU"/>
        </w:rPr>
        <w:t>е</w:t>
      </w:r>
      <w:r w:rsidRPr="00102E5E">
        <w:rPr>
          <w:rFonts w:ascii="Times New Roman" w:eastAsia="Times New Roman" w:hAnsi="Times New Roman" w:cs="Times New Roman"/>
          <w:color w:val="000000"/>
          <w:sz w:val="24"/>
          <w:szCs w:val="24"/>
          <w:lang w:val="ru-RU"/>
        </w:rPr>
        <w:t>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ость</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56"/>
          <w:sz w:val="24"/>
          <w:szCs w:val="24"/>
          <w:lang w:val="ru-RU"/>
        </w:rPr>
        <w:t xml:space="preserve"> </w:t>
      </w:r>
      <w:proofErr w:type="gramStart"/>
      <w:r w:rsidRPr="00102E5E">
        <w:rPr>
          <w:rFonts w:ascii="Times New Roman" w:eastAsia="Times New Roman" w:hAnsi="Times New Roman" w:cs="Times New Roman"/>
          <w:color w:val="0D0D0D"/>
          <w:position w:val="12"/>
          <w:sz w:val="24"/>
          <w:szCs w:val="24"/>
          <w:lang w:val="ru-RU"/>
        </w:rPr>
        <w:t>ф</w:t>
      </w:r>
      <w:r w:rsidRPr="00102E5E">
        <w:rPr>
          <w:rFonts w:ascii="Times New Roman" w:eastAsia="Times New Roman" w:hAnsi="Times New Roman" w:cs="Times New Roman"/>
          <w:color w:val="0D0D0D"/>
          <w:spacing w:val="1"/>
          <w:position w:val="12"/>
          <w:sz w:val="24"/>
          <w:szCs w:val="24"/>
          <w:lang w:val="ru-RU"/>
        </w:rPr>
        <w:t>и</w:t>
      </w:r>
      <w:r w:rsidRPr="00102E5E">
        <w:rPr>
          <w:rFonts w:ascii="Times New Roman" w:eastAsia="Times New Roman" w:hAnsi="Times New Roman" w:cs="Times New Roman"/>
          <w:color w:val="0D0D0D"/>
          <w:w w:val="99"/>
          <w:position w:val="12"/>
          <w:sz w:val="24"/>
          <w:szCs w:val="24"/>
          <w:lang w:val="ru-RU"/>
        </w:rPr>
        <w:t>з</w:t>
      </w:r>
      <w:r w:rsidRPr="00102E5E">
        <w:rPr>
          <w:rFonts w:ascii="Times New Roman" w:eastAsia="Times New Roman" w:hAnsi="Times New Roman" w:cs="Times New Roman"/>
          <w:color w:val="0D0D0D"/>
          <w:position w:val="12"/>
          <w:sz w:val="24"/>
          <w:szCs w:val="24"/>
          <w:lang w:val="ru-RU"/>
        </w:rPr>
        <w:t>кул</w:t>
      </w:r>
      <w:r w:rsidRPr="00102E5E">
        <w:rPr>
          <w:rFonts w:ascii="Times New Roman" w:eastAsia="Times New Roman" w:hAnsi="Times New Roman" w:cs="Times New Roman"/>
          <w:color w:val="0D0D0D"/>
          <w:w w:val="99"/>
          <w:position w:val="12"/>
          <w:sz w:val="24"/>
          <w:szCs w:val="24"/>
          <w:lang w:val="ru-RU"/>
        </w:rPr>
        <w:t>ьт</w:t>
      </w:r>
      <w:r w:rsidRPr="00102E5E">
        <w:rPr>
          <w:rFonts w:ascii="Times New Roman" w:eastAsia="Times New Roman" w:hAnsi="Times New Roman" w:cs="Times New Roman"/>
          <w:color w:val="0D0D0D"/>
          <w:position w:val="12"/>
          <w:sz w:val="24"/>
          <w:szCs w:val="24"/>
          <w:lang w:val="ru-RU"/>
        </w:rPr>
        <w:t>урн</w:t>
      </w:r>
      <w:r w:rsidRPr="00102E5E">
        <w:rPr>
          <w:rFonts w:ascii="Times New Roman" w:eastAsia="Times New Roman" w:hAnsi="Times New Roman" w:cs="Times New Roman"/>
          <w:color w:val="0D0D0D"/>
          <w:spacing w:val="1"/>
          <w:position w:val="12"/>
          <w:sz w:val="24"/>
          <w:szCs w:val="24"/>
          <w:lang w:val="ru-RU"/>
        </w:rPr>
        <w:t>о</w:t>
      </w:r>
      <w:r w:rsidRPr="00102E5E">
        <w:rPr>
          <w:rFonts w:ascii="Times New Roman" w:eastAsia="Times New Roman" w:hAnsi="Times New Roman" w:cs="Times New Roman"/>
          <w:color w:val="0D0D0D"/>
          <w:position w:val="12"/>
          <w:sz w:val="24"/>
          <w:szCs w:val="24"/>
          <w:lang w:val="ru-RU"/>
        </w:rPr>
        <w:t>-о</w:t>
      </w:r>
      <w:r w:rsidRPr="00102E5E">
        <w:rPr>
          <w:rFonts w:ascii="Times New Roman" w:eastAsia="Times New Roman" w:hAnsi="Times New Roman" w:cs="Times New Roman"/>
          <w:color w:val="0D0D0D"/>
          <w:w w:val="99"/>
          <w:position w:val="12"/>
          <w:sz w:val="24"/>
          <w:szCs w:val="24"/>
          <w:lang w:val="ru-RU"/>
        </w:rPr>
        <w:t>з</w:t>
      </w:r>
      <w:r w:rsidRPr="00102E5E">
        <w:rPr>
          <w:rFonts w:ascii="Times New Roman" w:eastAsia="Times New Roman" w:hAnsi="Times New Roman" w:cs="Times New Roman"/>
          <w:color w:val="0D0D0D"/>
          <w:position w:val="12"/>
          <w:sz w:val="24"/>
          <w:szCs w:val="24"/>
          <w:lang w:val="ru-RU"/>
        </w:rPr>
        <w:t>дорови</w:t>
      </w:r>
      <w:r w:rsidRPr="00102E5E">
        <w:rPr>
          <w:rFonts w:ascii="Times New Roman" w:eastAsia="Times New Roman" w:hAnsi="Times New Roman" w:cs="Times New Roman"/>
          <w:color w:val="0D0D0D"/>
          <w:w w:val="99"/>
          <w:position w:val="12"/>
          <w:sz w:val="24"/>
          <w:szCs w:val="24"/>
          <w:lang w:val="ru-RU"/>
        </w:rPr>
        <w:t>т</w:t>
      </w:r>
      <w:r w:rsidRPr="00102E5E">
        <w:rPr>
          <w:rFonts w:ascii="Times New Roman" w:eastAsia="Times New Roman" w:hAnsi="Times New Roman" w:cs="Times New Roman"/>
          <w:color w:val="0D0D0D"/>
          <w:position w:val="12"/>
          <w:sz w:val="24"/>
          <w:szCs w:val="24"/>
          <w:lang w:val="ru-RU"/>
        </w:rPr>
        <w:t>ельн</w:t>
      </w:r>
      <w:r w:rsidRPr="00102E5E">
        <w:rPr>
          <w:rFonts w:ascii="Times New Roman" w:eastAsia="Times New Roman" w:hAnsi="Times New Roman" w:cs="Times New Roman"/>
          <w:color w:val="0D0D0D"/>
          <w:spacing w:val="-1"/>
          <w:position w:val="12"/>
          <w:sz w:val="24"/>
          <w:szCs w:val="24"/>
          <w:lang w:val="ru-RU"/>
        </w:rPr>
        <w:t>о</w:t>
      </w:r>
      <w:r w:rsidRPr="00102E5E">
        <w:rPr>
          <w:rFonts w:ascii="Times New Roman" w:eastAsia="Times New Roman" w:hAnsi="Times New Roman" w:cs="Times New Roman"/>
          <w:color w:val="0D0D0D"/>
          <w:position w:val="12"/>
          <w:sz w:val="24"/>
          <w:szCs w:val="24"/>
          <w:lang w:val="ru-RU"/>
        </w:rPr>
        <w:t>й</w:t>
      </w:r>
      <w:proofErr w:type="gramEnd"/>
      <w:r w:rsidRPr="00102E5E">
        <w:rPr>
          <w:rFonts w:ascii="Times New Roman" w:eastAsia="Times New Roman" w:hAnsi="Times New Roman" w:cs="Times New Roman"/>
          <w:color w:val="0D0D0D"/>
          <w:position w:val="12"/>
          <w:sz w:val="24"/>
          <w:szCs w:val="24"/>
          <w:lang w:val="ru-RU"/>
        </w:rPr>
        <w:t xml:space="preserve"> </w:t>
      </w:r>
      <w:r w:rsidRPr="00102E5E">
        <w:rPr>
          <w:rFonts w:ascii="Times New Roman" w:eastAsia="Times New Roman" w:hAnsi="Times New Roman" w:cs="Times New Roman"/>
          <w:color w:val="000000"/>
          <w:sz w:val="24"/>
          <w:szCs w:val="24"/>
          <w:lang w:val="ru-RU"/>
        </w:rPr>
        <w:t>укре</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здоров</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z w:val="24"/>
          <w:szCs w:val="24"/>
          <w:lang w:val="ru-RU"/>
        </w:rPr>
        <w:t xml:space="preserve">я, </w:t>
      </w:r>
      <w:r w:rsidRPr="00102E5E">
        <w:rPr>
          <w:rFonts w:ascii="Times New Roman" w:eastAsia="Times New Roman" w:hAnsi="Times New Roman" w:cs="Times New Roman"/>
          <w:color w:val="000000"/>
          <w:spacing w:val="-1"/>
          <w:sz w:val="24"/>
          <w:szCs w:val="24"/>
          <w:lang w:val="ru-RU"/>
        </w:rPr>
        <w:t>д</w:t>
      </w:r>
      <w:r w:rsidRPr="00102E5E">
        <w:rPr>
          <w:rFonts w:ascii="Times New Roman" w:eastAsia="Times New Roman" w:hAnsi="Times New Roman" w:cs="Times New Roman"/>
          <w:color w:val="000000"/>
          <w:sz w:val="24"/>
          <w:szCs w:val="24"/>
          <w:lang w:val="ru-RU"/>
        </w:rPr>
        <w:t>ост</w:t>
      </w:r>
      <w:r w:rsidRPr="00102E5E">
        <w:rPr>
          <w:rFonts w:ascii="Times New Roman" w:eastAsia="Times New Roman" w:hAnsi="Times New Roman" w:cs="Times New Roman"/>
          <w:color w:val="000000"/>
          <w:spacing w:val="2"/>
          <w:w w:val="99"/>
          <w:sz w:val="24"/>
          <w:szCs w:val="24"/>
          <w:lang w:val="ru-RU"/>
        </w:rPr>
        <w:t>и</w:t>
      </w:r>
      <w:r w:rsidRPr="00102E5E">
        <w:rPr>
          <w:rFonts w:ascii="Times New Roman" w:eastAsia="Times New Roman" w:hAnsi="Times New Roman" w:cs="Times New Roman"/>
          <w:color w:val="000000"/>
          <w:sz w:val="24"/>
          <w:szCs w:val="24"/>
          <w:lang w:val="ru-RU"/>
        </w:rPr>
        <w:t>же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p>
    <w:p w:rsidR="004C2470" w:rsidRPr="00102E5E" w:rsidRDefault="00102E5E">
      <w:pPr>
        <w:widowControl w:val="0"/>
        <w:spacing w:before="1" w:line="240" w:lineRule="auto"/>
        <w:ind w:left="3745" w:right="2137" w:hanging="3744"/>
        <w:rPr>
          <w:rFonts w:ascii="Times New Roman" w:eastAsia="Times New Roman" w:hAnsi="Times New Roman" w:cs="Times New Roman"/>
          <w:color w:val="0D0D0D"/>
          <w:sz w:val="24"/>
          <w:szCs w:val="24"/>
          <w:lang w:val="ru-RU"/>
        </w:rPr>
      </w:pPr>
      <w:r w:rsidRPr="00102E5E">
        <w:rPr>
          <w:rFonts w:ascii="Times New Roman" w:eastAsia="Times New Roman" w:hAnsi="Times New Roman" w:cs="Times New Roman"/>
          <w:color w:val="000000"/>
          <w:sz w:val="24"/>
          <w:szCs w:val="24"/>
          <w:lang w:val="ru-RU"/>
        </w:rPr>
        <w:t>ж</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w w:val="99"/>
          <w:sz w:val="24"/>
          <w:szCs w:val="24"/>
          <w:lang w:val="ru-RU"/>
        </w:rPr>
        <w:t>зн</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 xml:space="preserve">ных </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рофесс</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аль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D0D0D"/>
          <w:position w:val="-15"/>
          <w:sz w:val="24"/>
          <w:szCs w:val="24"/>
          <w:lang w:val="ru-RU"/>
        </w:rPr>
        <w:t>ж</w:t>
      </w:r>
      <w:r w:rsidRPr="00102E5E">
        <w:rPr>
          <w:rFonts w:ascii="Times New Roman" w:eastAsia="Times New Roman" w:hAnsi="Times New Roman" w:cs="Times New Roman"/>
          <w:color w:val="0D0D0D"/>
          <w:spacing w:val="1"/>
          <w:position w:val="-15"/>
          <w:sz w:val="24"/>
          <w:szCs w:val="24"/>
          <w:lang w:val="ru-RU"/>
        </w:rPr>
        <w:t>и</w:t>
      </w:r>
      <w:r w:rsidRPr="00102E5E">
        <w:rPr>
          <w:rFonts w:ascii="Times New Roman" w:eastAsia="Times New Roman" w:hAnsi="Times New Roman" w:cs="Times New Roman"/>
          <w:color w:val="0D0D0D"/>
          <w:spacing w:val="1"/>
          <w:w w:val="99"/>
          <w:position w:val="-15"/>
          <w:sz w:val="24"/>
          <w:szCs w:val="24"/>
          <w:lang w:val="ru-RU"/>
        </w:rPr>
        <w:t>з</w:t>
      </w:r>
      <w:r w:rsidRPr="00102E5E">
        <w:rPr>
          <w:rFonts w:ascii="Times New Roman" w:eastAsia="Times New Roman" w:hAnsi="Times New Roman" w:cs="Times New Roman"/>
          <w:color w:val="0D0D0D"/>
          <w:spacing w:val="1"/>
          <w:position w:val="-15"/>
          <w:sz w:val="24"/>
          <w:szCs w:val="24"/>
          <w:lang w:val="ru-RU"/>
        </w:rPr>
        <w:t>н</w:t>
      </w:r>
      <w:r w:rsidRPr="00102E5E">
        <w:rPr>
          <w:rFonts w:ascii="Times New Roman" w:eastAsia="Times New Roman" w:hAnsi="Times New Roman" w:cs="Times New Roman"/>
          <w:color w:val="0D0D0D"/>
          <w:position w:val="-15"/>
          <w:sz w:val="24"/>
          <w:szCs w:val="24"/>
          <w:lang w:val="ru-RU"/>
        </w:rPr>
        <w:t>е</w:t>
      </w:r>
      <w:r w:rsidRPr="00102E5E">
        <w:rPr>
          <w:rFonts w:ascii="Times New Roman" w:eastAsia="Times New Roman" w:hAnsi="Times New Roman" w:cs="Times New Roman"/>
          <w:color w:val="0D0D0D"/>
          <w:spacing w:val="-1"/>
          <w:position w:val="-15"/>
          <w:sz w:val="24"/>
          <w:szCs w:val="24"/>
          <w:lang w:val="ru-RU"/>
        </w:rPr>
        <w:t>н</w:t>
      </w:r>
      <w:r w:rsidRPr="00102E5E">
        <w:rPr>
          <w:rFonts w:ascii="Times New Roman" w:eastAsia="Times New Roman" w:hAnsi="Times New Roman" w:cs="Times New Roman"/>
          <w:color w:val="0D0D0D"/>
          <w:position w:val="-15"/>
          <w:sz w:val="24"/>
          <w:szCs w:val="24"/>
          <w:lang w:val="ru-RU"/>
        </w:rPr>
        <w:t>ных</w:t>
      </w:r>
      <w:r w:rsidRPr="00102E5E">
        <w:rPr>
          <w:rFonts w:ascii="Times New Roman" w:eastAsia="Times New Roman" w:hAnsi="Times New Roman" w:cs="Times New Roman"/>
          <w:color w:val="0D0D0D"/>
          <w:spacing w:val="16"/>
          <w:position w:val="-15"/>
          <w:sz w:val="24"/>
          <w:szCs w:val="24"/>
          <w:lang w:val="ru-RU"/>
        </w:rPr>
        <w:t xml:space="preserve"> </w:t>
      </w:r>
      <w:r w:rsidRPr="00102E5E">
        <w:rPr>
          <w:rFonts w:ascii="Times New Roman" w:eastAsia="Times New Roman" w:hAnsi="Times New Roman" w:cs="Times New Roman"/>
          <w:color w:val="0D0D0D"/>
          <w:position w:val="-15"/>
          <w:sz w:val="24"/>
          <w:szCs w:val="24"/>
          <w:lang w:val="ru-RU"/>
        </w:rPr>
        <w:t>и</w:t>
      </w:r>
      <w:r w:rsidRPr="00102E5E">
        <w:rPr>
          <w:rFonts w:ascii="Times New Roman" w:eastAsia="Times New Roman" w:hAnsi="Times New Roman" w:cs="Times New Roman"/>
          <w:color w:val="0D0D0D"/>
          <w:spacing w:val="20"/>
          <w:position w:val="-15"/>
          <w:sz w:val="24"/>
          <w:szCs w:val="24"/>
          <w:lang w:val="ru-RU"/>
        </w:rPr>
        <w:t xml:space="preserve"> </w:t>
      </w:r>
      <w:r w:rsidRPr="00102E5E">
        <w:rPr>
          <w:rFonts w:ascii="Times New Roman" w:eastAsia="Times New Roman" w:hAnsi="Times New Roman" w:cs="Times New Roman"/>
          <w:color w:val="0D0D0D"/>
          <w:spacing w:val="1"/>
          <w:position w:val="-15"/>
          <w:sz w:val="24"/>
          <w:szCs w:val="24"/>
          <w:lang w:val="ru-RU"/>
        </w:rPr>
        <w:t>п</w:t>
      </w:r>
      <w:r w:rsidRPr="00102E5E">
        <w:rPr>
          <w:rFonts w:ascii="Times New Roman" w:eastAsia="Times New Roman" w:hAnsi="Times New Roman" w:cs="Times New Roman"/>
          <w:color w:val="0D0D0D"/>
          <w:spacing w:val="2"/>
          <w:position w:val="-15"/>
          <w:sz w:val="24"/>
          <w:szCs w:val="24"/>
          <w:lang w:val="ru-RU"/>
        </w:rPr>
        <w:t>р</w:t>
      </w:r>
      <w:r w:rsidRPr="00102E5E">
        <w:rPr>
          <w:rFonts w:ascii="Times New Roman" w:eastAsia="Times New Roman" w:hAnsi="Times New Roman" w:cs="Times New Roman"/>
          <w:color w:val="0D0D0D"/>
          <w:position w:val="-15"/>
          <w:sz w:val="24"/>
          <w:szCs w:val="24"/>
          <w:lang w:val="ru-RU"/>
        </w:rPr>
        <w:t>офе</w:t>
      </w:r>
      <w:r w:rsidRPr="00102E5E">
        <w:rPr>
          <w:rFonts w:ascii="Times New Roman" w:eastAsia="Times New Roman" w:hAnsi="Times New Roman" w:cs="Times New Roman"/>
          <w:color w:val="0D0D0D"/>
          <w:spacing w:val="-1"/>
          <w:position w:val="-15"/>
          <w:sz w:val="24"/>
          <w:szCs w:val="24"/>
          <w:lang w:val="ru-RU"/>
        </w:rPr>
        <w:t>сс</w:t>
      </w:r>
      <w:r w:rsidRPr="00102E5E">
        <w:rPr>
          <w:rFonts w:ascii="Times New Roman" w:eastAsia="Times New Roman" w:hAnsi="Times New Roman" w:cs="Times New Roman"/>
          <w:color w:val="0D0D0D"/>
          <w:position w:val="-15"/>
          <w:sz w:val="24"/>
          <w:szCs w:val="24"/>
          <w:lang w:val="ru-RU"/>
        </w:rPr>
        <w:t>ионал</w:t>
      </w:r>
      <w:r w:rsidRPr="00102E5E">
        <w:rPr>
          <w:rFonts w:ascii="Times New Roman" w:eastAsia="Times New Roman" w:hAnsi="Times New Roman" w:cs="Times New Roman"/>
          <w:color w:val="0D0D0D"/>
          <w:w w:val="99"/>
          <w:position w:val="-15"/>
          <w:sz w:val="24"/>
          <w:szCs w:val="24"/>
          <w:lang w:val="ru-RU"/>
        </w:rPr>
        <w:t>ь</w:t>
      </w:r>
      <w:r w:rsidRPr="00102E5E">
        <w:rPr>
          <w:rFonts w:ascii="Times New Roman" w:eastAsia="Times New Roman" w:hAnsi="Times New Roman" w:cs="Times New Roman"/>
          <w:color w:val="0D0D0D"/>
          <w:spacing w:val="1"/>
          <w:position w:val="-15"/>
          <w:sz w:val="24"/>
          <w:szCs w:val="24"/>
          <w:lang w:val="ru-RU"/>
        </w:rPr>
        <w:t>н</w:t>
      </w:r>
      <w:r w:rsidRPr="00102E5E">
        <w:rPr>
          <w:rFonts w:ascii="Times New Roman" w:eastAsia="Times New Roman" w:hAnsi="Times New Roman" w:cs="Times New Roman"/>
          <w:color w:val="0D0D0D"/>
          <w:position w:val="-15"/>
          <w:sz w:val="24"/>
          <w:szCs w:val="24"/>
          <w:lang w:val="ru-RU"/>
        </w:rPr>
        <w:t xml:space="preserve">ых </w:t>
      </w:r>
      <w:r w:rsidRPr="00102E5E">
        <w:rPr>
          <w:rFonts w:ascii="Times New Roman" w:eastAsia="Times New Roman" w:hAnsi="Times New Roman" w:cs="Times New Roman"/>
          <w:color w:val="0D0D0D"/>
          <w:sz w:val="24"/>
          <w:szCs w:val="24"/>
          <w:lang w:val="ru-RU"/>
        </w:rPr>
        <w:t>целей;</w:t>
      </w:r>
    </w:p>
    <w:p w:rsidR="004C2470" w:rsidRPr="00102E5E" w:rsidRDefault="00102E5E">
      <w:pPr>
        <w:widowControl w:val="0"/>
        <w:tabs>
          <w:tab w:val="left" w:pos="5577"/>
          <w:tab w:val="left" w:pos="6559"/>
        </w:tabs>
        <w:spacing w:before="17" w:line="240" w:lineRule="auto"/>
        <w:ind w:left="3745" w:right="16" w:hanging="3744"/>
        <w:rPr>
          <w:rFonts w:ascii="Times New Roman" w:eastAsia="Times New Roman" w:hAnsi="Times New Roman" w:cs="Times New Roman"/>
          <w:color w:val="0D0D0D"/>
          <w:sz w:val="24"/>
          <w:szCs w:val="24"/>
          <w:lang w:val="ru-RU"/>
        </w:rPr>
      </w:pPr>
      <w:r>
        <w:rPr>
          <w:noProof/>
          <w:lang w:val="ru-RU" w:eastAsia="ru-RU"/>
        </w:rPr>
        <mc:AlternateContent>
          <mc:Choice Requires="wps">
            <w:drawing>
              <wp:anchor distT="0" distB="0" distL="114300" distR="114300" simplePos="0" relativeHeight="251668480" behindDoc="1" locked="0" layoutInCell="0" allowOverlap="1" wp14:anchorId="344FE7CF" wp14:editId="787CC517">
                <wp:simplePos x="0" y="0"/>
                <wp:positionH relativeFrom="page">
                  <wp:posOffset>5944870</wp:posOffset>
                </wp:positionH>
                <wp:positionV relativeFrom="paragraph">
                  <wp:posOffset>236582</wp:posOffset>
                </wp:positionV>
                <wp:extent cx="799788" cy="175245"/>
                <wp:effectExtent l="0" t="0" r="0" b="0"/>
                <wp:wrapNone/>
                <wp:docPr id="45716" name="drawingObject45716"/>
                <wp:cNvGraphicFramePr/>
                <a:graphic xmlns:a="http://schemas.openxmlformats.org/drawingml/2006/main">
                  <a:graphicData uri="http://schemas.microsoft.com/office/word/2010/wordprocessingShape">
                    <wps:wsp>
                      <wps:cNvSpPr txBox="1"/>
                      <wps:spPr>
                        <a:xfrm>
                          <a:off x="0" y="0"/>
                          <a:ext cx="799788"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выпол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roofErr w:type="spellEnd"/>
                            <w:proofErr w:type="gram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01AFD75B" id="drawingObject45716" o:spid="_x0000_s1114" type="#_x0000_t202" style="position:absolute;left:0;text-align:left;margin-left:468.1pt;margin-top:18.65pt;width:63pt;height:13.8pt;z-index:-2516480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txbxContent>
                </v:textbox>
                <w10:wrap anchorx="page"/>
              </v:shape>
            </w:pict>
          </mc:Fallback>
        </mc:AlternateContent>
      </w:r>
      <w:r>
        <w:rPr>
          <w:noProof/>
          <w:lang w:val="ru-RU" w:eastAsia="ru-RU"/>
        </w:rPr>
        <mc:AlternateContent>
          <mc:Choice Requires="wps">
            <w:drawing>
              <wp:anchor distT="0" distB="0" distL="114300" distR="114300" simplePos="0" relativeHeight="251672576" behindDoc="1" locked="0" layoutInCell="0" allowOverlap="1" wp14:anchorId="65A1FBD7" wp14:editId="124743F2">
                <wp:simplePos x="0" y="0"/>
                <wp:positionH relativeFrom="page">
                  <wp:posOffset>5960109</wp:posOffset>
                </wp:positionH>
                <wp:positionV relativeFrom="paragraph">
                  <wp:posOffset>437750</wp:posOffset>
                </wp:positionV>
                <wp:extent cx="769466" cy="175245"/>
                <wp:effectExtent l="0" t="0" r="0" b="0"/>
                <wp:wrapNone/>
                <wp:docPr id="45717" name="drawingObject45717"/>
                <wp:cNvGraphicFramePr/>
                <a:graphic xmlns:a="http://schemas.openxmlformats.org/drawingml/2006/main">
                  <a:graphicData uri="http://schemas.microsoft.com/office/word/2010/wordprocessingShape">
                    <wps:wsp>
                      <wps:cNvSpPr txBox="1"/>
                      <wps:spPr>
                        <a:xfrm>
                          <a:off x="0" y="0"/>
                          <a:ext cx="769466"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лексов</w:t>
                            </w:r>
                            <w:proofErr w:type="spellEnd"/>
                            <w:proofErr w:type="gram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69C02342" id="drawingObject45717" o:spid="_x0000_s1115" type="#_x0000_t202" style="position:absolute;left:0;text-align:left;margin-left:469.3pt;margin-top:34.45pt;width:60.6pt;height:13.8pt;z-index:-25164390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лексов</w:t>
                      </w:r>
                    </w:p>
                  </w:txbxContent>
                </v:textbox>
                <w10:wrap anchorx="page"/>
              </v:shape>
            </w:pict>
          </mc:Fallback>
        </mc:AlternateContent>
      </w:r>
      <w:r w:rsidRPr="00102E5E">
        <w:rPr>
          <w:rFonts w:ascii="Times New Roman" w:eastAsia="Times New Roman" w:hAnsi="Times New Roman" w:cs="Times New Roman"/>
          <w:color w:val="000000"/>
          <w:sz w:val="24"/>
          <w:szCs w:val="24"/>
          <w:lang w:val="ru-RU"/>
        </w:rPr>
        <w:t>Всеросси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ско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 ком</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1"/>
          <w:sz w:val="24"/>
          <w:szCs w:val="24"/>
          <w:lang w:val="ru-RU"/>
        </w:rPr>
        <w:t>ек</w:t>
      </w:r>
      <w:r w:rsidRPr="00102E5E">
        <w:rPr>
          <w:rFonts w:ascii="Times New Roman" w:eastAsia="Times New Roman" w:hAnsi="Times New Roman" w:cs="Times New Roman"/>
          <w:color w:val="000000"/>
          <w:sz w:val="24"/>
          <w:szCs w:val="24"/>
          <w:lang w:val="ru-RU"/>
        </w:rPr>
        <w:t>са ГТО;</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D0D0D"/>
          <w:position w:val="-17"/>
          <w:sz w:val="24"/>
          <w:szCs w:val="24"/>
          <w:lang w:val="ru-RU"/>
        </w:rPr>
        <w:t>пр</w:t>
      </w:r>
      <w:r w:rsidRPr="00102E5E">
        <w:rPr>
          <w:rFonts w:ascii="Times New Roman" w:eastAsia="Times New Roman" w:hAnsi="Times New Roman" w:cs="Times New Roman"/>
          <w:color w:val="0D0D0D"/>
          <w:spacing w:val="1"/>
          <w:position w:val="-17"/>
          <w:sz w:val="24"/>
          <w:szCs w:val="24"/>
          <w:lang w:val="ru-RU"/>
        </w:rPr>
        <w:t>и</w:t>
      </w:r>
      <w:r w:rsidRPr="00102E5E">
        <w:rPr>
          <w:rFonts w:ascii="Times New Roman" w:eastAsia="Times New Roman" w:hAnsi="Times New Roman" w:cs="Times New Roman"/>
          <w:color w:val="0D0D0D"/>
          <w:position w:val="-17"/>
          <w:sz w:val="24"/>
          <w:szCs w:val="24"/>
          <w:lang w:val="ru-RU"/>
        </w:rPr>
        <w:t>ем</w:t>
      </w:r>
      <w:r w:rsidRPr="00102E5E">
        <w:rPr>
          <w:rFonts w:ascii="Times New Roman" w:eastAsia="Times New Roman" w:hAnsi="Times New Roman" w:cs="Times New Roman"/>
          <w:color w:val="0D0D0D"/>
          <w:spacing w:val="-1"/>
          <w:position w:val="-17"/>
          <w:sz w:val="24"/>
          <w:szCs w:val="24"/>
          <w:lang w:val="ru-RU"/>
        </w:rPr>
        <w:t>а</w:t>
      </w:r>
      <w:r w:rsidRPr="00102E5E">
        <w:rPr>
          <w:rFonts w:ascii="Times New Roman" w:eastAsia="Times New Roman" w:hAnsi="Times New Roman" w:cs="Times New Roman"/>
          <w:color w:val="0D0D0D"/>
          <w:position w:val="-17"/>
          <w:sz w:val="24"/>
          <w:szCs w:val="24"/>
          <w:lang w:val="ru-RU"/>
        </w:rPr>
        <w:t>м</w:t>
      </w:r>
      <w:r w:rsidRPr="00102E5E">
        <w:rPr>
          <w:rFonts w:ascii="Times New Roman" w:eastAsia="Times New Roman" w:hAnsi="Times New Roman" w:cs="Times New Roman"/>
          <w:color w:val="0D0D0D"/>
          <w:spacing w:val="25"/>
          <w:position w:val="-17"/>
          <w:sz w:val="24"/>
          <w:szCs w:val="24"/>
          <w:lang w:val="ru-RU"/>
        </w:rPr>
        <w:t>и</w:t>
      </w:r>
      <w:proofErr w:type="spellStart"/>
      <w:r w:rsidRPr="00102E5E">
        <w:rPr>
          <w:rFonts w:ascii="Times New Roman" w:eastAsia="Times New Roman" w:hAnsi="Times New Roman" w:cs="Times New Roman"/>
          <w:color w:val="0D0D0D"/>
          <w:position w:val="10"/>
          <w:sz w:val="24"/>
          <w:szCs w:val="24"/>
          <w:lang w:val="ru-RU"/>
        </w:rPr>
        <w:t>де</w:t>
      </w:r>
      <w:r w:rsidRPr="00102E5E">
        <w:rPr>
          <w:rFonts w:ascii="Times New Roman" w:eastAsia="Times New Roman" w:hAnsi="Times New Roman" w:cs="Times New Roman"/>
          <w:color w:val="0D0D0D"/>
          <w:spacing w:val="-18"/>
          <w:position w:val="10"/>
          <w:sz w:val="24"/>
          <w:szCs w:val="24"/>
          <w:lang w:val="ru-RU"/>
        </w:rPr>
        <w:t>е</w:t>
      </w:r>
      <w:proofErr w:type="spellEnd"/>
      <w:r w:rsidRPr="00102E5E">
        <w:rPr>
          <w:rFonts w:ascii="Times New Roman" w:eastAsia="Times New Roman" w:hAnsi="Times New Roman" w:cs="Times New Roman"/>
          <w:color w:val="0D0D0D"/>
          <w:position w:val="-17"/>
          <w:sz w:val="24"/>
          <w:szCs w:val="24"/>
          <w:lang w:val="ru-RU"/>
        </w:rPr>
        <w:t>и</w:t>
      </w:r>
      <w:r w:rsidRPr="00102E5E">
        <w:rPr>
          <w:rFonts w:ascii="Times New Roman" w:eastAsia="Times New Roman" w:hAnsi="Times New Roman" w:cs="Times New Roman"/>
          <w:color w:val="0D0D0D"/>
          <w:position w:val="-17"/>
          <w:sz w:val="24"/>
          <w:szCs w:val="24"/>
          <w:lang w:val="ru-RU"/>
        </w:rPr>
        <w:tab/>
        <w:t>дв</w:t>
      </w:r>
      <w:r w:rsidRPr="00102E5E">
        <w:rPr>
          <w:rFonts w:ascii="Times New Roman" w:eastAsia="Times New Roman" w:hAnsi="Times New Roman" w:cs="Times New Roman"/>
          <w:color w:val="0D0D0D"/>
          <w:spacing w:val="3"/>
          <w:position w:val="-17"/>
          <w:sz w:val="24"/>
          <w:szCs w:val="24"/>
          <w:lang w:val="ru-RU"/>
        </w:rPr>
        <w:t>и</w:t>
      </w:r>
      <w:r w:rsidRPr="00102E5E">
        <w:rPr>
          <w:rFonts w:ascii="Times New Roman" w:eastAsia="Times New Roman" w:hAnsi="Times New Roman" w:cs="Times New Roman"/>
          <w:color w:val="0D0D0D"/>
          <w:position w:val="-17"/>
          <w:sz w:val="24"/>
          <w:szCs w:val="24"/>
          <w:lang w:val="ru-RU"/>
        </w:rPr>
        <w:t>га</w:t>
      </w:r>
      <w:r w:rsidRPr="00102E5E">
        <w:rPr>
          <w:rFonts w:ascii="Times New Roman" w:eastAsia="Times New Roman" w:hAnsi="Times New Roman" w:cs="Times New Roman"/>
          <w:color w:val="0D0D0D"/>
          <w:w w:val="99"/>
          <w:position w:val="-17"/>
          <w:sz w:val="24"/>
          <w:szCs w:val="24"/>
          <w:lang w:val="ru-RU"/>
        </w:rPr>
        <w:t>т</w:t>
      </w:r>
      <w:r w:rsidRPr="00102E5E">
        <w:rPr>
          <w:rFonts w:ascii="Times New Roman" w:eastAsia="Times New Roman" w:hAnsi="Times New Roman" w:cs="Times New Roman"/>
          <w:color w:val="0D0D0D"/>
          <w:position w:val="-17"/>
          <w:sz w:val="24"/>
          <w:szCs w:val="24"/>
          <w:lang w:val="ru-RU"/>
        </w:rPr>
        <w:t>ель</w:t>
      </w:r>
      <w:r w:rsidRPr="00102E5E">
        <w:rPr>
          <w:rFonts w:ascii="Times New Roman" w:eastAsia="Times New Roman" w:hAnsi="Times New Roman" w:cs="Times New Roman"/>
          <w:color w:val="0D0D0D"/>
          <w:spacing w:val="1"/>
          <w:position w:val="-17"/>
          <w:sz w:val="24"/>
          <w:szCs w:val="24"/>
          <w:lang w:val="ru-RU"/>
        </w:rPr>
        <w:t>н</w:t>
      </w:r>
      <w:r w:rsidRPr="00102E5E">
        <w:rPr>
          <w:rFonts w:ascii="Times New Roman" w:eastAsia="Times New Roman" w:hAnsi="Times New Roman" w:cs="Times New Roman"/>
          <w:color w:val="0D0D0D"/>
          <w:position w:val="-17"/>
          <w:sz w:val="24"/>
          <w:szCs w:val="24"/>
          <w:lang w:val="ru-RU"/>
        </w:rPr>
        <w:t>ыми</w:t>
      </w:r>
      <w:r w:rsidRPr="00102E5E">
        <w:rPr>
          <w:rFonts w:ascii="Times New Roman" w:eastAsia="Times New Roman" w:hAnsi="Times New Roman" w:cs="Times New Roman"/>
          <w:color w:val="0D0D0D"/>
          <w:spacing w:val="71"/>
          <w:position w:val="-17"/>
          <w:sz w:val="24"/>
          <w:szCs w:val="24"/>
          <w:lang w:val="ru-RU"/>
        </w:rPr>
        <w:t xml:space="preserve"> </w:t>
      </w:r>
      <w:r w:rsidRPr="00102E5E">
        <w:rPr>
          <w:rFonts w:ascii="Times New Roman" w:eastAsia="Times New Roman" w:hAnsi="Times New Roman" w:cs="Times New Roman"/>
          <w:color w:val="000000"/>
          <w:position w:val="6"/>
          <w:sz w:val="24"/>
          <w:szCs w:val="24"/>
          <w:lang w:val="ru-RU"/>
        </w:rPr>
        <w:t>о</w:t>
      </w:r>
      <w:r w:rsidRPr="00102E5E">
        <w:rPr>
          <w:rFonts w:ascii="Times New Roman" w:eastAsia="Times New Roman" w:hAnsi="Times New Roman" w:cs="Times New Roman"/>
          <w:color w:val="000000"/>
          <w:spacing w:val="1"/>
          <w:position w:val="6"/>
          <w:sz w:val="24"/>
          <w:szCs w:val="24"/>
          <w:lang w:val="ru-RU"/>
        </w:rPr>
        <w:t>ц</w:t>
      </w:r>
      <w:r w:rsidRPr="00102E5E">
        <w:rPr>
          <w:rFonts w:ascii="Times New Roman" w:eastAsia="Times New Roman" w:hAnsi="Times New Roman" w:cs="Times New Roman"/>
          <w:color w:val="000000"/>
          <w:position w:val="6"/>
          <w:sz w:val="24"/>
          <w:szCs w:val="24"/>
          <w:lang w:val="ru-RU"/>
        </w:rPr>
        <w:t>ен</w:t>
      </w:r>
      <w:r w:rsidRPr="00102E5E">
        <w:rPr>
          <w:rFonts w:ascii="Times New Roman" w:eastAsia="Times New Roman" w:hAnsi="Times New Roman" w:cs="Times New Roman"/>
          <w:color w:val="000000"/>
          <w:spacing w:val="1"/>
          <w:position w:val="6"/>
          <w:sz w:val="24"/>
          <w:szCs w:val="24"/>
          <w:lang w:val="ru-RU"/>
        </w:rPr>
        <w:t>к</w:t>
      </w:r>
      <w:r w:rsidRPr="00102E5E">
        <w:rPr>
          <w:rFonts w:ascii="Times New Roman" w:eastAsia="Times New Roman" w:hAnsi="Times New Roman" w:cs="Times New Roman"/>
          <w:color w:val="000000"/>
          <w:position w:val="6"/>
          <w:sz w:val="24"/>
          <w:szCs w:val="24"/>
          <w:lang w:val="ru-RU"/>
        </w:rPr>
        <w:t>а р</w:t>
      </w:r>
      <w:r w:rsidRPr="00102E5E">
        <w:rPr>
          <w:rFonts w:ascii="Times New Roman" w:eastAsia="Times New Roman" w:hAnsi="Times New Roman" w:cs="Times New Roman"/>
          <w:color w:val="000000"/>
          <w:spacing w:val="-1"/>
          <w:position w:val="6"/>
          <w:sz w:val="24"/>
          <w:szCs w:val="24"/>
          <w:lang w:val="ru-RU"/>
        </w:rPr>
        <w:t>е</w:t>
      </w:r>
      <w:r w:rsidRPr="00102E5E">
        <w:rPr>
          <w:rFonts w:ascii="Times New Roman" w:eastAsia="Times New Roman" w:hAnsi="Times New Roman" w:cs="Times New Roman"/>
          <w:color w:val="000000"/>
          <w:spacing w:val="1"/>
          <w:w w:val="99"/>
          <w:position w:val="6"/>
          <w:sz w:val="24"/>
          <w:szCs w:val="24"/>
          <w:lang w:val="ru-RU"/>
        </w:rPr>
        <w:t>з</w:t>
      </w:r>
      <w:r w:rsidRPr="00102E5E">
        <w:rPr>
          <w:rFonts w:ascii="Times New Roman" w:eastAsia="Times New Roman" w:hAnsi="Times New Roman" w:cs="Times New Roman"/>
          <w:color w:val="000000"/>
          <w:position w:val="6"/>
          <w:sz w:val="24"/>
          <w:szCs w:val="24"/>
          <w:lang w:val="ru-RU"/>
        </w:rPr>
        <w:t>ул</w:t>
      </w:r>
      <w:r w:rsidRPr="00102E5E">
        <w:rPr>
          <w:rFonts w:ascii="Times New Roman" w:eastAsia="Times New Roman" w:hAnsi="Times New Roman" w:cs="Times New Roman"/>
          <w:color w:val="000000"/>
          <w:spacing w:val="1"/>
          <w:w w:val="99"/>
          <w:position w:val="6"/>
          <w:sz w:val="24"/>
          <w:szCs w:val="24"/>
          <w:lang w:val="ru-RU"/>
        </w:rPr>
        <w:t>ь</w:t>
      </w:r>
      <w:r w:rsidRPr="00102E5E">
        <w:rPr>
          <w:rFonts w:ascii="Times New Roman" w:eastAsia="Times New Roman" w:hAnsi="Times New Roman" w:cs="Times New Roman"/>
          <w:color w:val="000000"/>
          <w:position w:val="6"/>
          <w:sz w:val="24"/>
          <w:szCs w:val="24"/>
          <w:lang w:val="ru-RU"/>
        </w:rPr>
        <w:t>та</w:t>
      </w:r>
      <w:r w:rsidRPr="00102E5E">
        <w:rPr>
          <w:rFonts w:ascii="Times New Roman" w:eastAsia="Times New Roman" w:hAnsi="Times New Roman" w:cs="Times New Roman"/>
          <w:color w:val="000000"/>
          <w:spacing w:val="1"/>
          <w:position w:val="6"/>
          <w:sz w:val="24"/>
          <w:szCs w:val="24"/>
          <w:lang w:val="ru-RU"/>
        </w:rPr>
        <w:t>т</w:t>
      </w:r>
      <w:r w:rsidRPr="00102E5E">
        <w:rPr>
          <w:rFonts w:ascii="Times New Roman" w:eastAsia="Times New Roman" w:hAnsi="Times New Roman" w:cs="Times New Roman"/>
          <w:color w:val="000000"/>
          <w:position w:val="6"/>
          <w:sz w:val="24"/>
          <w:szCs w:val="24"/>
          <w:lang w:val="ru-RU"/>
        </w:rPr>
        <w:t xml:space="preserve">ов </w:t>
      </w:r>
      <w:r w:rsidRPr="00102E5E">
        <w:rPr>
          <w:rFonts w:ascii="Times New Roman" w:eastAsia="Times New Roman" w:hAnsi="Times New Roman" w:cs="Times New Roman"/>
          <w:color w:val="0D0D0D"/>
          <w:sz w:val="24"/>
          <w:szCs w:val="24"/>
          <w:lang w:val="ru-RU"/>
        </w:rPr>
        <w:t>дейс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в</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 xml:space="preserve">ями      </w:t>
      </w:r>
      <w:r w:rsidRPr="00102E5E">
        <w:rPr>
          <w:rFonts w:ascii="Times New Roman" w:eastAsia="Times New Roman" w:hAnsi="Times New Roman" w:cs="Times New Roman"/>
          <w:color w:val="0D0D0D"/>
          <w:spacing w:val="-30"/>
          <w:sz w:val="24"/>
          <w:szCs w:val="24"/>
          <w:lang w:val="ru-RU"/>
        </w:rPr>
        <w:t xml:space="preserve"> </w:t>
      </w:r>
      <w:r w:rsidRPr="00102E5E">
        <w:rPr>
          <w:rFonts w:ascii="Times New Roman" w:eastAsia="Times New Roman" w:hAnsi="Times New Roman" w:cs="Times New Roman"/>
          <w:color w:val="0D0D0D"/>
          <w:sz w:val="24"/>
          <w:szCs w:val="24"/>
          <w:lang w:val="ru-RU"/>
        </w:rPr>
        <w:t>ба</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z w:val="24"/>
          <w:szCs w:val="24"/>
          <w:lang w:val="ru-RU"/>
        </w:rPr>
        <w:t>овых</w:t>
      </w:r>
      <w:r w:rsidRPr="00102E5E">
        <w:rPr>
          <w:rFonts w:ascii="Times New Roman" w:eastAsia="Times New Roman" w:hAnsi="Times New Roman" w:cs="Times New Roman"/>
          <w:color w:val="0D0D0D"/>
          <w:sz w:val="24"/>
          <w:szCs w:val="24"/>
          <w:lang w:val="ru-RU"/>
        </w:rPr>
        <w:tab/>
        <w:t>видов</w:t>
      </w:r>
    </w:p>
    <w:p w:rsidR="004C2470" w:rsidRPr="00102E5E" w:rsidRDefault="00102E5E">
      <w:pPr>
        <w:widowControl w:val="0"/>
        <w:spacing w:line="240" w:lineRule="auto"/>
        <w:ind w:left="3745" w:right="-20"/>
        <w:rPr>
          <w:rFonts w:ascii="Times New Roman" w:eastAsia="Times New Roman" w:hAnsi="Times New Roman" w:cs="Times New Roman"/>
          <w:color w:val="0D0D0D"/>
          <w:sz w:val="24"/>
          <w:szCs w:val="24"/>
          <w:lang w:val="ru-RU"/>
        </w:rPr>
      </w:pPr>
      <w:r>
        <w:rPr>
          <w:noProof/>
          <w:lang w:val="ru-RU" w:eastAsia="ru-RU"/>
        </w:rPr>
        <mc:AlternateContent>
          <mc:Choice Requires="wps">
            <w:drawing>
              <wp:anchor distT="0" distB="0" distL="114300" distR="114300" simplePos="0" relativeHeight="251676672" behindDoc="1" locked="0" layoutInCell="0" allowOverlap="1" wp14:anchorId="53065069" wp14:editId="3447C082">
                <wp:simplePos x="0" y="0"/>
                <wp:positionH relativeFrom="page">
                  <wp:posOffset>5918961</wp:posOffset>
                </wp:positionH>
                <wp:positionV relativeFrom="paragraph">
                  <wp:posOffset>102343</wp:posOffset>
                </wp:positionV>
                <wp:extent cx="851814" cy="175245"/>
                <wp:effectExtent l="0" t="0" r="0" b="0"/>
                <wp:wrapNone/>
                <wp:docPr id="45718" name="drawingObject45718"/>
                <wp:cNvGraphicFramePr/>
                <a:graphic xmlns:a="http://schemas.openxmlformats.org/drawingml/2006/main">
                  <a:graphicData uri="http://schemas.microsoft.com/office/word/2010/wordprocessingShape">
                    <wps:wsp>
                      <wps:cNvSpPr txBox="1"/>
                      <wps:spPr>
                        <a:xfrm>
                          <a:off x="0" y="0"/>
                          <a:ext cx="851814"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упраж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ий</w:t>
                            </w:r>
                            <w:proofErr w:type="spellEnd"/>
                            <w:proofErr w:type="gramEnd"/>
                            <w:r>
                              <w:rPr>
                                <w:rFonts w:ascii="Times New Roman" w:eastAsia="Times New Roman" w:hAnsi="Times New Roman" w:cs="Times New Roman"/>
                                <w:color w:val="000000"/>
                                <w:sz w:val="24"/>
                                <w:szCs w:val="24"/>
                              </w:rPr>
                              <w:t>;</w:t>
                            </w:r>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53686DFE" id="drawingObject45718" o:spid="_x0000_s1116" type="#_x0000_t202" style="position:absolute;left:0;text-align:left;margin-left:466.05pt;margin-top:8.05pt;width:67.05pt;height:13.8pt;z-index:-25163980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упраж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z w:val="24"/>
                          <w:szCs w:val="24"/>
                        </w:rPr>
                        <w:t>;</w:t>
                      </w:r>
                    </w:p>
                  </w:txbxContent>
                </v:textbox>
                <w10:wrap anchorx="page"/>
              </v:shape>
            </w:pict>
          </mc:Fallback>
        </mc:AlternateContent>
      </w:r>
      <w:r>
        <w:rPr>
          <w:noProof/>
          <w:lang w:val="ru-RU" w:eastAsia="ru-RU"/>
        </w:rPr>
        <mc:AlternateContent>
          <mc:Choice Requires="wps">
            <w:drawing>
              <wp:anchor distT="0" distB="0" distL="114300" distR="114300" simplePos="0" relativeHeight="251660288" behindDoc="1" locked="0" layoutInCell="0" allowOverlap="1" wp14:anchorId="3FB11870" wp14:editId="08035908">
                <wp:simplePos x="0" y="0"/>
                <wp:positionH relativeFrom="page">
                  <wp:posOffset>1309369</wp:posOffset>
                </wp:positionH>
                <wp:positionV relativeFrom="paragraph">
                  <wp:posOffset>141696</wp:posOffset>
                </wp:positionV>
                <wp:extent cx="1897882" cy="186704"/>
                <wp:effectExtent l="0" t="0" r="0" b="0"/>
                <wp:wrapNone/>
                <wp:docPr id="45719" name="drawingObject45719"/>
                <wp:cNvGraphicFramePr/>
                <a:graphic xmlns:a="http://schemas.openxmlformats.org/drawingml/2006/main">
                  <a:graphicData uri="http://schemas.microsoft.com/office/word/2010/wordprocessingShape">
                    <wps:wsp>
                      <wps:cNvSpPr txBox="1"/>
                      <wps:spPr>
                        <a:xfrm>
                          <a:off x="0" y="0"/>
                          <a:ext cx="1897882" cy="186704"/>
                        </a:xfrm>
                        <a:prstGeom prst="rect">
                          <a:avLst/>
                        </a:prstGeom>
                        <a:noFill/>
                      </wps:spPr>
                      <wps:txbx>
                        <w:txbxContent>
                          <w:p w:rsidR="00A70DCD" w:rsidRDefault="00A70DCD">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proofErr w:type="spellStart"/>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ять</w:t>
                            </w:r>
                            <w:proofErr w:type="spellEnd"/>
                            <w:r>
                              <w:rPr>
                                <w:rFonts w:ascii="Times New Roman" w:eastAsia="Times New Roman" w:hAnsi="Times New Roman" w:cs="Times New Roman"/>
                                <w:color w:val="000000"/>
                                <w:spacing w:val="2"/>
                                <w:sz w:val="24"/>
                                <w:szCs w:val="24"/>
                              </w:rPr>
                              <w:t xml:space="preserve"> </w:t>
                            </w:r>
                            <w:proofErr w:type="spellStart"/>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ые</w:t>
                            </w:r>
                            <w:proofErr w:type="spell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7224D3D4" id="drawingObject45719" o:spid="_x0000_s1117" type="#_x0000_t202" style="position:absolute;left:0;text-align:left;margin-left:103.1pt;margin-top:11.15pt;width:149.45pt;height:14.7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" o:allowincell="f" filled="f" stroked="f">
                <v:textbox style="mso-fit-shape-to-text:t" inset="0,0,0,0">
                  <w:txbxContent>
                    <w:p w:rsidR="004C2470" w:rsidRDefault="00102E5E">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ять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ые</w:t>
                      </w:r>
                    </w:p>
                  </w:txbxContent>
                </v:textbox>
                <w10:wrap anchorx="page"/>
              </v:shape>
            </w:pict>
          </mc:Fallback>
        </mc:AlternateContent>
      </w:r>
      <w:r w:rsidRPr="00102E5E">
        <w:rPr>
          <w:rFonts w:ascii="Times New Roman" w:eastAsia="Times New Roman" w:hAnsi="Times New Roman" w:cs="Times New Roman"/>
          <w:color w:val="0D0D0D"/>
          <w:sz w:val="24"/>
          <w:szCs w:val="24"/>
          <w:lang w:val="ru-RU"/>
        </w:rPr>
        <w:t>спор</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а,</w:t>
      </w:r>
      <w:r w:rsidRPr="00102E5E">
        <w:rPr>
          <w:rFonts w:ascii="Times New Roman" w:eastAsia="Times New Roman" w:hAnsi="Times New Roman" w:cs="Times New Roman"/>
          <w:color w:val="0D0D0D"/>
          <w:spacing w:val="40"/>
          <w:sz w:val="24"/>
          <w:szCs w:val="24"/>
          <w:lang w:val="ru-RU"/>
        </w:rPr>
        <w:t xml:space="preserve"> </w:t>
      </w:r>
      <w:r w:rsidRPr="00102E5E">
        <w:rPr>
          <w:rFonts w:ascii="Times New Roman" w:eastAsia="Times New Roman" w:hAnsi="Times New Roman" w:cs="Times New Roman"/>
          <w:color w:val="0D0D0D"/>
          <w:sz w:val="24"/>
          <w:szCs w:val="24"/>
          <w:lang w:val="ru-RU"/>
        </w:rPr>
        <w:t>ак</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в</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w:t>
      </w:r>
      <w:r w:rsidRPr="00102E5E">
        <w:rPr>
          <w:rFonts w:ascii="Times New Roman" w:eastAsia="Times New Roman" w:hAnsi="Times New Roman" w:cs="Times New Roman"/>
          <w:color w:val="0D0D0D"/>
          <w:spacing w:val="38"/>
          <w:sz w:val="24"/>
          <w:szCs w:val="24"/>
          <w:lang w:val="ru-RU"/>
        </w:rPr>
        <w:t xml:space="preserve"> </w:t>
      </w:r>
      <w:r w:rsidRPr="00102E5E">
        <w:rPr>
          <w:rFonts w:ascii="Times New Roman" w:eastAsia="Times New Roman" w:hAnsi="Times New Roman" w:cs="Times New Roman"/>
          <w:color w:val="0D0D0D"/>
          <w:spacing w:val="1"/>
          <w:sz w:val="24"/>
          <w:szCs w:val="24"/>
          <w:lang w:val="ru-RU"/>
        </w:rPr>
        <w:t>п</w:t>
      </w:r>
      <w:r w:rsidRPr="00102E5E">
        <w:rPr>
          <w:rFonts w:ascii="Times New Roman" w:eastAsia="Times New Roman" w:hAnsi="Times New Roman" w:cs="Times New Roman"/>
          <w:color w:val="0D0D0D"/>
          <w:sz w:val="24"/>
          <w:szCs w:val="24"/>
          <w:lang w:val="ru-RU"/>
        </w:rPr>
        <w:t>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м</w:t>
      </w:r>
      <w:r w:rsidRPr="00102E5E">
        <w:rPr>
          <w:rFonts w:ascii="Times New Roman" w:eastAsia="Times New Roman" w:hAnsi="Times New Roman" w:cs="Times New Roman"/>
          <w:color w:val="0D0D0D"/>
          <w:spacing w:val="-3"/>
          <w:sz w:val="24"/>
          <w:szCs w:val="24"/>
          <w:lang w:val="ru-RU"/>
        </w:rPr>
        <w:t>е</w:t>
      </w:r>
      <w:r w:rsidRPr="00102E5E">
        <w:rPr>
          <w:rFonts w:ascii="Times New Roman" w:eastAsia="Times New Roman" w:hAnsi="Times New Roman" w:cs="Times New Roman"/>
          <w:color w:val="0D0D0D"/>
          <w:sz w:val="24"/>
          <w:szCs w:val="24"/>
          <w:lang w:val="ru-RU"/>
        </w:rPr>
        <w:t>няе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41"/>
          <w:sz w:val="24"/>
          <w:szCs w:val="24"/>
          <w:lang w:val="ru-RU"/>
        </w:rPr>
        <w:t xml:space="preserve"> </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х</w:t>
      </w:r>
      <w:r w:rsidRPr="00102E5E">
        <w:rPr>
          <w:rFonts w:ascii="Times New Roman" w:eastAsia="Times New Roman" w:hAnsi="Times New Roman" w:cs="Times New Roman"/>
          <w:color w:val="0D0D0D"/>
          <w:spacing w:val="40"/>
          <w:sz w:val="24"/>
          <w:szCs w:val="24"/>
          <w:lang w:val="ru-RU"/>
        </w:rPr>
        <w:t xml:space="preserve"> </w:t>
      </w:r>
      <w:proofErr w:type="gramStart"/>
      <w:r w:rsidRPr="00102E5E">
        <w:rPr>
          <w:rFonts w:ascii="Times New Roman" w:eastAsia="Times New Roman" w:hAnsi="Times New Roman" w:cs="Times New Roman"/>
          <w:color w:val="0D0D0D"/>
          <w:sz w:val="24"/>
          <w:szCs w:val="24"/>
          <w:lang w:val="ru-RU"/>
        </w:rPr>
        <w:t>в</w:t>
      </w:r>
      <w:proofErr w:type="gramEnd"/>
    </w:p>
    <w:p w:rsidR="004C2470" w:rsidRPr="00102E5E" w:rsidRDefault="00102E5E">
      <w:pPr>
        <w:widowControl w:val="0"/>
        <w:tabs>
          <w:tab w:val="left" w:pos="3745"/>
          <w:tab w:val="left" w:pos="4877"/>
          <w:tab w:val="left" w:pos="5307"/>
        </w:tabs>
        <w:spacing w:line="208" w:lineRule="auto"/>
        <w:ind w:left="1" w:right="2140" w:firstLine="3744"/>
        <w:rPr>
          <w:rFonts w:ascii="Times New Roman" w:eastAsia="Times New Roman" w:hAnsi="Times New Roman" w:cs="Times New Roman"/>
          <w:color w:val="0D0D0D"/>
          <w:position w:val="-3"/>
          <w:sz w:val="24"/>
          <w:szCs w:val="24"/>
          <w:lang w:val="ru-RU"/>
        </w:rPr>
      </w:pPr>
      <w:r>
        <w:rPr>
          <w:noProof/>
          <w:lang w:val="ru-RU" w:eastAsia="ru-RU"/>
        </w:rPr>
        <mc:AlternateContent>
          <mc:Choice Requires="wps">
            <w:drawing>
              <wp:anchor distT="0" distB="0" distL="114300" distR="114300" simplePos="0" relativeHeight="251680768" behindDoc="1" locked="0" layoutInCell="0" allowOverlap="1" wp14:anchorId="037B414E" wp14:editId="2A85060F">
                <wp:simplePos x="0" y="0"/>
                <wp:positionH relativeFrom="page">
                  <wp:posOffset>5903721</wp:posOffset>
                </wp:positionH>
                <wp:positionV relativeFrom="paragraph">
                  <wp:posOffset>128251</wp:posOffset>
                </wp:positionV>
                <wp:extent cx="884600" cy="175245"/>
                <wp:effectExtent l="0" t="0" r="0" b="0"/>
                <wp:wrapNone/>
                <wp:docPr id="45720" name="drawingObject45720"/>
                <wp:cNvGraphicFramePr/>
                <a:graphic xmlns:a="http://schemas.openxmlformats.org/drawingml/2006/main">
                  <a:graphicData uri="http://schemas.microsoft.com/office/word/2010/wordprocessingShape">
                    <wps:wsp>
                      <wps:cNvSpPr txBox="1"/>
                      <wps:spPr>
                        <a:xfrm>
                          <a:off x="0" y="0"/>
                          <a:ext cx="884600"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roofErr w:type="spellEnd"/>
                            <w:proofErr w:type="gram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5828560B" id="drawingObject45720" o:spid="_x0000_s1118" type="#_x0000_t202" style="position:absolute;left:0;text-align:left;margin-left:464.85pt;margin-top:10.1pt;width:69.65pt;height:13.8pt;z-index:-2516357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txbxContent>
                </v:textbox>
                <w10:wrap anchorx="page"/>
              </v:shape>
            </w:pict>
          </mc:Fallback>
        </mc:AlternateContent>
      </w:r>
      <w:proofErr w:type="gramStart"/>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гровой</w:t>
      </w:r>
      <w:r w:rsidRPr="00102E5E">
        <w:rPr>
          <w:rFonts w:ascii="Times New Roman" w:eastAsia="Times New Roman" w:hAnsi="Times New Roman" w:cs="Times New Roman"/>
          <w:color w:val="0D0D0D"/>
          <w:sz w:val="24"/>
          <w:szCs w:val="24"/>
          <w:lang w:val="ru-RU"/>
        </w:rPr>
        <w:tab/>
        <w:t>и</w:t>
      </w:r>
      <w:r w:rsidRPr="00102E5E">
        <w:rPr>
          <w:rFonts w:ascii="Times New Roman" w:eastAsia="Times New Roman" w:hAnsi="Times New Roman" w:cs="Times New Roman"/>
          <w:color w:val="0D0D0D"/>
          <w:sz w:val="24"/>
          <w:szCs w:val="24"/>
          <w:lang w:val="ru-RU"/>
        </w:rPr>
        <w:tab/>
        <w:t>сор</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внов</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 xml:space="preserve">ой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емы дв</w:t>
      </w:r>
      <w:r w:rsidRPr="00102E5E">
        <w:rPr>
          <w:rFonts w:ascii="Times New Roman" w:eastAsia="Times New Roman" w:hAnsi="Times New Roman" w:cs="Times New Roman"/>
          <w:color w:val="000000"/>
          <w:w w:val="99"/>
          <w:sz w:val="24"/>
          <w:szCs w:val="24"/>
          <w:lang w:val="ru-RU"/>
        </w:rPr>
        <w:t>иг</w:t>
      </w:r>
      <w:r w:rsidRPr="00102E5E">
        <w:rPr>
          <w:rFonts w:ascii="Times New Roman" w:eastAsia="Times New Roman" w:hAnsi="Times New Roman" w:cs="Times New Roman"/>
          <w:color w:val="000000"/>
          <w:sz w:val="24"/>
          <w:szCs w:val="24"/>
          <w:lang w:val="ru-RU"/>
        </w:rPr>
        <w:t>ател</w:t>
      </w:r>
      <w:r w:rsidRPr="00102E5E">
        <w:rPr>
          <w:rFonts w:ascii="Times New Roman" w:eastAsia="Times New Roman" w:hAnsi="Times New Roman" w:cs="Times New Roman"/>
          <w:color w:val="000000"/>
          <w:spacing w:val="1"/>
          <w:sz w:val="24"/>
          <w:szCs w:val="24"/>
          <w:lang w:val="ru-RU"/>
        </w:rPr>
        <w:t>ь</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ых</w:t>
      </w:r>
      <w:r w:rsidRPr="00102E5E">
        <w:rPr>
          <w:rFonts w:ascii="Times New Roman" w:eastAsia="Times New Roman" w:hAnsi="Times New Roman" w:cs="Times New Roman"/>
          <w:color w:val="000000"/>
          <w:spacing w:val="-2"/>
          <w:sz w:val="24"/>
          <w:szCs w:val="24"/>
          <w:lang w:val="ru-RU"/>
        </w:rPr>
        <w:t xml:space="preserve"> </w:t>
      </w:r>
      <w:r w:rsidRPr="00102E5E">
        <w:rPr>
          <w:rFonts w:ascii="Times New Roman" w:eastAsia="Times New Roman" w:hAnsi="Times New Roman" w:cs="Times New Roman"/>
          <w:color w:val="000000"/>
          <w:sz w:val="24"/>
          <w:szCs w:val="24"/>
          <w:lang w:val="ru-RU"/>
        </w:rPr>
        <w:t>фу</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й</w:t>
      </w:r>
      <w:r w:rsidRPr="00102E5E">
        <w:rPr>
          <w:rFonts w:ascii="Times New Roman" w:eastAsia="Times New Roman" w:hAnsi="Times New Roman" w:cs="Times New Roman"/>
          <w:color w:val="000000"/>
          <w:sz w:val="24"/>
          <w:szCs w:val="24"/>
          <w:lang w:val="ru-RU"/>
        </w:rPr>
        <w:t xml:space="preserve"> в</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D0D0D"/>
          <w:position w:val="-3"/>
          <w:sz w:val="24"/>
          <w:szCs w:val="24"/>
          <w:lang w:val="ru-RU"/>
        </w:rPr>
        <w:t>дея</w:t>
      </w:r>
      <w:r w:rsidRPr="00102E5E">
        <w:rPr>
          <w:rFonts w:ascii="Times New Roman" w:eastAsia="Times New Roman" w:hAnsi="Times New Roman" w:cs="Times New Roman"/>
          <w:color w:val="0D0D0D"/>
          <w:w w:val="99"/>
          <w:position w:val="-3"/>
          <w:sz w:val="24"/>
          <w:szCs w:val="24"/>
          <w:lang w:val="ru-RU"/>
        </w:rPr>
        <w:t>т</w:t>
      </w:r>
      <w:r w:rsidRPr="00102E5E">
        <w:rPr>
          <w:rFonts w:ascii="Times New Roman" w:eastAsia="Times New Roman" w:hAnsi="Times New Roman" w:cs="Times New Roman"/>
          <w:color w:val="0D0D0D"/>
          <w:position w:val="-3"/>
          <w:sz w:val="24"/>
          <w:szCs w:val="24"/>
          <w:lang w:val="ru-RU"/>
        </w:rPr>
        <w:t>ель</w:t>
      </w:r>
      <w:r w:rsidRPr="00102E5E">
        <w:rPr>
          <w:rFonts w:ascii="Times New Roman" w:eastAsia="Times New Roman" w:hAnsi="Times New Roman" w:cs="Times New Roman"/>
          <w:color w:val="0D0D0D"/>
          <w:spacing w:val="1"/>
          <w:position w:val="-3"/>
          <w:sz w:val="24"/>
          <w:szCs w:val="24"/>
          <w:lang w:val="ru-RU"/>
        </w:rPr>
        <w:t>н</w:t>
      </w:r>
      <w:r w:rsidRPr="00102E5E">
        <w:rPr>
          <w:rFonts w:ascii="Times New Roman" w:eastAsia="Times New Roman" w:hAnsi="Times New Roman" w:cs="Times New Roman"/>
          <w:color w:val="0D0D0D"/>
          <w:position w:val="-3"/>
          <w:sz w:val="24"/>
          <w:szCs w:val="24"/>
          <w:lang w:val="ru-RU"/>
        </w:rPr>
        <w:t>ос</w:t>
      </w:r>
      <w:r w:rsidRPr="00102E5E">
        <w:rPr>
          <w:rFonts w:ascii="Times New Roman" w:eastAsia="Times New Roman" w:hAnsi="Times New Roman" w:cs="Times New Roman"/>
          <w:color w:val="0D0D0D"/>
          <w:w w:val="99"/>
          <w:position w:val="-3"/>
          <w:sz w:val="24"/>
          <w:szCs w:val="24"/>
          <w:lang w:val="ru-RU"/>
        </w:rPr>
        <w:t>т</w:t>
      </w:r>
      <w:r w:rsidRPr="00102E5E">
        <w:rPr>
          <w:rFonts w:ascii="Times New Roman" w:eastAsia="Times New Roman" w:hAnsi="Times New Roman" w:cs="Times New Roman"/>
          <w:color w:val="0D0D0D"/>
          <w:spacing w:val="1"/>
          <w:position w:val="-3"/>
          <w:sz w:val="24"/>
          <w:szCs w:val="24"/>
          <w:lang w:val="ru-RU"/>
        </w:rPr>
        <w:t>и</w:t>
      </w:r>
      <w:r w:rsidRPr="00102E5E">
        <w:rPr>
          <w:rFonts w:ascii="Times New Roman" w:eastAsia="Times New Roman" w:hAnsi="Times New Roman" w:cs="Times New Roman"/>
          <w:color w:val="0D0D0D"/>
          <w:position w:val="-3"/>
          <w:sz w:val="24"/>
          <w:szCs w:val="24"/>
          <w:lang w:val="ru-RU"/>
        </w:rPr>
        <w:t>;</w:t>
      </w:r>
      <w:proofErr w:type="gramEnd"/>
    </w:p>
    <w:p w:rsidR="004C2470" w:rsidRPr="00102E5E" w:rsidRDefault="00102E5E">
      <w:pPr>
        <w:widowControl w:val="0"/>
        <w:tabs>
          <w:tab w:val="left" w:pos="4453"/>
          <w:tab w:val="left" w:pos="5300"/>
          <w:tab w:val="left" w:pos="5844"/>
          <w:tab w:val="left" w:pos="7233"/>
        </w:tabs>
        <w:spacing w:line="233" w:lineRule="auto"/>
        <w:ind w:left="3745" w:right="-33" w:hanging="3744"/>
        <w:rPr>
          <w:rFonts w:ascii="Times New Roman" w:eastAsia="Times New Roman" w:hAnsi="Times New Roman" w:cs="Times New Roman"/>
          <w:color w:val="000000"/>
          <w:sz w:val="24"/>
          <w:szCs w:val="24"/>
          <w:lang w:val="ru-RU"/>
        </w:rPr>
      </w:pPr>
      <w:r>
        <w:rPr>
          <w:noProof/>
          <w:lang w:val="ru-RU" w:eastAsia="ru-RU"/>
        </w:rPr>
        <mc:AlternateContent>
          <mc:Choice Requires="wps">
            <w:drawing>
              <wp:anchor distT="0" distB="0" distL="114300" distR="114300" simplePos="0" relativeHeight="251664384" behindDoc="1" locked="0" layoutInCell="0" allowOverlap="1" wp14:anchorId="4C46342E" wp14:editId="3C4CB489">
                <wp:simplePos x="0" y="0"/>
                <wp:positionH relativeFrom="page">
                  <wp:posOffset>1309369</wp:posOffset>
                </wp:positionH>
                <wp:positionV relativeFrom="paragraph">
                  <wp:posOffset>251424</wp:posOffset>
                </wp:positionV>
                <wp:extent cx="1872024" cy="186704"/>
                <wp:effectExtent l="0" t="0" r="0" b="0"/>
                <wp:wrapNone/>
                <wp:docPr id="45721" name="drawingObject45721"/>
                <wp:cNvGraphicFramePr/>
                <a:graphic xmlns:a="http://schemas.openxmlformats.org/drawingml/2006/main">
                  <a:graphicData uri="http://schemas.microsoft.com/office/word/2010/wordprocessingShape">
                    <wps:wsp>
                      <wps:cNvSpPr txBox="1"/>
                      <wps:spPr>
                        <a:xfrm>
                          <a:off x="0" y="0"/>
                          <a:ext cx="1872024" cy="186704"/>
                        </a:xfrm>
                        <a:prstGeom prst="rect">
                          <a:avLst/>
                        </a:prstGeom>
                        <a:noFill/>
                      </wps:spPr>
                      <wps:txbx>
                        <w:txbxContent>
                          <w:p w:rsidR="00A70DCD" w:rsidRDefault="00A70DCD">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proofErr w:type="spellStart"/>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ься</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средствам</w:t>
                            </w:r>
                            <w:r>
                              <w:rPr>
                                <w:rFonts w:ascii="Times New Roman" w:eastAsia="Times New Roman" w:hAnsi="Times New Roman" w:cs="Times New Roman"/>
                                <w:color w:val="000000"/>
                                <w:w w:val="99"/>
                                <w:sz w:val="24"/>
                                <w:szCs w:val="24"/>
                              </w:rPr>
                              <w:t>и</w:t>
                            </w:r>
                            <w:proofErr w:type="spell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3FA56A37" id="drawingObject45721" o:spid="_x0000_s1119" type="#_x0000_t202" style="position:absolute;left:0;text-align:left;margin-left:103.1pt;margin-top:19.8pt;width:147.4pt;height:14.7pt;z-index:-2516520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" o:allowincell="f" filled="f" stroked="f">
                <v:textbox style="mso-fit-shape-to-text:t" inset="0,0,0,0">
                  <w:txbxContent>
                    <w:p w:rsidR="004C2470" w:rsidRDefault="00102E5E">
                      <w:pPr>
                        <w:widowControl w:val="0"/>
                        <w:spacing w:line="294" w:lineRule="exact"/>
                        <w:ind w:right="-2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56"/>
                          <w:sz w:val="24"/>
                          <w:szCs w:val="24"/>
                        </w:rPr>
                        <w:t></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ься средствам</w:t>
                      </w:r>
                      <w:r>
                        <w:rPr>
                          <w:rFonts w:ascii="Times New Roman" w:eastAsia="Times New Roman" w:hAnsi="Times New Roman" w:cs="Times New Roman"/>
                          <w:color w:val="000000"/>
                          <w:w w:val="99"/>
                          <w:sz w:val="24"/>
                          <w:szCs w:val="24"/>
                        </w:rPr>
                        <w:t>и</w:t>
                      </w:r>
                    </w:p>
                  </w:txbxContent>
                </v:textbox>
                <w10:wrap anchorx="page"/>
              </v:shape>
            </w:pict>
          </mc:Fallback>
        </mc:AlternateContent>
      </w:r>
      <w:r w:rsidRPr="00102E5E">
        <w:rPr>
          <w:rFonts w:ascii="Times New Roman" w:eastAsia="Times New Roman" w:hAnsi="Times New Roman" w:cs="Times New Roman"/>
          <w:color w:val="000000"/>
          <w:w w:val="99"/>
          <w:position w:val="5"/>
          <w:sz w:val="24"/>
          <w:szCs w:val="24"/>
          <w:lang w:val="ru-RU"/>
        </w:rPr>
        <w:t>п</w:t>
      </w:r>
      <w:r w:rsidRPr="00102E5E">
        <w:rPr>
          <w:rFonts w:ascii="Times New Roman" w:eastAsia="Times New Roman" w:hAnsi="Times New Roman" w:cs="Times New Roman"/>
          <w:color w:val="000000"/>
          <w:position w:val="5"/>
          <w:sz w:val="24"/>
          <w:szCs w:val="24"/>
          <w:lang w:val="ru-RU"/>
        </w:rPr>
        <w:t>рофесс</w:t>
      </w:r>
      <w:r w:rsidRPr="00102E5E">
        <w:rPr>
          <w:rFonts w:ascii="Times New Roman" w:eastAsia="Times New Roman" w:hAnsi="Times New Roman" w:cs="Times New Roman"/>
          <w:color w:val="000000"/>
          <w:w w:val="99"/>
          <w:position w:val="5"/>
          <w:sz w:val="24"/>
          <w:szCs w:val="24"/>
          <w:lang w:val="ru-RU"/>
        </w:rPr>
        <w:t>и</w:t>
      </w:r>
      <w:r w:rsidRPr="00102E5E">
        <w:rPr>
          <w:rFonts w:ascii="Times New Roman" w:eastAsia="Times New Roman" w:hAnsi="Times New Roman" w:cs="Times New Roman"/>
          <w:color w:val="000000"/>
          <w:position w:val="5"/>
          <w:sz w:val="24"/>
          <w:szCs w:val="24"/>
          <w:lang w:val="ru-RU"/>
        </w:rPr>
        <w:t>о</w:t>
      </w:r>
      <w:r w:rsidRPr="00102E5E">
        <w:rPr>
          <w:rFonts w:ascii="Times New Roman" w:eastAsia="Times New Roman" w:hAnsi="Times New Roman" w:cs="Times New Roman"/>
          <w:color w:val="000000"/>
          <w:w w:val="99"/>
          <w:position w:val="5"/>
          <w:sz w:val="24"/>
          <w:szCs w:val="24"/>
          <w:lang w:val="ru-RU"/>
        </w:rPr>
        <w:t>н</w:t>
      </w:r>
      <w:r w:rsidRPr="00102E5E">
        <w:rPr>
          <w:rFonts w:ascii="Times New Roman" w:eastAsia="Times New Roman" w:hAnsi="Times New Roman" w:cs="Times New Roman"/>
          <w:color w:val="000000"/>
          <w:position w:val="5"/>
          <w:sz w:val="24"/>
          <w:szCs w:val="24"/>
          <w:lang w:val="ru-RU"/>
        </w:rPr>
        <w:t>аль</w:t>
      </w:r>
      <w:r w:rsidRPr="00102E5E">
        <w:rPr>
          <w:rFonts w:ascii="Times New Roman" w:eastAsia="Times New Roman" w:hAnsi="Times New Roman" w:cs="Times New Roman"/>
          <w:color w:val="000000"/>
          <w:spacing w:val="1"/>
          <w:w w:val="99"/>
          <w:position w:val="5"/>
          <w:sz w:val="24"/>
          <w:szCs w:val="24"/>
          <w:lang w:val="ru-RU"/>
        </w:rPr>
        <w:t>н</w:t>
      </w:r>
      <w:r w:rsidRPr="00102E5E">
        <w:rPr>
          <w:rFonts w:ascii="Times New Roman" w:eastAsia="Times New Roman" w:hAnsi="Times New Roman" w:cs="Times New Roman"/>
          <w:color w:val="000000"/>
          <w:position w:val="5"/>
          <w:sz w:val="24"/>
          <w:szCs w:val="24"/>
          <w:lang w:val="ru-RU"/>
        </w:rPr>
        <w:t>о</w:t>
      </w:r>
      <w:r w:rsidRPr="00102E5E">
        <w:rPr>
          <w:rFonts w:ascii="Times New Roman" w:eastAsia="Times New Roman" w:hAnsi="Times New Roman" w:cs="Times New Roman"/>
          <w:color w:val="000000"/>
          <w:w w:val="99"/>
          <w:position w:val="5"/>
          <w:sz w:val="24"/>
          <w:szCs w:val="24"/>
          <w:lang w:val="ru-RU"/>
        </w:rPr>
        <w:t>й</w:t>
      </w:r>
      <w:r w:rsidRPr="00102E5E">
        <w:rPr>
          <w:rFonts w:ascii="Times New Roman" w:eastAsia="Times New Roman" w:hAnsi="Times New Roman" w:cs="Times New Roman"/>
          <w:color w:val="000000"/>
          <w:position w:val="5"/>
          <w:sz w:val="24"/>
          <w:szCs w:val="24"/>
          <w:lang w:val="ru-RU"/>
        </w:rPr>
        <w:t xml:space="preserve"> дея</w:t>
      </w:r>
      <w:r w:rsidRPr="00102E5E">
        <w:rPr>
          <w:rFonts w:ascii="Times New Roman" w:eastAsia="Times New Roman" w:hAnsi="Times New Roman" w:cs="Times New Roman"/>
          <w:color w:val="000000"/>
          <w:spacing w:val="-1"/>
          <w:position w:val="5"/>
          <w:sz w:val="24"/>
          <w:szCs w:val="24"/>
          <w:lang w:val="ru-RU"/>
        </w:rPr>
        <w:t>те</w:t>
      </w:r>
      <w:r w:rsidRPr="00102E5E">
        <w:rPr>
          <w:rFonts w:ascii="Times New Roman" w:eastAsia="Times New Roman" w:hAnsi="Times New Roman" w:cs="Times New Roman"/>
          <w:color w:val="000000"/>
          <w:position w:val="5"/>
          <w:sz w:val="24"/>
          <w:szCs w:val="24"/>
          <w:lang w:val="ru-RU"/>
        </w:rPr>
        <w:t>ль</w:t>
      </w:r>
      <w:r w:rsidRPr="00102E5E">
        <w:rPr>
          <w:rFonts w:ascii="Times New Roman" w:eastAsia="Times New Roman" w:hAnsi="Times New Roman" w:cs="Times New Roman"/>
          <w:color w:val="000000"/>
          <w:spacing w:val="1"/>
          <w:w w:val="99"/>
          <w:position w:val="5"/>
          <w:sz w:val="24"/>
          <w:szCs w:val="24"/>
          <w:lang w:val="ru-RU"/>
        </w:rPr>
        <w:t>н</w:t>
      </w:r>
      <w:r w:rsidRPr="00102E5E">
        <w:rPr>
          <w:rFonts w:ascii="Times New Roman" w:eastAsia="Times New Roman" w:hAnsi="Times New Roman" w:cs="Times New Roman"/>
          <w:color w:val="000000"/>
          <w:position w:val="5"/>
          <w:sz w:val="24"/>
          <w:szCs w:val="24"/>
          <w:lang w:val="ru-RU"/>
        </w:rPr>
        <w:t>ост</w:t>
      </w:r>
      <w:r w:rsidRPr="00102E5E">
        <w:rPr>
          <w:rFonts w:ascii="Times New Roman" w:eastAsia="Times New Roman" w:hAnsi="Times New Roman" w:cs="Times New Roman"/>
          <w:color w:val="000000"/>
          <w:spacing w:val="1"/>
          <w:w w:val="99"/>
          <w:position w:val="5"/>
          <w:sz w:val="24"/>
          <w:szCs w:val="24"/>
          <w:lang w:val="ru-RU"/>
        </w:rPr>
        <w:t>и</w:t>
      </w:r>
      <w:r w:rsidRPr="00102E5E">
        <w:rPr>
          <w:rFonts w:ascii="Times New Roman" w:eastAsia="Times New Roman" w:hAnsi="Times New Roman" w:cs="Times New Roman"/>
          <w:color w:val="000000"/>
          <w:position w:val="5"/>
          <w:sz w:val="24"/>
          <w:szCs w:val="24"/>
          <w:lang w:val="ru-RU"/>
        </w:rPr>
        <w:t>;</w:t>
      </w:r>
      <w:r w:rsidRPr="00102E5E">
        <w:rPr>
          <w:rFonts w:ascii="Times New Roman" w:eastAsia="Times New Roman" w:hAnsi="Times New Roman" w:cs="Times New Roman"/>
          <w:color w:val="000000"/>
          <w:position w:val="5"/>
          <w:sz w:val="24"/>
          <w:szCs w:val="24"/>
          <w:lang w:val="ru-RU"/>
        </w:rPr>
        <w:tab/>
      </w: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sz w:val="24"/>
          <w:szCs w:val="24"/>
          <w:lang w:val="ru-RU"/>
        </w:rPr>
        <w:t>демонс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руе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ab/>
      </w:r>
      <w:r w:rsidRPr="00102E5E">
        <w:rPr>
          <w:rFonts w:ascii="Times New Roman" w:eastAsia="Times New Roman" w:hAnsi="Times New Roman" w:cs="Times New Roman"/>
          <w:color w:val="000000"/>
          <w:position w:val="5"/>
          <w:sz w:val="24"/>
          <w:szCs w:val="24"/>
          <w:lang w:val="ru-RU"/>
        </w:rPr>
        <w:t>ф</w:t>
      </w:r>
      <w:r w:rsidRPr="00102E5E">
        <w:rPr>
          <w:rFonts w:ascii="Times New Roman" w:eastAsia="Times New Roman" w:hAnsi="Times New Roman" w:cs="Times New Roman"/>
          <w:color w:val="000000"/>
          <w:spacing w:val="-1"/>
          <w:position w:val="-5"/>
          <w:sz w:val="24"/>
          <w:szCs w:val="24"/>
          <w:lang w:val="ru-RU"/>
        </w:rPr>
        <w:t>и</w:t>
      </w:r>
      <w:proofErr w:type="spellStart"/>
      <w:r w:rsidRPr="00102E5E">
        <w:rPr>
          <w:rFonts w:ascii="Times New Roman" w:eastAsia="Times New Roman" w:hAnsi="Times New Roman" w:cs="Times New Roman"/>
          <w:color w:val="000000"/>
          <w:w w:val="99"/>
          <w:position w:val="5"/>
          <w:sz w:val="24"/>
          <w:szCs w:val="24"/>
          <w:lang w:val="ru-RU"/>
        </w:rPr>
        <w:t>з</w:t>
      </w:r>
      <w:r w:rsidRPr="00102E5E">
        <w:rPr>
          <w:rFonts w:ascii="Times New Roman" w:eastAsia="Times New Roman" w:hAnsi="Times New Roman" w:cs="Times New Roman"/>
          <w:color w:val="000000"/>
          <w:position w:val="5"/>
          <w:sz w:val="24"/>
          <w:szCs w:val="24"/>
          <w:lang w:val="ru-RU"/>
        </w:rPr>
        <w:t>иче</w:t>
      </w:r>
      <w:r w:rsidRPr="00102E5E">
        <w:rPr>
          <w:rFonts w:ascii="Times New Roman" w:eastAsia="Times New Roman" w:hAnsi="Times New Roman" w:cs="Times New Roman"/>
          <w:color w:val="000000"/>
          <w:spacing w:val="-1"/>
          <w:position w:val="5"/>
          <w:sz w:val="24"/>
          <w:szCs w:val="24"/>
          <w:lang w:val="ru-RU"/>
        </w:rPr>
        <w:t>с</w:t>
      </w:r>
      <w:r w:rsidRPr="00102E5E">
        <w:rPr>
          <w:rFonts w:ascii="Times New Roman" w:eastAsia="Times New Roman" w:hAnsi="Times New Roman" w:cs="Times New Roman"/>
          <w:color w:val="000000"/>
          <w:position w:val="5"/>
          <w:sz w:val="24"/>
          <w:szCs w:val="24"/>
          <w:lang w:val="ru-RU"/>
        </w:rPr>
        <w:t>к</w:t>
      </w:r>
      <w:proofErr w:type="spellEnd"/>
      <w:r w:rsidRPr="00102E5E">
        <w:rPr>
          <w:rFonts w:ascii="Times New Roman" w:eastAsia="Times New Roman" w:hAnsi="Times New Roman" w:cs="Times New Roman"/>
          <w:color w:val="000000"/>
          <w:spacing w:val="-1"/>
          <w:position w:val="-5"/>
          <w:sz w:val="24"/>
          <w:szCs w:val="24"/>
          <w:lang w:val="ru-RU"/>
        </w:rPr>
        <w:t>и</w:t>
      </w:r>
      <w:r w:rsidRPr="00102E5E">
        <w:rPr>
          <w:rFonts w:ascii="Times New Roman" w:eastAsia="Times New Roman" w:hAnsi="Times New Roman" w:cs="Times New Roman"/>
          <w:color w:val="000000"/>
          <w:position w:val="5"/>
          <w:sz w:val="24"/>
          <w:szCs w:val="24"/>
          <w:lang w:val="ru-RU"/>
        </w:rPr>
        <w:t xml:space="preserve">х </w:t>
      </w:r>
      <w:r w:rsidRPr="00102E5E">
        <w:rPr>
          <w:rFonts w:ascii="Times New Roman" w:eastAsia="Times New Roman" w:hAnsi="Times New Roman" w:cs="Times New Roman"/>
          <w:color w:val="000000"/>
          <w:spacing w:val="-1"/>
          <w:position w:val="-5"/>
          <w:sz w:val="24"/>
          <w:szCs w:val="24"/>
          <w:lang w:val="ru-RU"/>
        </w:rPr>
        <w:t>к</w:t>
      </w:r>
      <w:proofErr w:type="spellStart"/>
      <w:r w:rsidRPr="00102E5E">
        <w:rPr>
          <w:rFonts w:ascii="Times New Roman" w:eastAsia="Times New Roman" w:hAnsi="Times New Roman" w:cs="Times New Roman"/>
          <w:color w:val="000000"/>
          <w:position w:val="5"/>
          <w:sz w:val="24"/>
          <w:szCs w:val="24"/>
          <w:lang w:val="ru-RU"/>
        </w:rPr>
        <w:t>а</w:t>
      </w:r>
      <w:r w:rsidRPr="00102E5E">
        <w:rPr>
          <w:rFonts w:ascii="Times New Roman" w:eastAsia="Times New Roman" w:hAnsi="Times New Roman" w:cs="Times New Roman"/>
          <w:color w:val="000000"/>
          <w:spacing w:val="-1"/>
          <w:position w:val="5"/>
          <w:sz w:val="24"/>
          <w:szCs w:val="24"/>
          <w:lang w:val="ru-RU"/>
        </w:rPr>
        <w:t>ч</w:t>
      </w:r>
      <w:r w:rsidRPr="00102E5E">
        <w:rPr>
          <w:rFonts w:ascii="Times New Roman" w:eastAsia="Times New Roman" w:hAnsi="Times New Roman" w:cs="Times New Roman"/>
          <w:color w:val="000000"/>
          <w:position w:val="5"/>
          <w:sz w:val="24"/>
          <w:szCs w:val="24"/>
          <w:lang w:val="ru-RU"/>
        </w:rPr>
        <w:t>е</w:t>
      </w:r>
      <w:r w:rsidRPr="00102E5E">
        <w:rPr>
          <w:rFonts w:ascii="Times New Roman" w:eastAsia="Times New Roman" w:hAnsi="Times New Roman" w:cs="Times New Roman"/>
          <w:color w:val="000000"/>
          <w:spacing w:val="-1"/>
          <w:position w:val="5"/>
          <w:sz w:val="24"/>
          <w:szCs w:val="24"/>
          <w:lang w:val="ru-RU"/>
        </w:rPr>
        <w:t>с</w:t>
      </w:r>
      <w:r w:rsidRPr="00102E5E">
        <w:rPr>
          <w:rFonts w:ascii="Times New Roman" w:eastAsia="Times New Roman" w:hAnsi="Times New Roman" w:cs="Times New Roman"/>
          <w:color w:val="000000"/>
          <w:position w:val="5"/>
          <w:sz w:val="24"/>
          <w:szCs w:val="24"/>
          <w:lang w:val="ru-RU"/>
        </w:rPr>
        <w:t>тв</w:t>
      </w:r>
      <w:proofErr w:type="spellEnd"/>
      <w:proofErr w:type="gramStart"/>
      <w:r w:rsidRPr="00102E5E">
        <w:rPr>
          <w:rFonts w:ascii="Times New Roman" w:eastAsia="Times New Roman" w:hAnsi="Times New Roman" w:cs="Times New Roman"/>
          <w:color w:val="000000"/>
          <w:position w:val="5"/>
          <w:sz w:val="24"/>
          <w:szCs w:val="24"/>
          <w:lang w:val="ru-RU"/>
        </w:rPr>
        <w:t>.</w:t>
      </w:r>
      <w:proofErr w:type="gramEnd"/>
      <w:r w:rsidRPr="00102E5E">
        <w:rPr>
          <w:rFonts w:ascii="Times New Roman" w:eastAsia="Times New Roman" w:hAnsi="Times New Roman" w:cs="Times New Roman"/>
          <w:color w:val="000000"/>
          <w:position w:val="5"/>
          <w:sz w:val="24"/>
          <w:szCs w:val="24"/>
          <w:lang w:val="ru-RU"/>
        </w:rPr>
        <w:t xml:space="preserve"> </w:t>
      </w:r>
      <w:proofErr w:type="gramStart"/>
      <w:r w:rsidRPr="00102E5E">
        <w:rPr>
          <w:rFonts w:ascii="Times New Roman" w:eastAsia="Times New Roman" w:hAnsi="Times New Roman" w:cs="Times New Roman"/>
          <w:color w:val="0D0D0D"/>
          <w:sz w:val="24"/>
          <w:szCs w:val="24"/>
          <w:lang w:val="ru-RU"/>
        </w:rPr>
        <w:t>г</w:t>
      </w:r>
      <w:proofErr w:type="gramEnd"/>
      <w:r w:rsidRPr="00102E5E">
        <w:rPr>
          <w:rFonts w:ascii="Times New Roman" w:eastAsia="Times New Roman" w:hAnsi="Times New Roman" w:cs="Times New Roman"/>
          <w:color w:val="0D0D0D"/>
          <w:sz w:val="24"/>
          <w:szCs w:val="24"/>
          <w:lang w:val="ru-RU"/>
        </w:rPr>
        <w:t>о</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ов</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w w:val="99"/>
          <w:sz w:val="24"/>
          <w:szCs w:val="24"/>
          <w:lang w:val="ru-RU"/>
        </w:rPr>
        <w:t>ть</w:t>
      </w:r>
      <w:r w:rsidRPr="00102E5E">
        <w:rPr>
          <w:rFonts w:ascii="Times New Roman" w:eastAsia="Times New Roman" w:hAnsi="Times New Roman" w:cs="Times New Roman"/>
          <w:color w:val="0D0D0D"/>
          <w:sz w:val="24"/>
          <w:szCs w:val="24"/>
          <w:lang w:val="ru-RU"/>
        </w:rPr>
        <w:tab/>
        <w:t>к</w:t>
      </w:r>
      <w:r w:rsidRPr="00102E5E">
        <w:rPr>
          <w:rFonts w:ascii="Times New Roman" w:eastAsia="Times New Roman" w:hAnsi="Times New Roman" w:cs="Times New Roman"/>
          <w:color w:val="0D0D0D"/>
          <w:sz w:val="24"/>
          <w:szCs w:val="24"/>
          <w:lang w:val="ru-RU"/>
        </w:rPr>
        <w:tab/>
        <w:t>выпол</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е</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и</w:t>
      </w:r>
      <w:r w:rsidRPr="00102E5E">
        <w:rPr>
          <w:rFonts w:ascii="Times New Roman" w:eastAsia="Times New Roman" w:hAnsi="Times New Roman" w:cs="Times New Roman"/>
          <w:color w:val="0D0D0D"/>
          <w:w w:val="99"/>
          <w:sz w:val="24"/>
          <w:szCs w:val="24"/>
          <w:lang w:val="ru-RU"/>
        </w:rPr>
        <w:t>ю</w:t>
      </w:r>
      <w:r w:rsidRPr="00102E5E">
        <w:rPr>
          <w:rFonts w:ascii="Times New Roman" w:eastAsia="Times New Roman" w:hAnsi="Times New Roman" w:cs="Times New Roman"/>
          <w:color w:val="0D0D0D"/>
          <w:spacing w:val="56"/>
          <w:sz w:val="24"/>
          <w:szCs w:val="24"/>
          <w:lang w:val="ru-RU"/>
        </w:rPr>
        <w:t xml:space="preserve"> </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ц</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 xml:space="preserve">ка </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z w:val="24"/>
          <w:szCs w:val="24"/>
          <w:lang w:val="ru-RU"/>
        </w:rPr>
        <w:t>адан</w:t>
      </w:r>
      <w:r w:rsidRPr="00102E5E">
        <w:rPr>
          <w:rFonts w:ascii="Times New Roman" w:eastAsia="Times New Roman" w:hAnsi="Times New Roman" w:cs="Times New Roman"/>
          <w:color w:val="000000"/>
          <w:w w:val="99"/>
          <w:sz w:val="24"/>
          <w:szCs w:val="24"/>
          <w:lang w:val="ru-RU"/>
        </w:rPr>
        <w:t>ий</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pacing w:val="-2"/>
          <w:sz w:val="24"/>
          <w:szCs w:val="24"/>
          <w:lang w:val="ru-RU"/>
        </w:rPr>
        <w:t>р</w:t>
      </w:r>
      <w:r w:rsidRPr="00102E5E">
        <w:rPr>
          <w:rFonts w:ascii="Times New Roman" w:eastAsia="Times New Roman" w:hAnsi="Times New Roman" w:cs="Times New Roman"/>
          <w:color w:val="000000"/>
          <w:w w:val="99"/>
          <w:sz w:val="24"/>
          <w:szCs w:val="24"/>
          <w:lang w:val="ru-RU"/>
        </w:rPr>
        <w:t>и</w:t>
      </w:r>
    </w:p>
    <w:p w:rsidR="004C2470" w:rsidRPr="00102E5E" w:rsidRDefault="00102E5E">
      <w:pPr>
        <w:widowControl w:val="0"/>
        <w:tabs>
          <w:tab w:val="left" w:pos="7682"/>
        </w:tabs>
        <w:spacing w:before="7" w:line="240" w:lineRule="auto"/>
        <w:ind w:left="3745" w:right="412" w:hanging="3744"/>
        <w:rPr>
          <w:rFonts w:ascii="Times New Roman" w:eastAsia="Times New Roman" w:hAnsi="Times New Roman" w:cs="Times New Roman"/>
          <w:color w:val="0D0D0D"/>
          <w:sz w:val="24"/>
          <w:szCs w:val="24"/>
          <w:lang w:val="ru-RU"/>
        </w:rPr>
      </w:pPr>
      <w:r>
        <w:rPr>
          <w:noProof/>
          <w:lang w:val="ru-RU" w:eastAsia="ru-RU"/>
        </w:rPr>
        <mc:AlternateContent>
          <mc:Choice Requires="wps">
            <w:drawing>
              <wp:anchor distT="0" distB="0" distL="114300" distR="114300" simplePos="0" relativeHeight="251684864" behindDoc="1" locked="0" layoutInCell="0" allowOverlap="1" wp14:anchorId="65B6ADDB" wp14:editId="2C388C57">
                <wp:simplePos x="0" y="0"/>
                <wp:positionH relativeFrom="page">
                  <wp:posOffset>5697982</wp:posOffset>
                </wp:positionH>
                <wp:positionV relativeFrom="paragraph">
                  <wp:posOffset>227521</wp:posOffset>
                </wp:positionV>
                <wp:extent cx="1300041" cy="175245"/>
                <wp:effectExtent l="0" t="0" r="0" b="0"/>
                <wp:wrapNone/>
                <wp:docPr id="45722" name="drawingObject45722"/>
                <wp:cNvGraphicFramePr/>
                <a:graphic xmlns:a="http://schemas.openxmlformats.org/drawingml/2006/main">
                  <a:graphicData uri="http://schemas.microsoft.com/office/word/2010/wordprocessingShape">
                    <wps:wsp>
                      <wps:cNvSpPr txBox="1"/>
                      <wps:spPr>
                        <a:xfrm>
                          <a:off x="0" y="0"/>
                          <a:ext cx="1300041"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еку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w w:val="99"/>
                                <w:sz w:val="24"/>
                                <w:szCs w:val="24"/>
                              </w:rPr>
                              <w:t>л</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z w:val="24"/>
                                <w:szCs w:val="24"/>
                              </w:rPr>
                              <w:t>;</w:t>
                            </w:r>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4250743A" id="drawingObject45722" o:spid="_x0000_s1120" type="#_x0000_t202" style="position:absolute;left:0;text-align:left;margin-left:448.65pt;margin-top:17.9pt;width:102.35pt;height:13.8pt;z-index:-2516316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еку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его 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тро</w:t>
                      </w:r>
                      <w:r>
                        <w:rPr>
                          <w:rFonts w:ascii="Times New Roman" w:eastAsia="Times New Roman" w:hAnsi="Times New Roman" w:cs="Times New Roman"/>
                          <w:color w:val="000000"/>
                          <w:spacing w:val="1"/>
                          <w:w w:val="99"/>
                          <w:sz w:val="24"/>
                          <w:szCs w:val="24"/>
                        </w:rPr>
                        <w:t>л</w:t>
                      </w:r>
                      <w:r>
                        <w:rPr>
                          <w:rFonts w:ascii="Times New Roman" w:eastAsia="Times New Roman" w:hAnsi="Times New Roman" w:cs="Times New Roman"/>
                          <w:color w:val="000000"/>
                          <w:sz w:val="24"/>
                          <w:szCs w:val="24"/>
                        </w:rPr>
                        <w:t>я;</w:t>
                      </w:r>
                    </w:p>
                  </w:txbxContent>
                </v:textbox>
                <w10:wrap anchorx="page"/>
              </v:shape>
            </w:pict>
          </mc:Fallback>
        </mc:AlternateContent>
      </w:r>
      <w:r>
        <w:rPr>
          <w:noProof/>
          <w:lang w:val="ru-RU" w:eastAsia="ru-RU"/>
        </w:rPr>
        <mc:AlternateContent>
          <mc:Choice Requires="wps">
            <w:drawing>
              <wp:anchor distT="0" distB="0" distL="114300" distR="114300" simplePos="0" relativeHeight="251688960" behindDoc="1" locked="0" layoutInCell="0" allowOverlap="1" wp14:anchorId="106CC105" wp14:editId="3735A75F">
                <wp:simplePos x="0" y="0"/>
                <wp:positionH relativeFrom="page">
                  <wp:posOffset>5821426</wp:posOffset>
                </wp:positionH>
                <wp:positionV relativeFrom="paragraph">
                  <wp:posOffset>428689</wp:posOffset>
                </wp:positionV>
                <wp:extent cx="1048991" cy="175245"/>
                <wp:effectExtent l="0" t="0" r="0" b="0"/>
                <wp:wrapNone/>
                <wp:docPr id="45723" name="drawingObject45723"/>
                <wp:cNvGraphicFramePr/>
                <a:graphic xmlns:a="http://schemas.openxmlformats.org/drawingml/2006/main">
                  <a:graphicData uri="http://schemas.microsoft.com/office/word/2010/wordprocessingShape">
                    <wps:wsp>
                      <wps:cNvSpPr txBox="1"/>
                      <wps:spPr>
                        <a:xfrm>
                          <a:off x="0" y="0"/>
                          <a:ext cx="1048991"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промежу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proofErr w:type="spellEnd"/>
                            <w:proofErr w:type="gram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27B84D88" id="drawingObject45723" o:spid="_x0000_s1121" type="#_x0000_t202" style="position:absolute;left:0;text-align:left;margin-left:458.4pt;margin-top:33.75pt;width:82.6pt;height:13.8pt;z-index:-2516275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промежу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p>
                  </w:txbxContent>
                </v:textbox>
                <w10:wrap anchorx="page"/>
              </v:shape>
            </w:pict>
          </mc:Fallback>
        </mc:AlternateConten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роф</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акт</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к</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ер</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ряже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color w:val="0D0D0D"/>
          <w:position w:val="-19"/>
          <w:sz w:val="24"/>
          <w:szCs w:val="24"/>
          <w:lang w:val="ru-RU"/>
        </w:rPr>
        <w:t>ф</w:t>
      </w:r>
      <w:r w:rsidRPr="00102E5E">
        <w:rPr>
          <w:rFonts w:ascii="Times New Roman" w:eastAsia="Times New Roman" w:hAnsi="Times New Roman" w:cs="Times New Roman"/>
          <w:color w:val="0D0D0D"/>
          <w:spacing w:val="2"/>
          <w:position w:val="-19"/>
          <w:sz w:val="24"/>
          <w:szCs w:val="24"/>
          <w:lang w:val="ru-RU"/>
        </w:rPr>
        <w:t>и</w:t>
      </w:r>
      <w:r w:rsidRPr="00102E5E">
        <w:rPr>
          <w:rFonts w:ascii="Times New Roman" w:eastAsia="Times New Roman" w:hAnsi="Times New Roman" w:cs="Times New Roman"/>
          <w:color w:val="0D0D0D"/>
          <w:w w:val="99"/>
          <w:position w:val="-19"/>
          <w:sz w:val="24"/>
          <w:szCs w:val="24"/>
          <w:lang w:val="ru-RU"/>
        </w:rPr>
        <w:t>з</w:t>
      </w:r>
      <w:r w:rsidRPr="00102E5E">
        <w:rPr>
          <w:rFonts w:ascii="Times New Roman" w:eastAsia="Times New Roman" w:hAnsi="Times New Roman" w:cs="Times New Roman"/>
          <w:color w:val="0D0D0D"/>
          <w:position w:val="-19"/>
          <w:sz w:val="24"/>
          <w:szCs w:val="24"/>
          <w:lang w:val="ru-RU"/>
        </w:rPr>
        <w:t>кул</w:t>
      </w:r>
      <w:r w:rsidRPr="00102E5E">
        <w:rPr>
          <w:rFonts w:ascii="Times New Roman" w:eastAsia="Times New Roman" w:hAnsi="Times New Roman" w:cs="Times New Roman"/>
          <w:color w:val="0D0D0D"/>
          <w:spacing w:val="1"/>
          <w:position w:val="-19"/>
          <w:sz w:val="24"/>
          <w:szCs w:val="24"/>
          <w:lang w:val="ru-RU"/>
        </w:rPr>
        <w:t>ь</w:t>
      </w:r>
      <w:r w:rsidRPr="00102E5E">
        <w:rPr>
          <w:rFonts w:ascii="Times New Roman" w:eastAsia="Times New Roman" w:hAnsi="Times New Roman" w:cs="Times New Roman"/>
          <w:color w:val="0D0D0D"/>
          <w:w w:val="99"/>
          <w:position w:val="-19"/>
          <w:sz w:val="24"/>
          <w:szCs w:val="24"/>
          <w:lang w:val="ru-RU"/>
        </w:rPr>
        <w:t>т</w:t>
      </w:r>
      <w:r w:rsidRPr="00102E5E">
        <w:rPr>
          <w:rFonts w:ascii="Times New Roman" w:eastAsia="Times New Roman" w:hAnsi="Times New Roman" w:cs="Times New Roman"/>
          <w:color w:val="0D0D0D"/>
          <w:position w:val="-19"/>
          <w:sz w:val="24"/>
          <w:szCs w:val="24"/>
          <w:lang w:val="ru-RU"/>
        </w:rPr>
        <w:t>у</w:t>
      </w:r>
      <w:r w:rsidRPr="00102E5E">
        <w:rPr>
          <w:rFonts w:ascii="Times New Roman" w:eastAsia="Times New Roman" w:hAnsi="Times New Roman" w:cs="Times New Roman"/>
          <w:color w:val="0D0D0D"/>
          <w:spacing w:val="-1"/>
          <w:position w:val="-19"/>
          <w:sz w:val="24"/>
          <w:szCs w:val="24"/>
          <w:lang w:val="ru-RU"/>
        </w:rPr>
        <w:t>р</w:t>
      </w:r>
      <w:r w:rsidRPr="00102E5E">
        <w:rPr>
          <w:rFonts w:ascii="Times New Roman" w:eastAsia="Times New Roman" w:hAnsi="Times New Roman" w:cs="Times New Roman"/>
          <w:color w:val="0D0D0D"/>
          <w:position w:val="-19"/>
          <w:sz w:val="24"/>
          <w:szCs w:val="24"/>
          <w:lang w:val="ru-RU"/>
        </w:rPr>
        <w:t>н</w:t>
      </w:r>
      <w:r w:rsidRPr="00102E5E">
        <w:rPr>
          <w:rFonts w:ascii="Times New Roman" w:eastAsia="Times New Roman" w:hAnsi="Times New Roman" w:cs="Times New Roman"/>
          <w:color w:val="0D0D0D"/>
          <w:spacing w:val="1"/>
          <w:position w:val="-19"/>
          <w:sz w:val="24"/>
          <w:szCs w:val="24"/>
          <w:lang w:val="ru-RU"/>
        </w:rPr>
        <w:t>о</w:t>
      </w:r>
      <w:r w:rsidRPr="00102E5E">
        <w:rPr>
          <w:rFonts w:ascii="Times New Roman" w:eastAsia="Times New Roman" w:hAnsi="Times New Roman" w:cs="Times New Roman"/>
          <w:color w:val="0D0D0D"/>
          <w:position w:val="-19"/>
          <w:sz w:val="24"/>
          <w:szCs w:val="24"/>
          <w:lang w:val="ru-RU"/>
        </w:rPr>
        <w:t>-спор</w:t>
      </w:r>
      <w:r w:rsidRPr="00102E5E">
        <w:rPr>
          <w:rFonts w:ascii="Times New Roman" w:eastAsia="Times New Roman" w:hAnsi="Times New Roman" w:cs="Times New Roman"/>
          <w:color w:val="0D0D0D"/>
          <w:w w:val="99"/>
          <w:position w:val="-19"/>
          <w:sz w:val="24"/>
          <w:szCs w:val="24"/>
          <w:lang w:val="ru-RU"/>
        </w:rPr>
        <w:t>т</w:t>
      </w:r>
      <w:r w:rsidRPr="00102E5E">
        <w:rPr>
          <w:rFonts w:ascii="Times New Roman" w:eastAsia="Times New Roman" w:hAnsi="Times New Roman" w:cs="Times New Roman"/>
          <w:color w:val="0D0D0D"/>
          <w:spacing w:val="1"/>
          <w:position w:val="-19"/>
          <w:sz w:val="24"/>
          <w:szCs w:val="24"/>
          <w:lang w:val="ru-RU"/>
        </w:rPr>
        <w:t>и</w:t>
      </w:r>
      <w:r w:rsidRPr="00102E5E">
        <w:rPr>
          <w:rFonts w:ascii="Times New Roman" w:eastAsia="Times New Roman" w:hAnsi="Times New Roman" w:cs="Times New Roman"/>
          <w:color w:val="0D0D0D"/>
          <w:spacing w:val="-1"/>
          <w:position w:val="-19"/>
          <w:sz w:val="24"/>
          <w:szCs w:val="24"/>
          <w:lang w:val="ru-RU"/>
        </w:rPr>
        <w:t>в</w:t>
      </w:r>
      <w:r w:rsidRPr="00102E5E">
        <w:rPr>
          <w:rFonts w:ascii="Times New Roman" w:eastAsia="Times New Roman" w:hAnsi="Times New Roman" w:cs="Times New Roman"/>
          <w:color w:val="0D0D0D"/>
          <w:position w:val="-19"/>
          <w:sz w:val="24"/>
          <w:szCs w:val="24"/>
          <w:lang w:val="ru-RU"/>
        </w:rPr>
        <w:t>ного</w:t>
      </w:r>
      <w:r w:rsidRPr="00102E5E">
        <w:rPr>
          <w:rFonts w:ascii="Times New Roman" w:eastAsia="Times New Roman" w:hAnsi="Times New Roman" w:cs="Times New Roman"/>
          <w:color w:val="0D0D0D"/>
          <w:spacing w:val="-16"/>
          <w:position w:val="-19"/>
          <w:sz w:val="24"/>
          <w:szCs w:val="24"/>
          <w:lang w:val="ru-RU"/>
        </w:rPr>
        <w:t xml:space="preserve"> </w:t>
      </w:r>
      <w:proofErr w:type="spellStart"/>
      <w:r w:rsidRPr="00102E5E">
        <w:rPr>
          <w:rFonts w:ascii="Times New Roman" w:eastAsia="Times New Roman" w:hAnsi="Times New Roman" w:cs="Times New Roman"/>
          <w:color w:val="0D0D0D"/>
          <w:position w:val="8"/>
          <w:sz w:val="24"/>
          <w:szCs w:val="24"/>
          <w:lang w:val="ru-RU"/>
        </w:rPr>
        <w:t>ского</w:t>
      </w:r>
      <w:proofErr w:type="spellEnd"/>
      <w:r w:rsidRPr="00102E5E">
        <w:rPr>
          <w:rFonts w:ascii="Times New Roman" w:eastAsia="Times New Roman" w:hAnsi="Times New Roman" w:cs="Times New Roman"/>
          <w:color w:val="0D0D0D"/>
          <w:position w:val="8"/>
          <w:sz w:val="24"/>
          <w:szCs w:val="24"/>
          <w:lang w:val="ru-RU"/>
        </w:rPr>
        <w:tab/>
      </w:r>
      <w:proofErr w:type="gramStart"/>
      <w:r w:rsidRPr="00102E5E">
        <w:rPr>
          <w:rFonts w:ascii="Times New Roman" w:eastAsia="Times New Roman" w:hAnsi="Times New Roman" w:cs="Times New Roman"/>
          <w:color w:val="000000"/>
          <w:position w:val="5"/>
          <w:sz w:val="24"/>
          <w:szCs w:val="24"/>
          <w:lang w:val="ru-RU"/>
        </w:rPr>
        <w:t>проведе</w:t>
      </w:r>
      <w:r w:rsidRPr="00102E5E">
        <w:rPr>
          <w:rFonts w:ascii="Times New Roman" w:eastAsia="Times New Roman" w:hAnsi="Times New Roman" w:cs="Times New Roman"/>
          <w:color w:val="000000"/>
          <w:w w:val="99"/>
          <w:position w:val="5"/>
          <w:sz w:val="24"/>
          <w:szCs w:val="24"/>
          <w:lang w:val="ru-RU"/>
        </w:rPr>
        <w:t>н</w:t>
      </w:r>
      <w:r w:rsidRPr="00102E5E">
        <w:rPr>
          <w:rFonts w:ascii="Times New Roman" w:eastAsia="Times New Roman" w:hAnsi="Times New Roman" w:cs="Times New Roman"/>
          <w:color w:val="000000"/>
          <w:spacing w:val="2"/>
          <w:w w:val="99"/>
          <w:position w:val="5"/>
          <w:sz w:val="24"/>
          <w:szCs w:val="24"/>
          <w:lang w:val="ru-RU"/>
        </w:rPr>
        <w:t>и</w:t>
      </w:r>
      <w:r w:rsidRPr="00102E5E">
        <w:rPr>
          <w:rFonts w:ascii="Times New Roman" w:eastAsia="Times New Roman" w:hAnsi="Times New Roman" w:cs="Times New Roman"/>
          <w:color w:val="000000"/>
          <w:w w:val="99"/>
          <w:position w:val="5"/>
          <w:sz w:val="24"/>
          <w:szCs w:val="24"/>
          <w:lang w:val="ru-RU"/>
        </w:rPr>
        <w:t>и</w:t>
      </w:r>
      <w:proofErr w:type="gramEnd"/>
      <w:r w:rsidRPr="00102E5E">
        <w:rPr>
          <w:rFonts w:ascii="Times New Roman" w:eastAsia="Times New Roman" w:hAnsi="Times New Roman" w:cs="Times New Roman"/>
          <w:color w:val="000000"/>
          <w:position w:val="5"/>
          <w:sz w:val="24"/>
          <w:szCs w:val="24"/>
          <w:lang w:val="ru-RU"/>
        </w:rPr>
        <w:t xml:space="preserve"> </w:t>
      </w:r>
      <w:r w:rsidRPr="00102E5E">
        <w:rPr>
          <w:rFonts w:ascii="Times New Roman" w:eastAsia="Times New Roman" w:hAnsi="Times New Roman" w:cs="Times New Roman"/>
          <w:color w:val="0D0D0D"/>
          <w:sz w:val="24"/>
          <w:szCs w:val="24"/>
          <w:lang w:val="ru-RU"/>
        </w:rPr>
        <w:t>комплекса</w:t>
      </w:r>
      <w:r w:rsidRPr="00102E5E">
        <w:rPr>
          <w:rFonts w:ascii="Times New Roman" w:eastAsia="Times New Roman" w:hAnsi="Times New Roman" w:cs="Times New Roman"/>
          <w:color w:val="0D0D0D"/>
          <w:spacing w:val="147"/>
          <w:sz w:val="24"/>
          <w:szCs w:val="24"/>
          <w:lang w:val="ru-RU"/>
        </w:rPr>
        <w:t xml:space="preserve"> </w:t>
      </w:r>
      <w:r w:rsidRPr="00102E5E">
        <w:rPr>
          <w:rFonts w:ascii="Times New Roman" w:eastAsia="Times New Roman" w:hAnsi="Times New Roman" w:cs="Times New Roman"/>
          <w:color w:val="0D0D0D"/>
          <w:sz w:val="24"/>
          <w:szCs w:val="24"/>
          <w:lang w:val="ru-RU"/>
        </w:rPr>
        <w:t>«го</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ов</w:t>
      </w:r>
      <w:r w:rsidRPr="00102E5E">
        <w:rPr>
          <w:rFonts w:ascii="Times New Roman" w:eastAsia="Times New Roman" w:hAnsi="Times New Roman" w:cs="Times New Roman"/>
          <w:color w:val="0D0D0D"/>
          <w:spacing w:val="149"/>
          <w:sz w:val="24"/>
          <w:szCs w:val="24"/>
          <w:lang w:val="ru-RU"/>
        </w:rPr>
        <w:t xml:space="preserve"> </w:t>
      </w:r>
      <w:r w:rsidRPr="00102E5E">
        <w:rPr>
          <w:rFonts w:ascii="Times New Roman" w:eastAsia="Times New Roman" w:hAnsi="Times New Roman" w:cs="Times New Roman"/>
          <w:color w:val="0D0D0D"/>
          <w:sz w:val="24"/>
          <w:szCs w:val="24"/>
          <w:lang w:val="ru-RU"/>
        </w:rPr>
        <w:t>к</w:t>
      </w:r>
      <w:r w:rsidRPr="00102E5E">
        <w:rPr>
          <w:rFonts w:ascii="Times New Roman" w:eastAsia="Times New Roman" w:hAnsi="Times New Roman" w:cs="Times New Roman"/>
          <w:color w:val="0D0D0D"/>
          <w:spacing w:val="147"/>
          <w:sz w:val="24"/>
          <w:szCs w:val="24"/>
          <w:lang w:val="ru-RU"/>
        </w:rPr>
        <w:t xml:space="preserve"> </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ру</w:t>
      </w:r>
      <w:r w:rsidRPr="00102E5E">
        <w:rPr>
          <w:rFonts w:ascii="Times New Roman" w:eastAsia="Times New Roman" w:hAnsi="Times New Roman" w:cs="Times New Roman"/>
          <w:color w:val="0D0D0D"/>
          <w:spacing w:val="1"/>
          <w:sz w:val="24"/>
          <w:szCs w:val="24"/>
          <w:lang w:val="ru-RU"/>
        </w:rPr>
        <w:t>д</w:t>
      </w:r>
      <w:r w:rsidRPr="00102E5E">
        <w:rPr>
          <w:rFonts w:ascii="Times New Roman" w:eastAsia="Times New Roman" w:hAnsi="Times New Roman" w:cs="Times New Roman"/>
          <w:color w:val="0D0D0D"/>
          <w:sz w:val="24"/>
          <w:szCs w:val="24"/>
          <w:lang w:val="ru-RU"/>
        </w:rPr>
        <w:t>у</w:t>
      </w:r>
      <w:r w:rsidRPr="00102E5E">
        <w:rPr>
          <w:rFonts w:ascii="Times New Roman" w:eastAsia="Times New Roman" w:hAnsi="Times New Roman" w:cs="Times New Roman"/>
          <w:color w:val="0D0D0D"/>
          <w:spacing w:val="146"/>
          <w:sz w:val="24"/>
          <w:szCs w:val="24"/>
          <w:lang w:val="ru-RU"/>
        </w:rPr>
        <w:t xml:space="preserve"> </w:t>
      </w:r>
      <w:r w:rsidRPr="00102E5E">
        <w:rPr>
          <w:rFonts w:ascii="Times New Roman" w:eastAsia="Times New Roman" w:hAnsi="Times New Roman" w:cs="Times New Roman"/>
          <w:color w:val="0D0D0D"/>
          <w:sz w:val="24"/>
          <w:szCs w:val="24"/>
          <w:lang w:val="ru-RU"/>
        </w:rPr>
        <w:t>и</w:t>
      </w:r>
    </w:p>
    <w:p w:rsidR="004C2470" w:rsidRPr="00102E5E" w:rsidRDefault="00102E5E">
      <w:pPr>
        <w:widowControl w:val="0"/>
        <w:spacing w:before="1" w:line="239" w:lineRule="auto"/>
        <w:ind w:left="3745" w:right="-20"/>
        <w:rPr>
          <w:rFonts w:ascii="Times New Roman" w:eastAsia="Times New Roman" w:hAnsi="Times New Roman" w:cs="Times New Roman"/>
          <w:color w:val="0D0D0D"/>
          <w:sz w:val="24"/>
          <w:szCs w:val="24"/>
          <w:lang w:val="ru-RU"/>
        </w:rPr>
      </w:pPr>
      <w:r>
        <w:rPr>
          <w:noProof/>
          <w:lang w:val="ru-RU" w:eastAsia="ru-RU"/>
        </w:rPr>
        <mc:AlternateContent>
          <mc:Choice Requires="wps">
            <w:drawing>
              <wp:anchor distT="0" distB="0" distL="114300" distR="114300" simplePos="0" relativeHeight="251693056" behindDoc="1" locked="0" layoutInCell="0" allowOverlap="1" wp14:anchorId="2062B716" wp14:editId="06169D17">
                <wp:simplePos x="0" y="0"/>
                <wp:positionH relativeFrom="page">
                  <wp:posOffset>5984494</wp:posOffset>
                </wp:positionH>
                <wp:positionV relativeFrom="paragraph">
                  <wp:posOffset>101537</wp:posOffset>
                </wp:positionV>
                <wp:extent cx="722210" cy="175245"/>
                <wp:effectExtent l="0" t="0" r="0" b="0"/>
                <wp:wrapNone/>
                <wp:docPr id="45724" name="drawingObject45724"/>
                <wp:cNvGraphicFramePr/>
                <a:graphic xmlns:a="http://schemas.openxmlformats.org/drawingml/2006/main">
                  <a:graphicData uri="http://schemas.microsoft.com/office/word/2010/wordprocessingShape">
                    <wps:wsp>
                      <wps:cNvSpPr txBox="1"/>
                      <wps:spPr>
                        <a:xfrm>
                          <a:off x="0" y="0"/>
                          <a:ext cx="722210" cy="175245"/>
                        </a:xfrm>
                        <a:prstGeom prst="rect">
                          <a:avLst/>
                        </a:prstGeom>
                        <a:noFill/>
                      </wps:spPr>
                      <wps:txbx>
                        <w:txbxContent>
                          <w:p w:rsidR="00A70DCD" w:rsidRDefault="00A70DCD">
                            <w:pPr>
                              <w:widowControl w:val="0"/>
                              <w:spacing w:line="275" w:lineRule="exact"/>
                              <w:ind w:right="-20"/>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proofErr w:type="spellEnd"/>
                            <w:proofErr w:type="gramEnd"/>
                          </w:p>
                        </w:txbxContent>
                      </wps:txbx>
                      <wps:bodyPr vertOverflow="overflow" horzOverflow="overflow" vert="horz" lIns="0" tIns="0" rIns="0" bIns="0" anchor="t">
                        <a:spAutoFit/>
                      </wps:bodyPr>
                    </wps:wsp>
                  </a:graphicData>
                </a:graphic>
              </wp:anchor>
            </w:drawing>
          </mc:Choice>
          <mc:Fallback xmlns:w16se="http://schemas.microsoft.com/office/word/2015/wordml/symex" xmlns:w15="http://schemas.microsoft.com/office/word/2012/wordml" xmlns:cx="http://schemas.microsoft.com/office/drawing/2014/chartex">
            <w:pict>
              <v:shape w14:anchorId="188C45A8" id="drawingObject45724" o:spid="_x0000_s1122" type="#_x0000_t202" style="position:absolute;left:0;text-align:left;margin-left:471.2pt;margin-top:8pt;width:56.85pt;height:13.8pt;z-index:-2516234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" o:allowincell="f" filled="f" stroked="f">
                <v:textbox style="mso-fit-shape-to-text:t" inset="0,0,0,0">
                  <w:txbxContent>
                    <w:p w:rsidR="004C2470" w:rsidRDefault="00102E5E">
                      <w:pPr>
                        <w:widowControl w:val="0"/>
                        <w:spacing w:line="275" w:lineRule="exact"/>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p>
                  </w:txbxContent>
                </v:textbox>
                <w10:wrap anchorx="page"/>
              </v:shape>
            </w:pict>
          </mc:Fallback>
        </mc:AlternateContent>
      </w:r>
      <w:r w:rsidRPr="00102E5E">
        <w:rPr>
          <w:rFonts w:ascii="Times New Roman" w:eastAsia="Times New Roman" w:hAnsi="Times New Roman" w:cs="Times New Roman"/>
          <w:color w:val="0D0D0D"/>
          <w:sz w:val="24"/>
          <w:szCs w:val="24"/>
          <w:lang w:val="ru-RU"/>
        </w:rPr>
        <w:t>оборо</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е» (ГТО);</w:t>
      </w:r>
    </w:p>
    <w:p w:rsidR="004C2470" w:rsidRPr="00102E5E" w:rsidRDefault="00102E5E">
      <w:pPr>
        <w:widowControl w:val="0"/>
        <w:tabs>
          <w:tab w:val="left" w:pos="4453"/>
        </w:tabs>
        <w:spacing w:line="239" w:lineRule="auto"/>
        <w:ind w:left="3745" w:right="2178"/>
        <w:jc w:val="both"/>
        <w:rPr>
          <w:rFonts w:ascii="Times New Roman" w:eastAsia="Times New Roman" w:hAnsi="Times New Roman" w:cs="Times New Roman"/>
          <w:color w:val="0D0D0D"/>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sz w:val="24"/>
          <w:szCs w:val="24"/>
          <w:lang w:val="ru-RU"/>
        </w:rPr>
        <w:t>пр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меняе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96"/>
          <w:sz w:val="24"/>
          <w:szCs w:val="24"/>
          <w:lang w:val="ru-RU"/>
        </w:rPr>
        <w:t xml:space="preserve"> </w:t>
      </w:r>
      <w:r w:rsidRPr="00102E5E">
        <w:rPr>
          <w:rFonts w:ascii="Times New Roman" w:eastAsia="Times New Roman" w:hAnsi="Times New Roman" w:cs="Times New Roman"/>
          <w:color w:val="0D0D0D"/>
          <w:sz w:val="24"/>
          <w:szCs w:val="24"/>
          <w:lang w:val="ru-RU"/>
        </w:rPr>
        <w:t>рац</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pacing w:val="-1"/>
          <w:sz w:val="24"/>
          <w:szCs w:val="24"/>
          <w:lang w:val="ru-RU"/>
        </w:rPr>
        <w:t>о</w:t>
      </w:r>
      <w:r w:rsidRPr="00102E5E">
        <w:rPr>
          <w:rFonts w:ascii="Times New Roman" w:eastAsia="Times New Roman" w:hAnsi="Times New Roman" w:cs="Times New Roman"/>
          <w:color w:val="0D0D0D"/>
          <w:spacing w:val="2"/>
          <w:sz w:val="24"/>
          <w:szCs w:val="24"/>
          <w:lang w:val="ru-RU"/>
        </w:rPr>
        <w:t>н</w:t>
      </w:r>
      <w:r w:rsidRPr="00102E5E">
        <w:rPr>
          <w:rFonts w:ascii="Times New Roman" w:eastAsia="Times New Roman" w:hAnsi="Times New Roman" w:cs="Times New Roman"/>
          <w:color w:val="0D0D0D"/>
          <w:sz w:val="24"/>
          <w:szCs w:val="24"/>
          <w:lang w:val="ru-RU"/>
        </w:rPr>
        <w:t>ал</w:t>
      </w:r>
      <w:r w:rsidRPr="00102E5E">
        <w:rPr>
          <w:rFonts w:ascii="Times New Roman" w:eastAsia="Times New Roman" w:hAnsi="Times New Roman" w:cs="Times New Roman"/>
          <w:color w:val="0D0D0D"/>
          <w:w w:val="99"/>
          <w:sz w:val="24"/>
          <w:szCs w:val="24"/>
          <w:lang w:val="ru-RU"/>
        </w:rPr>
        <w:t>ь</w:t>
      </w:r>
      <w:r w:rsidRPr="00102E5E">
        <w:rPr>
          <w:rFonts w:ascii="Times New Roman" w:eastAsia="Times New Roman" w:hAnsi="Times New Roman" w:cs="Times New Roman"/>
          <w:color w:val="0D0D0D"/>
          <w:sz w:val="24"/>
          <w:szCs w:val="24"/>
          <w:lang w:val="ru-RU"/>
        </w:rPr>
        <w:t>ные пр</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емы</w:t>
      </w:r>
      <w:r w:rsidRPr="00102E5E">
        <w:rPr>
          <w:rFonts w:ascii="Times New Roman" w:eastAsia="Times New Roman" w:hAnsi="Times New Roman" w:cs="Times New Roman"/>
          <w:color w:val="0D0D0D"/>
          <w:spacing w:val="85"/>
          <w:sz w:val="24"/>
          <w:szCs w:val="24"/>
          <w:lang w:val="ru-RU"/>
        </w:rPr>
        <w:t xml:space="preserve"> </w:t>
      </w:r>
      <w:r w:rsidRPr="00102E5E">
        <w:rPr>
          <w:rFonts w:ascii="Times New Roman" w:eastAsia="Times New Roman" w:hAnsi="Times New Roman" w:cs="Times New Roman"/>
          <w:color w:val="0D0D0D"/>
          <w:sz w:val="24"/>
          <w:szCs w:val="24"/>
          <w:lang w:val="ru-RU"/>
        </w:rPr>
        <w:t>дв</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га</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ых</w:t>
      </w:r>
      <w:r w:rsidRPr="00102E5E">
        <w:rPr>
          <w:rFonts w:ascii="Times New Roman" w:eastAsia="Times New Roman" w:hAnsi="Times New Roman" w:cs="Times New Roman"/>
          <w:color w:val="0D0D0D"/>
          <w:spacing w:val="83"/>
          <w:sz w:val="24"/>
          <w:szCs w:val="24"/>
          <w:lang w:val="ru-RU"/>
        </w:rPr>
        <w:t xml:space="preserve"> </w:t>
      </w:r>
      <w:r w:rsidRPr="00102E5E">
        <w:rPr>
          <w:rFonts w:ascii="Times New Roman" w:eastAsia="Times New Roman" w:hAnsi="Times New Roman" w:cs="Times New Roman"/>
          <w:color w:val="0D0D0D"/>
          <w:sz w:val="24"/>
          <w:szCs w:val="24"/>
          <w:lang w:val="ru-RU"/>
        </w:rPr>
        <w:t>фу</w:t>
      </w:r>
      <w:r w:rsidRPr="00102E5E">
        <w:rPr>
          <w:rFonts w:ascii="Times New Roman" w:eastAsia="Times New Roman" w:hAnsi="Times New Roman" w:cs="Times New Roman"/>
          <w:color w:val="0D0D0D"/>
          <w:spacing w:val="2"/>
          <w:sz w:val="24"/>
          <w:szCs w:val="24"/>
          <w:lang w:val="ru-RU"/>
        </w:rPr>
        <w:t>н</w:t>
      </w:r>
      <w:r w:rsidRPr="00102E5E">
        <w:rPr>
          <w:rFonts w:ascii="Times New Roman" w:eastAsia="Times New Roman" w:hAnsi="Times New Roman" w:cs="Times New Roman"/>
          <w:color w:val="0D0D0D"/>
          <w:spacing w:val="-1"/>
          <w:sz w:val="24"/>
          <w:szCs w:val="24"/>
          <w:lang w:val="ru-RU"/>
        </w:rPr>
        <w:t>к</w:t>
      </w:r>
      <w:r w:rsidRPr="00102E5E">
        <w:rPr>
          <w:rFonts w:ascii="Times New Roman" w:eastAsia="Times New Roman" w:hAnsi="Times New Roman" w:cs="Times New Roman"/>
          <w:color w:val="0D0D0D"/>
          <w:sz w:val="24"/>
          <w:szCs w:val="24"/>
          <w:lang w:val="ru-RU"/>
        </w:rPr>
        <w:t xml:space="preserve">ций в                      </w:t>
      </w:r>
      <w:r w:rsidRPr="00102E5E">
        <w:rPr>
          <w:rFonts w:ascii="Times New Roman" w:eastAsia="Times New Roman" w:hAnsi="Times New Roman" w:cs="Times New Roman"/>
          <w:color w:val="0D0D0D"/>
          <w:spacing w:val="-14"/>
          <w:sz w:val="24"/>
          <w:szCs w:val="24"/>
          <w:lang w:val="ru-RU"/>
        </w:rPr>
        <w:t xml:space="preserve"> </w:t>
      </w:r>
      <w:r w:rsidRPr="00102E5E">
        <w:rPr>
          <w:rFonts w:ascii="Times New Roman" w:eastAsia="Times New Roman" w:hAnsi="Times New Roman" w:cs="Times New Roman"/>
          <w:color w:val="0D0D0D"/>
          <w:sz w:val="24"/>
          <w:szCs w:val="24"/>
          <w:lang w:val="ru-RU"/>
        </w:rPr>
        <w:t>профес</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pacing w:val="3"/>
          <w:sz w:val="24"/>
          <w:szCs w:val="24"/>
          <w:lang w:val="ru-RU"/>
        </w:rPr>
        <w:t>и</w:t>
      </w:r>
      <w:r w:rsidRPr="00102E5E">
        <w:rPr>
          <w:rFonts w:ascii="Times New Roman" w:eastAsia="Times New Roman" w:hAnsi="Times New Roman" w:cs="Times New Roman"/>
          <w:color w:val="0D0D0D"/>
          <w:sz w:val="24"/>
          <w:szCs w:val="24"/>
          <w:lang w:val="ru-RU"/>
        </w:rPr>
        <w:t>о</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аль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pacing w:val="-1"/>
          <w:sz w:val="24"/>
          <w:szCs w:val="24"/>
          <w:lang w:val="ru-RU"/>
        </w:rPr>
        <w:t>о</w:t>
      </w:r>
      <w:r w:rsidRPr="00102E5E">
        <w:rPr>
          <w:rFonts w:ascii="Times New Roman" w:eastAsia="Times New Roman" w:hAnsi="Times New Roman" w:cs="Times New Roman"/>
          <w:color w:val="0D0D0D"/>
          <w:sz w:val="24"/>
          <w:szCs w:val="24"/>
          <w:lang w:val="ru-RU"/>
        </w:rPr>
        <w:t>й дея</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w:t>
      </w:r>
    </w:p>
    <w:p w:rsidR="004C2470" w:rsidRPr="00102E5E" w:rsidRDefault="00102E5E">
      <w:pPr>
        <w:widowControl w:val="0"/>
        <w:tabs>
          <w:tab w:val="left" w:pos="4453"/>
          <w:tab w:val="left" w:pos="5790"/>
        </w:tabs>
        <w:spacing w:line="240" w:lineRule="auto"/>
        <w:ind w:left="3745" w:right="2139"/>
        <w:rPr>
          <w:rFonts w:ascii="Times New Roman" w:eastAsia="Times New Roman" w:hAnsi="Times New Roman" w:cs="Times New Roman"/>
          <w:color w:val="0D0D0D"/>
          <w:sz w:val="24"/>
          <w:szCs w:val="24"/>
          <w:lang w:val="ru-RU"/>
        </w:rPr>
      </w:pPr>
      <w:r w:rsidRPr="00102E5E">
        <w:rPr>
          <w:rFonts w:ascii="Symbol" w:eastAsia="Symbol" w:hAnsi="Symbol" w:cs="Symbol"/>
          <w:color w:val="0D0D0D"/>
          <w:sz w:val="24"/>
          <w:szCs w:val="24"/>
          <w:lang w:val="ru-RU"/>
        </w:rPr>
        <w:t>−</w:t>
      </w:r>
      <w:r w:rsidRPr="00102E5E">
        <w:rPr>
          <w:rFonts w:ascii="Symbol" w:eastAsia="Symbol" w:hAnsi="Symbol" w:cs="Symbol"/>
          <w:color w:val="0D0D0D"/>
          <w:sz w:val="24"/>
          <w:szCs w:val="24"/>
          <w:lang w:val="ru-RU"/>
        </w:rPr>
        <w:tab/>
      </w:r>
      <w:r w:rsidRPr="00102E5E">
        <w:rPr>
          <w:rFonts w:ascii="Times New Roman" w:eastAsia="Times New Roman" w:hAnsi="Times New Roman" w:cs="Times New Roman"/>
          <w:color w:val="0D0D0D"/>
          <w:sz w:val="24"/>
          <w:szCs w:val="24"/>
          <w:lang w:val="ru-RU"/>
        </w:rPr>
        <w:t>вл</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sz w:val="24"/>
          <w:szCs w:val="24"/>
          <w:lang w:val="ru-RU"/>
        </w:rPr>
        <w:t>де</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ab/>
        <w:t>ф</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pacing w:val="1"/>
          <w:w w:val="99"/>
          <w:sz w:val="24"/>
          <w:szCs w:val="24"/>
          <w:lang w:val="ru-RU"/>
        </w:rPr>
        <w:t>з</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че</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ки</w:t>
      </w:r>
      <w:r w:rsidRPr="00102E5E">
        <w:rPr>
          <w:rFonts w:ascii="Times New Roman" w:eastAsia="Times New Roman" w:hAnsi="Times New Roman" w:cs="Times New Roman"/>
          <w:color w:val="0D0D0D"/>
          <w:spacing w:val="-1"/>
          <w:sz w:val="24"/>
          <w:szCs w:val="24"/>
          <w:lang w:val="ru-RU"/>
        </w:rPr>
        <w:t>м</w:t>
      </w:r>
      <w:r w:rsidRPr="00102E5E">
        <w:rPr>
          <w:rFonts w:ascii="Times New Roman" w:eastAsia="Times New Roman" w:hAnsi="Times New Roman" w:cs="Times New Roman"/>
          <w:color w:val="0D0D0D"/>
          <w:sz w:val="24"/>
          <w:szCs w:val="24"/>
          <w:lang w:val="ru-RU"/>
        </w:rPr>
        <w:t>и упраж</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ен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 xml:space="preserve">ями                   </w:t>
      </w:r>
      <w:r w:rsidRPr="00102E5E">
        <w:rPr>
          <w:rFonts w:ascii="Times New Roman" w:eastAsia="Times New Roman" w:hAnsi="Times New Roman" w:cs="Times New Roman"/>
          <w:color w:val="0D0D0D"/>
          <w:spacing w:val="-10"/>
          <w:sz w:val="24"/>
          <w:szCs w:val="24"/>
          <w:lang w:val="ru-RU"/>
        </w:rPr>
        <w:t xml:space="preserve"> </w:t>
      </w:r>
      <w:r w:rsidRPr="00102E5E">
        <w:rPr>
          <w:rFonts w:ascii="Times New Roman" w:eastAsia="Times New Roman" w:hAnsi="Times New Roman" w:cs="Times New Roman"/>
          <w:color w:val="0D0D0D"/>
          <w:sz w:val="24"/>
          <w:szCs w:val="24"/>
          <w:lang w:val="ru-RU"/>
        </w:rPr>
        <w:t>р</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w w:val="99"/>
          <w:sz w:val="24"/>
          <w:szCs w:val="24"/>
          <w:lang w:val="ru-RU"/>
        </w:rPr>
        <w:t>з</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ой фу</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кц</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pacing w:val="-1"/>
          <w:sz w:val="24"/>
          <w:szCs w:val="24"/>
          <w:lang w:val="ru-RU"/>
        </w:rPr>
        <w:t>о</w:t>
      </w:r>
      <w:r w:rsidRPr="00102E5E">
        <w:rPr>
          <w:rFonts w:ascii="Times New Roman" w:eastAsia="Times New Roman" w:hAnsi="Times New Roman" w:cs="Times New Roman"/>
          <w:color w:val="0D0D0D"/>
          <w:sz w:val="24"/>
          <w:szCs w:val="24"/>
          <w:lang w:val="ru-RU"/>
        </w:rPr>
        <w:t>наль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pacing w:val="-2"/>
          <w:sz w:val="24"/>
          <w:szCs w:val="24"/>
          <w:lang w:val="ru-RU"/>
        </w:rPr>
        <w:t>о</w:t>
      </w:r>
      <w:r w:rsidRPr="00102E5E">
        <w:rPr>
          <w:rFonts w:ascii="Times New Roman" w:eastAsia="Times New Roman" w:hAnsi="Times New Roman" w:cs="Times New Roman"/>
          <w:color w:val="0D0D0D"/>
          <w:sz w:val="24"/>
          <w:szCs w:val="24"/>
          <w:lang w:val="ru-RU"/>
        </w:rPr>
        <w:t>й</w:t>
      </w:r>
      <w:r w:rsidRPr="00102E5E">
        <w:rPr>
          <w:rFonts w:ascii="Times New Roman" w:eastAsia="Times New Roman" w:hAnsi="Times New Roman" w:cs="Times New Roman"/>
          <w:color w:val="0D0D0D"/>
          <w:spacing w:val="27"/>
          <w:sz w:val="24"/>
          <w:szCs w:val="24"/>
          <w:lang w:val="ru-RU"/>
        </w:rPr>
        <w:t xml:space="preserve"> </w:t>
      </w:r>
      <w:r w:rsidRPr="00102E5E">
        <w:rPr>
          <w:rFonts w:ascii="Times New Roman" w:eastAsia="Times New Roman" w:hAnsi="Times New Roman" w:cs="Times New Roman"/>
          <w:color w:val="0D0D0D"/>
          <w:sz w:val="24"/>
          <w:szCs w:val="24"/>
          <w:lang w:val="ru-RU"/>
        </w:rPr>
        <w:t>на</w:t>
      </w:r>
      <w:r w:rsidRPr="00102E5E">
        <w:rPr>
          <w:rFonts w:ascii="Times New Roman" w:eastAsia="Times New Roman" w:hAnsi="Times New Roman" w:cs="Times New Roman"/>
          <w:color w:val="0D0D0D"/>
          <w:spacing w:val="1"/>
          <w:sz w:val="24"/>
          <w:szCs w:val="24"/>
          <w:lang w:val="ru-RU"/>
        </w:rPr>
        <w:t>п</w:t>
      </w:r>
      <w:r w:rsidRPr="00102E5E">
        <w:rPr>
          <w:rFonts w:ascii="Times New Roman" w:eastAsia="Times New Roman" w:hAnsi="Times New Roman" w:cs="Times New Roman"/>
          <w:color w:val="0D0D0D"/>
          <w:sz w:val="24"/>
          <w:szCs w:val="24"/>
          <w:lang w:val="ru-RU"/>
        </w:rPr>
        <w:t>равл</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н</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w:t>
      </w:r>
      <w:r w:rsidRPr="00102E5E">
        <w:rPr>
          <w:rFonts w:ascii="Times New Roman" w:eastAsia="Times New Roman" w:hAnsi="Times New Roman" w:cs="Times New Roman"/>
          <w:color w:val="0D0D0D"/>
          <w:spacing w:val="7"/>
          <w:sz w:val="24"/>
          <w:szCs w:val="24"/>
          <w:lang w:val="ru-RU"/>
        </w:rPr>
        <w:t xml:space="preserve"> </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спо</w:t>
      </w:r>
      <w:r w:rsidRPr="00102E5E">
        <w:rPr>
          <w:rFonts w:ascii="Times New Roman" w:eastAsia="Times New Roman" w:hAnsi="Times New Roman" w:cs="Times New Roman"/>
          <w:color w:val="0D0D0D"/>
          <w:spacing w:val="-1"/>
          <w:sz w:val="24"/>
          <w:szCs w:val="24"/>
          <w:lang w:val="ru-RU"/>
        </w:rPr>
        <w:t>л</w:t>
      </w:r>
      <w:r w:rsidRPr="00102E5E">
        <w:rPr>
          <w:rFonts w:ascii="Times New Roman" w:eastAsia="Times New Roman" w:hAnsi="Times New Roman" w:cs="Times New Roman"/>
          <w:color w:val="0D0D0D"/>
          <w:w w:val="99"/>
          <w:sz w:val="24"/>
          <w:szCs w:val="24"/>
          <w:lang w:val="ru-RU"/>
        </w:rPr>
        <w:t>ь</w:t>
      </w:r>
      <w:r w:rsidRPr="00102E5E">
        <w:rPr>
          <w:rFonts w:ascii="Times New Roman" w:eastAsia="Times New Roman" w:hAnsi="Times New Roman" w:cs="Times New Roman"/>
          <w:color w:val="0D0D0D"/>
          <w:spacing w:val="1"/>
          <w:w w:val="99"/>
          <w:sz w:val="24"/>
          <w:szCs w:val="24"/>
          <w:lang w:val="ru-RU"/>
        </w:rPr>
        <w:t>з</w:t>
      </w:r>
      <w:r w:rsidRPr="00102E5E">
        <w:rPr>
          <w:rFonts w:ascii="Times New Roman" w:eastAsia="Times New Roman" w:hAnsi="Times New Roman" w:cs="Times New Roman"/>
          <w:color w:val="0D0D0D"/>
          <w:sz w:val="24"/>
          <w:szCs w:val="24"/>
          <w:lang w:val="ru-RU"/>
        </w:rPr>
        <w:t>уе</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7"/>
          <w:sz w:val="24"/>
          <w:szCs w:val="24"/>
          <w:lang w:val="ru-RU"/>
        </w:rPr>
        <w:t xml:space="preserve"> </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х</w:t>
      </w:r>
      <w:r w:rsidRPr="00102E5E">
        <w:rPr>
          <w:rFonts w:ascii="Times New Roman" w:eastAsia="Times New Roman" w:hAnsi="Times New Roman" w:cs="Times New Roman"/>
          <w:color w:val="0D0D0D"/>
          <w:spacing w:val="9"/>
          <w:sz w:val="24"/>
          <w:szCs w:val="24"/>
          <w:lang w:val="ru-RU"/>
        </w:rPr>
        <w:t xml:space="preserve"> </w:t>
      </w:r>
      <w:proofErr w:type="gramStart"/>
      <w:r w:rsidRPr="00102E5E">
        <w:rPr>
          <w:rFonts w:ascii="Times New Roman" w:eastAsia="Times New Roman" w:hAnsi="Times New Roman" w:cs="Times New Roman"/>
          <w:color w:val="0D0D0D"/>
          <w:sz w:val="24"/>
          <w:szCs w:val="24"/>
          <w:lang w:val="ru-RU"/>
        </w:rPr>
        <w:t>в</w:t>
      </w:r>
      <w:proofErr w:type="gramEnd"/>
    </w:p>
    <w:p w:rsidR="004C2470" w:rsidRPr="00102E5E" w:rsidRDefault="004C2470">
      <w:pPr>
        <w:spacing w:after="11" w:line="220" w:lineRule="exact"/>
        <w:rPr>
          <w:rFonts w:ascii="Times New Roman" w:eastAsia="Times New Roman" w:hAnsi="Times New Roman" w:cs="Times New Roman"/>
          <w:lang w:val="ru-RU"/>
        </w:rPr>
      </w:pPr>
    </w:p>
    <w:bookmarkEnd w:id="10"/>
    <w:p w:rsidR="004C2470" w:rsidRPr="00102E5E" w:rsidRDefault="004C2470">
      <w:pPr>
        <w:widowControl w:val="0"/>
        <w:spacing w:line="240" w:lineRule="auto"/>
        <w:ind w:left="8997" w:right="-20"/>
        <w:rPr>
          <w:rFonts w:ascii="Times New Roman" w:eastAsia="Times New Roman" w:hAnsi="Times New Roman" w:cs="Times New Roman"/>
          <w:color w:val="000000"/>
          <w:sz w:val="24"/>
          <w:szCs w:val="24"/>
          <w:lang w:val="ru-RU"/>
        </w:rPr>
        <w:sectPr w:rsidR="004C2470" w:rsidRPr="00102E5E">
          <w:type w:val="continuous"/>
          <w:pgSz w:w="11906" w:h="16838"/>
          <w:pgMar w:top="1131" w:right="847" w:bottom="0" w:left="1701" w:header="0" w:footer="0" w:gutter="0"/>
          <w:cols w:space="708"/>
        </w:sectPr>
      </w:pPr>
    </w:p>
    <w:bookmarkStart w:id="11" w:name="_page_360_0"/>
    <w:p w:rsidR="004C2470" w:rsidRPr="00102E5E" w:rsidRDefault="00102E5E">
      <w:pPr>
        <w:widowControl w:val="0"/>
        <w:tabs>
          <w:tab w:val="left" w:pos="4446"/>
          <w:tab w:val="left" w:pos="5354"/>
          <w:tab w:val="left" w:pos="5983"/>
          <w:tab w:val="left" w:pos="7030"/>
        </w:tabs>
        <w:spacing w:before="9" w:line="240" w:lineRule="auto"/>
        <w:ind w:left="3745" w:right="2179"/>
        <w:jc w:val="both"/>
        <w:rPr>
          <w:rFonts w:ascii="Times New Roman" w:eastAsia="Times New Roman" w:hAnsi="Times New Roman" w:cs="Times New Roman"/>
          <w:color w:val="0D0D0D"/>
          <w:sz w:val="24"/>
          <w:szCs w:val="24"/>
          <w:lang w:val="ru-RU"/>
        </w:rPr>
      </w:pPr>
      <w:r>
        <w:rPr>
          <w:noProof/>
          <w:lang w:val="ru-RU" w:eastAsia="ru-RU"/>
        </w:rPr>
        <w:lastRenderedPageBreak/>
        <mc:AlternateContent>
          <mc:Choice Requires="wpg">
            <w:drawing>
              <wp:anchor distT="0" distB="0" distL="114300" distR="114300" simplePos="0" relativeHeight="251694080" behindDoc="1" locked="0" layoutInCell="0" allowOverlap="1">
                <wp:simplePos x="0" y="0"/>
                <wp:positionH relativeFrom="page">
                  <wp:posOffset>1059484</wp:posOffset>
                </wp:positionH>
                <wp:positionV relativeFrom="paragraph">
                  <wp:posOffset>-761</wp:posOffset>
                </wp:positionV>
                <wp:extent cx="5984188" cy="1065528"/>
                <wp:effectExtent l="0" t="0" r="0" b="0"/>
                <wp:wrapNone/>
                <wp:docPr id="45725" name="drawingObject45725"/>
                <wp:cNvGraphicFramePr/>
                <a:graphic xmlns:a="http://schemas.openxmlformats.org/drawingml/2006/main">
                  <a:graphicData uri="http://schemas.microsoft.com/office/word/2010/wordprocessingGroup">
                    <wpg:wgp>
                      <wpg:cNvGrpSpPr/>
                      <wpg:grpSpPr>
                        <a:xfrm>
                          <a:off x="0" y="0"/>
                          <a:ext cx="5984188" cy="1065528"/>
                          <a:chOff x="0" y="0"/>
                          <a:chExt cx="5984188" cy="1065528"/>
                        </a:xfrm>
                        <a:noFill/>
                      </wpg:grpSpPr>
                      <wps:wsp>
                        <wps:cNvPr id="45726" name="Shape 45726"/>
                        <wps:cNvSpPr/>
                        <wps:spPr>
                          <a:xfrm>
                            <a:off x="0"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727" name="Shape 45727"/>
                        <wps:cNvSpPr/>
                        <wps:spPr>
                          <a:xfrm>
                            <a:off x="6095" y="3047"/>
                            <a:ext cx="2371598" cy="0"/>
                          </a:xfrm>
                          <a:custGeom>
                            <a:avLst/>
                            <a:gdLst/>
                            <a:ahLst/>
                            <a:cxnLst/>
                            <a:rect l="0" t="0" r="0" b="0"/>
                            <a:pathLst>
                              <a:path w="2371598">
                                <a:moveTo>
                                  <a:pt x="0" y="0"/>
                                </a:moveTo>
                                <a:lnTo>
                                  <a:pt x="2371598" y="0"/>
                                </a:lnTo>
                              </a:path>
                            </a:pathLst>
                          </a:custGeom>
                          <a:noFill/>
                          <a:ln w="6094">
                            <a:solidFill>
                              <a:srgbClr val="000000"/>
                            </a:solidFill>
                            <a:prstDash val="solid"/>
                          </a:ln>
                        </wps:spPr>
                        <wps:bodyPr vertOverflow="overflow" horzOverflow="overflow" vert="horz" lIns="91440" tIns="45720" rIns="91440" bIns="45720" anchor="t"/>
                      </wps:wsp>
                      <wps:wsp>
                        <wps:cNvPr id="45728" name="Shape 45728"/>
                        <wps:cNvSpPr/>
                        <wps:spPr>
                          <a:xfrm>
                            <a:off x="2380817" y="0"/>
                            <a:ext cx="0" cy="6045"/>
                          </a:xfrm>
                          <a:custGeom>
                            <a:avLst/>
                            <a:gdLst/>
                            <a:ahLst/>
                            <a:cxnLst/>
                            <a:rect l="0" t="0" r="0" b="0"/>
                            <a:pathLst>
                              <a:path h="6045">
                                <a:moveTo>
                                  <a:pt x="0" y="604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729" name="Shape 45729"/>
                        <wps:cNvSpPr/>
                        <wps:spPr>
                          <a:xfrm>
                            <a:off x="2383866" y="3047"/>
                            <a:ext cx="2198242" cy="0"/>
                          </a:xfrm>
                          <a:custGeom>
                            <a:avLst/>
                            <a:gdLst/>
                            <a:ahLst/>
                            <a:cxnLst/>
                            <a:rect l="0" t="0" r="0" b="0"/>
                            <a:pathLst>
                              <a:path w="2198242">
                                <a:moveTo>
                                  <a:pt x="0" y="0"/>
                                </a:moveTo>
                                <a:lnTo>
                                  <a:pt x="2198242" y="0"/>
                                </a:lnTo>
                              </a:path>
                            </a:pathLst>
                          </a:custGeom>
                          <a:noFill/>
                          <a:ln w="6094">
                            <a:solidFill>
                              <a:srgbClr val="000000"/>
                            </a:solidFill>
                            <a:prstDash val="solid"/>
                          </a:ln>
                        </wps:spPr>
                        <wps:bodyPr vertOverflow="overflow" horzOverflow="overflow" vert="horz" lIns="91440" tIns="45720" rIns="91440" bIns="45720" anchor="t"/>
                      </wps:wsp>
                      <wps:wsp>
                        <wps:cNvPr id="45730" name="Shape 45730"/>
                        <wps:cNvSpPr/>
                        <wps:spPr>
                          <a:xfrm>
                            <a:off x="4582109"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5731" name="Shape 45731"/>
                        <wps:cNvSpPr/>
                        <wps:spPr>
                          <a:xfrm>
                            <a:off x="4588205" y="3047"/>
                            <a:ext cx="1389888" cy="0"/>
                          </a:xfrm>
                          <a:custGeom>
                            <a:avLst/>
                            <a:gdLst/>
                            <a:ahLst/>
                            <a:cxnLst/>
                            <a:rect l="0" t="0" r="0" b="0"/>
                            <a:pathLst>
                              <a:path w="1389888">
                                <a:moveTo>
                                  <a:pt x="0" y="0"/>
                                </a:moveTo>
                                <a:lnTo>
                                  <a:pt x="1389888" y="0"/>
                                </a:lnTo>
                              </a:path>
                            </a:pathLst>
                          </a:custGeom>
                          <a:noFill/>
                          <a:ln w="6094">
                            <a:solidFill>
                              <a:srgbClr val="000000"/>
                            </a:solidFill>
                            <a:prstDash val="solid"/>
                          </a:ln>
                        </wps:spPr>
                        <wps:bodyPr vertOverflow="overflow" horzOverflow="overflow" vert="horz" lIns="91440" tIns="45720" rIns="91440" bIns="45720" anchor="t"/>
                      </wps:wsp>
                      <wps:wsp>
                        <wps:cNvPr id="45732" name="Shape 45732"/>
                        <wps:cNvSpPr/>
                        <wps:spPr>
                          <a:xfrm>
                            <a:off x="5978093"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5733" name="Shape 45733"/>
                        <wps:cNvSpPr/>
                        <wps:spPr>
                          <a:xfrm>
                            <a:off x="3047" y="6045"/>
                            <a:ext cx="0" cy="1053387"/>
                          </a:xfrm>
                          <a:custGeom>
                            <a:avLst/>
                            <a:gdLst/>
                            <a:ahLst/>
                            <a:cxnLst/>
                            <a:rect l="0" t="0" r="0" b="0"/>
                            <a:pathLst>
                              <a:path h="1053387">
                                <a:moveTo>
                                  <a:pt x="0" y="105338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734" name="Shape 45734"/>
                        <wps:cNvSpPr/>
                        <wps:spPr>
                          <a:xfrm>
                            <a:off x="0" y="1062480"/>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5735" name="Shape 45735"/>
                        <wps:cNvSpPr/>
                        <wps:spPr>
                          <a:xfrm>
                            <a:off x="6095" y="1062480"/>
                            <a:ext cx="2371598" cy="0"/>
                          </a:xfrm>
                          <a:custGeom>
                            <a:avLst/>
                            <a:gdLst/>
                            <a:ahLst/>
                            <a:cxnLst/>
                            <a:rect l="0" t="0" r="0" b="0"/>
                            <a:pathLst>
                              <a:path w="2371598">
                                <a:moveTo>
                                  <a:pt x="0" y="0"/>
                                </a:moveTo>
                                <a:lnTo>
                                  <a:pt x="2371598" y="0"/>
                                </a:lnTo>
                              </a:path>
                            </a:pathLst>
                          </a:custGeom>
                          <a:noFill/>
                          <a:ln w="6095">
                            <a:solidFill>
                              <a:srgbClr val="000000"/>
                            </a:solidFill>
                            <a:prstDash val="solid"/>
                          </a:ln>
                        </wps:spPr>
                        <wps:bodyPr vertOverflow="overflow" horzOverflow="overflow" vert="horz" lIns="91440" tIns="45720" rIns="91440" bIns="45720" anchor="t"/>
                      </wps:wsp>
                      <wps:wsp>
                        <wps:cNvPr id="45736" name="Shape 45736"/>
                        <wps:cNvSpPr/>
                        <wps:spPr>
                          <a:xfrm>
                            <a:off x="2380817" y="6045"/>
                            <a:ext cx="0" cy="1053387"/>
                          </a:xfrm>
                          <a:custGeom>
                            <a:avLst/>
                            <a:gdLst/>
                            <a:ahLst/>
                            <a:cxnLst/>
                            <a:rect l="0" t="0" r="0" b="0"/>
                            <a:pathLst>
                              <a:path h="1053387">
                                <a:moveTo>
                                  <a:pt x="0" y="1053387"/>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737" name="Shape 45737"/>
                        <wps:cNvSpPr/>
                        <wps:spPr>
                          <a:xfrm>
                            <a:off x="2380817" y="10594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5738" name="Shape 45738"/>
                        <wps:cNvSpPr/>
                        <wps:spPr>
                          <a:xfrm>
                            <a:off x="2383866" y="1062480"/>
                            <a:ext cx="2198242" cy="0"/>
                          </a:xfrm>
                          <a:custGeom>
                            <a:avLst/>
                            <a:gdLst/>
                            <a:ahLst/>
                            <a:cxnLst/>
                            <a:rect l="0" t="0" r="0" b="0"/>
                            <a:pathLst>
                              <a:path w="2198242">
                                <a:moveTo>
                                  <a:pt x="0" y="0"/>
                                </a:moveTo>
                                <a:lnTo>
                                  <a:pt x="2198242" y="0"/>
                                </a:lnTo>
                              </a:path>
                            </a:pathLst>
                          </a:custGeom>
                          <a:noFill/>
                          <a:ln w="6095">
                            <a:solidFill>
                              <a:srgbClr val="000000"/>
                            </a:solidFill>
                            <a:prstDash val="solid"/>
                          </a:ln>
                        </wps:spPr>
                        <wps:bodyPr vertOverflow="overflow" horzOverflow="overflow" vert="horz" lIns="91440" tIns="45720" rIns="91440" bIns="45720" anchor="t"/>
                      </wps:wsp>
                      <wps:wsp>
                        <wps:cNvPr id="45739" name="Shape 45739"/>
                        <wps:cNvSpPr/>
                        <wps:spPr>
                          <a:xfrm>
                            <a:off x="4585157" y="6045"/>
                            <a:ext cx="0" cy="1053387"/>
                          </a:xfrm>
                          <a:custGeom>
                            <a:avLst/>
                            <a:gdLst/>
                            <a:ahLst/>
                            <a:cxnLst/>
                            <a:rect l="0" t="0" r="0" b="0"/>
                            <a:pathLst>
                              <a:path h="1053387">
                                <a:moveTo>
                                  <a:pt x="0" y="1053387"/>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5740" name="Shape 45740"/>
                        <wps:cNvSpPr/>
                        <wps:spPr>
                          <a:xfrm>
                            <a:off x="4582109" y="1062480"/>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5741" name="Shape 45741"/>
                        <wps:cNvSpPr/>
                        <wps:spPr>
                          <a:xfrm>
                            <a:off x="4588205" y="1062480"/>
                            <a:ext cx="1389888" cy="0"/>
                          </a:xfrm>
                          <a:custGeom>
                            <a:avLst/>
                            <a:gdLst/>
                            <a:ahLst/>
                            <a:cxnLst/>
                            <a:rect l="0" t="0" r="0" b="0"/>
                            <a:pathLst>
                              <a:path w="1389888">
                                <a:moveTo>
                                  <a:pt x="0" y="0"/>
                                </a:moveTo>
                                <a:lnTo>
                                  <a:pt x="1389888" y="0"/>
                                </a:lnTo>
                              </a:path>
                            </a:pathLst>
                          </a:custGeom>
                          <a:noFill/>
                          <a:ln w="6095">
                            <a:solidFill>
                              <a:srgbClr val="000000"/>
                            </a:solidFill>
                            <a:prstDash val="solid"/>
                          </a:ln>
                        </wps:spPr>
                        <wps:bodyPr vertOverflow="overflow" horzOverflow="overflow" vert="horz" lIns="91440" tIns="45720" rIns="91440" bIns="45720" anchor="t"/>
                      </wps:wsp>
                      <wps:wsp>
                        <wps:cNvPr id="45742" name="Shape 45742"/>
                        <wps:cNvSpPr/>
                        <wps:spPr>
                          <a:xfrm>
                            <a:off x="5981141" y="6045"/>
                            <a:ext cx="0" cy="1053387"/>
                          </a:xfrm>
                          <a:custGeom>
                            <a:avLst/>
                            <a:gdLst/>
                            <a:ahLst/>
                            <a:cxnLst/>
                            <a:rect l="0" t="0" r="0" b="0"/>
                            <a:pathLst>
                              <a:path h="1053387">
                                <a:moveTo>
                                  <a:pt x="0" y="105338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5743" name="Shape 45743"/>
                        <wps:cNvSpPr/>
                        <wps:spPr>
                          <a:xfrm>
                            <a:off x="5981141" y="1059433"/>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016AC5D1" id="drawingObject45725" o:spid="_x0000_s1026" style="position:absolute;margin-left:83.4pt;margin-top:-.05pt;width:471.2pt;height:83.9pt;z-index:-251622400;mso-position-horizontal-relative:page" coordsize="59841,10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" o:allowincell="f">
                <v:shape id="Shape 45726"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" path="m,l6095,e" filled="f" strokeweight=".16928mm">
                  <v:path arrowok="t" textboxrect="0,0,6095,0"/>
                </v:shape>
                <v:shape id="Shape 45727" o:spid="_x0000_s1028" style="position:absolute;left:60;top:30;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" path="m,l2371598,e" filled="f" strokeweight=".16928mm">
                  <v:path arrowok="t" textboxrect="0,0,2371598,0"/>
                </v:shape>
                <v:shape id="Shape 45728" o:spid="_x0000_s1029" style="position:absolute;left:23808;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" path="m,6045l,e" filled="f" strokeweight=".16928mm">
                  <v:path arrowok="t" textboxrect="0,0,0,6045"/>
                </v:shape>
                <v:shape id="Shape 45729" o:spid="_x0000_s1030" style="position:absolute;left:23838;top:30;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" path="m,l2198242,e" filled="f" strokeweight=".16928mm">
                  <v:path arrowok="t" textboxrect="0,0,2198242,0"/>
                </v:shape>
                <v:shape id="Shape 45730" o:spid="_x0000_s1031" style="position:absolute;left:45821;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" path="m,l6096,e" filled="f" strokeweight=".16928mm">
                  <v:path arrowok="t" textboxrect="0,0,6096,0"/>
                </v:shape>
                <v:shape id="Shape 45731" o:spid="_x0000_s1032" style="position:absolute;left:45882;top:30;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" path="m,l1389888,e" filled="f" strokeweight=".16928mm">
                  <v:path arrowok="t" textboxrect="0,0,1389888,0"/>
                </v:shape>
                <v:shape id="Shape 45732" o:spid="_x0000_s1033" style="position:absolute;left:59780;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" path="m,l6095,e" filled="f" strokeweight=".16928mm">
                  <v:path arrowok="t" textboxrect="0,0,6095,0"/>
                </v:shape>
                <v:shape id="Shape 45733" o:spid="_x0000_s1034" style="position:absolute;left:30;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" path="m,1053387l,e" filled="f" strokeweight=".16931mm">
                  <v:path arrowok="t" textboxrect="0,0,0,1053387"/>
                </v:shape>
                <v:shape id="Shape 45734" o:spid="_x0000_s1035" style="position:absolute;top:10624;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" path="m,l6095,e" filled="f" strokeweight=".16931mm">
                  <v:path arrowok="t" textboxrect="0,0,6095,0"/>
                </v:shape>
                <v:shape id="Shape 45735" o:spid="_x0000_s1036" style="position:absolute;left:60;top:10624;width:23716;height:0;visibility:visible;mso-wrap-style:square;v-text-anchor:top" coordsize="237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" path="m,l2371598,e" filled="f" strokeweight=".16931mm">
                  <v:path arrowok="t" textboxrect="0,0,2371598,0"/>
                </v:shape>
                <v:shape id="Shape 45736" o:spid="_x0000_s1037" style="position:absolute;left:23808;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" path="m,1053387l,e" filled="f" strokeweight=".16928mm">
                  <v:path arrowok="t" textboxrect="0,0,0,1053387"/>
                </v:shape>
                <v:shape id="Shape 45737" o:spid="_x0000_s1038" style="position:absolute;left:23808;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" path="m,6095l,e" filled="f" strokeweight=".16928mm">
                  <v:path arrowok="t" textboxrect="0,0,0,6095"/>
                </v:shape>
                <v:shape id="Shape 45738" o:spid="_x0000_s1039" style="position:absolute;left:23838;top:10624;width:21983;height:0;visibility:visible;mso-wrap-style:square;v-text-anchor:top" coordsize="2198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" path="m,l2198242,e" filled="f" strokeweight=".16931mm">
                  <v:path arrowok="t" textboxrect="0,0,2198242,0"/>
                </v:shape>
                <v:shape id="Shape 45739" o:spid="_x0000_s1040" style="position:absolute;left:45851;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" path="m,1053387l,e" filled="f" strokeweight=".48pt">
                  <v:path arrowok="t" textboxrect="0,0,0,1053387"/>
                </v:shape>
                <v:shape id="Shape 45740" o:spid="_x0000_s1041" style="position:absolute;left:45821;top:1062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" path="m,l6096,e" filled="f" strokeweight=".16931mm">
                  <v:path arrowok="t" textboxrect="0,0,6096,0"/>
                </v:shape>
                <v:shape id="Shape 45741" o:spid="_x0000_s1042" style="position:absolute;left:45882;top:10624;width:13898;height:0;visibility:visible;mso-wrap-style:square;v-text-anchor:top" coordsize="138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" path="m,l1389888,e" filled="f" strokeweight=".16931mm">
                  <v:path arrowok="t" textboxrect="0,0,1389888,0"/>
                </v:shape>
                <v:shape id="Shape 45742" o:spid="_x0000_s1043" style="position:absolute;left:59811;top:60;width:0;height:10534;visibility:visible;mso-wrap-style:square;v-text-anchor:top" coordsize="0,105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" path="m,1053387l,e" filled="f" strokeweight=".16931mm">
                  <v:path arrowok="t" textboxrect="0,0,0,1053387"/>
                </v:shape>
                <v:shape id="Shape 45743" o:spid="_x0000_s1044" style="position:absolute;left:59811;top:10594;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" path="m,6095l,e" filled="f" strokeweight=".16931mm">
                  <v:path arrowok="t" textboxrect="0,0,0,6095"/>
                </v:shape>
                <w10:wrap anchorx="page"/>
              </v:group>
            </w:pict>
          </mc:Fallback>
        </mc:AlternateContent>
      </w:r>
      <w:proofErr w:type="gramStart"/>
      <w:r w:rsidRPr="00102E5E">
        <w:rPr>
          <w:rFonts w:ascii="Times New Roman" w:eastAsia="Times New Roman" w:hAnsi="Times New Roman" w:cs="Times New Roman"/>
          <w:color w:val="0D0D0D"/>
          <w:sz w:val="24"/>
          <w:szCs w:val="24"/>
          <w:lang w:val="ru-RU"/>
        </w:rPr>
        <w:t>режиме</w:t>
      </w:r>
      <w:proofErr w:type="gramEnd"/>
      <w:r w:rsidRPr="00102E5E">
        <w:rPr>
          <w:rFonts w:ascii="Times New Roman" w:eastAsia="Times New Roman" w:hAnsi="Times New Roman" w:cs="Times New Roman"/>
          <w:color w:val="0D0D0D"/>
          <w:sz w:val="24"/>
          <w:szCs w:val="24"/>
          <w:lang w:val="ru-RU"/>
        </w:rPr>
        <w:tab/>
        <w:t>уч</w:t>
      </w:r>
      <w:r w:rsidRPr="00102E5E">
        <w:rPr>
          <w:rFonts w:ascii="Times New Roman" w:eastAsia="Times New Roman" w:hAnsi="Times New Roman" w:cs="Times New Roman"/>
          <w:color w:val="0D0D0D"/>
          <w:spacing w:val="-1"/>
          <w:sz w:val="24"/>
          <w:szCs w:val="24"/>
          <w:lang w:val="ru-RU"/>
        </w:rPr>
        <w:t>е</w:t>
      </w:r>
      <w:r w:rsidRPr="00102E5E">
        <w:rPr>
          <w:rFonts w:ascii="Times New Roman" w:eastAsia="Times New Roman" w:hAnsi="Times New Roman" w:cs="Times New Roman"/>
          <w:color w:val="0D0D0D"/>
          <w:sz w:val="24"/>
          <w:szCs w:val="24"/>
          <w:lang w:val="ru-RU"/>
        </w:rPr>
        <w:t>б</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ой</w:t>
      </w:r>
      <w:r w:rsidRPr="00102E5E">
        <w:rPr>
          <w:rFonts w:ascii="Times New Roman" w:eastAsia="Times New Roman" w:hAnsi="Times New Roman" w:cs="Times New Roman"/>
          <w:color w:val="0D0D0D"/>
          <w:sz w:val="24"/>
          <w:szCs w:val="24"/>
          <w:lang w:val="ru-RU"/>
        </w:rPr>
        <w:tab/>
        <w:t>и про</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pacing w:val="1"/>
          <w:w w:val="99"/>
          <w:sz w:val="24"/>
          <w:szCs w:val="24"/>
          <w:lang w:val="ru-RU"/>
        </w:rPr>
        <w:t>з</w:t>
      </w:r>
      <w:r w:rsidRPr="00102E5E">
        <w:rPr>
          <w:rFonts w:ascii="Times New Roman" w:eastAsia="Times New Roman" w:hAnsi="Times New Roman" w:cs="Times New Roman"/>
          <w:color w:val="0D0D0D"/>
          <w:sz w:val="24"/>
          <w:szCs w:val="24"/>
          <w:lang w:val="ru-RU"/>
        </w:rPr>
        <w:t>водс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ве</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ной</w:t>
      </w:r>
      <w:r w:rsidRPr="00102E5E">
        <w:rPr>
          <w:rFonts w:ascii="Times New Roman" w:eastAsia="Times New Roman" w:hAnsi="Times New Roman" w:cs="Times New Roman"/>
          <w:color w:val="0D0D0D"/>
          <w:spacing w:val="101"/>
          <w:sz w:val="24"/>
          <w:szCs w:val="24"/>
          <w:lang w:val="ru-RU"/>
        </w:rPr>
        <w:t xml:space="preserve"> </w:t>
      </w:r>
      <w:r w:rsidRPr="00102E5E">
        <w:rPr>
          <w:rFonts w:ascii="Times New Roman" w:eastAsia="Times New Roman" w:hAnsi="Times New Roman" w:cs="Times New Roman"/>
          <w:color w:val="0D0D0D"/>
          <w:sz w:val="24"/>
          <w:szCs w:val="24"/>
          <w:lang w:val="ru-RU"/>
        </w:rPr>
        <w:t>де</w:t>
      </w:r>
      <w:r w:rsidRPr="00102E5E">
        <w:rPr>
          <w:rFonts w:ascii="Times New Roman" w:eastAsia="Times New Roman" w:hAnsi="Times New Roman" w:cs="Times New Roman"/>
          <w:color w:val="0D0D0D"/>
          <w:spacing w:val="-1"/>
          <w:sz w:val="24"/>
          <w:szCs w:val="24"/>
          <w:lang w:val="ru-RU"/>
        </w:rPr>
        <w:t>я</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w:t>
      </w:r>
      <w:r w:rsidRPr="00102E5E">
        <w:rPr>
          <w:rFonts w:ascii="Times New Roman" w:eastAsia="Times New Roman" w:hAnsi="Times New Roman" w:cs="Times New Roman"/>
          <w:color w:val="0D0D0D"/>
          <w:w w:val="99"/>
          <w:sz w:val="24"/>
          <w:szCs w:val="24"/>
          <w:lang w:val="ru-RU"/>
        </w:rPr>
        <w:t>ь</w:t>
      </w:r>
      <w:r w:rsidRPr="00102E5E">
        <w:rPr>
          <w:rFonts w:ascii="Times New Roman" w:eastAsia="Times New Roman" w:hAnsi="Times New Roman" w:cs="Times New Roman"/>
          <w:color w:val="0D0D0D"/>
          <w:sz w:val="24"/>
          <w:szCs w:val="24"/>
          <w:lang w:val="ru-RU"/>
        </w:rPr>
        <w:t>н</w:t>
      </w:r>
      <w:r w:rsidRPr="00102E5E">
        <w:rPr>
          <w:rFonts w:ascii="Times New Roman" w:eastAsia="Times New Roman" w:hAnsi="Times New Roman" w:cs="Times New Roman"/>
          <w:color w:val="0D0D0D"/>
          <w:spacing w:val="2"/>
          <w:sz w:val="24"/>
          <w:szCs w:val="24"/>
          <w:lang w:val="ru-RU"/>
        </w:rPr>
        <w:t>о</w:t>
      </w:r>
      <w:r w:rsidRPr="00102E5E">
        <w:rPr>
          <w:rFonts w:ascii="Times New Roman" w:eastAsia="Times New Roman" w:hAnsi="Times New Roman" w:cs="Times New Roman"/>
          <w:color w:val="0D0D0D"/>
          <w:sz w:val="24"/>
          <w:szCs w:val="24"/>
          <w:lang w:val="ru-RU"/>
        </w:rPr>
        <w:t>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и с</w:t>
      </w:r>
      <w:r w:rsidRPr="00102E5E">
        <w:rPr>
          <w:rFonts w:ascii="Times New Roman" w:eastAsia="Times New Roman" w:hAnsi="Times New Roman" w:cs="Times New Roman"/>
          <w:color w:val="0D0D0D"/>
          <w:sz w:val="24"/>
          <w:szCs w:val="24"/>
          <w:lang w:val="ru-RU"/>
        </w:rPr>
        <w:tab/>
        <w:t>цел</w:t>
      </w:r>
      <w:r w:rsidRPr="00102E5E">
        <w:rPr>
          <w:rFonts w:ascii="Times New Roman" w:eastAsia="Times New Roman" w:hAnsi="Times New Roman" w:cs="Times New Roman"/>
          <w:color w:val="0D0D0D"/>
          <w:spacing w:val="1"/>
          <w:w w:val="99"/>
          <w:sz w:val="24"/>
          <w:szCs w:val="24"/>
          <w:lang w:val="ru-RU"/>
        </w:rPr>
        <w:t>ь</w:t>
      </w:r>
      <w:r w:rsidRPr="00102E5E">
        <w:rPr>
          <w:rFonts w:ascii="Times New Roman" w:eastAsia="Times New Roman" w:hAnsi="Times New Roman" w:cs="Times New Roman"/>
          <w:color w:val="0D0D0D"/>
          <w:w w:val="99"/>
          <w:sz w:val="24"/>
          <w:szCs w:val="24"/>
          <w:lang w:val="ru-RU"/>
        </w:rPr>
        <w:t>ю</w:t>
      </w:r>
      <w:r w:rsidRPr="00102E5E">
        <w:rPr>
          <w:rFonts w:ascii="Times New Roman" w:eastAsia="Times New Roman" w:hAnsi="Times New Roman" w:cs="Times New Roman"/>
          <w:color w:val="0D0D0D"/>
          <w:sz w:val="24"/>
          <w:szCs w:val="24"/>
          <w:lang w:val="ru-RU"/>
        </w:rPr>
        <w:t xml:space="preserve">         </w:t>
      </w:r>
      <w:r w:rsidRPr="00102E5E">
        <w:rPr>
          <w:rFonts w:ascii="Times New Roman" w:eastAsia="Times New Roman" w:hAnsi="Times New Roman" w:cs="Times New Roman"/>
          <w:color w:val="0D0D0D"/>
          <w:spacing w:val="-4"/>
          <w:sz w:val="24"/>
          <w:szCs w:val="24"/>
          <w:lang w:val="ru-RU"/>
        </w:rPr>
        <w:t xml:space="preserve"> </w:t>
      </w:r>
      <w:r w:rsidRPr="00102E5E">
        <w:rPr>
          <w:rFonts w:ascii="Times New Roman" w:eastAsia="Times New Roman" w:hAnsi="Times New Roman" w:cs="Times New Roman"/>
          <w:color w:val="0D0D0D"/>
          <w:sz w:val="24"/>
          <w:szCs w:val="24"/>
          <w:lang w:val="ru-RU"/>
        </w:rPr>
        <w:t>пр</w:t>
      </w:r>
      <w:r w:rsidRPr="00102E5E">
        <w:rPr>
          <w:rFonts w:ascii="Times New Roman" w:eastAsia="Times New Roman" w:hAnsi="Times New Roman" w:cs="Times New Roman"/>
          <w:color w:val="0D0D0D"/>
          <w:spacing w:val="-1"/>
          <w:sz w:val="24"/>
          <w:szCs w:val="24"/>
          <w:lang w:val="ru-RU"/>
        </w:rPr>
        <w:t>о</w:t>
      </w:r>
      <w:r w:rsidRPr="00102E5E">
        <w:rPr>
          <w:rFonts w:ascii="Times New Roman" w:eastAsia="Times New Roman" w:hAnsi="Times New Roman" w:cs="Times New Roman"/>
          <w:color w:val="0D0D0D"/>
          <w:sz w:val="24"/>
          <w:szCs w:val="24"/>
          <w:lang w:val="ru-RU"/>
        </w:rPr>
        <w:t>фила</w:t>
      </w:r>
      <w:r w:rsidRPr="00102E5E">
        <w:rPr>
          <w:rFonts w:ascii="Times New Roman" w:eastAsia="Times New Roman" w:hAnsi="Times New Roman" w:cs="Times New Roman"/>
          <w:color w:val="0D0D0D"/>
          <w:spacing w:val="1"/>
          <w:sz w:val="24"/>
          <w:szCs w:val="24"/>
          <w:lang w:val="ru-RU"/>
        </w:rPr>
        <w:t>к</w:t>
      </w:r>
      <w:r w:rsidRPr="00102E5E">
        <w:rPr>
          <w:rFonts w:ascii="Times New Roman" w:eastAsia="Times New Roman" w:hAnsi="Times New Roman" w:cs="Times New Roman"/>
          <w:color w:val="0D0D0D"/>
          <w:spacing w:val="-1"/>
          <w:w w:val="99"/>
          <w:sz w:val="24"/>
          <w:szCs w:val="24"/>
          <w:lang w:val="ru-RU"/>
        </w:rPr>
        <w:t>т</w:t>
      </w:r>
      <w:r w:rsidRPr="00102E5E">
        <w:rPr>
          <w:rFonts w:ascii="Times New Roman" w:eastAsia="Times New Roman" w:hAnsi="Times New Roman" w:cs="Times New Roman"/>
          <w:color w:val="0D0D0D"/>
          <w:sz w:val="24"/>
          <w:szCs w:val="24"/>
          <w:lang w:val="ru-RU"/>
        </w:rPr>
        <w:t>ики переу</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омлен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 xml:space="preserve">я    </w:t>
      </w:r>
      <w:r w:rsidRPr="00102E5E">
        <w:rPr>
          <w:rFonts w:ascii="Times New Roman" w:eastAsia="Times New Roman" w:hAnsi="Times New Roman" w:cs="Times New Roman"/>
          <w:color w:val="0D0D0D"/>
          <w:spacing w:val="-21"/>
          <w:sz w:val="24"/>
          <w:szCs w:val="24"/>
          <w:lang w:val="ru-RU"/>
        </w:rPr>
        <w:t xml:space="preserve"> </w:t>
      </w:r>
      <w:r w:rsidRPr="00102E5E">
        <w:rPr>
          <w:rFonts w:ascii="Times New Roman" w:eastAsia="Times New Roman" w:hAnsi="Times New Roman" w:cs="Times New Roman"/>
          <w:color w:val="0D0D0D"/>
          <w:sz w:val="24"/>
          <w:szCs w:val="24"/>
          <w:lang w:val="ru-RU"/>
        </w:rPr>
        <w:t>и</w:t>
      </w:r>
      <w:r w:rsidRPr="00102E5E">
        <w:rPr>
          <w:rFonts w:ascii="Times New Roman" w:eastAsia="Times New Roman" w:hAnsi="Times New Roman" w:cs="Times New Roman"/>
          <w:color w:val="0D0D0D"/>
          <w:sz w:val="24"/>
          <w:szCs w:val="24"/>
          <w:lang w:val="ru-RU"/>
        </w:rPr>
        <w:tab/>
        <w:t>сохр</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sz w:val="24"/>
          <w:szCs w:val="24"/>
          <w:lang w:val="ru-RU"/>
        </w:rPr>
        <w:t>нен</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я вы</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окой</w:t>
      </w:r>
      <w:r w:rsidRPr="00102E5E">
        <w:rPr>
          <w:rFonts w:ascii="Times New Roman" w:eastAsia="Times New Roman" w:hAnsi="Times New Roman" w:cs="Times New Roman"/>
          <w:color w:val="0D0D0D"/>
          <w:spacing w:val="47"/>
          <w:sz w:val="24"/>
          <w:szCs w:val="24"/>
          <w:lang w:val="ru-RU"/>
        </w:rPr>
        <w:t xml:space="preserve"> </w:t>
      </w:r>
      <w:r w:rsidRPr="00102E5E">
        <w:rPr>
          <w:rFonts w:ascii="Times New Roman" w:eastAsia="Times New Roman" w:hAnsi="Times New Roman" w:cs="Times New Roman"/>
          <w:color w:val="0D0D0D"/>
          <w:sz w:val="24"/>
          <w:szCs w:val="24"/>
          <w:lang w:val="ru-RU"/>
        </w:rPr>
        <w:t>рабо</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оспособ</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и</w:t>
      </w:r>
      <w:r w:rsidRPr="00102E5E">
        <w:rPr>
          <w:rFonts w:ascii="Times New Roman" w:eastAsia="Times New Roman" w:hAnsi="Times New Roman" w:cs="Times New Roman"/>
          <w:color w:val="0D0D0D"/>
          <w:spacing w:val="46"/>
          <w:sz w:val="24"/>
          <w:szCs w:val="24"/>
          <w:lang w:val="ru-RU"/>
        </w:rPr>
        <w:t xml:space="preserve"> </w:t>
      </w:r>
      <w:r w:rsidRPr="00102E5E">
        <w:rPr>
          <w:rFonts w:ascii="Times New Roman" w:eastAsia="Times New Roman" w:hAnsi="Times New Roman" w:cs="Times New Roman"/>
          <w:color w:val="0D0D0D"/>
          <w:sz w:val="24"/>
          <w:szCs w:val="24"/>
          <w:lang w:val="ru-RU"/>
        </w:rPr>
        <w:t>д</w:t>
      </w:r>
      <w:r w:rsidRPr="00102E5E">
        <w:rPr>
          <w:rFonts w:ascii="Times New Roman" w:eastAsia="Times New Roman" w:hAnsi="Times New Roman" w:cs="Times New Roman"/>
          <w:color w:val="0D0D0D"/>
          <w:spacing w:val="-1"/>
          <w:sz w:val="24"/>
          <w:szCs w:val="24"/>
          <w:lang w:val="ru-RU"/>
        </w:rPr>
        <w:t>л</w:t>
      </w:r>
      <w:r w:rsidRPr="00102E5E">
        <w:rPr>
          <w:rFonts w:ascii="Times New Roman" w:eastAsia="Times New Roman" w:hAnsi="Times New Roman" w:cs="Times New Roman"/>
          <w:color w:val="0D0D0D"/>
          <w:sz w:val="24"/>
          <w:szCs w:val="24"/>
          <w:lang w:val="ru-RU"/>
        </w:rPr>
        <w:t>я спец</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sz w:val="24"/>
          <w:szCs w:val="24"/>
          <w:lang w:val="ru-RU"/>
        </w:rPr>
        <w:t>аль</w:t>
      </w:r>
      <w:r w:rsidRPr="00102E5E">
        <w:rPr>
          <w:rFonts w:ascii="Times New Roman" w:eastAsia="Times New Roman" w:hAnsi="Times New Roman" w:cs="Times New Roman"/>
          <w:color w:val="0D0D0D"/>
          <w:spacing w:val="1"/>
          <w:sz w:val="24"/>
          <w:szCs w:val="24"/>
          <w:lang w:val="ru-RU"/>
        </w:rPr>
        <w:t>н</w:t>
      </w:r>
      <w:r w:rsidRPr="00102E5E">
        <w:rPr>
          <w:rFonts w:ascii="Times New Roman" w:eastAsia="Times New Roman" w:hAnsi="Times New Roman" w:cs="Times New Roman"/>
          <w:color w:val="0D0D0D"/>
          <w:sz w:val="24"/>
          <w:szCs w:val="24"/>
          <w:lang w:val="ru-RU"/>
        </w:rPr>
        <w:t>ос</w:t>
      </w:r>
      <w:r w:rsidRPr="00102E5E">
        <w:rPr>
          <w:rFonts w:ascii="Times New Roman" w:eastAsia="Times New Roman" w:hAnsi="Times New Roman" w:cs="Times New Roman"/>
          <w:color w:val="0D0D0D"/>
          <w:spacing w:val="-1"/>
          <w:w w:val="99"/>
          <w:sz w:val="24"/>
          <w:szCs w:val="24"/>
          <w:lang w:val="ru-RU"/>
        </w:rPr>
        <w:t>т</w:t>
      </w:r>
      <w:r w:rsidRPr="00102E5E">
        <w:rPr>
          <w:rFonts w:ascii="Times New Roman" w:eastAsia="Times New Roman" w:hAnsi="Times New Roman" w:cs="Times New Roman"/>
          <w:color w:val="0D0D0D"/>
          <w:sz w:val="24"/>
          <w:szCs w:val="24"/>
          <w:lang w:val="ru-RU"/>
        </w:rPr>
        <w:t>и во</w:t>
      </w:r>
      <w:r w:rsidRPr="00102E5E">
        <w:rPr>
          <w:rFonts w:ascii="Times New Roman" w:eastAsia="Times New Roman" w:hAnsi="Times New Roman" w:cs="Times New Roman"/>
          <w:color w:val="0D0D0D"/>
          <w:spacing w:val="-1"/>
          <w:sz w:val="24"/>
          <w:szCs w:val="24"/>
          <w:lang w:val="ru-RU"/>
        </w:rPr>
        <w:t>с</w:t>
      </w:r>
      <w:r w:rsidRPr="00102E5E">
        <w:rPr>
          <w:rFonts w:ascii="Times New Roman" w:eastAsia="Times New Roman" w:hAnsi="Times New Roman" w:cs="Times New Roman"/>
          <w:color w:val="0D0D0D"/>
          <w:sz w:val="24"/>
          <w:szCs w:val="24"/>
          <w:lang w:val="ru-RU"/>
        </w:rPr>
        <w:t>п</w:t>
      </w:r>
      <w:r w:rsidRPr="00102E5E">
        <w:rPr>
          <w:rFonts w:ascii="Times New Roman" w:eastAsia="Times New Roman" w:hAnsi="Times New Roman" w:cs="Times New Roman"/>
          <w:color w:val="0D0D0D"/>
          <w:spacing w:val="1"/>
          <w:sz w:val="24"/>
          <w:szCs w:val="24"/>
          <w:lang w:val="ru-RU"/>
        </w:rPr>
        <w:t>и</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pacing w:val="-1"/>
          <w:sz w:val="24"/>
          <w:szCs w:val="24"/>
          <w:lang w:val="ru-RU"/>
        </w:rPr>
        <w:t>а</w:t>
      </w:r>
      <w:r w:rsidRPr="00102E5E">
        <w:rPr>
          <w:rFonts w:ascii="Times New Roman" w:eastAsia="Times New Roman" w:hAnsi="Times New Roman" w:cs="Times New Roman"/>
          <w:color w:val="0D0D0D"/>
          <w:w w:val="99"/>
          <w:sz w:val="24"/>
          <w:szCs w:val="24"/>
          <w:lang w:val="ru-RU"/>
        </w:rPr>
        <w:t>т</w:t>
      </w:r>
      <w:r w:rsidRPr="00102E5E">
        <w:rPr>
          <w:rFonts w:ascii="Times New Roman" w:eastAsia="Times New Roman" w:hAnsi="Times New Roman" w:cs="Times New Roman"/>
          <w:color w:val="0D0D0D"/>
          <w:sz w:val="24"/>
          <w:szCs w:val="24"/>
          <w:lang w:val="ru-RU"/>
        </w:rPr>
        <w:t>ель.</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C90EF7" w:rsidRDefault="00C90EF7">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4C2470" w:rsidRPr="00C90EF7" w:rsidRDefault="00C90EF7" w:rsidP="00C90EF7">
      <w:pPr>
        <w:spacing w:line="240" w:lineRule="exact"/>
        <w:jc w:val="right"/>
        <w:rPr>
          <w:rFonts w:ascii="Times New Roman" w:eastAsia="Times New Roman" w:hAnsi="Times New Roman" w:cs="Times New Roman"/>
          <w:b/>
          <w:i/>
          <w:sz w:val="28"/>
          <w:szCs w:val="24"/>
          <w:lang w:val="ru-RU"/>
        </w:rPr>
      </w:pPr>
      <w:r w:rsidRPr="00C90EF7">
        <w:rPr>
          <w:rFonts w:ascii="Times New Roman" w:eastAsia="Times New Roman" w:hAnsi="Times New Roman" w:cs="Times New Roman"/>
          <w:b/>
          <w:i/>
          <w:sz w:val="28"/>
          <w:szCs w:val="24"/>
          <w:lang w:val="ru-RU"/>
        </w:rPr>
        <w:lastRenderedPageBreak/>
        <w:t>Приложение</w:t>
      </w:r>
      <w:r w:rsidRPr="00C90EF7">
        <w:rPr>
          <w:rFonts w:ascii="Times New Roman" w:eastAsia="Times New Roman" w:hAnsi="Times New Roman" w:cs="Times New Roman"/>
          <w:b/>
          <w:i/>
          <w:sz w:val="28"/>
          <w:szCs w:val="24"/>
          <w:lang w:val="ru-RU"/>
        </w:rPr>
        <w:br/>
        <w:t>к рабочей программе</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C90EF7" w:rsidRDefault="00C90EF7" w:rsidP="00C90EF7">
      <w:pPr>
        <w:spacing w:line="240" w:lineRule="auto"/>
        <w:rPr>
          <w:rFonts w:ascii="Times New Roman" w:eastAsia="Times New Roman" w:hAnsi="Times New Roman" w:cs="Times New Roman"/>
          <w:sz w:val="28"/>
          <w:szCs w:val="28"/>
          <w:lang w:val="ru-RU" w:eastAsia="ru-RU"/>
        </w:rPr>
      </w:pPr>
    </w:p>
    <w:p w:rsidR="00C90EF7" w:rsidRDefault="00C90EF7" w:rsidP="00C90EF7">
      <w:pPr>
        <w:spacing w:line="240" w:lineRule="auto"/>
        <w:rPr>
          <w:rFonts w:ascii="Times New Roman" w:eastAsia="Times New Roman" w:hAnsi="Times New Roman" w:cs="Times New Roman"/>
          <w:sz w:val="28"/>
          <w:szCs w:val="28"/>
          <w:lang w:val="ru-RU" w:eastAsia="ru-RU"/>
        </w:rPr>
      </w:pPr>
    </w:p>
    <w:p w:rsidR="00C90EF7" w:rsidRDefault="00C90EF7" w:rsidP="00C90EF7">
      <w:pPr>
        <w:spacing w:line="240" w:lineRule="auto"/>
        <w:rPr>
          <w:rFonts w:ascii="Times New Roman" w:eastAsia="Times New Roman" w:hAnsi="Times New Roman" w:cs="Times New Roman"/>
          <w:sz w:val="28"/>
          <w:szCs w:val="28"/>
          <w:lang w:val="ru-RU" w:eastAsia="ru-RU"/>
        </w:rPr>
      </w:pPr>
    </w:p>
    <w:p w:rsidR="00C90EF7" w:rsidRDefault="00C90EF7" w:rsidP="00C90EF7">
      <w:pPr>
        <w:spacing w:line="240" w:lineRule="auto"/>
        <w:rPr>
          <w:rFonts w:ascii="Times New Roman" w:eastAsia="Times New Roman" w:hAnsi="Times New Roman" w:cs="Times New Roman"/>
          <w:sz w:val="28"/>
          <w:szCs w:val="28"/>
          <w:lang w:val="ru-RU" w:eastAsia="ru-RU"/>
        </w:rPr>
      </w:pPr>
    </w:p>
    <w:p w:rsidR="00C90EF7" w:rsidRDefault="00C90EF7" w:rsidP="00C90EF7">
      <w:pPr>
        <w:spacing w:line="240" w:lineRule="auto"/>
        <w:rPr>
          <w:rFonts w:ascii="Times New Roman" w:eastAsia="Times New Roman" w:hAnsi="Times New Roman" w:cs="Times New Roman"/>
          <w:sz w:val="28"/>
          <w:szCs w:val="28"/>
          <w:lang w:val="ru-RU" w:eastAsia="ru-RU"/>
        </w:rPr>
      </w:pPr>
    </w:p>
    <w:p w:rsidR="00C90EF7" w:rsidRPr="00C90EF7" w:rsidRDefault="00C90EF7" w:rsidP="00C90EF7">
      <w:pPr>
        <w:spacing w:line="240" w:lineRule="auto"/>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right"/>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360" w:lineRule="auto"/>
        <w:jc w:val="center"/>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 xml:space="preserve">ФОНДЫ ОЦЕНОЧНЫХ СРЕДСТВ </w:t>
      </w:r>
    </w:p>
    <w:p w:rsidR="00C90EF7" w:rsidRPr="00C90EF7" w:rsidRDefault="00C90EF7" w:rsidP="00C90EF7">
      <w:pPr>
        <w:spacing w:line="360" w:lineRule="auto"/>
        <w:jc w:val="center"/>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rsidR="00C90EF7" w:rsidRPr="00C90EF7" w:rsidRDefault="00C90EF7" w:rsidP="00C90EF7">
      <w:pPr>
        <w:spacing w:line="360" w:lineRule="auto"/>
        <w:jc w:val="center"/>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И ПРОМЕЖУТОЧНОЙ АТТЕСТАЦИИ</w:t>
      </w: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b/>
          <w:sz w:val="28"/>
          <w:szCs w:val="28"/>
          <w:lang w:val="ru-RU" w:eastAsia="ru-RU"/>
        </w:rPr>
        <w:t>ПО ДИСЦИПЛИНЕ</w:t>
      </w:r>
    </w:p>
    <w:p w:rsidR="00C90EF7" w:rsidRPr="00C90EF7" w:rsidRDefault="00C90EF7" w:rsidP="00C90EF7">
      <w:pPr>
        <w:spacing w:line="240" w:lineRule="auto"/>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СГЦ.04 «Физическая культура»</w:t>
      </w:r>
    </w:p>
    <w:p w:rsidR="00032CBA" w:rsidRDefault="00032CBA">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br w:type="page"/>
      </w:r>
    </w:p>
    <w:p w:rsidR="00C90EF7" w:rsidRPr="00C90EF7" w:rsidRDefault="00C90EF7" w:rsidP="00C90EF7">
      <w:pPr>
        <w:widowControl w:val="0"/>
        <w:spacing w:line="240" w:lineRule="auto"/>
        <w:ind w:firstLine="709"/>
        <w:jc w:val="center"/>
        <w:outlineLvl w:val="0"/>
        <w:rPr>
          <w:rFonts w:ascii="Times New Roman" w:eastAsia="Times New Roman" w:hAnsi="Times New Roman" w:cs="Times New Roman"/>
          <w:b/>
          <w:bCs/>
          <w:kern w:val="32"/>
          <w:sz w:val="28"/>
          <w:szCs w:val="24"/>
          <w:lang w:val="x-none" w:eastAsia="x-none"/>
        </w:rPr>
      </w:pPr>
      <w:bookmarkStart w:id="12" w:name="_Toc316860036"/>
      <w:bookmarkStart w:id="13" w:name="_GoBack"/>
      <w:bookmarkEnd w:id="13"/>
      <w:r w:rsidRPr="00C90EF7">
        <w:rPr>
          <w:rFonts w:ascii="Times New Roman" w:eastAsia="Times New Roman" w:hAnsi="Times New Roman" w:cs="Times New Roman"/>
          <w:b/>
          <w:bCs/>
          <w:kern w:val="32"/>
          <w:sz w:val="28"/>
          <w:szCs w:val="24"/>
          <w:lang w:val="x-none" w:eastAsia="x-none"/>
        </w:rPr>
        <w:lastRenderedPageBreak/>
        <w:t xml:space="preserve">I. Паспорт </w:t>
      </w:r>
      <w:r w:rsidRPr="00C90EF7">
        <w:rPr>
          <w:rFonts w:ascii="Times New Roman" w:eastAsia="Times New Roman" w:hAnsi="Times New Roman" w:cs="Times New Roman"/>
          <w:b/>
          <w:bCs/>
          <w:kern w:val="32"/>
          <w:sz w:val="28"/>
          <w:szCs w:val="24"/>
          <w:lang w:val="ru-RU" w:eastAsia="x-none"/>
        </w:rPr>
        <w:t>фонда</w:t>
      </w:r>
      <w:r w:rsidRPr="00C90EF7">
        <w:rPr>
          <w:rFonts w:ascii="Times New Roman" w:eastAsia="Times New Roman" w:hAnsi="Times New Roman" w:cs="Times New Roman"/>
          <w:b/>
          <w:bCs/>
          <w:kern w:val="32"/>
          <w:sz w:val="28"/>
          <w:szCs w:val="24"/>
          <w:lang w:val="x-none" w:eastAsia="x-none"/>
        </w:rPr>
        <w:t xml:space="preserve"> оценочных средств (</w:t>
      </w:r>
      <w:r w:rsidRPr="00C90EF7">
        <w:rPr>
          <w:rFonts w:ascii="Times New Roman" w:eastAsia="Times New Roman" w:hAnsi="Times New Roman" w:cs="Times New Roman"/>
          <w:b/>
          <w:bCs/>
          <w:kern w:val="32"/>
          <w:sz w:val="28"/>
          <w:szCs w:val="24"/>
          <w:lang w:val="ru-RU" w:eastAsia="x-none"/>
        </w:rPr>
        <w:t>Ф</w:t>
      </w:r>
      <w:r w:rsidRPr="00C90EF7">
        <w:rPr>
          <w:rFonts w:ascii="Times New Roman" w:eastAsia="Times New Roman" w:hAnsi="Times New Roman" w:cs="Times New Roman"/>
          <w:b/>
          <w:bCs/>
          <w:kern w:val="32"/>
          <w:sz w:val="28"/>
          <w:szCs w:val="24"/>
          <w:lang w:val="x-none" w:eastAsia="x-none"/>
        </w:rPr>
        <w:t>ОС)</w:t>
      </w:r>
    </w:p>
    <w:p w:rsidR="00C90EF7" w:rsidRPr="00C90EF7" w:rsidRDefault="00C90EF7" w:rsidP="00C90EF7">
      <w:pPr>
        <w:widowControl w:val="0"/>
        <w:tabs>
          <w:tab w:val="left" w:pos="0"/>
          <w:tab w:val="left" w:pos="426"/>
        </w:tabs>
        <w:spacing w:line="240" w:lineRule="auto"/>
        <w:outlineLvl w:val="1"/>
        <w:rPr>
          <w:rFonts w:ascii="Times New Roman" w:eastAsia="Times New Roman" w:hAnsi="Times New Roman" w:cs="Times New Roman"/>
          <w:b/>
          <w:bCs/>
          <w:iCs/>
          <w:spacing w:val="-2"/>
          <w:sz w:val="28"/>
          <w:szCs w:val="28"/>
          <w:lang w:val="x-none" w:eastAsia="x-none"/>
        </w:rPr>
      </w:pPr>
    </w:p>
    <w:p w:rsidR="00C90EF7" w:rsidRPr="00C90EF7" w:rsidRDefault="00C90EF7" w:rsidP="00C90EF7">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ru-RU" w:eastAsia="x-none"/>
        </w:rPr>
      </w:pPr>
      <w:r w:rsidRPr="00C90EF7">
        <w:rPr>
          <w:rFonts w:ascii="Times New Roman" w:eastAsia="Times New Roman" w:hAnsi="Times New Roman" w:cs="Times New Roman"/>
          <w:b/>
          <w:bCs/>
          <w:iCs/>
          <w:spacing w:val="-2"/>
          <w:sz w:val="28"/>
          <w:szCs w:val="28"/>
          <w:lang w:eastAsia="x-none"/>
        </w:rPr>
        <w:t>I</w:t>
      </w:r>
      <w:r w:rsidRPr="00C90EF7">
        <w:rPr>
          <w:rFonts w:ascii="Times New Roman" w:eastAsia="Times New Roman" w:hAnsi="Times New Roman" w:cs="Times New Roman"/>
          <w:b/>
          <w:bCs/>
          <w:iCs/>
          <w:spacing w:val="-2"/>
          <w:sz w:val="28"/>
          <w:szCs w:val="28"/>
          <w:lang w:val="x-none" w:eastAsia="x-none"/>
        </w:rPr>
        <w:t>.1 Область</w:t>
      </w:r>
      <w:r w:rsidRPr="00C90EF7">
        <w:rPr>
          <w:rFonts w:ascii="Times New Roman" w:eastAsia="Times New Roman" w:hAnsi="Times New Roman" w:cs="Times New Roman"/>
          <w:b/>
          <w:bCs/>
          <w:iCs/>
          <w:sz w:val="28"/>
          <w:szCs w:val="28"/>
          <w:lang w:val="x-none" w:eastAsia="x-none"/>
        </w:rPr>
        <w:t xml:space="preserve"> </w:t>
      </w:r>
      <w:r w:rsidRPr="00C90EF7">
        <w:rPr>
          <w:rFonts w:ascii="Times New Roman" w:eastAsia="Times New Roman" w:hAnsi="Times New Roman" w:cs="Times New Roman"/>
          <w:b/>
          <w:bCs/>
          <w:iCs/>
          <w:spacing w:val="-1"/>
          <w:sz w:val="28"/>
          <w:szCs w:val="28"/>
          <w:lang w:val="x-none" w:eastAsia="x-none"/>
        </w:rPr>
        <w:t>применения</w:t>
      </w:r>
    </w:p>
    <w:p w:rsidR="00C90EF7" w:rsidRPr="00C90EF7" w:rsidRDefault="00C90EF7" w:rsidP="00C90EF7">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Фонд оценочных средств, предназначен для контроля и оценки результатов освоения дисциплины «ФИЗИЧЕСКАЯ КУЛЬТУРА» в рамках программы подготовки специалистов среднего звена по всем специальностям среднего профессионального образования:</w:t>
      </w:r>
    </w:p>
    <w:p w:rsidR="00C90EF7" w:rsidRPr="00C90EF7" w:rsidRDefault="00C90EF7" w:rsidP="00C90EF7">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C90EF7">
        <w:rPr>
          <w:rFonts w:ascii="Times New Roman" w:eastAsia="Times New Roman" w:hAnsi="Times New Roman" w:cs="Times New Roman"/>
          <w:iCs/>
          <w:sz w:val="28"/>
          <w:szCs w:val="28"/>
          <w:lang w:val="ru-RU" w:eastAsia="ru-RU"/>
        </w:rPr>
        <w:t>Ф</w:t>
      </w:r>
      <w:r w:rsidRPr="00C90EF7">
        <w:rPr>
          <w:rFonts w:ascii="Times New Roman" w:eastAsia="Times New Roman" w:hAnsi="Times New Roman" w:cs="Times New Roman"/>
          <w:spacing w:val="-1"/>
          <w:sz w:val="28"/>
          <w:szCs w:val="28"/>
          <w:lang w:val="ru-RU" w:eastAsia="ru-RU"/>
        </w:rPr>
        <w:t>ОС включает комплекты оценочных средств, для проведения текущего (в том числе рубежного) контроля и промежуточной аттестации</w:t>
      </w:r>
      <w:r w:rsidRPr="00C90EF7">
        <w:rPr>
          <w:rFonts w:ascii="Times New Roman" w:eastAsia="Times New Roman" w:hAnsi="Times New Roman" w:cs="Times New Roman"/>
          <w:b/>
          <w:bCs/>
          <w:i/>
          <w:iCs/>
          <w:sz w:val="28"/>
          <w:szCs w:val="28"/>
          <w:lang w:val="ru-RU" w:eastAsia="ru-RU"/>
        </w:rPr>
        <w:t>.</w:t>
      </w:r>
    </w:p>
    <w:p w:rsidR="00C90EF7" w:rsidRPr="00C90EF7" w:rsidRDefault="00C90EF7" w:rsidP="00C90EF7">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ФОС </w:t>
      </w:r>
      <w:proofErr w:type="gramStart"/>
      <w:r w:rsidRPr="00C90EF7">
        <w:rPr>
          <w:rFonts w:ascii="Times New Roman" w:eastAsia="Times New Roman" w:hAnsi="Times New Roman" w:cs="Times New Roman"/>
          <w:sz w:val="28"/>
          <w:szCs w:val="28"/>
          <w:lang w:val="ru-RU" w:eastAsia="ru-RU"/>
        </w:rPr>
        <w:t>разработан</w:t>
      </w:r>
      <w:proofErr w:type="gramEnd"/>
      <w:r w:rsidRPr="00C90EF7">
        <w:rPr>
          <w:rFonts w:ascii="Times New Roman" w:eastAsia="Times New Roman" w:hAnsi="Times New Roman" w:cs="Times New Roman"/>
          <w:sz w:val="28"/>
          <w:szCs w:val="28"/>
          <w:lang w:val="ru-RU" w:eastAsia="ru-RU"/>
        </w:rPr>
        <w:t xml:space="preserve"> в соответствии с:</w:t>
      </w:r>
    </w:p>
    <w:p w:rsidR="00C90EF7" w:rsidRPr="00C90EF7" w:rsidRDefault="00C90EF7" w:rsidP="00C90EF7">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ab/>
        <w:t xml:space="preserve">– Федеральным государственным образовательным стандартом СПО по специальности 49.02.01 Физическая культура от </w:t>
      </w:r>
      <w:r w:rsidRPr="00C90EF7">
        <w:rPr>
          <w:rFonts w:ascii="Times New Roman" w:eastAsia="Times New Roman" w:hAnsi="Times New Roman" w:cs="Times New Roman"/>
          <w:color w:val="000000"/>
          <w:sz w:val="28"/>
          <w:szCs w:val="28"/>
          <w:lang w:val="ru-RU" w:eastAsia="ru-RU"/>
        </w:rPr>
        <w:t>11.08. 2014  № 976.</w:t>
      </w:r>
    </w:p>
    <w:p w:rsidR="00C90EF7" w:rsidRPr="00C90EF7" w:rsidRDefault="00C90EF7" w:rsidP="00C90EF7">
      <w:pPr>
        <w:widowControl w:val="0"/>
        <w:tabs>
          <w:tab w:val="left" w:pos="567"/>
        </w:tabs>
        <w:spacing w:line="240" w:lineRule="auto"/>
        <w:jc w:val="both"/>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8"/>
          <w:szCs w:val="28"/>
          <w:lang w:val="ru-RU" w:eastAsia="ru-RU"/>
        </w:rPr>
        <w:tab/>
      </w:r>
      <w:r w:rsidRPr="00C90EF7">
        <w:rPr>
          <w:rFonts w:ascii="Times New Roman" w:eastAsia="Times New Roman" w:hAnsi="Times New Roman" w:cs="Times New Roman"/>
          <w:color w:val="000000"/>
          <w:spacing w:val="-2"/>
          <w:sz w:val="28"/>
          <w:szCs w:val="28"/>
          <w:lang w:val="ru-RU" w:eastAsia="ru-RU"/>
        </w:rPr>
        <w:t>– </w:t>
      </w:r>
      <w:r w:rsidRPr="00C90EF7">
        <w:rPr>
          <w:rFonts w:ascii="Times New Roman" w:eastAsia="Times New Roman" w:hAnsi="Times New Roman" w:cs="Times New Roman"/>
          <w:sz w:val="28"/>
          <w:szCs w:val="28"/>
          <w:lang w:val="ru-RU" w:eastAsia="ru-RU"/>
        </w:rPr>
        <w:t xml:space="preserve">Письмом </w:t>
      </w:r>
      <w:proofErr w:type="spellStart"/>
      <w:r w:rsidRPr="00C90EF7">
        <w:rPr>
          <w:rFonts w:ascii="Times New Roman" w:eastAsia="Times New Roman" w:hAnsi="Times New Roman" w:cs="Times New Roman"/>
          <w:sz w:val="28"/>
          <w:szCs w:val="28"/>
          <w:lang w:val="ru-RU" w:eastAsia="ru-RU"/>
        </w:rPr>
        <w:t>Минобрнауки</w:t>
      </w:r>
      <w:proofErr w:type="spellEnd"/>
      <w:r w:rsidRPr="00C90EF7">
        <w:rPr>
          <w:rFonts w:ascii="Times New Roman" w:eastAsia="Times New Roman" w:hAnsi="Times New Roman" w:cs="Times New Roman"/>
          <w:sz w:val="28"/>
          <w:szCs w:val="28"/>
          <w:lang w:val="ru-RU" w:eastAsia="ru-RU"/>
        </w:rPr>
        <w:t xml:space="preserve"> России от 17.03.2015 № 06-259</w:t>
      </w:r>
      <w:r w:rsidRPr="00C90EF7">
        <w:rPr>
          <w:rFonts w:ascii="Times New Roman" w:eastAsia="Times New Roman" w:hAnsi="Times New Roman" w:cs="Times New Roman"/>
          <w:sz w:val="28"/>
          <w:szCs w:val="28"/>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90EF7" w:rsidRPr="00C90EF7" w:rsidRDefault="00C90EF7" w:rsidP="00C90EF7">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C90EF7">
        <w:rPr>
          <w:rFonts w:ascii="Times New Roman" w:eastAsia="Times New Roman" w:hAnsi="Times New Roman" w:cs="Times New Roman"/>
          <w:color w:val="000000"/>
          <w:spacing w:val="-2"/>
          <w:sz w:val="28"/>
          <w:szCs w:val="28"/>
          <w:lang w:val="ru-RU" w:eastAsia="ru-RU"/>
        </w:rPr>
        <w:t>– </w:t>
      </w:r>
      <w:r w:rsidRPr="00C90EF7">
        <w:rPr>
          <w:rFonts w:ascii="Times New Roman" w:eastAsia="Times New Roman" w:hAnsi="Times New Roman" w:cs="Times New Roman"/>
          <w:sz w:val="28"/>
          <w:szCs w:val="28"/>
          <w:lang w:val="ru-RU" w:eastAsia="ru-RU"/>
        </w:rPr>
        <w:t>Рабочей программой учебной дисциплины Физическая культура</w:t>
      </w:r>
      <w:r w:rsidRPr="00C90EF7">
        <w:rPr>
          <w:rFonts w:ascii="Times New Roman" w:eastAsia="Times New Roman" w:hAnsi="Times New Roman" w:cs="Times New Roman"/>
          <w:bCs/>
          <w:iCs/>
          <w:sz w:val="28"/>
          <w:szCs w:val="28"/>
          <w:lang w:val="ru-RU" w:eastAsia="ru-RU"/>
        </w:rPr>
        <w:t>;</w:t>
      </w:r>
    </w:p>
    <w:p w:rsidR="00C90EF7" w:rsidRPr="00C90EF7" w:rsidRDefault="00C90EF7" w:rsidP="00C90EF7">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C90EF7">
        <w:rPr>
          <w:rFonts w:ascii="Times New Roman" w:eastAsia="Times New Roman" w:hAnsi="Times New Roman" w:cs="Times New Roman"/>
          <w:bCs/>
          <w:iCs/>
          <w:sz w:val="28"/>
          <w:szCs w:val="28"/>
          <w:lang w:val="ru-RU" w:eastAsia="ru-RU"/>
        </w:rPr>
        <w:t xml:space="preserve">– Порядком организации и проведения текущего контроля успеваемости и промежуточной аттестации </w:t>
      </w:r>
      <w:proofErr w:type="gramStart"/>
      <w:r w:rsidRPr="00C90EF7">
        <w:rPr>
          <w:rFonts w:ascii="Times New Roman" w:eastAsia="Times New Roman" w:hAnsi="Times New Roman" w:cs="Times New Roman"/>
          <w:bCs/>
          <w:iCs/>
          <w:sz w:val="28"/>
          <w:szCs w:val="28"/>
          <w:lang w:val="ru-RU" w:eastAsia="ru-RU"/>
        </w:rPr>
        <w:t>обучающихся</w:t>
      </w:r>
      <w:proofErr w:type="gramEnd"/>
      <w:r w:rsidRPr="00C90EF7">
        <w:rPr>
          <w:rFonts w:ascii="Times New Roman" w:eastAsia="Times New Roman" w:hAnsi="Times New Roman" w:cs="Times New Roman"/>
          <w:bCs/>
          <w:iCs/>
          <w:sz w:val="28"/>
          <w:szCs w:val="28"/>
          <w:lang w:val="ru-RU" w:eastAsia="ru-RU"/>
        </w:rPr>
        <w:t>;</w:t>
      </w:r>
    </w:p>
    <w:p w:rsidR="00C90EF7" w:rsidRPr="00C90EF7" w:rsidRDefault="00C90EF7" w:rsidP="00C90EF7">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C90EF7">
        <w:rPr>
          <w:rFonts w:ascii="Times New Roman" w:eastAsia="Times New Roman" w:hAnsi="Times New Roman" w:cs="Times New Roman"/>
          <w:color w:val="000000"/>
          <w:spacing w:val="-2"/>
          <w:sz w:val="28"/>
          <w:szCs w:val="28"/>
          <w:lang w:val="ru-RU"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C90EF7">
        <w:rPr>
          <w:rFonts w:ascii="Times New Roman" w:eastAsia="Times New Roman" w:hAnsi="Times New Roman" w:cs="Times New Roman"/>
          <w:color w:val="000000"/>
          <w:spacing w:val="-2"/>
          <w:sz w:val="28"/>
          <w:szCs w:val="28"/>
          <w:lang w:val="ru-RU" w:eastAsia="ru-RU"/>
        </w:rPr>
        <w:t>ВО</w:t>
      </w:r>
      <w:proofErr w:type="gramEnd"/>
      <w:r w:rsidRPr="00C90EF7">
        <w:rPr>
          <w:rFonts w:ascii="Times New Roman" w:eastAsia="Times New Roman" w:hAnsi="Times New Roman" w:cs="Times New Roman"/>
          <w:color w:val="000000"/>
          <w:spacing w:val="-2"/>
          <w:sz w:val="28"/>
          <w:szCs w:val="28"/>
          <w:lang w:val="ru-RU" w:eastAsia="ru-RU"/>
        </w:rPr>
        <w:t xml:space="preserve"> «Гжельский государственный университет»;</w:t>
      </w:r>
    </w:p>
    <w:p w:rsidR="00C90EF7" w:rsidRPr="00C90EF7" w:rsidRDefault="00C90EF7" w:rsidP="00C90EF7">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p>
    <w:p w:rsidR="00C90EF7" w:rsidRPr="00C90EF7" w:rsidRDefault="00C90EF7" w:rsidP="00C90EF7">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rsidR="00C90EF7" w:rsidRPr="00C90EF7" w:rsidRDefault="00C90EF7" w:rsidP="00C90EF7">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r w:rsidRPr="00C90EF7">
        <w:rPr>
          <w:rFonts w:ascii="Times New Roman" w:eastAsia="Times New Roman" w:hAnsi="Times New Roman" w:cs="Times New Roman"/>
          <w:b/>
          <w:bCs/>
          <w:spacing w:val="1"/>
          <w:sz w:val="28"/>
          <w:szCs w:val="24"/>
          <w:lang w:eastAsia="ru-RU"/>
        </w:rPr>
        <w:t>I</w:t>
      </w:r>
      <w:r w:rsidRPr="00C90EF7">
        <w:rPr>
          <w:rFonts w:ascii="Times New Roman" w:eastAsia="Times New Roman" w:hAnsi="Times New Roman" w:cs="Times New Roman"/>
          <w:b/>
          <w:bCs/>
          <w:spacing w:val="1"/>
          <w:sz w:val="28"/>
          <w:szCs w:val="24"/>
          <w:lang w:val="ru-RU" w:eastAsia="ru-RU"/>
        </w:rPr>
        <w:t xml:space="preserve">.2 </w:t>
      </w:r>
      <w:r w:rsidRPr="00C90EF7">
        <w:rPr>
          <w:rFonts w:ascii="Times New Roman" w:eastAsia="Times New Roman" w:hAnsi="Times New Roman" w:cs="Times New Roman"/>
          <w:b/>
          <w:bCs/>
          <w:spacing w:val="-1"/>
          <w:sz w:val="28"/>
          <w:szCs w:val="24"/>
          <w:lang w:val="ru-RU" w:eastAsia="ru-RU"/>
        </w:rPr>
        <w:t>Результаты освоения учебной дисциплины, подлежащее проверке</w:t>
      </w:r>
    </w:p>
    <w:p w:rsidR="00C90EF7" w:rsidRPr="00C90EF7" w:rsidRDefault="00C90EF7" w:rsidP="00C90EF7">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287"/>
        <w:gridCol w:w="3191"/>
      </w:tblGrid>
      <w:tr w:rsidR="00C90EF7" w:rsidRPr="00C90EF7" w:rsidTr="00C90EF7">
        <w:tc>
          <w:tcPr>
            <w:tcW w:w="2093" w:type="dxa"/>
            <w:tcBorders>
              <w:top w:val="single" w:sz="4" w:space="0" w:color="auto"/>
              <w:left w:val="single" w:sz="4" w:space="0" w:color="auto"/>
              <w:bottom w:val="single" w:sz="4" w:space="0" w:color="auto"/>
              <w:right w:val="single" w:sz="4" w:space="0" w:color="auto"/>
            </w:tcBorders>
            <w:hideMark/>
          </w:tcPr>
          <w:bookmarkEnd w:id="12"/>
          <w:p w:rsidR="00C90EF7" w:rsidRPr="00C90EF7" w:rsidRDefault="00C90EF7" w:rsidP="00C90EF7">
            <w:pPr>
              <w:spacing w:line="240" w:lineRule="auto"/>
              <w:jc w:val="center"/>
              <w:rPr>
                <w:rFonts w:ascii="Times New Roman" w:eastAsia="Times New Roman" w:hAnsi="Times New Roman" w:cs="Times New Roman"/>
                <w:spacing w:val="1"/>
                <w:sz w:val="24"/>
                <w:szCs w:val="28"/>
                <w:lang w:val="ru-RU" w:eastAsia="ru-RU"/>
              </w:rPr>
            </w:pPr>
            <w:r w:rsidRPr="00C90EF7">
              <w:rPr>
                <w:rFonts w:ascii="Times New Roman" w:eastAsia="Times New Roman" w:hAnsi="Times New Roman" w:cs="Times New Roman"/>
                <w:spacing w:val="1"/>
                <w:sz w:val="24"/>
                <w:szCs w:val="28"/>
                <w:lang w:val="ru-RU" w:eastAsia="ru-RU"/>
              </w:rPr>
              <w:t xml:space="preserve">Код </w:t>
            </w:r>
            <w:proofErr w:type="gramStart"/>
            <w:r w:rsidRPr="00C90EF7">
              <w:rPr>
                <w:rFonts w:ascii="Times New Roman" w:eastAsia="Times New Roman" w:hAnsi="Times New Roman" w:cs="Times New Roman"/>
                <w:spacing w:val="1"/>
                <w:sz w:val="24"/>
                <w:szCs w:val="28"/>
                <w:lang w:val="ru-RU" w:eastAsia="ru-RU"/>
              </w:rPr>
              <w:t>ОК</w:t>
            </w:r>
            <w:proofErr w:type="gramEnd"/>
          </w:p>
        </w:tc>
        <w:tc>
          <w:tcPr>
            <w:tcW w:w="428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pacing w:val="1"/>
                <w:sz w:val="24"/>
                <w:szCs w:val="28"/>
                <w:lang w:val="ru-RU" w:eastAsia="ru-RU"/>
              </w:rPr>
            </w:pPr>
            <w:r w:rsidRPr="00C90EF7">
              <w:rPr>
                <w:rFonts w:ascii="Times New Roman" w:eastAsia="Times New Roman" w:hAnsi="Times New Roman" w:cs="Times New Roman"/>
                <w:spacing w:val="1"/>
                <w:sz w:val="24"/>
                <w:szCs w:val="28"/>
                <w:lang w:val="ru-RU" w:eastAsia="ru-RU"/>
              </w:rPr>
              <w:t>Умения</w:t>
            </w:r>
          </w:p>
        </w:tc>
        <w:tc>
          <w:tcPr>
            <w:tcW w:w="319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pacing w:val="1"/>
                <w:sz w:val="24"/>
                <w:szCs w:val="28"/>
                <w:lang w:val="ru-RU" w:eastAsia="ru-RU"/>
              </w:rPr>
            </w:pPr>
            <w:r w:rsidRPr="00C90EF7">
              <w:rPr>
                <w:rFonts w:ascii="Times New Roman" w:eastAsia="Times New Roman" w:hAnsi="Times New Roman" w:cs="Times New Roman"/>
                <w:spacing w:val="1"/>
                <w:sz w:val="24"/>
                <w:szCs w:val="28"/>
                <w:lang w:val="ru-RU" w:eastAsia="ru-RU"/>
              </w:rPr>
              <w:t>Знания</w:t>
            </w:r>
          </w:p>
        </w:tc>
      </w:tr>
      <w:tr w:rsidR="00C90EF7" w:rsidRPr="00C90EF7" w:rsidTr="00C90EF7">
        <w:tc>
          <w:tcPr>
            <w:tcW w:w="20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pacing w:val="1"/>
                <w:sz w:val="24"/>
                <w:szCs w:val="28"/>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c>
          <w:tcPr>
            <w:tcW w:w="428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rPr>
                <w:rFonts w:ascii="Times New Roman" w:eastAsia="Times New Roman" w:hAnsi="Times New Roman" w:cs="Times New Roman"/>
                <w:spacing w:val="1"/>
                <w:sz w:val="24"/>
                <w:szCs w:val="28"/>
                <w:lang w:val="ru-RU" w:eastAsia="ru-RU"/>
              </w:rPr>
            </w:pPr>
            <w:r w:rsidRPr="00C90EF7">
              <w:rPr>
                <w:rFonts w:ascii="Times New Roman" w:eastAsia="Times New Roman" w:hAnsi="Times New Roman" w:cs="Times New Roman"/>
                <w:spacing w:val="1"/>
                <w:sz w:val="24"/>
                <w:szCs w:val="28"/>
                <w:lang w:val="ru-RU" w:eastAsia="ru-RU"/>
              </w:rPr>
              <w:t>−использовать физкультурно-оздоровительную деятельность для</w:t>
            </w:r>
            <w:r w:rsidRPr="00C90EF7">
              <w:rPr>
                <w:rFonts w:ascii="Times New Roman" w:eastAsia="Times New Roman" w:hAnsi="Times New Roman" w:cs="Times New Roman"/>
                <w:spacing w:val="1"/>
                <w:sz w:val="24"/>
                <w:szCs w:val="28"/>
                <w:lang w:val="ru-RU" w:eastAsia="ru-RU"/>
              </w:rPr>
              <w:tab/>
              <w:t>укрепления</w:t>
            </w:r>
            <w:r w:rsidRPr="00C90EF7">
              <w:rPr>
                <w:rFonts w:ascii="Times New Roman" w:eastAsia="Times New Roman" w:hAnsi="Times New Roman" w:cs="Times New Roman"/>
                <w:spacing w:val="1"/>
                <w:sz w:val="24"/>
                <w:szCs w:val="28"/>
                <w:lang w:val="ru-RU" w:eastAsia="ru-RU"/>
              </w:rPr>
              <w:tab/>
              <w:t>здоровья, достижения</w:t>
            </w:r>
            <w:r w:rsidRPr="00C90EF7">
              <w:rPr>
                <w:rFonts w:ascii="Times New Roman" w:eastAsia="Times New Roman" w:hAnsi="Times New Roman" w:cs="Times New Roman"/>
                <w:spacing w:val="1"/>
                <w:sz w:val="24"/>
                <w:szCs w:val="28"/>
                <w:lang w:val="ru-RU" w:eastAsia="ru-RU"/>
              </w:rPr>
              <w:tab/>
              <w:t>жизненных</w:t>
            </w:r>
            <w:r w:rsidRPr="00C90EF7">
              <w:rPr>
                <w:rFonts w:ascii="Times New Roman" w:eastAsia="Times New Roman" w:hAnsi="Times New Roman" w:cs="Times New Roman"/>
                <w:spacing w:val="1"/>
                <w:sz w:val="24"/>
                <w:szCs w:val="28"/>
                <w:lang w:val="ru-RU" w:eastAsia="ru-RU"/>
              </w:rPr>
              <w:tab/>
              <w:t>и профессиональных целей;</w:t>
            </w:r>
          </w:p>
          <w:p w:rsidR="00C90EF7" w:rsidRPr="00C90EF7" w:rsidRDefault="00C90EF7" w:rsidP="00C90EF7">
            <w:pPr>
              <w:spacing w:line="240" w:lineRule="auto"/>
              <w:rPr>
                <w:rFonts w:ascii="Times New Roman" w:eastAsia="Times New Roman" w:hAnsi="Times New Roman" w:cs="Times New Roman"/>
                <w:spacing w:val="1"/>
                <w:sz w:val="24"/>
                <w:szCs w:val="28"/>
                <w:lang w:val="ru-RU" w:eastAsia="ru-RU"/>
              </w:rPr>
            </w:pPr>
            <w:r w:rsidRPr="00C90EF7">
              <w:rPr>
                <w:rFonts w:ascii="Times New Roman" w:eastAsia="Times New Roman" w:hAnsi="Times New Roman" w:cs="Times New Roman"/>
                <w:spacing w:val="1"/>
                <w:sz w:val="24"/>
                <w:szCs w:val="28"/>
                <w:lang w:val="ru-RU" w:eastAsia="ru-RU"/>
              </w:rPr>
              <w:t>−применять</w:t>
            </w:r>
            <w:r w:rsidRPr="00C90EF7">
              <w:rPr>
                <w:rFonts w:ascii="Times New Roman" w:eastAsia="Times New Roman" w:hAnsi="Times New Roman" w:cs="Times New Roman"/>
                <w:spacing w:val="1"/>
                <w:sz w:val="24"/>
                <w:szCs w:val="28"/>
                <w:lang w:val="ru-RU" w:eastAsia="ru-RU"/>
              </w:rPr>
              <w:tab/>
              <w:t>рациональные приемы двигательных функций в                     профессиональной деятельности;</w:t>
            </w: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r w:rsidRPr="00C90EF7">
              <w:rPr>
                <w:rFonts w:ascii="Times New Roman" w:eastAsia="Times New Roman" w:hAnsi="Times New Roman" w:cs="Times New Roman"/>
                <w:spacing w:val="1"/>
                <w:sz w:val="24"/>
                <w:szCs w:val="28"/>
                <w:lang w:val="ru-RU" w:eastAsia="ru-RU"/>
              </w:rPr>
              <w:t>−пользоваться</w:t>
            </w:r>
            <w:r w:rsidRPr="00C90EF7">
              <w:rPr>
                <w:rFonts w:ascii="Times New Roman" w:eastAsia="Times New Roman" w:hAnsi="Times New Roman" w:cs="Times New Roman"/>
                <w:spacing w:val="1"/>
                <w:sz w:val="24"/>
                <w:szCs w:val="28"/>
                <w:lang w:val="ru-RU" w:eastAsia="ru-RU"/>
              </w:rPr>
              <w:tab/>
              <w:t>средствами профилактики перенапряжения, характерными       для</w:t>
            </w:r>
            <w:r w:rsidRPr="00C90EF7">
              <w:rPr>
                <w:rFonts w:ascii="Times New Roman" w:eastAsia="Times New Roman" w:hAnsi="Times New Roman" w:cs="Times New Roman"/>
                <w:spacing w:val="1"/>
                <w:sz w:val="24"/>
                <w:szCs w:val="28"/>
                <w:lang w:val="ru-RU" w:eastAsia="ru-RU"/>
              </w:rPr>
              <w:tab/>
              <w:t>данной специальности</w:t>
            </w: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tc>
        <w:tc>
          <w:tcPr>
            <w:tcW w:w="3191"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widowControl w:val="0"/>
              <w:spacing w:line="237" w:lineRule="auto"/>
              <w:ind w:right="47"/>
              <w:rPr>
                <w:rFonts w:ascii="Times New Roman" w:eastAsia="Times New Roman" w:hAnsi="Times New Roman" w:cs="Times New Roman"/>
                <w:color w:val="000000"/>
                <w:sz w:val="24"/>
                <w:szCs w:val="24"/>
                <w:lang w:val="ru-RU"/>
              </w:rPr>
            </w:pPr>
            <w:r w:rsidRPr="00C90EF7">
              <w:rPr>
                <w:rFonts w:ascii="Symbol" w:eastAsia="Symbol" w:hAnsi="Symbol" w:cs="Symbol"/>
                <w:color w:val="000000"/>
                <w:spacing w:val="67"/>
                <w:sz w:val="24"/>
                <w:szCs w:val="24"/>
              </w:rPr>
              <w:t></w:t>
            </w:r>
            <w:r w:rsidRPr="00C90EF7">
              <w:rPr>
                <w:rFonts w:ascii="Symbol" w:eastAsia="Symbol" w:hAnsi="Symbol" w:cs="Symbol"/>
                <w:color w:val="000000"/>
                <w:spacing w:val="67"/>
                <w:sz w:val="24"/>
                <w:szCs w:val="24"/>
                <w:lang w:val="ru-RU"/>
              </w:rPr>
              <w:t></w:t>
            </w:r>
            <w:r w:rsidRPr="00C90EF7">
              <w:rPr>
                <w:rFonts w:ascii="Times New Roman" w:eastAsia="Times New Roman" w:hAnsi="Times New Roman" w:cs="Times New Roman"/>
                <w:color w:val="000000"/>
                <w:sz w:val="24"/>
                <w:szCs w:val="24"/>
                <w:lang w:val="ru-RU"/>
              </w:rPr>
              <w:t>рол</w:t>
            </w:r>
            <w:r w:rsidRPr="00C90EF7">
              <w:rPr>
                <w:rFonts w:ascii="Times New Roman" w:eastAsia="Times New Roman" w:hAnsi="Times New Roman" w:cs="Times New Roman"/>
                <w:color w:val="000000"/>
                <w:w w:val="99"/>
                <w:sz w:val="24"/>
                <w:szCs w:val="24"/>
                <w:lang w:val="ru-RU"/>
              </w:rPr>
              <w:t>ь</w:t>
            </w:r>
            <w:r w:rsidRPr="00C90EF7">
              <w:rPr>
                <w:rFonts w:ascii="Times New Roman" w:eastAsia="Times New Roman" w:hAnsi="Times New Roman" w:cs="Times New Roman"/>
                <w:color w:val="000000"/>
                <w:spacing w:val="172"/>
                <w:sz w:val="24"/>
                <w:szCs w:val="24"/>
                <w:lang w:val="ru-RU"/>
              </w:rPr>
              <w:t xml:space="preserve"> </w:t>
            </w:r>
            <w:r w:rsidRPr="00C90EF7">
              <w:rPr>
                <w:rFonts w:ascii="Times New Roman" w:eastAsia="Times New Roman" w:hAnsi="Times New Roman" w:cs="Times New Roman"/>
                <w:color w:val="000000"/>
                <w:sz w:val="24"/>
                <w:szCs w:val="24"/>
                <w:lang w:val="ru-RU"/>
              </w:rPr>
              <w:t>фи</w:t>
            </w:r>
            <w:r w:rsidRPr="00C90EF7">
              <w:rPr>
                <w:rFonts w:ascii="Times New Roman" w:eastAsia="Times New Roman" w:hAnsi="Times New Roman" w:cs="Times New Roman"/>
                <w:color w:val="000000"/>
                <w:w w:val="99"/>
                <w:sz w:val="24"/>
                <w:szCs w:val="24"/>
                <w:lang w:val="ru-RU"/>
              </w:rPr>
              <w:t>з</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sz w:val="24"/>
                <w:szCs w:val="24"/>
                <w:lang w:val="ru-RU"/>
              </w:rPr>
              <w:t>че</w:t>
            </w:r>
            <w:r w:rsidRPr="00C90EF7">
              <w:rPr>
                <w:rFonts w:ascii="Times New Roman" w:eastAsia="Times New Roman" w:hAnsi="Times New Roman" w:cs="Times New Roman"/>
                <w:color w:val="000000"/>
                <w:spacing w:val="-1"/>
                <w:sz w:val="24"/>
                <w:szCs w:val="24"/>
                <w:lang w:val="ru-RU"/>
              </w:rPr>
              <w:t>с</w:t>
            </w:r>
            <w:r w:rsidRPr="00C90EF7">
              <w:rPr>
                <w:rFonts w:ascii="Times New Roman" w:eastAsia="Times New Roman" w:hAnsi="Times New Roman" w:cs="Times New Roman"/>
                <w:color w:val="000000"/>
                <w:sz w:val="24"/>
                <w:szCs w:val="24"/>
                <w:lang w:val="ru-RU"/>
              </w:rPr>
              <w:t>кой</w:t>
            </w:r>
            <w:r w:rsidRPr="00C90EF7">
              <w:rPr>
                <w:rFonts w:ascii="Times New Roman" w:eastAsia="Times New Roman" w:hAnsi="Times New Roman" w:cs="Times New Roman"/>
                <w:color w:val="000000"/>
                <w:spacing w:val="171"/>
                <w:sz w:val="24"/>
                <w:szCs w:val="24"/>
                <w:lang w:val="ru-RU"/>
              </w:rPr>
              <w:t xml:space="preserve"> </w:t>
            </w:r>
            <w:r w:rsidRPr="00C90EF7">
              <w:rPr>
                <w:rFonts w:ascii="Times New Roman" w:eastAsia="Times New Roman" w:hAnsi="Times New Roman" w:cs="Times New Roman"/>
                <w:color w:val="000000"/>
                <w:spacing w:val="1"/>
                <w:sz w:val="24"/>
                <w:szCs w:val="24"/>
                <w:lang w:val="ru-RU"/>
              </w:rPr>
              <w:t>к</w:t>
            </w:r>
            <w:r w:rsidRPr="00C90EF7">
              <w:rPr>
                <w:rFonts w:ascii="Times New Roman" w:eastAsia="Times New Roman" w:hAnsi="Times New Roman" w:cs="Times New Roman"/>
                <w:color w:val="000000"/>
                <w:spacing w:val="-1"/>
                <w:sz w:val="24"/>
                <w:szCs w:val="24"/>
                <w:lang w:val="ru-RU"/>
              </w:rPr>
              <w:t>у</w:t>
            </w:r>
            <w:r w:rsidRPr="00C90EF7">
              <w:rPr>
                <w:rFonts w:ascii="Times New Roman" w:eastAsia="Times New Roman" w:hAnsi="Times New Roman" w:cs="Times New Roman"/>
                <w:color w:val="000000"/>
                <w:sz w:val="24"/>
                <w:szCs w:val="24"/>
                <w:lang w:val="ru-RU"/>
              </w:rPr>
              <w:t>ль</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уры</w:t>
            </w:r>
            <w:r w:rsidRPr="00C90EF7">
              <w:rPr>
                <w:rFonts w:ascii="Times New Roman" w:eastAsia="Times New Roman" w:hAnsi="Times New Roman" w:cs="Times New Roman"/>
                <w:color w:val="000000"/>
                <w:spacing w:val="170"/>
                <w:sz w:val="24"/>
                <w:szCs w:val="24"/>
                <w:lang w:val="ru-RU"/>
              </w:rPr>
              <w:t xml:space="preserve"> </w:t>
            </w:r>
            <w:r w:rsidRPr="00C90EF7">
              <w:rPr>
                <w:rFonts w:ascii="Times New Roman" w:eastAsia="Times New Roman" w:hAnsi="Times New Roman" w:cs="Times New Roman"/>
                <w:color w:val="000000"/>
                <w:sz w:val="24"/>
                <w:szCs w:val="24"/>
                <w:lang w:val="ru-RU"/>
              </w:rPr>
              <w:t>в об</w:t>
            </w:r>
            <w:r w:rsidRPr="00C90EF7">
              <w:rPr>
                <w:rFonts w:ascii="Times New Roman" w:eastAsia="Times New Roman" w:hAnsi="Times New Roman" w:cs="Times New Roman"/>
                <w:color w:val="000000"/>
                <w:w w:val="99"/>
                <w:sz w:val="24"/>
                <w:szCs w:val="24"/>
                <w:lang w:val="ru-RU"/>
              </w:rPr>
              <w:t>щ</w:t>
            </w:r>
            <w:r w:rsidRPr="00C90EF7">
              <w:rPr>
                <w:rFonts w:ascii="Times New Roman" w:eastAsia="Times New Roman" w:hAnsi="Times New Roman" w:cs="Times New Roman"/>
                <w:color w:val="000000"/>
                <w:sz w:val="24"/>
                <w:szCs w:val="24"/>
                <w:lang w:val="ru-RU"/>
              </w:rPr>
              <w:t>екул</w:t>
            </w:r>
            <w:r w:rsidRPr="00C90EF7">
              <w:rPr>
                <w:rFonts w:ascii="Times New Roman" w:eastAsia="Times New Roman" w:hAnsi="Times New Roman" w:cs="Times New Roman"/>
                <w:color w:val="000000"/>
                <w:spacing w:val="1"/>
                <w:sz w:val="24"/>
                <w:szCs w:val="24"/>
                <w:lang w:val="ru-RU"/>
              </w:rPr>
              <w:t>ь</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ур</w:t>
            </w:r>
            <w:r w:rsidRPr="00C90EF7">
              <w:rPr>
                <w:rFonts w:ascii="Times New Roman" w:eastAsia="Times New Roman" w:hAnsi="Times New Roman" w:cs="Times New Roman"/>
                <w:color w:val="000000"/>
                <w:spacing w:val="2"/>
                <w:sz w:val="24"/>
                <w:szCs w:val="24"/>
                <w:lang w:val="ru-RU"/>
              </w:rPr>
              <w:t>н</w:t>
            </w:r>
            <w:r w:rsidRPr="00C90EF7">
              <w:rPr>
                <w:rFonts w:ascii="Times New Roman" w:eastAsia="Times New Roman" w:hAnsi="Times New Roman" w:cs="Times New Roman"/>
                <w:color w:val="000000"/>
                <w:sz w:val="24"/>
                <w:szCs w:val="24"/>
                <w:lang w:val="ru-RU"/>
              </w:rPr>
              <w:t>ом,</w:t>
            </w:r>
            <w:r w:rsidRPr="00C90EF7">
              <w:rPr>
                <w:rFonts w:ascii="Times New Roman" w:eastAsia="Times New Roman" w:hAnsi="Times New Roman" w:cs="Times New Roman"/>
                <w:color w:val="000000"/>
                <w:spacing w:val="8"/>
                <w:sz w:val="24"/>
                <w:szCs w:val="24"/>
                <w:lang w:val="ru-RU"/>
              </w:rPr>
              <w:t xml:space="preserve"> </w:t>
            </w:r>
            <w:r w:rsidRPr="00C90EF7">
              <w:rPr>
                <w:rFonts w:ascii="Times New Roman" w:eastAsia="Times New Roman" w:hAnsi="Times New Roman" w:cs="Times New Roman"/>
                <w:color w:val="000000"/>
                <w:spacing w:val="1"/>
                <w:sz w:val="24"/>
                <w:szCs w:val="24"/>
                <w:lang w:val="ru-RU"/>
              </w:rPr>
              <w:t>п</w:t>
            </w:r>
            <w:r w:rsidRPr="00C90EF7">
              <w:rPr>
                <w:rFonts w:ascii="Times New Roman" w:eastAsia="Times New Roman" w:hAnsi="Times New Roman" w:cs="Times New Roman"/>
                <w:color w:val="000000"/>
                <w:sz w:val="24"/>
                <w:szCs w:val="24"/>
                <w:lang w:val="ru-RU"/>
              </w:rPr>
              <w:t>рофес</w:t>
            </w:r>
            <w:r w:rsidRPr="00C90EF7">
              <w:rPr>
                <w:rFonts w:ascii="Times New Roman" w:eastAsia="Times New Roman" w:hAnsi="Times New Roman" w:cs="Times New Roman"/>
                <w:color w:val="000000"/>
                <w:spacing w:val="-1"/>
                <w:sz w:val="24"/>
                <w:szCs w:val="24"/>
                <w:lang w:val="ru-RU"/>
              </w:rPr>
              <w:t>с</w:t>
            </w:r>
            <w:r w:rsidRPr="00C90EF7">
              <w:rPr>
                <w:rFonts w:ascii="Times New Roman" w:eastAsia="Times New Roman" w:hAnsi="Times New Roman" w:cs="Times New Roman"/>
                <w:color w:val="000000"/>
                <w:sz w:val="24"/>
                <w:szCs w:val="24"/>
                <w:lang w:val="ru-RU"/>
              </w:rPr>
              <w:t>ио</w:t>
            </w:r>
            <w:r w:rsidRPr="00C90EF7">
              <w:rPr>
                <w:rFonts w:ascii="Times New Roman" w:eastAsia="Times New Roman" w:hAnsi="Times New Roman" w:cs="Times New Roman"/>
                <w:color w:val="000000"/>
                <w:spacing w:val="1"/>
                <w:sz w:val="24"/>
                <w:szCs w:val="24"/>
                <w:lang w:val="ru-RU"/>
              </w:rPr>
              <w:t>н</w:t>
            </w:r>
            <w:r w:rsidRPr="00C90EF7">
              <w:rPr>
                <w:rFonts w:ascii="Times New Roman" w:eastAsia="Times New Roman" w:hAnsi="Times New Roman" w:cs="Times New Roman"/>
                <w:color w:val="000000"/>
                <w:sz w:val="24"/>
                <w:szCs w:val="24"/>
                <w:lang w:val="ru-RU"/>
              </w:rPr>
              <w:t>ал</w:t>
            </w:r>
            <w:r w:rsidRPr="00C90EF7">
              <w:rPr>
                <w:rFonts w:ascii="Times New Roman" w:eastAsia="Times New Roman" w:hAnsi="Times New Roman" w:cs="Times New Roman"/>
                <w:color w:val="000000"/>
                <w:spacing w:val="2"/>
                <w:sz w:val="24"/>
                <w:szCs w:val="24"/>
                <w:lang w:val="ru-RU"/>
              </w:rPr>
              <w:t>ь</w:t>
            </w:r>
            <w:r w:rsidRPr="00C90EF7">
              <w:rPr>
                <w:rFonts w:ascii="Times New Roman" w:eastAsia="Times New Roman" w:hAnsi="Times New Roman" w:cs="Times New Roman"/>
                <w:color w:val="000000"/>
                <w:spacing w:val="1"/>
                <w:sz w:val="24"/>
                <w:szCs w:val="24"/>
                <w:lang w:val="ru-RU"/>
              </w:rPr>
              <w:t>н</w:t>
            </w:r>
            <w:r w:rsidRPr="00C90EF7">
              <w:rPr>
                <w:rFonts w:ascii="Times New Roman" w:eastAsia="Times New Roman" w:hAnsi="Times New Roman" w:cs="Times New Roman"/>
                <w:color w:val="000000"/>
                <w:sz w:val="24"/>
                <w:szCs w:val="24"/>
                <w:lang w:val="ru-RU"/>
              </w:rPr>
              <w:t>ом</w:t>
            </w:r>
            <w:r w:rsidRPr="00C90EF7">
              <w:rPr>
                <w:rFonts w:ascii="Times New Roman" w:eastAsia="Times New Roman" w:hAnsi="Times New Roman" w:cs="Times New Roman"/>
                <w:color w:val="000000"/>
                <w:spacing w:val="143"/>
                <w:sz w:val="24"/>
                <w:szCs w:val="24"/>
                <w:lang w:val="ru-RU"/>
              </w:rPr>
              <w:t xml:space="preserve"> </w:t>
            </w:r>
            <w:r w:rsidRPr="00C90EF7">
              <w:rPr>
                <w:rFonts w:ascii="Times New Roman" w:eastAsia="Times New Roman" w:hAnsi="Times New Roman" w:cs="Times New Roman"/>
                <w:color w:val="000000"/>
                <w:sz w:val="24"/>
                <w:szCs w:val="24"/>
                <w:lang w:val="ru-RU"/>
              </w:rPr>
              <w:t>и</w:t>
            </w:r>
            <w:r w:rsidRPr="00C90EF7">
              <w:rPr>
                <w:rFonts w:ascii="Times New Roman" w:eastAsia="Times New Roman" w:hAnsi="Times New Roman" w:cs="Times New Roman"/>
                <w:color w:val="000000"/>
                <w:spacing w:val="143"/>
                <w:sz w:val="24"/>
                <w:szCs w:val="24"/>
                <w:lang w:val="ru-RU"/>
              </w:rPr>
              <w:t xml:space="preserve"> </w:t>
            </w:r>
            <w:r w:rsidRPr="00C90EF7">
              <w:rPr>
                <w:rFonts w:ascii="Times New Roman" w:eastAsia="Times New Roman" w:hAnsi="Times New Roman" w:cs="Times New Roman"/>
                <w:color w:val="000000"/>
                <w:sz w:val="24"/>
                <w:szCs w:val="24"/>
                <w:lang w:val="ru-RU"/>
              </w:rPr>
              <w:t>соц</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sz w:val="24"/>
                <w:szCs w:val="24"/>
                <w:lang w:val="ru-RU"/>
              </w:rPr>
              <w:t>а</w:t>
            </w:r>
            <w:r w:rsidRPr="00C90EF7">
              <w:rPr>
                <w:rFonts w:ascii="Times New Roman" w:eastAsia="Times New Roman" w:hAnsi="Times New Roman" w:cs="Times New Roman"/>
                <w:color w:val="000000"/>
                <w:w w:val="99"/>
                <w:sz w:val="24"/>
                <w:szCs w:val="24"/>
                <w:lang w:val="ru-RU"/>
              </w:rPr>
              <w:t>ль</w:t>
            </w:r>
            <w:r w:rsidRPr="00C90EF7">
              <w:rPr>
                <w:rFonts w:ascii="Times New Roman" w:eastAsia="Times New Roman" w:hAnsi="Times New Roman" w:cs="Times New Roman"/>
                <w:color w:val="000000"/>
                <w:spacing w:val="1"/>
                <w:w w:val="99"/>
                <w:sz w:val="24"/>
                <w:szCs w:val="24"/>
                <w:lang w:val="ru-RU"/>
              </w:rPr>
              <w:t>н</w:t>
            </w:r>
            <w:r w:rsidRPr="00C90EF7">
              <w:rPr>
                <w:rFonts w:ascii="Times New Roman" w:eastAsia="Times New Roman" w:hAnsi="Times New Roman" w:cs="Times New Roman"/>
                <w:color w:val="000000"/>
                <w:sz w:val="24"/>
                <w:szCs w:val="24"/>
                <w:lang w:val="ru-RU"/>
              </w:rPr>
              <w:t>ом ра</w:t>
            </w:r>
            <w:r w:rsidRPr="00C90EF7">
              <w:rPr>
                <w:rFonts w:ascii="Times New Roman" w:eastAsia="Times New Roman" w:hAnsi="Times New Roman" w:cs="Times New Roman"/>
                <w:color w:val="000000"/>
                <w:w w:val="99"/>
                <w:sz w:val="24"/>
                <w:szCs w:val="24"/>
                <w:lang w:val="ru-RU"/>
              </w:rPr>
              <w:t>з</w:t>
            </w:r>
            <w:r w:rsidRPr="00C90EF7">
              <w:rPr>
                <w:rFonts w:ascii="Times New Roman" w:eastAsia="Times New Roman" w:hAnsi="Times New Roman" w:cs="Times New Roman"/>
                <w:color w:val="000000"/>
                <w:sz w:val="24"/>
                <w:szCs w:val="24"/>
                <w:lang w:val="ru-RU"/>
              </w:rPr>
              <w:t>ви</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ии</w:t>
            </w:r>
            <w:r w:rsidRPr="00C90EF7">
              <w:rPr>
                <w:rFonts w:ascii="Times New Roman" w:eastAsia="Times New Roman" w:hAnsi="Times New Roman" w:cs="Times New Roman"/>
                <w:color w:val="000000"/>
                <w:spacing w:val="1"/>
                <w:sz w:val="24"/>
                <w:szCs w:val="24"/>
                <w:lang w:val="ru-RU"/>
              </w:rPr>
              <w:t xml:space="preserve"> </w:t>
            </w:r>
            <w:r w:rsidRPr="00C90EF7">
              <w:rPr>
                <w:rFonts w:ascii="Times New Roman" w:eastAsia="Times New Roman" w:hAnsi="Times New Roman" w:cs="Times New Roman"/>
                <w:color w:val="000000"/>
                <w:sz w:val="24"/>
                <w:szCs w:val="24"/>
                <w:lang w:val="ru-RU"/>
              </w:rPr>
              <w:t>челов</w:t>
            </w:r>
            <w:r w:rsidRPr="00C90EF7">
              <w:rPr>
                <w:rFonts w:ascii="Times New Roman" w:eastAsia="Times New Roman" w:hAnsi="Times New Roman" w:cs="Times New Roman"/>
                <w:color w:val="000000"/>
                <w:spacing w:val="-1"/>
                <w:sz w:val="24"/>
                <w:szCs w:val="24"/>
                <w:lang w:val="ru-RU"/>
              </w:rPr>
              <w:t>е</w:t>
            </w:r>
            <w:r w:rsidRPr="00C90EF7">
              <w:rPr>
                <w:rFonts w:ascii="Times New Roman" w:eastAsia="Times New Roman" w:hAnsi="Times New Roman" w:cs="Times New Roman"/>
                <w:color w:val="000000"/>
                <w:sz w:val="24"/>
                <w:szCs w:val="24"/>
                <w:lang w:val="ru-RU"/>
              </w:rPr>
              <w:t>ка;</w:t>
            </w:r>
          </w:p>
          <w:p w:rsidR="00C90EF7" w:rsidRPr="00C90EF7" w:rsidRDefault="00C90EF7" w:rsidP="00C90EF7">
            <w:pPr>
              <w:widowControl w:val="0"/>
              <w:tabs>
                <w:tab w:val="left" w:pos="1780"/>
                <w:tab w:val="left" w:pos="2252"/>
                <w:tab w:val="left" w:pos="3134"/>
              </w:tabs>
              <w:spacing w:before="1" w:line="237" w:lineRule="auto"/>
              <w:ind w:right="88"/>
              <w:rPr>
                <w:rFonts w:ascii="Times New Roman" w:eastAsia="Times New Roman" w:hAnsi="Times New Roman" w:cs="Times New Roman"/>
                <w:color w:val="000000"/>
                <w:sz w:val="24"/>
                <w:szCs w:val="24"/>
                <w:lang w:val="ru-RU"/>
              </w:rPr>
            </w:pPr>
            <w:r w:rsidRPr="00C90EF7">
              <w:rPr>
                <w:rFonts w:ascii="Symbol" w:eastAsia="Symbol" w:hAnsi="Symbol" w:cs="Symbol"/>
                <w:color w:val="000000"/>
                <w:spacing w:val="67"/>
                <w:sz w:val="24"/>
                <w:szCs w:val="24"/>
              </w:rPr>
              <w:t></w:t>
            </w:r>
            <w:r w:rsidRPr="00C90EF7">
              <w:rPr>
                <w:rFonts w:ascii="Symbol" w:eastAsia="Symbol" w:hAnsi="Symbol" w:cs="Symbol"/>
                <w:color w:val="000000"/>
                <w:spacing w:val="67"/>
                <w:sz w:val="24"/>
                <w:szCs w:val="24"/>
                <w:lang w:val="ru-RU"/>
              </w:rPr>
              <w:t></w:t>
            </w:r>
            <w:r w:rsidRPr="00C90EF7">
              <w:rPr>
                <w:rFonts w:ascii="Times New Roman" w:eastAsia="Times New Roman" w:hAnsi="Times New Roman" w:cs="Times New Roman"/>
                <w:color w:val="000000"/>
                <w:sz w:val="24"/>
                <w:szCs w:val="24"/>
                <w:lang w:val="ru-RU"/>
              </w:rPr>
              <w:t>основы</w:t>
            </w:r>
            <w:r w:rsidRPr="00C90EF7">
              <w:rPr>
                <w:rFonts w:ascii="Times New Roman" w:eastAsia="Times New Roman" w:hAnsi="Times New Roman" w:cs="Times New Roman"/>
                <w:color w:val="000000"/>
                <w:spacing w:val="35"/>
                <w:sz w:val="24"/>
                <w:szCs w:val="24"/>
                <w:lang w:val="ru-RU"/>
              </w:rPr>
              <w:t xml:space="preserve"> </w:t>
            </w:r>
            <w:r w:rsidRPr="00C90EF7">
              <w:rPr>
                <w:rFonts w:ascii="Times New Roman" w:eastAsia="Times New Roman" w:hAnsi="Times New Roman" w:cs="Times New Roman"/>
                <w:color w:val="000000"/>
                <w:spacing w:val="1"/>
                <w:w w:val="99"/>
                <w:sz w:val="24"/>
                <w:szCs w:val="24"/>
                <w:lang w:val="ru-RU"/>
              </w:rPr>
              <w:t>з</w:t>
            </w:r>
            <w:r w:rsidRPr="00C90EF7">
              <w:rPr>
                <w:rFonts w:ascii="Times New Roman" w:eastAsia="Times New Roman" w:hAnsi="Times New Roman" w:cs="Times New Roman"/>
                <w:color w:val="000000"/>
                <w:sz w:val="24"/>
                <w:szCs w:val="24"/>
                <w:lang w:val="ru-RU"/>
              </w:rPr>
              <w:t>дорового</w:t>
            </w:r>
            <w:r w:rsidRPr="00C90EF7">
              <w:rPr>
                <w:rFonts w:ascii="Times New Roman" w:eastAsia="Times New Roman" w:hAnsi="Times New Roman" w:cs="Times New Roman"/>
                <w:color w:val="000000"/>
                <w:spacing w:val="36"/>
                <w:sz w:val="24"/>
                <w:szCs w:val="24"/>
                <w:lang w:val="ru-RU"/>
              </w:rPr>
              <w:t xml:space="preserve"> </w:t>
            </w:r>
            <w:r w:rsidRPr="00C90EF7">
              <w:rPr>
                <w:rFonts w:ascii="Times New Roman" w:eastAsia="Times New Roman" w:hAnsi="Times New Roman" w:cs="Times New Roman"/>
                <w:color w:val="000000"/>
                <w:sz w:val="24"/>
                <w:szCs w:val="24"/>
                <w:lang w:val="ru-RU"/>
              </w:rPr>
              <w:t>обр</w:t>
            </w:r>
            <w:r w:rsidRPr="00C90EF7">
              <w:rPr>
                <w:rFonts w:ascii="Times New Roman" w:eastAsia="Times New Roman" w:hAnsi="Times New Roman" w:cs="Times New Roman"/>
                <w:color w:val="000000"/>
                <w:spacing w:val="2"/>
                <w:sz w:val="24"/>
                <w:szCs w:val="24"/>
                <w:lang w:val="ru-RU"/>
              </w:rPr>
              <w:t>а</w:t>
            </w:r>
            <w:r w:rsidRPr="00C90EF7">
              <w:rPr>
                <w:rFonts w:ascii="Times New Roman" w:eastAsia="Times New Roman" w:hAnsi="Times New Roman" w:cs="Times New Roman"/>
                <w:color w:val="000000"/>
                <w:spacing w:val="1"/>
                <w:w w:val="99"/>
                <w:sz w:val="24"/>
                <w:szCs w:val="24"/>
                <w:lang w:val="ru-RU"/>
              </w:rPr>
              <w:t>з</w:t>
            </w:r>
            <w:r w:rsidRPr="00C90EF7">
              <w:rPr>
                <w:rFonts w:ascii="Times New Roman" w:eastAsia="Times New Roman" w:hAnsi="Times New Roman" w:cs="Times New Roman"/>
                <w:color w:val="000000"/>
                <w:sz w:val="24"/>
                <w:szCs w:val="24"/>
                <w:lang w:val="ru-RU"/>
              </w:rPr>
              <w:t>а</w:t>
            </w:r>
            <w:r w:rsidRPr="00C90EF7">
              <w:rPr>
                <w:rFonts w:ascii="Times New Roman" w:eastAsia="Times New Roman" w:hAnsi="Times New Roman" w:cs="Times New Roman"/>
                <w:color w:val="000000"/>
                <w:spacing w:val="35"/>
                <w:sz w:val="24"/>
                <w:szCs w:val="24"/>
                <w:lang w:val="ru-RU"/>
              </w:rPr>
              <w:t xml:space="preserve"> </w:t>
            </w:r>
            <w:r w:rsidRPr="00C90EF7">
              <w:rPr>
                <w:rFonts w:ascii="Times New Roman" w:eastAsia="Times New Roman" w:hAnsi="Times New Roman" w:cs="Times New Roman"/>
                <w:color w:val="000000"/>
                <w:sz w:val="24"/>
                <w:szCs w:val="24"/>
                <w:lang w:val="ru-RU"/>
              </w:rPr>
              <w:t>ж</w:t>
            </w:r>
            <w:r w:rsidRPr="00C90EF7">
              <w:rPr>
                <w:rFonts w:ascii="Times New Roman" w:eastAsia="Times New Roman" w:hAnsi="Times New Roman" w:cs="Times New Roman"/>
                <w:color w:val="000000"/>
                <w:spacing w:val="1"/>
                <w:w w:val="99"/>
                <w:sz w:val="24"/>
                <w:szCs w:val="24"/>
                <w:lang w:val="ru-RU"/>
              </w:rPr>
              <w:t>изн</w:t>
            </w:r>
            <w:r w:rsidRPr="00C90EF7">
              <w:rPr>
                <w:rFonts w:ascii="Times New Roman" w:eastAsia="Times New Roman" w:hAnsi="Times New Roman" w:cs="Times New Roman"/>
                <w:color w:val="000000"/>
                <w:w w:val="99"/>
                <w:sz w:val="24"/>
                <w:szCs w:val="24"/>
                <w:lang w:val="ru-RU"/>
              </w:rPr>
              <w:t>и</w:t>
            </w:r>
            <w:r w:rsidRPr="00C90EF7">
              <w:rPr>
                <w:rFonts w:ascii="Times New Roman" w:eastAsia="Times New Roman" w:hAnsi="Times New Roman" w:cs="Times New Roman"/>
                <w:color w:val="000000"/>
                <w:sz w:val="24"/>
                <w:szCs w:val="24"/>
                <w:lang w:val="ru-RU"/>
              </w:rPr>
              <w:t>; условия</w:t>
            </w:r>
            <w:r w:rsidRPr="00C90EF7">
              <w:rPr>
                <w:rFonts w:ascii="Times New Roman" w:eastAsia="Times New Roman" w:hAnsi="Times New Roman" w:cs="Times New Roman"/>
                <w:color w:val="000000"/>
                <w:sz w:val="24"/>
                <w:szCs w:val="24"/>
                <w:lang w:val="ru-RU"/>
              </w:rPr>
              <w:tab/>
              <w:t>про</w:t>
            </w:r>
            <w:r w:rsidRPr="00C90EF7">
              <w:rPr>
                <w:rFonts w:ascii="Times New Roman" w:eastAsia="Times New Roman" w:hAnsi="Times New Roman" w:cs="Times New Roman"/>
                <w:color w:val="000000"/>
                <w:spacing w:val="2"/>
                <w:sz w:val="24"/>
                <w:szCs w:val="24"/>
                <w:lang w:val="ru-RU"/>
              </w:rPr>
              <w:t>ф</w:t>
            </w:r>
            <w:r w:rsidRPr="00C90EF7">
              <w:rPr>
                <w:rFonts w:ascii="Times New Roman" w:eastAsia="Times New Roman" w:hAnsi="Times New Roman" w:cs="Times New Roman"/>
                <w:color w:val="000000"/>
                <w:spacing w:val="-2"/>
                <w:sz w:val="24"/>
                <w:szCs w:val="24"/>
                <w:lang w:val="ru-RU"/>
              </w:rPr>
              <w:t>е</w:t>
            </w:r>
            <w:r w:rsidRPr="00C90EF7">
              <w:rPr>
                <w:rFonts w:ascii="Times New Roman" w:eastAsia="Times New Roman" w:hAnsi="Times New Roman" w:cs="Times New Roman"/>
                <w:color w:val="000000"/>
                <w:spacing w:val="-1"/>
                <w:sz w:val="24"/>
                <w:szCs w:val="24"/>
                <w:lang w:val="ru-RU"/>
              </w:rPr>
              <w:t>с</w:t>
            </w:r>
            <w:r w:rsidRPr="00C90EF7">
              <w:rPr>
                <w:rFonts w:ascii="Times New Roman" w:eastAsia="Times New Roman" w:hAnsi="Times New Roman" w:cs="Times New Roman"/>
                <w:color w:val="000000"/>
                <w:sz w:val="24"/>
                <w:szCs w:val="24"/>
                <w:lang w:val="ru-RU"/>
              </w:rPr>
              <w:t>сио</w:t>
            </w:r>
            <w:r w:rsidRPr="00C90EF7">
              <w:rPr>
                <w:rFonts w:ascii="Times New Roman" w:eastAsia="Times New Roman" w:hAnsi="Times New Roman" w:cs="Times New Roman"/>
                <w:color w:val="000000"/>
                <w:spacing w:val="1"/>
                <w:sz w:val="24"/>
                <w:szCs w:val="24"/>
                <w:lang w:val="ru-RU"/>
              </w:rPr>
              <w:t>н</w:t>
            </w:r>
            <w:r w:rsidRPr="00C90EF7">
              <w:rPr>
                <w:rFonts w:ascii="Times New Roman" w:eastAsia="Times New Roman" w:hAnsi="Times New Roman" w:cs="Times New Roman"/>
                <w:color w:val="000000"/>
                <w:sz w:val="24"/>
                <w:szCs w:val="24"/>
                <w:lang w:val="ru-RU"/>
              </w:rPr>
              <w:t>а</w:t>
            </w:r>
            <w:r w:rsidRPr="00C90EF7">
              <w:rPr>
                <w:rFonts w:ascii="Times New Roman" w:eastAsia="Times New Roman" w:hAnsi="Times New Roman" w:cs="Times New Roman"/>
                <w:color w:val="000000"/>
                <w:w w:val="99"/>
                <w:sz w:val="24"/>
                <w:szCs w:val="24"/>
                <w:lang w:val="ru-RU"/>
              </w:rPr>
              <w:t>ль</w:t>
            </w:r>
            <w:r w:rsidRPr="00C90EF7">
              <w:rPr>
                <w:rFonts w:ascii="Times New Roman" w:eastAsia="Times New Roman" w:hAnsi="Times New Roman" w:cs="Times New Roman"/>
                <w:color w:val="000000"/>
                <w:spacing w:val="1"/>
                <w:w w:val="99"/>
                <w:sz w:val="24"/>
                <w:szCs w:val="24"/>
                <w:lang w:val="ru-RU"/>
              </w:rPr>
              <w:t>н</w:t>
            </w:r>
            <w:r w:rsidRPr="00C90EF7">
              <w:rPr>
                <w:rFonts w:ascii="Times New Roman" w:eastAsia="Times New Roman" w:hAnsi="Times New Roman" w:cs="Times New Roman"/>
                <w:color w:val="000000"/>
                <w:sz w:val="24"/>
                <w:szCs w:val="24"/>
                <w:lang w:val="ru-RU"/>
              </w:rPr>
              <w:t>о</w:t>
            </w:r>
            <w:r w:rsidRPr="00C90EF7">
              <w:rPr>
                <w:rFonts w:ascii="Times New Roman" w:eastAsia="Times New Roman" w:hAnsi="Times New Roman" w:cs="Times New Roman"/>
                <w:color w:val="000000"/>
                <w:w w:val="99"/>
                <w:sz w:val="24"/>
                <w:szCs w:val="24"/>
                <w:lang w:val="ru-RU"/>
              </w:rPr>
              <w:t>й</w:t>
            </w:r>
            <w:r w:rsidRPr="00C90EF7">
              <w:rPr>
                <w:rFonts w:ascii="Times New Roman" w:eastAsia="Times New Roman" w:hAnsi="Times New Roman" w:cs="Times New Roman"/>
                <w:color w:val="000000"/>
                <w:sz w:val="24"/>
                <w:szCs w:val="24"/>
                <w:lang w:val="ru-RU"/>
              </w:rPr>
              <w:t xml:space="preserve"> дея</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ел</w:t>
            </w:r>
            <w:r w:rsidRPr="00C90EF7">
              <w:rPr>
                <w:rFonts w:ascii="Times New Roman" w:eastAsia="Times New Roman" w:hAnsi="Times New Roman" w:cs="Times New Roman"/>
                <w:color w:val="000000"/>
                <w:w w:val="99"/>
                <w:sz w:val="24"/>
                <w:szCs w:val="24"/>
                <w:lang w:val="ru-RU"/>
              </w:rPr>
              <w:t>ь</w:t>
            </w:r>
            <w:r w:rsidRPr="00C90EF7">
              <w:rPr>
                <w:rFonts w:ascii="Times New Roman" w:eastAsia="Times New Roman" w:hAnsi="Times New Roman" w:cs="Times New Roman"/>
                <w:color w:val="000000"/>
                <w:spacing w:val="1"/>
                <w:sz w:val="24"/>
                <w:szCs w:val="24"/>
                <w:lang w:val="ru-RU"/>
              </w:rPr>
              <w:t>н</w:t>
            </w:r>
            <w:r w:rsidRPr="00C90EF7">
              <w:rPr>
                <w:rFonts w:ascii="Times New Roman" w:eastAsia="Times New Roman" w:hAnsi="Times New Roman" w:cs="Times New Roman"/>
                <w:color w:val="000000"/>
                <w:sz w:val="24"/>
                <w:szCs w:val="24"/>
                <w:lang w:val="ru-RU"/>
              </w:rPr>
              <w:t>ос</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 xml:space="preserve">и      </w:t>
            </w:r>
            <w:r w:rsidRPr="00C90EF7">
              <w:rPr>
                <w:rFonts w:ascii="Times New Roman" w:eastAsia="Times New Roman" w:hAnsi="Times New Roman" w:cs="Times New Roman"/>
                <w:color w:val="000000"/>
                <w:spacing w:val="-41"/>
                <w:sz w:val="24"/>
                <w:szCs w:val="24"/>
                <w:lang w:val="ru-RU"/>
              </w:rPr>
              <w:t xml:space="preserve"> </w:t>
            </w:r>
            <w:r w:rsidRPr="00C90EF7">
              <w:rPr>
                <w:rFonts w:ascii="Times New Roman" w:eastAsia="Times New Roman" w:hAnsi="Times New Roman" w:cs="Times New Roman"/>
                <w:color w:val="000000"/>
                <w:sz w:val="24"/>
                <w:szCs w:val="24"/>
                <w:lang w:val="ru-RU"/>
              </w:rPr>
              <w:t>и</w:t>
            </w:r>
            <w:r w:rsidRPr="00C90EF7">
              <w:rPr>
                <w:rFonts w:ascii="Times New Roman" w:eastAsia="Times New Roman" w:hAnsi="Times New Roman" w:cs="Times New Roman"/>
                <w:color w:val="000000"/>
                <w:sz w:val="24"/>
                <w:szCs w:val="24"/>
                <w:lang w:val="ru-RU"/>
              </w:rPr>
              <w:tab/>
            </w:r>
            <w:r w:rsidRPr="00C90EF7">
              <w:rPr>
                <w:rFonts w:ascii="Times New Roman" w:eastAsia="Times New Roman" w:hAnsi="Times New Roman" w:cs="Times New Roman"/>
                <w:color w:val="000000"/>
                <w:w w:val="99"/>
                <w:sz w:val="24"/>
                <w:szCs w:val="24"/>
                <w:lang w:val="ru-RU"/>
              </w:rPr>
              <w:t>з</w:t>
            </w:r>
            <w:r w:rsidRPr="00C90EF7">
              <w:rPr>
                <w:rFonts w:ascii="Times New Roman" w:eastAsia="Times New Roman" w:hAnsi="Times New Roman" w:cs="Times New Roman"/>
                <w:color w:val="000000"/>
                <w:sz w:val="24"/>
                <w:szCs w:val="24"/>
                <w:lang w:val="ru-RU"/>
              </w:rPr>
              <w:t>оны</w:t>
            </w:r>
            <w:r w:rsidRPr="00C90EF7">
              <w:rPr>
                <w:rFonts w:ascii="Times New Roman" w:eastAsia="Times New Roman" w:hAnsi="Times New Roman" w:cs="Times New Roman"/>
                <w:color w:val="000000"/>
                <w:sz w:val="24"/>
                <w:szCs w:val="24"/>
                <w:lang w:val="ru-RU"/>
              </w:rPr>
              <w:tab/>
              <w:t>р</w:t>
            </w:r>
            <w:r w:rsidRPr="00C90EF7">
              <w:rPr>
                <w:rFonts w:ascii="Times New Roman" w:eastAsia="Times New Roman" w:hAnsi="Times New Roman" w:cs="Times New Roman"/>
                <w:color w:val="000000"/>
                <w:w w:val="99"/>
                <w:sz w:val="24"/>
                <w:szCs w:val="24"/>
                <w:lang w:val="ru-RU"/>
              </w:rPr>
              <w:t>и</w:t>
            </w:r>
            <w:r w:rsidRPr="00C90EF7">
              <w:rPr>
                <w:rFonts w:ascii="Times New Roman" w:eastAsia="Times New Roman" w:hAnsi="Times New Roman" w:cs="Times New Roman"/>
                <w:color w:val="000000"/>
                <w:sz w:val="24"/>
                <w:szCs w:val="24"/>
                <w:lang w:val="ru-RU"/>
              </w:rPr>
              <w:t>ска ф</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w w:val="99"/>
                <w:sz w:val="24"/>
                <w:szCs w:val="24"/>
                <w:lang w:val="ru-RU"/>
              </w:rPr>
              <w:t>з</w:t>
            </w:r>
            <w:r w:rsidRPr="00C90EF7">
              <w:rPr>
                <w:rFonts w:ascii="Times New Roman" w:eastAsia="Times New Roman" w:hAnsi="Times New Roman" w:cs="Times New Roman"/>
                <w:color w:val="000000"/>
                <w:sz w:val="24"/>
                <w:szCs w:val="24"/>
                <w:lang w:val="ru-RU"/>
              </w:rPr>
              <w:t>иче</w:t>
            </w:r>
            <w:r w:rsidRPr="00C90EF7">
              <w:rPr>
                <w:rFonts w:ascii="Times New Roman" w:eastAsia="Times New Roman" w:hAnsi="Times New Roman" w:cs="Times New Roman"/>
                <w:color w:val="000000"/>
                <w:spacing w:val="-1"/>
                <w:sz w:val="24"/>
                <w:szCs w:val="24"/>
                <w:lang w:val="ru-RU"/>
              </w:rPr>
              <w:t>с</w:t>
            </w:r>
            <w:r w:rsidRPr="00C90EF7">
              <w:rPr>
                <w:rFonts w:ascii="Times New Roman" w:eastAsia="Times New Roman" w:hAnsi="Times New Roman" w:cs="Times New Roman"/>
                <w:color w:val="000000"/>
                <w:sz w:val="24"/>
                <w:szCs w:val="24"/>
                <w:lang w:val="ru-RU"/>
              </w:rPr>
              <w:t xml:space="preserve">кого         </w:t>
            </w:r>
            <w:r w:rsidRPr="00C90EF7">
              <w:rPr>
                <w:rFonts w:ascii="Times New Roman" w:eastAsia="Times New Roman" w:hAnsi="Times New Roman" w:cs="Times New Roman"/>
                <w:color w:val="000000"/>
                <w:spacing w:val="-21"/>
                <w:sz w:val="24"/>
                <w:szCs w:val="24"/>
                <w:lang w:val="ru-RU"/>
              </w:rPr>
              <w:t xml:space="preserve"> </w:t>
            </w:r>
            <w:r w:rsidRPr="00C90EF7">
              <w:rPr>
                <w:rFonts w:ascii="Times New Roman" w:eastAsia="Times New Roman" w:hAnsi="Times New Roman" w:cs="Times New Roman"/>
                <w:color w:val="000000"/>
                <w:w w:val="99"/>
                <w:sz w:val="24"/>
                <w:szCs w:val="24"/>
                <w:lang w:val="ru-RU"/>
              </w:rPr>
              <w:t>з</w:t>
            </w:r>
            <w:r w:rsidRPr="00C90EF7">
              <w:rPr>
                <w:rFonts w:ascii="Times New Roman" w:eastAsia="Times New Roman" w:hAnsi="Times New Roman" w:cs="Times New Roman"/>
                <w:color w:val="000000"/>
                <w:sz w:val="24"/>
                <w:szCs w:val="24"/>
                <w:lang w:val="ru-RU"/>
              </w:rPr>
              <w:t>дор</w:t>
            </w:r>
            <w:r w:rsidRPr="00C90EF7">
              <w:rPr>
                <w:rFonts w:ascii="Times New Roman" w:eastAsia="Times New Roman" w:hAnsi="Times New Roman" w:cs="Times New Roman"/>
                <w:color w:val="000000"/>
                <w:spacing w:val="-1"/>
                <w:sz w:val="24"/>
                <w:szCs w:val="24"/>
                <w:lang w:val="ru-RU"/>
              </w:rPr>
              <w:t>о</w:t>
            </w:r>
            <w:r w:rsidRPr="00C90EF7">
              <w:rPr>
                <w:rFonts w:ascii="Times New Roman" w:eastAsia="Times New Roman" w:hAnsi="Times New Roman" w:cs="Times New Roman"/>
                <w:color w:val="000000"/>
                <w:sz w:val="24"/>
                <w:szCs w:val="24"/>
                <w:lang w:val="ru-RU"/>
              </w:rPr>
              <w:t>в</w:t>
            </w:r>
            <w:r w:rsidRPr="00C90EF7">
              <w:rPr>
                <w:rFonts w:ascii="Times New Roman" w:eastAsia="Times New Roman" w:hAnsi="Times New Roman" w:cs="Times New Roman"/>
                <w:color w:val="000000"/>
                <w:w w:val="99"/>
                <w:sz w:val="24"/>
                <w:szCs w:val="24"/>
                <w:lang w:val="ru-RU"/>
              </w:rPr>
              <w:t>ь</w:t>
            </w:r>
            <w:r w:rsidRPr="00C90EF7">
              <w:rPr>
                <w:rFonts w:ascii="Times New Roman" w:eastAsia="Times New Roman" w:hAnsi="Times New Roman" w:cs="Times New Roman"/>
                <w:color w:val="000000"/>
                <w:sz w:val="24"/>
                <w:szCs w:val="24"/>
                <w:lang w:val="ru-RU"/>
              </w:rPr>
              <w:t xml:space="preserve">я         </w:t>
            </w:r>
            <w:r w:rsidRPr="00C90EF7">
              <w:rPr>
                <w:rFonts w:ascii="Times New Roman" w:eastAsia="Times New Roman" w:hAnsi="Times New Roman" w:cs="Times New Roman"/>
                <w:color w:val="000000"/>
                <w:spacing w:val="-21"/>
                <w:sz w:val="24"/>
                <w:szCs w:val="24"/>
                <w:lang w:val="ru-RU"/>
              </w:rPr>
              <w:t xml:space="preserve"> </w:t>
            </w:r>
            <w:r w:rsidRPr="00C90EF7">
              <w:rPr>
                <w:rFonts w:ascii="Times New Roman" w:eastAsia="Times New Roman" w:hAnsi="Times New Roman" w:cs="Times New Roman"/>
                <w:color w:val="000000"/>
                <w:sz w:val="24"/>
                <w:szCs w:val="24"/>
                <w:lang w:val="ru-RU"/>
              </w:rPr>
              <w:t>д</w:t>
            </w:r>
            <w:r w:rsidRPr="00C90EF7">
              <w:rPr>
                <w:rFonts w:ascii="Times New Roman" w:eastAsia="Times New Roman" w:hAnsi="Times New Roman" w:cs="Times New Roman"/>
                <w:color w:val="000000"/>
                <w:w w:val="99"/>
                <w:sz w:val="24"/>
                <w:szCs w:val="24"/>
                <w:lang w:val="ru-RU"/>
              </w:rPr>
              <w:t>л</w:t>
            </w:r>
            <w:r w:rsidRPr="00C90EF7">
              <w:rPr>
                <w:rFonts w:ascii="Times New Roman" w:eastAsia="Times New Roman" w:hAnsi="Times New Roman" w:cs="Times New Roman"/>
                <w:color w:val="000000"/>
                <w:sz w:val="24"/>
                <w:szCs w:val="24"/>
                <w:lang w:val="ru-RU"/>
              </w:rPr>
              <w:t>я спец</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sz w:val="24"/>
                <w:szCs w:val="24"/>
                <w:lang w:val="ru-RU"/>
              </w:rPr>
              <w:t>ал</w:t>
            </w:r>
            <w:r w:rsidRPr="00C90EF7">
              <w:rPr>
                <w:rFonts w:ascii="Times New Roman" w:eastAsia="Times New Roman" w:hAnsi="Times New Roman" w:cs="Times New Roman"/>
                <w:color w:val="000000"/>
                <w:w w:val="99"/>
                <w:sz w:val="24"/>
                <w:szCs w:val="24"/>
                <w:lang w:val="ru-RU"/>
              </w:rPr>
              <w:t>ь</w:t>
            </w:r>
            <w:r w:rsidRPr="00C90EF7">
              <w:rPr>
                <w:rFonts w:ascii="Times New Roman" w:eastAsia="Times New Roman" w:hAnsi="Times New Roman" w:cs="Times New Roman"/>
                <w:color w:val="000000"/>
                <w:spacing w:val="1"/>
                <w:sz w:val="24"/>
                <w:szCs w:val="24"/>
                <w:lang w:val="ru-RU"/>
              </w:rPr>
              <w:t>н</w:t>
            </w:r>
            <w:r w:rsidRPr="00C90EF7">
              <w:rPr>
                <w:rFonts w:ascii="Times New Roman" w:eastAsia="Times New Roman" w:hAnsi="Times New Roman" w:cs="Times New Roman"/>
                <w:color w:val="000000"/>
                <w:sz w:val="24"/>
                <w:szCs w:val="24"/>
                <w:lang w:val="ru-RU"/>
              </w:rPr>
              <w:t>ос</w:t>
            </w:r>
            <w:r w:rsidRPr="00C90EF7">
              <w:rPr>
                <w:rFonts w:ascii="Times New Roman" w:eastAsia="Times New Roman" w:hAnsi="Times New Roman" w:cs="Times New Roman"/>
                <w:color w:val="000000"/>
                <w:spacing w:val="-1"/>
                <w:w w:val="99"/>
                <w:sz w:val="24"/>
                <w:szCs w:val="24"/>
                <w:lang w:val="ru-RU"/>
              </w:rPr>
              <w:t>т</w:t>
            </w:r>
            <w:r w:rsidRPr="00C90EF7">
              <w:rPr>
                <w:rFonts w:ascii="Times New Roman" w:eastAsia="Times New Roman" w:hAnsi="Times New Roman" w:cs="Times New Roman"/>
                <w:color w:val="000000"/>
                <w:sz w:val="24"/>
                <w:szCs w:val="24"/>
                <w:lang w:val="ru-RU"/>
              </w:rPr>
              <w:t>и;</w:t>
            </w:r>
          </w:p>
          <w:p w:rsidR="00C90EF7" w:rsidRPr="00C90EF7" w:rsidRDefault="00C90EF7" w:rsidP="00C90EF7">
            <w:pPr>
              <w:widowControl w:val="0"/>
              <w:tabs>
                <w:tab w:val="left" w:pos="2234"/>
              </w:tabs>
              <w:spacing w:line="240" w:lineRule="auto"/>
              <w:ind w:right="49"/>
              <w:rPr>
                <w:rFonts w:ascii="Times New Roman" w:eastAsia="Times New Roman" w:hAnsi="Times New Roman" w:cs="Times New Roman"/>
                <w:color w:val="000000"/>
                <w:sz w:val="24"/>
                <w:szCs w:val="24"/>
                <w:lang w:val="ru-RU"/>
              </w:rPr>
            </w:pPr>
            <w:r w:rsidRPr="00C90EF7">
              <w:rPr>
                <w:rFonts w:ascii="Symbol" w:eastAsia="Symbol" w:hAnsi="Symbol" w:cs="Symbol"/>
                <w:color w:val="000000"/>
                <w:spacing w:val="67"/>
                <w:sz w:val="24"/>
                <w:szCs w:val="24"/>
              </w:rPr>
              <w:t></w:t>
            </w:r>
            <w:r w:rsidRPr="00C90EF7">
              <w:rPr>
                <w:rFonts w:ascii="Symbol" w:eastAsia="Symbol" w:hAnsi="Symbol" w:cs="Symbol"/>
                <w:color w:val="000000"/>
                <w:spacing w:val="67"/>
                <w:sz w:val="24"/>
                <w:szCs w:val="24"/>
                <w:lang w:val="ru-RU"/>
              </w:rPr>
              <w:t></w:t>
            </w:r>
            <w:r w:rsidRPr="00C90EF7">
              <w:rPr>
                <w:rFonts w:ascii="Times New Roman" w:eastAsia="Times New Roman" w:hAnsi="Times New Roman" w:cs="Times New Roman"/>
                <w:color w:val="000000"/>
                <w:sz w:val="24"/>
                <w:szCs w:val="24"/>
                <w:lang w:val="ru-RU"/>
              </w:rPr>
              <w:t>ср</w:t>
            </w:r>
            <w:r w:rsidRPr="00C90EF7">
              <w:rPr>
                <w:rFonts w:ascii="Times New Roman" w:eastAsia="Times New Roman" w:hAnsi="Times New Roman" w:cs="Times New Roman"/>
                <w:color w:val="000000"/>
                <w:spacing w:val="-1"/>
                <w:sz w:val="24"/>
                <w:szCs w:val="24"/>
                <w:lang w:val="ru-RU"/>
              </w:rPr>
              <w:t>е</w:t>
            </w:r>
            <w:r w:rsidRPr="00C90EF7">
              <w:rPr>
                <w:rFonts w:ascii="Times New Roman" w:eastAsia="Times New Roman" w:hAnsi="Times New Roman" w:cs="Times New Roman"/>
                <w:color w:val="000000"/>
                <w:sz w:val="24"/>
                <w:szCs w:val="24"/>
                <w:lang w:val="ru-RU"/>
              </w:rPr>
              <w:t>дс</w:t>
            </w:r>
            <w:r w:rsidRPr="00C90EF7">
              <w:rPr>
                <w:rFonts w:ascii="Times New Roman" w:eastAsia="Times New Roman" w:hAnsi="Times New Roman" w:cs="Times New Roman"/>
                <w:color w:val="000000"/>
                <w:w w:val="99"/>
                <w:sz w:val="24"/>
                <w:szCs w:val="24"/>
                <w:lang w:val="ru-RU"/>
              </w:rPr>
              <w:t>т</w:t>
            </w:r>
            <w:r w:rsidRPr="00C90EF7">
              <w:rPr>
                <w:rFonts w:ascii="Times New Roman" w:eastAsia="Times New Roman" w:hAnsi="Times New Roman" w:cs="Times New Roman"/>
                <w:color w:val="000000"/>
                <w:sz w:val="24"/>
                <w:szCs w:val="24"/>
                <w:lang w:val="ru-RU"/>
              </w:rPr>
              <w:t>ва пр</w:t>
            </w:r>
            <w:r w:rsidRPr="00C90EF7">
              <w:rPr>
                <w:rFonts w:ascii="Times New Roman" w:eastAsia="Times New Roman" w:hAnsi="Times New Roman" w:cs="Times New Roman"/>
                <w:color w:val="000000"/>
                <w:spacing w:val="3"/>
                <w:sz w:val="24"/>
                <w:szCs w:val="24"/>
                <w:lang w:val="ru-RU"/>
              </w:rPr>
              <w:t>о</w:t>
            </w:r>
            <w:r w:rsidRPr="00C90EF7">
              <w:rPr>
                <w:rFonts w:ascii="Times New Roman" w:eastAsia="Times New Roman" w:hAnsi="Times New Roman" w:cs="Times New Roman"/>
                <w:color w:val="000000"/>
                <w:sz w:val="24"/>
                <w:szCs w:val="24"/>
                <w:lang w:val="ru-RU"/>
              </w:rPr>
              <w:t>ф</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sz w:val="24"/>
                <w:szCs w:val="24"/>
                <w:lang w:val="ru-RU"/>
              </w:rPr>
              <w:t>ла</w:t>
            </w:r>
            <w:r w:rsidRPr="00C90EF7">
              <w:rPr>
                <w:rFonts w:ascii="Times New Roman" w:eastAsia="Times New Roman" w:hAnsi="Times New Roman" w:cs="Times New Roman"/>
                <w:color w:val="000000"/>
                <w:spacing w:val="1"/>
                <w:sz w:val="24"/>
                <w:szCs w:val="24"/>
                <w:lang w:val="ru-RU"/>
              </w:rPr>
              <w:t>к</w:t>
            </w:r>
            <w:r w:rsidRPr="00C90EF7">
              <w:rPr>
                <w:rFonts w:ascii="Times New Roman" w:eastAsia="Times New Roman" w:hAnsi="Times New Roman" w:cs="Times New Roman"/>
                <w:color w:val="000000"/>
                <w:spacing w:val="-1"/>
                <w:sz w:val="24"/>
                <w:szCs w:val="24"/>
                <w:lang w:val="ru-RU"/>
              </w:rPr>
              <w:t>т</w:t>
            </w:r>
            <w:r w:rsidRPr="00C90EF7">
              <w:rPr>
                <w:rFonts w:ascii="Times New Roman" w:eastAsia="Times New Roman" w:hAnsi="Times New Roman" w:cs="Times New Roman"/>
                <w:color w:val="000000"/>
                <w:w w:val="99"/>
                <w:sz w:val="24"/>
                <w:szCs w:val="24"/>
                <w:lang w:val="ru-RU"/>
              </w:rPr>
              <w:t>и</w:t>
            </w:r>
            <w:r w:rsidRPr="00C90EF7">
              <w:rPr>
                <w:rFonts w:ascii="Times New Roman" w:eastAsia="Times New Roman" w:hAnsi="Times New Roman" w:cs="Times New Roman"/>
                <w:color w:val="000000"/>
                <w:spacing w:val="1"/>
                <w:sz w:val="24"/>
                <w:szCs w:val="24"/>
                <w:lang w:val="ru-RU"/>
              </w:rPr>
              <w:t>к</w:t>
            </w:r>
            <w:r w:rsidRPr="00C90EF7">
              <w:rPr>
                <w:rFonts w:ascii="Times New Roman" w:eastAsia="Times New Roman" w:hAnsi="Times New Roman" w:cs="Times New Roman"/>
                <w:color w:val="000000"/>
                <w:w w:val="99"/>
                <w:sz w:val="24"/>
                <w:szCs w:val="24"/>
                <w:lang w:val="ru-RU"/>
              </w:rPr>
              <w:t>и</w:t>
            </w:r>
            <w:r w:rsidRPr="00C90EF7">
              <w:rPr>
                <w:rFonts w:ascii="Times New Roman" w:eastAsia="Times New Roman" w:hAnsi="Times New Roman" w:cs="Times New Roman"/>
                <w:color w:val="000000"/>
                <w:sz w:val="24"/>
                <w:szCs w:val="24"/>
                <w:lang w:val="ru-RU"/>
              </w:rPr>
              <w:t xml:space="preserve"> перенапряжен</w:t>
            </w:r>
            <w:r w:rsidRPr="00C90EF7">
              <w:rPr>
                <w:rFonts w:ascii="Times New Roman" w:eastAsia="Times New Roman" w:hAnsi="Times New Roman" w:cs="Times New Roman"/>
                <w:color w:val="000000"/>
                <w:spacing w:val="1"/>
                <w:sz w:val="24"/>
                <w:szCs w:val="24"/>
                <w:lang w:val="ru-RU"/>
              </w:rPr>
              <w:t>и</w:t>
            </w:r>
            <w:r w:rsidRPr="00C90EF7">
              <w:rPr>
                <w:rFonts w:ascii="Times New Roman" w:eastAsia="Times New Roman" w:hAnsi="Times New Roman" w:cs="Times New Roman"/>
                <w:color w:val="000000"/>
                <w:sz w:val="24"/>
                <w:szCs w:val="24"/>
                <w:lang w:val="ru-RU"/>
              </w:rPr>
              <w:t>я</w:t>
            </w: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tc>
      </w:tr>
    </w:tbl>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4"/>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pacing w:val="1"/>
          <w:sz w:val="28"/>
          <w:szCs w:val="28"/>
          <w:lang w:val="ru-RU" w:eastAsia="ru-RU"/>
        </w:rPr>
      </w:pPr>
      <w:r w:rsidRPr="00C90EF7">
        <w:rPr>
          <w:rFonts w:ascii="Times New Roman" w:eastAsia="Times New Roman" w:hAnsi="Times New Roman" w:cs="Times New Roman"/>
          <w:b/>
          <w:spacing w:val="1"/>
          <w:sz w:val="28"/>
          <w:szCs w:val="28"/>
          <w:lang w:eastAsia="ru-RU"/>
        </w:rPr>
        <w:t>I</w:t>
      </w:r>
      <w:r w:rsidRPr="00C90EF7">
        <w:rPr>
          <w:rFonts w:ascii="Times New Roman" w:eastAsia="Times New Roman" w:hAnsi="Times New Roman" w:cs="Times New Roman"/>
          <w:b/>
          <w:spacing w:val="1"/>
          <w:sz w:val="28"/>
          <w:szCs w:val="28"/>
          <w:lang w:val="ru-RU" w:eastAsia="ru-RU"/>
        </w:rPr>
        <w:t>.3 Контроль и оценка освоения учебной дисциплины</w:t>
      </w:r>
    </w:p>
    <w:p w:rsidR="00C90EF7" w:rsidRPr="00C90EF7" w:rsidRDefault="00C90EF7" w:rsidP="00C90EF7">
      <w:pPr>
        <w:spacing w:line="240" w:lineRule="auto"/>
        <w:jc w:val="center"/>
        <w:rPr>
          <w:rFonts w:ascii="Times New Roman" w:eastAsia="Times New Roman" w:hAnsi="Times New Roman" w:cs="Times New Roman"/>
          <w:b/>
          <w:spacing w:val="1"/>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29"/>
        <w:gridCol w:w="1334"/>
        <w:gridCol w:w="1531"/>
        <w:gridCol w:w="1334"/>
        <w:gridCol w:w="973"/>
        <w:gridCol w:w="1334"/>
      </w:tblGrid>
      <w:tr w:rsidR="00C90EF7" w:rsidRPr="003F5418" w:rsidTr="00C90EF7">
        <w:tc>
          <w:tcPr>
            <w:tcW w:w="1817"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Элемент учебной дисциплины</w:t>
            </w:r>
          </w:p>
        </w:tc>
        <w:tc>
          <w:tcPr>
            <w:tcW w:w="7754" w:type="dxa"/>
            <w:gridSpan w:val="6"/>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Виды, формы и методы контроля</w:t>
            </w:r>
          </w:p>
        </w:tc>
      </w:tr>
      <w:tr w:rsidR="00C90EF7" w:rsidRPr="00C90EF7" w:rsidTr="00C90EF7">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263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Текущий контроль</w:t>
            </w:r>
          </w:p>
        </w:tc>
        <w:tc>
          <w:tcPr>
            <w:tcW w:w="2836"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Рубежный контроль</w:t>
            </w:r>
          </w:p>
        </w:tc>
        <w:tc>
          <w:tcPr>
            <w:tcW w:w="2285"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Промежуточная аттестация</w:t>
            </w:r>
          </w:p>
        </w:tc>
      </w:tr>
      <w:tr w:rsidR="00C90EF7" w:rsidRPr="00C90EF7" w:rsidTr="00C90EF7">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131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Проверяемые показатели результата обучения</w:t>
            </w:r>
          </w:p>
        </w:tc>
        <w:tc>
          <w:tcPr>
            <w:tcW w:w="151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Проверяемые показатели результата обучения</w:t>
            </w:r>
          </w:p>
        </w:tc>
        <w:tc>
          <w:tcPr>
            <w:tcW w:w="964"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Форма и метод контроля</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Проверяемые показатели результата обучения</w:t>
            </w:r>
          </w:p>
        </w:tc>
      </w:tr>
      <w:tr w:rsidR="00C90EF7" w:rsidRPr="00C90EF7" w:rsidTr="00C90EF7">
        <w:trPr>
          <w:trHeight w:val="1234"/>
        </w:trPr>
        <w:tc>
          <w:tcPr>
            <w:tcW w:w="181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Раздел 1. Физическая культура как область знаний</w:t>
            </w:r>
          </w:p>
        </w:tc>
        <w:tc>
          <w:tcPr>
            <w:tcW w:w="1312"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p>
        </w:tc>
        <w:tc>
          <w:tcPr>
            <w:tcW w:w="151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Реферат</w:t>
            </w:r>
          </w:p>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 xml:space="preserve">(только для </w:t>
            </w:r>
            <w:proofErr w:type="gramStart"/>
            <w:r w:rsidRPr="00C90EF7">
              <w:rPr>
                <w:rFonts w:ascii="Times New Roman" w:eastAsia="Times New Roman" w:hAnsi="Times New Roman" w:cs="Times New Roman"/>
                <w:sz w:val="24"/>
                <w:szCs w:val="24"/>
                <w:lang w:val="ru-RU" w:eastAsia="ru-RU"/>
              </w:rPr>
              <w:t>освобожденных</w:t>
            </w:r>
            <w:proofErr w:type="gramEnd"/>
            <w:r w:rsidRPr="00C90EF7">
              <w:rPr>
                <w:rFonts w:ascii="Times New Roman" w:eastAsia="Times New Roman" w:hAnsi="Times New Roman" w:cs="Times New Roman"/>
                <w:sz w:val="24"/>
                <w:szCs w:val="24"/>
                <w:lang w:val="ru-RU" w:eastAsia="ru-RU"/>
              </w:rPr>
              <w:t xml:space="preserve"> от </w:t>
            </w:r>
            <w:proofErr w:type="spellStart"/>
            <w:r w:rsidRPr="00C90EF7">
              <w:rPr>
                <w:rFonts w:ascii="Times New Roman" w:eastAsia="Times New Roman" w:hAnsi="Times New Roman" w:cs="Times New Roman"/>
                <w:sz w:val="24"/>
                <w:szCs w:val="24"/>
                <w:lang w:val="ru-RU" w:eastAsia="ru-RU"/>
              </w:rPr>
              <w:t>физич</w:t>
            </w:r>
            <w:proofErr w:type="spellEnd"/>
            <w:r w:rsidRPr="00C90EF7">
              <w:rPr>
                <w:rFonts w:ascii="Times New Roman" w:eastAsia="Times New Roman" w:hAnsi="Times New Roman" w:cs="Times New Roman"/>
                <w:sz w:val="24"/>
                <w:szCs w:val="24"/>
                <w:lang w:val="ru-RU" w:eastAsia="ru-RU"/>
              </w:rPr>
              <w:t>. культ.)</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c>
          <w:tcPr>
            <w:tcW w:w="964"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Зачет. Д. зачет</w:t>
            </w:r>
          </w:p>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p>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r>
      <w:tr w:rsidR="00C90EF7" w:rsidRPr="00C90EF7" w:rsidTr="00C90EF7">
        <w:tc>
          <w:tcPr>
            <w:tcW w:w="181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Раздел 2 . Физическое совершенствование</w:t>
            </w:r>
          </w:p>
        </w:tc>
        <w:tc>
          <w:tcPr>
            <w:tcW w:w="131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proofErr w:type="spellStart"/>
            <w:r w:rsidRPr="00C90EF7">
              <w:rPr>
                <w:rFonts w:ascii="Times New Roman" w:eastAsia="Times New Roman" w:hAnsi="Times New Roman" w:cs="Times New Roman"/>
                <w:sz w:val="24"/>
                <w:szCs w:val="24"/>
                <w:lang w:val="ru-RU" w:eastAsia="ru-RU"/>
              </w:rPr>
              <w:t>Контрльные</w:t>
            </w:r>
            <w:proofErr w:type="spellEnd"/>
            <w:r w:rsidRPr="00C90EF7">
              <w:rPr>
                <w:rFonts w:ascii="Times New Roman" w:eastAsia="Times New Roman" w:hAnsi="Times New Roman" w:cs="Times New Roman"/>
                <w:sz w:val="24"/>
                <w:szCs w:val="24"/>
                <w:lang w:val="ru-RU" w:eastAsia="ru-RU"/>
              </w:rPr>
              <w:t xml:space="preserve"> нормативы</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c>
          <w:tcPr>
            <w:tcW w:w="151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Контрольные нормативы</w:t>
            </w: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c>
          <w:tcPr>
            <w:tcW w:w="964"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13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roofErr w:type="gramStart"/>
            <w:r w:rsidRPr="00C90EF7">
              <w:rPr>
                <w:rFonts w:ascii="Times New Roman" w:eastAsia="Times New Roman" w:hAnsi="Times New Roman" w:cs="Times New Roman"/>
                <w:spacing w:val="1"/>
                <w:sz w:val="24"/>
                <w:szCs w:val="28"/>
                <w:lang w:val="ru-RU" w:eastAsia="ru-RU"/>
              </w:rPr>
              <w:t>ОК</w:t>
            </w:r>
            <w:proofErr w:type="gramEnd"/>
            <w:r w:rsidRPr="00C90EF7">
              <w:rPr>
                <w:rFonts w:ascii="Times New Roman" w:eastAsia="Times New Roman" w:hAnsi="Times New Roman" w:cs="Times New Roman"/>
                <w:spacing w:val="1"/>
                <w:sz w:val="24"/>
                <w:szCs w:val="28"/>
                <w:lang w:val="ru-RU" w:eastAsia="ru-RU"/>
              </w:rPr>
              <w:t xml:space="preserve"> 08</w:t>
            </w:r>
          </w:p>
        </w:tc>
      </w:tr>
    </w:tbl>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z w:val="28"/>
          <w:szCs w:val="28"/>
          <w:lang w:val="ru-RU" w:eastAsia="ru-RU"/>
        </w:rPr>
      </w:pPr>
    </w:p>
    <w:p w:rsidR="00C90EF7" w:rsidRPr="00C90EF7" w:rsidRDefault="00C90EF7" w:rsidP="00C90EF7">
      <w:pPr>
        <w:spacing w:line="360" w:lineRule="auto"/>
        <w:rPr>
          <w:rFonts w:ascii="Times New Roman" w:eastAsia="Times New Roman" w:hAnsi="Times New Roman" w:cs="Times New Roman"/>
          <w:b/>
          <w:sz w:val="28"/>
          <w:szCs w:val="28"/>
          <w:lang w:val="ru-RU" w:eastAsia="ru-RU"/>
        </w:rPr>
        <w:sectPr w:rsidR="00C90EF7" w:rsidRPr="00C90EF7">
          <w:pgSz w:w="11906" w:h="16838"/>
          <w:pgMar w:top="851" w:right="850" w:bottom="1134" w:left="1701" w:header="709" w:footer="709" w:gutter="0"/>
          <w:cols w:space="720"/>
        </w:sectPr>
      </w:pPr>
    </w:p>
    <w:p w:rsidR="00C90EF7" w:rsidRPr="00C90EF7" w:rsidRDefault="00C90EF7" w:rsidP="00C90EF7">
      <w:pPr>
        <w:spacing w:line="240" w:lineRule="auto"/>
        <w:jc w:val="center"/>
        <w:rPr>
          <w:rFonts w:ascii="Times New Roman" w:eastAsia="Times New Roman" w:hAnsi="Times New Roman" w:cs="Times New Roman"/>
          <w:b/>
          <w:spacing w:val="-1"/>
          <w:sz w:val="28"/>
          <w:szCs w:val="28"/>
          <w:lang w:val="ru-RU" w:eastAsia="ru-RU"/>
        </w:rPr>
      </w:pPr>
      <w:r w:rsidRPr="00C90EF7">
        <w:rPr>
          <w:rFonts w:ascii="Times New Roman" w:eastAsia="Times New Roman" w:hAnsi="Times New Roman" w:cs="Times New Roman"/>
          <w:b/>
          <w:spacing w:val="-1"/>
          <w:sz w:val="28"/>
          <w:szCs w:val="28"/>
          <w:lang w:val="ru-RU" w:eastAsia="ru-RU"/>
        </w:rPr>
        <w:lastRenderedPageBreak/>
        <w:t>1 Комплект оценочных средств, для</w:t>
      </w:r>
      <w:r w:rsidRPr="00C90EF7">
        <w:rPr>
          <w:rFonts w:ascii="Times New Roman" w:eastAsia="Times New Roman" w:hAnsi="Times New Roman" w:cs="Times New Roman"/>
          <w:b/>
          <w:spacing w:val="-13"/>
          <w:sz w:val="28"/>
          <w:szCs w:val="28"/>
          <w:lang w:val="ru-RU" w:eastAsia="ru-RU"/>
        </w:rPr>
        <w:t xml:space="preserve"> </w:t>
      </w:r>
      <w:r w:rsidRPr="00C90EF7">
        <w:rPr>
          <w:rFonts w:ascii="Times New Roman" w:eastAsia="Times New Roman" w:hAnsi="Times New Roman" w:cs="Times New Roman"/>
          <w:b/>
          <w:spacing w:val="-1"/>
          <w:sz w:val="28"/>
          <w:szCs w:val="28"/>
          <w:lang w:val="ru-RU" w:eastAsia="ru-RU"/>
        </w:rPr>
        <w:t>текущего</w:t>
      </w:r>
      <w:r w:rsidRPr="00C90EF7">
        <w:rPr>
          <w:rFonts w:ascii="Times New Roman" w:eastAsia="Times New Roman" w:hAnsi="Times New Roman" w:cs="Times New Roman"/>
          <w:b/>
          <w:spacing w:val="-14"/>
          <w:sz w:val="28"/>
          <w:szCs w:val="28"/>
          <w:lang w:val="ru-RU" w:eastAsia="ru-RU"/>
        </w:rPr>
        <w:t xml:space="preserve"> (в том числе рубежного) </w:t>
      </w:r>
      <w:r w:rsidRPr="00C90EF7">
        <w:rPr>
          <w:rFonts w:ascii="Times New Roman" w:eastAsia="Times New Roman" w:hAnsi="Times New Roman" w:cs="Times New Roman"/>
          <w:b/>
          <w:spacing w:val="-1"/>
          <w:sz w:val="28"/>
          <w:szCs w:val="28"/>
          <w:lang w:val="ru-RU" w:eastAsia="ru-RU"/>
        </w:rPr>
        <w:t>контроля</w:t>
      </w:r>
    </w:p>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w:t>
      </w:r>
    </w:p>
    <w:p w:rsidR="00C90EF7" w:rsidRPr="00C90EF7" w:rsidRDefault="00C90EF7" w:rsidP="00C90EF7">
      <w:pPr>
        <w:spacing w:line="360" w:lineRule="auto"/>
        <w:jc w:val="center"/>
        <w:rPr>
          <w:rFonts w:ascii="Times New Roman" w:eastAsia="Times New Roman" w:hAnsi="Times New Roman" w:cs="Times New Roman"/>
          <w:sz w:val="24"/>
          <w:szCs w:val="24"/>
          <w:lang w:val="ru-RU" w:eastAsia="ru-RU"/>
        </w:rPr>
      </w:pPr>
    </w:p>
    <w:p w:rsidR="00C90EF7" w:rsidRPr="00C90EF7" w:rsidRDefault="00C90EF7" w:rsidP="00C90EF7">
      <w:pPr>
        <w:spacing w:line="360" w:lineRule="auto"/>
        <w:jc w:val="center"/>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sz w:val="24"/>
          <w:szCs w:val="24"/>
          <w:lang w:val="ru-RU" w:eastAsia="ru-RU"/>
        </w:rPr>
        <w:t xml:space="preserve">Таблица контрольных нормативов </w:t>
      </w:r>
      <w:proofErr w:type="gramStart"/>
      <w:r w:rsidRPr="00C90EF7">
        <w:rPr>
          <w:rFonts w:ascii="Times New Roman" w:eastAsia="Times New Roman" w:hAnsi="Times New Roman" w:cs="Times New Roman"/>
          <w:sz w:val="24"/>
          <w:szCs w:val="24"/>
          <w:lang w:val="ru-RU" w:eastAsia="ru-RU"/>
        </w:rPr>
        <w:t xml:space="preserve">( </w:t>
      </w:r>
      <w:proofErr w:type="gramEnd"/>
      <w:r w:rsidRPr="00C90EF7">
        <w:rPr>
          <w:rFonts w:ascii="Times New Roman" w:eastAsia="Times New Roman" w:hAnsi="Times New Roman" w:cs="Times New Roman"/>
          <w:sz w:val="24"/>
          <w:szCs w:val="24"/>
          <w:lang w:val="ru-RU" w:eastAsia="ru-RU"/>
        </w:rPr>
        <w:t>в том числе для промежуточной аттестации)</w:t>
      </w:r>
    </w:p>
    <w:tbl>
      <w:tblPr>
        <w:tblW w:w="127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2864"/>
        <w:gridCol w:w="897"/>
        <w:gridCol w:w="709"/>
        <w:gridCol w:w="709"/>
        <w:gridCol w:w="709"/>
        <w:gridCol w:w="850"/>
        <w:gridCol w:w="709"/>
        <w:gridCol w:w="567"/>
        <w:gridCol w:w="850"/>
        <w:gridCol w:w="709"/>
        <w:gridCol w:w="709"/>
        <w:gridCol w:w="709"/>
        <w:gridCol w:w="708"/>
        <w:gridCol w:w="709"/>
      </w:tblGrid>
      <w:tr w:rsidR="00C90EF7" w:rsidRPr="00C90EF7" w:rsidTr="00C90EF7">
        <w:tc>
          <w:tcPr>
            <w:tcW w:w="358"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roofErr w:type="gramStart"/>
            <w:r w:rsidRPr="00C90EF7">
              <w:rPr>
                <w:rFonts w:ascii="Times New Roman" w:eastAsia="Times New Roman" w:hAnsi="Times New Roman" w:cs="Times New Roman"/>
                <w:sz w:val="20"/>
                <w:szCs w:val="20"/>
                <w:lang w:val="ru-RU" w:eastAsia="ru-RU"/>
              </w:rPr>
              <w:t>п</w:t>
            </w:r>
            <w:proofErr w:type="gramEnd"/>
            <w:r w:rsidRPr="00C90EF7">
              <w:rPr>
                <w:rFonts w:ascii="Times New Roman" w:eastAsia="Times New Roman" w:hAnsi="Times New Roman" w:cs="Times New Roman"/>
                <w:sz w:val="20"/>
                <w:szCs w:val="20"/>
                <w:lang w:val="ru-RU" w:eastAsia="ru-RU"/>
              </w:rPr>
              <w:t>/п</w:t>
            </w:r>
          </w:p>
        </w:tc>
        <w:tc>
          <w:tcPr>
            <w:tcW w:w="2866" w:type="dxa"/>
            <w:vMerge w:val="restart"/>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898" w:type="dxa"/>
            <w:vMerge w:val="restart"/>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2127" w:type="dxa"/>
            <w:gridSpan w:val="3"/>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 курс</w:t>
            </w:r>
          </w:p>
        </w:tc>
        <w:tc>
          <w:tcPr>
            <w:tcW w:w="2126" w:type="dxa"/>
            <w:gridSpan w:val="3"/>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 курс</w:t>
            </w:r>
          </w:p>
        </w:tc>
        <w:tc>
          <w:tcPr>
            <w:tcW w:w="2268" w:type="dxa"/>
            <w:gridSpan w:val="3"/>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 курс</w:t>
            </w:r>
          </w:p>
        </w:tc>
        <w:tc>
          <w:tcPr>
            <w:tcW w:w="2126" w:type="dxa"/>
            <w:gridSpan w:val="3"/>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 xml:space="preserve">4   курс </w:t>
            </w:r>
          </w:p>
        </w:tc>
      </w:tr>
      <w:tr w:rsidR="00C90EF7" w:rsidRPr="00C90EF7" w:rsidTr="00C90EF7">
        <w:tc>
          <w:tcPr>
            <w:tcW w:w="358"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08"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r>
    </w:tbl>
    <w:p w:rsidR="00C90EF7" w:rsidRPr="00C90EF7" w:rsidRDefault="00C90EF7" w:rsidP="00C90EF7">
      <w:pPr>
        <w:spacing w:line="240" w:lineRule="auto"/>
        <w:rPr>
          <w:rFonts w:ascii="Times New Roman" w:eastAsia="Times New Roman" w:hAnsi="Times New Roman" w:cs="Times New Roman"/>
          <w:b/>
          <w:sz w:val="24"/>
          <w:szCs w:val="24"/>
          <w:lang w:val="ru-RU" w:eastAsia="ru-RU"/>
        </w:rPr>
      </w:pPr>
      <w:r w:rsidRPr="00C90EF7">
        <w:rPr>
          <w:rFonts w:ascii="Times New Roman" w:eastAsia="Times New Roman" w:hAnsi="Times New Roman" w:cs="Times New Roman"/>
          <w:b/>
          <w:sz w:val="24"/>
          <w:szCs w:val="24"/>
          <w:lang w:val="ru-RU" w:eastAsia="ru-RU"/>
        </w:rPr>
        <w:t>ЛЕГКАЯ АТЛЕТИКА</w:t>
      </w:r>
    </w:p>
    <w:tbl>
      <w:tblPr>
        <w:tblW w:w="127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880"/>
        <w:gridCol w:w="931"/>
        <w:gridCol w:w="721"/>
        <w:gridCol w:w="693"/>
        <w:gridCol w:w="721"/>
        <w:gridCol w:w="721"/>
        <w:gridCol w:w="721"/>
        <w:gridCol w:w="721"/>
        <w:gridCol w:w="721"/>
        <w:gridCol w:w="721"/>
        <w:gridCol w:w="721"/>
        <w:gridCol w:w="721"/>
        <w:gridCol w:w="721"/>
        <w:gridCol w:w="721"/>
      </w:tblGrid>
      <w:tr w:rsidR="00C90EF7" w:rsidRPr="00C90EF7" w:rsidTr="00C90EF7">
        <w:trPr>
          <w:trHeight w:val="192"/>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 м (сек.)</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5,7</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6,1</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5,7</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6,1</w:t>
            </w:r>
          </w:p>
        </w:tc>
      </w:tr>
      <w:tr w:rsidR="00C90EF7" w:rsidRPr="00C90EF7" w:rsidTr="00C90EF7">
        <w:trPr>
          <w:trHeight w:val="191"/>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4,9</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5,1</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5,4</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5,2</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4,7</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tabs>
                <w:tab w:val="left" w:pos="522"/>
              </w:tabs>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4,9</w:t>
            </w:r>
          </w:p>
        </w:tc>
      </w:tr>
      <w:tr w:rsidR="00C90EF7" w:rsidRPr="00C90EF7" w:rsidTr="00C90EF7">
        <w:trPr>
          <w:trHeight w:val="229"/>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 с/ходу (сек.)</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4,7</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5,1</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4,7</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5,1</w:t>
            </w:r>
          </w:p>
        </w:tc>
      </w:tr>
      <w:tr w:rsidR="00C90EF7" w:rsidRPr="00C90EF7" w:rsidTr="00C90EF7">
        <w:trPr>
          <w:trHeight w:val="229"/>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3,9</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4,1</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4,4</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4,2</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3,7</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3,9</w:t>
            </w:r>
          </w:p>
        </w:tc>
      </w:tr>
      <w:tr w:rsidR="00C90EF7" w:rsidRPr="00C90EF7" w:rsidTr="00C90EF7">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Челночный бег 10</w:t>
            </w:r>
            <w:r w:rsidRPr="00C90EF7">
              <w:rPr>
                <w:rFonts w:ascii="Times New Roman" w:eastAsia="Times New Roman" w:hAnsi="Times New Roman" w:cs="Times New Roman"/>
                <w:sz w:val="20"/>
                <w:szCs w:val="20"/>
                <w:lang w:eastAsia="ru-RU"/>
              </w:rPr>
              <w:t>x</w:t>
            </w:r>
            <w:r w:rsidRPr="00C90EF7">
              <w:rPr>
                <w:rFonts w:ascii="Times New Roman" w:eastAsia="Times New Roman" w:hAnsi="Times New Roman" w:cs="Times New Roman"/>
                <w:sz w:val="20"/>
                <w:szCs w:val="20"/>
                <w:lang w:val="ru-RU" w:eastAsia="ru-RU"/>
              </w:rPr>
              <w:t>10 м. (сек.)</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31,5</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31,5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33,5</w:t>
            </w:r>
          </w:p>
        </w:tc>
      </w:tr>
      <w:tr w:rsidR="00C90EF7" w:rsidRPr="00C90EF7" w:rsidTr="00C90EF7">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27,0</w:t>
            </w:r>
          </w:p>
        </w:tc>
        <w:tc>
          <w:tcPr>
            <w:tcW w:w="721"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27,5</w:t>
            </w:r>
          </w:p>
        </w:tc>
      </w:tr>
      <w:tr w:rsidR="00C90EF7" w:rsidRPr="00C90EF7" w:rsidTr="00C90EF7">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60м (сек.)</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10,2</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10,4</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10,2</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10,7</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11,2</w:t>
            </w:r>
          </w:p>
        </w:tc>
      </w:tr>
      <w:tr w:rsidR="00C90EF7" w:rsidRPr="00C90EF7" w:rsidTr="00C90EF7">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8,8</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9,2</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8,4</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8,6</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8,8</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8,4</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8,6</w:t>
            </w:r>
          </w:p>
        </w:tc>
      </w:tr>
      <w:tr w:rsidR="00C90EF7" w:rsidRPr="00C90EF7" w:rsidTr="00C90EF7">
        <w:trPr>
          <w:trHeight w:val="273"/>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Прыжки в длину с места (</w:t>
            </w:r>
            <w:proofErr w:type="gramStart"/>
            <w:r w:rsidRPr="00C90EF7">
              <w:rPr>
                <w:rFonts w:ascii="Times New Roman" w:eastAsia="Times New Roman" w:hAnsi="Times New Roman" w:cs="Times New Roman"/>
                <w:sz w:val="20"/>
                <w:szCs w:val="20"/>
                <w:lang w:val="ru-RU" w:eastAsia="ru-RU"/>
              </w:rPr>
              <w:t>см</w:t>
            </w:r>
            <w:proofErr w:type="gramEnd"/>
            <w:r w:rsidRPr="00C90EF7">
              <w:rPr>
                <w:rFonts w:ascii="Times New Roman" w:eastAsia="Times New Roman" w:hAnsi="Times New Roman" w:cs="Times New Roman"/>
                <w:sz w:val="20"/>
                <w:szCs w:val="20"/>
                <w:lang w:val="ru-RU" w:eastAsia="ru-RU"/>
              </w:rPr>
              <w:t>)</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210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180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170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150</w:t>
            </w:r>
          </w:p>
        </w:tc>
      </w:tr>
      <w:tr w:rsidR="00C90EF7" w:rsidRPr="00C90EF7" w:rsidTr="00C90EF7">
        <w:trPr>
          <w:trHeight w:val="340"/>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165</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190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235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200</w:t>
            </w:r>
          </w:p>
        </w:tc>
      </w:tr>
      <w:tr w:rsidR="00C90EF7" w:rsidRPr="00C90EF7" w:rsidTr="00C90EF7">
        <w:trPr>
          <w:trHeight w:val="234"/>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Кроссовый бег: 1км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4,40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5,35</w:t>
            </w:r>
          </w:p>
        </w:tc>
      </w:tr>
      <w:tr w:rsidR="00C90EF7" w:rsidRPr="00C90EF7" w:rsidTr="00C90EF7">
        <w:trPr>
          <w:trHeight w:val="331"/>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3,45</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3,45</w:t>
            </w:r>
          </w:p>
        </w:tc>
      </w:tr>
      <w:tr w:rsidR="00C90EF7" w:rsidRPr="00C90EF7" w:rsidTr="00C90EF7">
        <w:trPr>
          <w:trHeight w:val="268"/>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 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10,40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11,4</w:t>
            </w:r>
          </w:p>
        </w:tc>
      </w:tr>
      <w:tr w:rsidR="00C90EF7" w:rsidRPr="00C90EF7" w:rsidTr="00C90EF7">
        <w:trPr>
          <w:trHeight w:val="267"/>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8,00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7,50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7,5</w:t>
            </w:r>
          </w:p>
        </w:tc>
      </w:tr>
      <w:tr w:rsidR="00C90EF7" w:rsidRPr="00C90EF7" w:rsidTr="00C90EF7">
        <w:trPr>
          <w:trHeight w:val="275"/>
        </w:trPr>
        <w:tc>
          <w:tcPr>
            <w:tcW w:w="359"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8619" w:type="dxa"/>
            <w:gridSpan w:val="1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Без учета времени</w:t>
            </w:r>
          </w:p>
        </w:tc>
      </w:tr>
      <w:tr w:rsidR="00C90EF7" w:rsidRPr="00C90EF7" w:rsidTr="00C90EF7">
        <w:trPr>
          <w:trHeight w:val="275"/>
        </w:trPr>
        <w:tc>
          <w:tcPr>
            <w:tcW w:w="359"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14,40</w:t>
            </w:r>
          </w:p>
        </w:tc>
        <w:tc>
          <w:tcPr>
            <w:tcW w:w="69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13,20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14,20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15,30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12,10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13,20</w:t>
            </w:r>
          </w:p>
        </w:tc>
        <w:tc>
          <w:tcPr>
            <w:tcW w:w="721"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15,00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12,00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13,00</w:t>
            </w:r>
          </w:p>
        </w:tc>
        <w:tc>
          <w:tcPr>
            <w:tcW w:w="72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14,3</w:t>
            </w:r>
          </w:p>
        </w:tc>
      </w:tr>
      <w:tr w:rsidR="00C90EF7" w:rsidRPr="00C90EF7" w:rsidTr="00C90EF7">
        <w:trPr>
          <w:trHeight w:val="268"/>
        </w:trPr>
        <w:tc>
          <w:tcPr>
            <w:tcW w:w="359"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w:t>
            </w:r>
          </w:p>
        </w:tc>
        <w:tc>
          <w:tcPr>
            <w:tcW w:w="2880"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5км (мин.)</w:t>
            </w:r>
          </w:p>
        </w:tc>
        <w:tc>
          <w:tcPr>
            <w:tcW w:w="931"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8619" w:type="dxa"/>
            <w:gridSpan w:val="1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Без учёта времени</w:t>
            </w:r>
          </w:p>
        </w:tc>
      </w:tr>
    </w:tbl>
    <w:p w:rsidR="00C90EF7" w:rsidRPr="00C90EF7" w:rsidRDefault="00C90EF7" w:rsidP="00C90EF7">
      <w:pPr>
        <w:spacing w:line="240" w:lineRule="auto"/>
        <w:rPr>
          <w:rFonts w:ascii="Times New Roman" w:eastAsia="Times New Roman" w:hAnsi="Times New Roman" w:cs="Times New Roman"/>
          <w:b/>
          <w:sz w:val="24"/>
          <w:szCs w:val="24"/>
          <w:lang w:val="ru-RU" w:eastAsia="ru-RU"/>
        </w:rPr>
      </w:pPr>
    </w:p>
    <w:p w:rsidR="00C90EF7" w:rsidRPr="00C90EF7" w:rsidRDefault="00C90EF7" w:rsidP="00C90EF7">
      <w:pPr>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ОФП и ППФП</w:t>
      </w:r>
    </w:p>
    <w:p w:rsidR="00C90EF7" w:rsidRPr="00C90EF7" w:rsidRDefault="00C90EF7" w:rsidP="00C90EF7">
      <w:pPr>
        <w:spacing w:line="240" w:lineRule="auto"/>
        <w:rPr>
          <w:rFonts w:ascii="Times New Roman" w:eastAsia="Times New Roman" w:hAnsi="Times New Roman" w:cs="Times New Roman"/>
          <w:b/>
          <w:sz w:val="24"/>
          <w:szCs w:val="24"/>
          <w:lang w:val="ru-RU" w:eastAsia="ru-RU"/>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
        <w:gridCol w:w="2897"/>
        <w:gridCol w:w="933"/>
        <w:gridCol w:w="725"/>
        <w:gridCol w:w="697"/>
        <w:gridCol w:w="725"/>
        <w:gridCol w:w="661"/>
        <w:gridCol w:w="725"/>
        <w:gridCol w:w="725"/>
        <w:gridCol w:w="725"/>
        <w:gridCol w:w="725"/>
        <w:gridCol w:w="725"/>
        <w:gridCol w:w="725"/>
        <w:gridCol w:w="725"/>
        <w:gridCol w:w="725"/>
      </w:tblGrid>
      <w:tr w:rsidR="00C90EF7" w:rsidRPr="00C90EF7" w:rsidTr="00C90EF7">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10</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Сгибание и разгибание рук лежа на полу</w:t>
            </w:r>
          </w:p>
        </w:tc>
        <w:tc>
          <w:tcPr>
            <w:tcW w:w="933" w:type="dxa"/>
            <w:vMerge w:val="restart"/>
            <w:tcBorders>
              <w:top w:val="single" w:sz="4" w:space="0" w:color="auto"/>
              <w:left w:val="single" w:sz="4" w:space="0" w:color="auto"/>
              <w:bottom w:val="single" w:sz="4" w:space="0" w:color="auto"/>
              <w:right w:val="single" w:sz="4" w:space="0" w:color="auto"/>
            </w:tcBorders>
            <w:vAlign w:val="center"/>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девушки</w:t>
            </w:r>
          </w:p>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r w:rsidR="00C90EF7" w:rsidRPr="00C90EF7" w:rsidTr="00C90EF7">
        <w:trPr>
          <w:trHeight w:val="1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r w:rsidR="00C90EF7" w:rsidRPr="00C90EF7" w:rsidTr="00C90EF7">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lastRenderedPageBreak/>
              <w:t xml:space="preserve"> </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lastRenderedPageBreak/>
              <w:t>35</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r>
      <w:tr w:rsidR="00C90EF7" w:rsidRPr="00C90EF7" w:rsidTr="00C90EF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i/>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r>
      <w:tr w:rsidR="00C90EF7" w:rsidRPr="00C90EF7" w:rsidTr="00C90EF7">
        <w:trPr>
          <w:trHeight w:val="188"/>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lastRenderedPageBreak/>
              <w:t>11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Наклоны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r>
      <w:tr w:rsidR="00C90EF7" w:rsidRPr="00C90EF7" w:rsidTr="00C90EF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r>
      <w:tr w:rsidR="00C90EF7" w:rsidRPr="00C90EF7" w:rsidTr="00C90EF7">
        <w:trPr>
          <w:trHeight w:val="38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12</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Подъем туловища из </w:t>
            </w:r>
            <w:proofErr w:type="gramStart"/>
            <w:r w:rsidRPr="00C90EF7">
              <w:rPr>
                <w:rFonts w:ascii="Times New Roman" w:eastAsia="Times New Roman" w:hAnsi="Times New Roman" w:cs="Times New Roman"/>
                <w:sz w:val="18"/>
                <w:szCs w:val="18"/>
                <w:lang w:val="ru-RU" w:eastAsia="ru-RU"/>
              </w:rPr>
              <w:t>положения</w:t>
            </w:r>
            <w:proofErr w:type="gramEnd"/>
            <w:r w:rsidRPr="00C90EF7">
              <w:rPr>
                <w:rFonts w:ascii="Times New Roman" w:eastAsia="Times New Roman" w:hAnsi="Times New Roman" w:cs="Times New Roman"/>
                <w:sz w:val="18"/>
                <w:szCs w:val="18"/>
                <w:lang w:val="ru-RU" w:eastAsia="ru-RU"/>
              </w:rPr>
              <w:t xml:space="preserve"> лежа на спине, руки за головой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r>
      <w:tr w:rsidR="00C90EF7" w:rsidRPr="00C90EF7" w:rsidTr="00C90EF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r>
      <w:tr w:rsidR="00C90EF7" w:rsidRPr="00C90EF7" w:rsidTr="00C90EF7">
        <w:trPr>
          <w:trHeight w:val="33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13</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Подъем из </w:t>
            </w:r>
            <w:proofErr w:type="gramStart"/>
            <w:r w:rsidRPr="00C90EF7">
              <w:rPr>
                <w:rFonts w:ascii="Times New Roman" w:eastAsia="Times New Roman" w:hAnsi="Times New Roman" w:cs="Times New Roman"/>
                <w:sz w:val="18"/>
                <w:szCs w:val="18"/>
                <w:lang w:val="ru-RU" w:eastAsia="ru-RU"/>
              </w:rPr>
              <w:t>положения</w:t>
            </w:r>
            <w:proofErr w:type="gramEnd"/>
            <w:r w:rsidRPr="00C90EF7">
              <w:rPr>
                <w:rFonts w:ascii="Times New Roman" w:eastAsia="Times New Roman" w:hAnsi="Times New Roman" w:cs="Times New Roman"/>
                <w:sz w:val="18"/>
                <w:szCs w:val="18"/>
                <w:lang w:val="ru-RU" w:eastAsia="ru-RU"/>
              </w:rPr>
              <w:t xml:space="preserve"> лежа, ноги закрепленные (кол-во раз в минуту)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r>
      <w:tr w:rsidR="00C90EF7" w:rsidRPr="00C90EF7" w:rsidTr="00C90EF7">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40</w:t>
            </w:r>
          </w:p>
        </w:tc>
      </w:tr>
      <w:tr w:rsidR="00C90EF7" w:rsidRPr="00C90EF7" w:rsidTr="00C90EF7">
        <w:trPr>
          <w:trHeight w:val="446"/>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14</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Прыжки через скакалку 30 с.,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66</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76</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tc>
      </w:tr>
      <w:tr w:rsidR="00C90EF7" w:rsidRPr="00C90EF7" w:rsidTr="00C90EF7">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66</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64</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64</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66</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64</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70</w:t>
            </w:r>
          </w:p>
        </w:tc>
      </w:tr>
      <w:tr w:rsidR="00C90EF7" w:rsidRPr="00C90EF7" w:rsidTr="00C90EF7">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15</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Прыжки через скакалку</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 мин.</w:t>
            </w:r>
          </w:p>
        </w:tc>
        <w:tc>
          <w:tcPr>
            <w:tcW w:w="697"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 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сек</w:t>
            </w:r>
          </w:p>
        </w:tc>
        <w:tc>
          <w:tcPr>
            <w:tcW w:w="661"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сек</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мин</w:t>
            </w:r>
          </w:p>
        </w:tc>
        <w:tc>
          <w:tcPr>
            <w:tcW w:w="725"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сек</w:t>
            </w:r>
          </w:p>
        </w:tc>
      </w:tr>
      <w:tr w:rsidR="00C90EF7" w:rsidRPr="00C90EF7" w:rsidTr="00C90EF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r>
      <w:tr w:rsidR="00C90EF7" w:rsidRPr="00C90EF7" w:rsidTr="00C90EF7">
        <w:trPr>
          <w:trHeight w:val="213"/>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16</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Комплексное упражнение (30 наклонов + 30 отжиманий)</w:t>
            </w:r>
          </w:p>
        </w:tc>
        <w:tc>
          <w:tcPr>
            <w:tcW w:w="933"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20</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r>
      <w:tr w:rsidR="00C90EF7" w:rsidRPr="00C90EF7" w:rsidTr="00C90EF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w:t>
            </w:r>
          </w:p>
        </w:tc>
      </w:tr>
      <w:tr w:rsidR="00C90EF7" w:rsidRPr="00C90EF7" w:rsidTr="00C90EF7">
        <w:trPr>
          <w:trHeight w:val="225"/>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17</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Подтягивание на перекладине</w:t>
            </w:r>
          </w:p>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Подтягивание </w:t>
            </w:r>
            <w:proofErr w:type="gramStart"/>
            <w:r w:rsidRPr="00C90EF7">
              <w:rPr>
                <w:rFonts w:ascii="Times New Roman" w:eastAsia="Times New Roman" w:hAnsi="Times New Roman" w:cs="Times New Roman"/>
                <w:sz w:val="18"/>
                <w:szCs w:val="18"/>
                <w:lang w:val="ru-RU" w:eastAsia="ru-RU"/>
              </w:rPr>
              <w:t>на</w:t>
            </w:r>
            <w:proofErr w:type="gramEnd"/>
            <w:r w:rsidRPr="00C90EF7">
              <w:rPr>
                <w:rFonts w:ascii="Times New Roman" w:eastAsia="Times New Roman" w:hAnsi="Times New Roman" w:cs="Times New Roman"/>
                <w:sz w:val="18"/>
                <w:szCs w:val="18"/>
                <w:lang w:val="ru-RU" w:eastAsia="ru-RU"/>
              </w:rPr>
              <w:t xml:space="preserve"> низкой</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r w:rsidR="00C90EF7" w:rsidRPr="00C90EF7" w:rsidTr="00C90EF7">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15</w:t>
            </w:r>
          </w:p>
        </w:tc>
      </w:tr>
      <w:tr w:rsidR="00C90EF7" w:rsidRPr="00C90EF7" w:rsidTr="00C90EF7">
        <w:trPr>
          <w:trHeight w:val="357"/>
        </w:trPr>
        <w:tc>
          <w:tcPr>
            <w:tcW w:w="435"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18</w:t>
            </w:r>
          </w:p>
        </w:tc>
        <w:tc>
          <w:tcPr>
            <w:tcW w:w="2897"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Подъем ног к хвату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r w:rsidR="00C90EF7" w:rsidRPr="00C90EF7" w:rsidTr="00C90EF7">
        <w:trPr>
          <w:trHeight w:val="227"/>
        </w:trPr>
        <w:tc>
          <w:tcPr>
            <w:tcW w:w="435"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19</w:t>
            </w:r>
          </w:p>
        </w:tc>
        <w:tc>
          <w:tcPr>
            <w:tcW w:w="2897"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Подъем ног до угл</w:t>
            </w:r>
            <w:proofErr w:type="gramStart"/>
            <w:r w:rsidRPr="00C90EF7">
              <w:rPr>
                <w:rFonts w:ascii="Times New Roman" w:eastAsia="Times New Roman" w:hAnsi="Times New Roman" w:cs="Times New Roman"/>
                <w:sz w:val="18"/>
                <w:szCs w:val="18"/>
                <w:lang w:val="ru-RU" w:eastAsia="ru-RU"/>
              </w:rPr>
              <w:t>а(</w:t>
            </w:r>
            <w:proofErr w:type="gramEnd"/>
            <w:r w:rsidRPr="00C90EF7">
              <w:rPr>
                <w:rFonts w:ascii="Times New Roman" w:eastAsia="Times New Roman" w:hAnsi="Times New Roman" w:cs="Times New Roman"/>
                <w:sz w:val="18"/>
                <w:szCs w:val="18"/>
                <w:lang w:val="ru-RU" w:eastAsia="ru-RU"/>
              </w:rPr>
              <w:t>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r w:rsidR="00C90EF7" w:rsidRPr="00C90EF7" w:rsidTr="00C90EF7">
        <w:trPr>
          <w:trHeight w:val="289"/>
        </w:trPr>
        <w:tc>
          <w:tcPr>
            <w:tcW w:w="435"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Выход силой на перекладине</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 xml:space="preserve">   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r>
      <w:tr w:rsidR="00C90EF7" w:rsidRPr="00C90EF7" w:rsidTr="00C90EF7">
        <w:trPr>
          <w:trHeight w:val="219"/>
        </w:trPr>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Приседание на одной ноге</w:t>
            </w:r>
          </w:p>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r>
      <w:tr w:rsidR="00C90EF7" w:rsidRPr="00C90EF7" w:rsidTr="00C90EF7">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tc>
      </w:tr>
      <w:tr w:rsidR="00C90EF7" w:rsidRPr="00C90EF7" w:rsidTr="00C90EF7">
        <w:trPr>
          <w:trHeight w:val="436"/>
        </w:trPr>
        <w:tc>
          <w:tcPr>
            <w:tcW w:w="435"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22</w:t>
            </w:r>
          </w:p>
        </w:tc>
        <w:tc>
          <w:tcPr>
            <w:tcW w:w="2897"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Комплексное силовое упражнение (подтягивание + подъем к хвату)</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7</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9</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r>
      <w:tr w:rsidR="00C90EF7" w:rsidRPr="00C90EF7" w:rsidTr="00C90EF7">
        <w:trPr>
          <w:trHeight w:val="408"/>
        </w:trPr>
        <w:tc>
          <w:tcPr>
            <w:tcW w:w="435"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23</w:t>
            </w:r>
          </w:p>
        </w:tc>
        <w:tc>
          <w:tcPr>
            <w:tcW w:w="2897"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Толчок гири (16кг) (кол-во раз)</w:t>
            </w:r>
          </w:p>
        </w:tc>
        <w:tc>
          <w:tcPr>
            <w:tcW w:w="933" w:type="dxa"/>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69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661"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8</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10</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16</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14</w:t>
            </w:r>
          </w:p>
        </w:tc>
        <w:tc>
          <w:tcPr>
            <w:tcW w:w="725"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12</w:t>
            </w:r>
          </w:p>
        </w:tc>
      </w:tr>
    </w:tbl>
    <w:p w:rsidR="00C90EF7" w:rsidRPr="00C90EF7" w:rsidRDefault="00C90EF7" w:rsidP="00C90EF7">
      <w:pPr>
        <w:spacing w:line="240" w:lineRule="auto"/>
        <w:rPr>
          <w:rFonts w:ascii="Times New Roman" w:eastAsia="Times New Roman" w:hAnsi="Times New Roman" w:cs="Times New Roman"/>
          <w:b/>
          <w:sz w:val="24"/>
          <w:szCs w:val="24"/>
          <w:lang w:val="ru-RU" w:eastAsia="ru-RU"/>
        </w:rPr>
      </w:pPr>
      <w:r w:rsidRPr="00C90EF7">
        <w:rPr>
          <w:rFonts w:ascii="Times New Roman" w:eastAsia="Times New Roman" w:hAnsi="Times New Roman" w:cs="Times New Roman"/>
          <w:b/>
          <w:sz w:val="24"/>
          <w:szCs w:val="24"/>
          <w:lang w:val="ru-RU" w:eastAsia="ru-RU"/>
        </w:rPr>
        <w:br w:type="textWrapping" w:clear="all"/>
      </w:r>
    </w:p>
    <w:p w:rsidR="00C90EF7" w:rsidRPr="00C90EF7" w:rsidRDefault="00C90EF7" w:rsidP="00C90EF7">
      <w:pPr>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803"/>
        <w:gridCol w:w="17"/>
        <w:gridCol w:w="991"/>
        <w:gridCol w:w="49"/>
        <w:gridCol w:w="662"/>
        <w:gridCol w:w="54"/>
        <w:gridCol w:w="660"/>
        <w:gridCol w:w="31"/>
        <w:gridCol w:w="681"/>
        <w:gridCol w:w="35"/>
        <w:gridCol w:w="678"/>
        <w:gridCol w:w="39"/>
        <w:gridCol w:w="674"/>
        <w:gridCol w:w="43"/>
        <w:gridCol w:w="670"/>
        <w:gridCol w:w="47"/>
        <w:gridCol w:w="666"/>
        <w:gridCol w:w="51"/>
        <w:gridCol w:w="662"/>
        <w:gridCol w:w="55"/>
        <w:gridCol w:w="658"/>
        <w:gridCol w:w="58"/>
        <w:gridCol w:w="656"/>
        <w:gridCol w:w="9"/>
        <w:gridCol w:w="703"/>
        <w:gridCol w:w="13"/>
        <w:gridCol w:w="699"/>
        <w:gridCol w:w="17"/>
      </w:tblGrid>
      <w:tr w:rsidR="00C90EF7" w:rsidRPr="00C90EF7" w:rsidTr="00C90EF7">
        <w:trPr>
          <w:trHeight w:val="48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Штрафной бросок (кол-во попаданий в кольцо из 10-и попыток)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r>
      <w:tr w:rsidR="00C90EF7" w:rsidRPr="00C90EF7" w:rsidTr="00C90EF7">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 xml:space="preserve">   5 </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r>
      <w:tr w:rsidR="00C90EF7" w:rsidRPr="00C90EF7" w:rsidTr="00C90EF7">
        <w:trPr>
          <w:trHeight w:val="190"/>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Броски </w:t>
            </w:r>
            <w:proofErr w:type="gramStart"/>
            <w:r w:rsidRPr="00C90EF7">
              <w:rPr>
                <w:rFonts w:ascii="Times New Roman" w:eastAsia="Times New Roman" w:hAnsi="Times New Roman" w:cs="Times New Roman"/>
                <w:sz w:val="18"/>
                <w:szCs w:val="18"/>
                <w:lang w:val="ru-RU" w:eastAsia="ru-RU"/>
              </w:rPr>
              <w:t>б/б</w:t>
            </w:r>
            <w:proofErr w:type="gramEnd"/>
            <w:r w:rsidRPr="00C90EF7">
              <w:rPr>
                <w:rFonts w:ascii="Times New Roman" w:eastAsia="Times New Roman" w:hAnsi="Times New Roman" w:cs="Times New Roman"/>
                <w:sz w:val="18"/>
                <w:szCs w:val="18"/>
                <w:lang w:val="ru-RU" w:eastAsia="ru-RU"/>
              </w:rPr>
              <w:t xml:space="preserve"> мяча с точек (кол-во </w:t>
            </w:r>
            <w:r w:rsidRPr="00C90EF7">
              <w:rPr>
                <w:rFonts w:ascii="Times New Roman" w:eastAsia="Times New Roman" w:hAnsi="Times New Roman" w:cs="Times New Roman"/>
                <w:sz w:val="18"/>
                <w:szCs w:val="18"/>
                <w:lang w:val="ru-RU" w:eastAsia="ru-RU"/>
              </w:rPr>
              <w:lastRenderedPageBreak/>
              <w:t xml:space="preserve">попаданий в кольцо из 10-и попыток)   </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lastRenderedPageBreak/>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r>
      <w:tr w:rsidR="00C90EF7" w:rsidRPr="00C90EF7" w:rsidTr="00C90EF7">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4</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3</w:t>
            </w:r>
          </w:p>
        </w:tc>
      </w:tr>
      <w:tr w:rsidR="00C90EF7" w:rsidRPr="00C90EF7" w:rsidTr="00C90EF7">
        <w:trPr>
          <w:trHeight w:val="211"/>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lastRenderedPageBreak/>
              <w:t>26</w:t>
            </w:r>
          </w:p>
        </w:tc>
        <w:tc>
          <w:tcPr>
            <w:tcW w:w="2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r w:rsidRPr="00C90EF7">
              <w:rPr>
                <w:rFonts w:ascii="Times New Roman" w:eastAsia="Times New Roman" w:hAnsi="Times New Roman" w:cs="Times New Roman"/>
                <w:sz w:val="18"/>
                <w:szCs w:val="18"/>
                <w:lang w:val="ru-RU" w:eastAsia="ru-RU"/>
              </w:rPr>
              <w:t xml:space="preserve">Челночный бег </w:t>
            </w:r>
            <w:proofErr w:type="gramStart"/>
            <w:r w:rsidRPr="00C90EF7">
              <w:rPr>
                <w:rFonts w:ascii="Times New Roman" w:eastAsia="Times New Roman" w:hAnsi="Times New Roman" w:cs="Times New Roman"/>
                <w:sz w:val="18"/>
                <w:szCs w:val="18"/>
                <w:lang w:val="ru-RU" w:eastAsia="ru-RU"/>
              </w:rPr>
              <w:t>по</w:t>
            </w:r>
            <w:proofErr w:type="gramEnd"/>
            <w:r w:rsidRPr="00C90EF7">
              <w:rPr>
                <w:rFonts w:ascii="Times New Roman" w:eastAsia="Times New Roman" w:hAnsi="Times New Roman" w:cs="Times New Roman"/>
                <w:sz w:val="18"/>
                <w:szCs w:val="18"/>
                <w:lang w:val="ru-RU" w:eastAsia="ru-RU"/>
              </w:rPr>
              <w:t xml:space="preserve"> б/б (сек.)</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i/>
                <w:sz w:val="20"/>
                <w:szCs w:val="20"/>
                <w:lang w:val="ru-RU" w:eastAsia="ru-RU"/>
              </w:rPr>
              <w:t>девушки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27,5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28,0</w:t>
            </w: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28,5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29,0</w:t>
            </w:r>
          </w:p>
        </w:tc>
      </w:tr>
      <w:tr w:rsidR="00C90EF7" w:rsidRPr="00C90EF7" w:rsidTr="00C90EF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18"/>
                <w:szCs w:val="18"/>
                <w:lang w:val="ru-RU" w:eastAsia="ru-RU"/>
              </w:rPr>
            </w:pP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eastAsia="Times New Roman" w:hAnsi="Times New Roman" w:cs="Times New Roman"/>
                <w:i/>
                <w:sz w:val="20"/>
                <w:szCs w:val="20"/>
                <w:lang w:val="ru-RU" w:eastAsia="ru-RU"/>
              </w:rPr>
            </w:pPr>
            <w:r w:rsidRPr="00C90EF7">
              <w:rPr>
                <w:rFonts w:ascii="Times New Roman" w:eastAsia="Times New Roman" w:hAnsi="Times New Roman" w:cs="Times New Roman"/>
                <w:i/>
                <w:sz w:val="20"/>
                <w:szCs w:val="20"/>
                <w:lang w:val="ru-RU" w:eastAsia="ru-RU"/>
              </w:rPr>
              <w:t>юноши</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24,5</w:t>
            </w:r>
          </w:p>
        </w:tc>
        <w:tc>
          <w:tcPr>
            <w:tcW w:w="693"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26,0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23,5</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25,0</w:t>
            </w:r>
          </w:p>
        </w:tc>
        <w:tc>
          <w:tcPr>
            <w:tcW w:w="667"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23,0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24,0</w:t>
            </w:r>
          </w:p>
        </w:tc>
        <w:tc>
          <w:tcPr>
            <w:tcW w:w="71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24,5</w:t>
            </w:r>
          </w:p>
        </w:tc>
      </w:tr>
      <w:tr w:rsidR="00C90EF7" w:rsidRPr="00C90EF7" w:rsidTr="00C90EF7">
        <w:trPr>
          <w:gridAfter w:val="1"/>
          <w:wAfter w:w="17" w:type="dxa"/>
          <w:trHeight w:val="639"/>
        </w:trPr>
        <w:tc>
          <w:tcPr>
            <w:tcW w:w="358" w:type="dxa"/>
            <w:tcBorders>
              <w:top w:val="nil"/>
              <w:left w:val="single" w:sz="4" w:space="0" w:color="auto"/>
              <w:bottom w:val="single" w:sz="4" w:space="0" w:color="auto"/>
              <w:right w:val="nil"/>
            </w:tcBorders>
            <w:hideMark/>
          </w:tcPr>
          <w:p w:rsidR="00C90EF7" w:rsidRPr="00C90EF7" w:rsidRDefault="00C90EF7" w:rsidP="00C90EF7">
            <w:pPr>
              <w:spacing w:line="240" w:lineRule="auto"/>
              <w:rPr>
                <w:rFonts w:ascii="Times New Roman" w:eastAsia="Times New Roman" w:hAnsi="Times New Roman" w:cs="Times New Roman"/>
                <w:b/>
                <w:sz w:val="24"/>
                <w:szCs w:val="24"/>
                <w:lang w:val="ru-RU" w:eastAsia="ru-RU"/>
              </w:rPr>
            </w:pPr>
            <w:r w:rsidRPr="00C90EF7">
              <w:rPr>
                <w:rFonts w:ascii="Times New Roman" w:eastAsia="Times New Roman" w:hAnsi="Times New Roman" w:cs="Times New Roman"/>
                <w:b/>
                <w:lang w:val="ru-RU" w:eastAsia="ru-RU"/>
              </w:rPr>
              <w:t xml:space="preserve"> </w:t>
            </w:r>
          </w:p>
        </w:tc>
        <w:tc>
          <w:tcPr>
            <w:tcW w:w="12422" w:type="dxa"/>
            <w:gridSpan w:val="27"/>
            <w:tcBorders>
              <w:top w:val="single" w:sz="4" w:space="0" w:color="auto"/>
              <w:left w:val="nil"/>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b/>
                <w:lang w:val="ru-RU" w:eastAsia="ru-RU"/>
              </w:rPr>
              <w:t xml:space="preserve">                                                                                                                                                                                                                                                                                                  </w:t>
            </w:r>
            <w:r w:rsidRPr="00C90EF7">
              <w:rPr>
                <w:rFonts w:ascii="Times New Roman" w:eastAsia="Times New Roman" w:hAnsi="Times New Roman" w:cs="Times New Roman"/>
                <w:sz w:val="28"/>
                <w:szCs w:val="28"/>
                <w:lang w:val="ru-RU" w:eastAsia="ru-RU"/>
              </w:rPr>
              <w:t>ВОЛЕЙБОЛ</w:t>
            </w:r>
          </w:p>
        </w:tc>
      </w:tr>
      <w:tr w:rsidR="00C90EF7" w:rsidRPr="00C90EF7" w:rsidTr="00C90EF7">
        <w:trPr>
          <w:gridAfter w:val="1"/>
          <w:wAfter w:w="17" w:type="dxa"/>
          <w:trHeight w:val="390"/>
        </w:trPr>
        <w:tc>
          <w:tcPr>
            <w:tcW w:w="358"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0"/>
                <w:szCs w:val="20"/>
                <w:lang w:val="ru-RU" w:eastAsia="ru-RU"/>
              </w:rPr>
            </w:pPr>
            <w:r w:rsidRPr="00C90EF7">
              <w:rPr>
                <w:rFonts w:ascii="Times New Roman" w:eastAsia="Times New Roman" w:hAnsi="Times New Roman" w:cs="Times New Roman"/>
                <w:sz w:val="20"/>
                <w:szCs w:val="20"/>
                <w:lang w:val="ru-RU" w:eastAsia="ru-RU"/>
              </w:rPr>
              <w:t xml:space="preserve">            27</w:t>
            </w:r>
          </w:p>
        </w:tc>
        <w:tc>
          <w:tcPr>
            <w:tcW w:w="2830"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Подача мяча (по правилам волейбола, верхняя или нижняя, из 5-и попыток)</w:t>
            </w:r>
          </w:p>
        </w:tc>
        <w:tc>
          <w:tcPr>
            <w:tcW w:w="100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i/>
                <w:sz w:val="24"/>
                <w:szCs w:val="24"/>
                <w:lang w:val="ru-RU" w:eastAsia="ru-RU"/>
              </w:rPr>
            </w:pPr>
            <w:r w:rsidRPr="00C90EF7">
              <w:rPr>
                <w:rFonts w:ascii="Times New Roman" w:eastAsia="Times New Roman" w:hAnsi="Times New Roman" w:cs="Times New Roman"/>
                <w:i/>
                <w:lang w:val="ru-RU" w:eastAsia="ru-RU"/>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3</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4</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3</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w:t>
            </w:r>
          </w:p>
        </w:tc>
      </w:tr>
      <w:tr w:rsidR="00C90EF7" w:rsidRPr="00C90EF7" w:rsidTr="00C90EF7">
        <w:trPr>
          <w:gridAfter w:val="1"/>
          <w:wAfter w:w="17" w:type="dxa"/>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100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i/>
                <w:sz w:val="24"/>
                <w:szCs w:val="24"/>
                <w:lang w:val="ru-RU" w:eastAsia="ru-RU"/>
              </w:rPr>
            </w:pPr>
            <w:r w:rsidRPr="00C90EF7">
              <w:rPr>
                <w:rFonts w:ascii="Times New Roman" w:eastAsia="Times New Roman" w:hAnsi="Times New Roman" w:cs="Times New Roman"/>
                <w:i/>
                <w:lang w:val="ru-RU" w:eastAsia="ru-RU"/>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r>
      <w:tr w:rsidR="00C90EF7" w:rsidRPr="00C90EF7" w:rsidTr="00C90EF7">
        <w:trPr>
          <w:gridAfter w:val="1"/>
          <w:wAfter w:w="17" w:type="dxa"/>
          <w:trHeight w:val="510"/>
        </w:trPr>
        <w:tc>
          <w:tcPr>
            <w:tcW w:w="358"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b/>
                <w:sz w:val="24"/>
                <w:szCs w:val="24"/>
                <w:lang w:val="ru-RU" w:eastAsia="ru-RU"/>
              </w:rPr>
            </w:pPr>
            <w:r w:rsidRPr="00C90EF7">
              <w:rPr>
                <w:rFonts w:ascii="Times New Roman" w:eastAsia="Times New Roman" w:hAnsi="Times New Roman" w:cs="Times New Roman"/>
                <w:sz w:val="20"/>
                <w:szCs w:val="20"/>
                <w:lang w:val="ru-RU" w:eastAsia="ru-RU"/>
              </w:rPr>
              <w:t xml:space="preserve">         28</w:t>
            </w:r>
          </w:p>
        </w:tc>
        <w:tc>
          <w:tcPr>
            <w:tcW w:w="2830" w:type="dxa"/>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Передачи мяча (в паре, над сеткой, допускаются верхние и нижние без потери мяча)</w:t>
            </w:r>
          </w:p>
        </w:tc>
        <w:tc>
          <w:tcPr>
            <w:tcW w:w="100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eastAsia="Times New Roman" w:hAnsi="Times New Roman" w:cs="Times New Roman"/>
                <w:i/>
                <w:sz w:val="24"/>
                <w:szCs w:val="24"/>
                <w:lang w:val="ru-RU" w:eastAsia="ru-RU"/>
              </w:rPr>
            </w:pPr>
            <w:r w:rsidRPr="00C90EF7">
              <w:rPr>
                <w:rFonts w:ascii="Times New Roman" w:eastAsia="Times New Roman" w:hAnsi="Times New Roman" w:cs="Times New Roman"/>
                <w:i/>
                <w:lang w:val="ru-RU" w:eastAsia="ru-RU"/>
              </w:rPr>
              <w:t>девушки</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15</w:t>
            </w:r>
          </w:p>
        </w:tc>
        <w:tc>
          <w:tcPr>
            <w:tcW w:w="716"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10</w:t>
            </w:r>
          </w:p>
        </w:tc>
        <w:tc>
          <w:tcPr>
            <w:tcW w:w="717"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25</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20</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lang w:val="ru-RU" w:eastAsia="ru-RU"/>
              </w:rPr>
              <w:t xml:space="preserve">              15</w:t>
            </w:r>
          </w:p>
        </w:tc>
      </w:tr>
      <w:tr w:rsidR="00C90EF7" w:rsidRPr="00C90EF7" w:rsidTr="00C90EF7">
        <w:trPr>
          <w:gridAfter w:val="1"/>
          <w:wAfter w:w="17" w:type="dxa"/>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b/>
                <w:sz w:val="24"/>
                <w:szCs w:val="24"/>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1009" w:type="dxa"/>
            <w:gridSpan w:val="2"/>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i/>
                <w:lang w:val="ru-RU" w:eastAsia="ru-RU"/>
              </w:rPr>
              <w:t>юноши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rPr>
                <w:rFonts w:ascii="Times New Roman" w:eastAsia="Times New Roman" w:hAnsi="Times New Roman" w:cs="Times New Roman"/>
                <w:sz w:val="24"/>
                <w:szCs w:val="24"/>
                <w:lang w:val="ru-RU" w:eastAsia="ru-RU"/>
              </w:rPr>
            </w:pPr>
          </w:p>
        </w:tc>
      </w:tr>
    </w:tbl>
    <w:p w:rsidR="00C90EF7" w:rsidRPr="00C90EF7" w:rsidRDefault="00C90EF7" w:rsidP="00C90EF7">
      <w:pPr>
        <w:spacing w:line="36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center"/>
        <w:rPr>
          <w:rFonts w:ascii="Times New Roman" w:eastAsia="Times New Roman" w:hAnsi="Times New Roman" w:cs="Times New Roman"/>
          <w:b/>
          <w:spacing w:val="-1"/>
          <w:sz w:val="28"/>
          <w:szCs w:val="28"/>
          <w:lang w:val="ru-RU" w:eastAsia="ru-RU"/>
        </w:rPr>
      </w:pPr>
    </w:p>
    <w:p w:rsidR="00C90EF7" w:rsidRPr="00C90EF7" w:rsidRDefault="00C90EF7" w:rsidP="00C90EF7">
      <w:pPr>
        <w:spacing w:line="240" w:lineRule="auto"/>
        <w:rPr>
          <w:rFonts w:ascii="Times New Roman" w:eastAsia="Times New Roman" w:hAnsi="Times New Roman" w:cs="Times New Roman"/>
          <w:b/>
          <w:spacing w:val="-1"/>
          <w:sz w:val="28"/>
          <w:szCs w:val="28"/>
          <w:lang w:val="ru-RU" w:eastAsia="ru-RU"/>
        </w:rPr>
        <w:sectPr w:rsidR="00C90EF7" w:rsidRPr="00C90EF7">
          <w:pgSz w:w="16838" w:h="11906" w:orient="landscape"/>
          <w:pgMar w:top="1701" w:right="851" w:bottom="850" w:left="1134" w:header="709" w:footer="709" w:gutter="0"/>
          <w:cols w:space="720"/>
        </w:sectPr>
      </w:pPr>
    </w:p>
    <w:p w:rsidR="00C90EF7" w:rsidRPr="00C90EF7" w:rsidRDefault="00C90EF7" w:rsidP="00C90EF7">
      <w:pPr>
        <w:spacing w:line="240" w:lineRule="auto"/>
        <w:jc w:val="center"/>
        <w:rPr>
          <w:rFonts w:ascii="Times New Roman" w:eastAsia="Times New Roman" w:hAnsi="Times New Roman" w:cs="Times New Roman"/>
          <w:b/>
          <w:spacing w:val="-1"/>
          <w:sz w:val="28"/>
          <w:szCs w:val="28"/>
          <w:lang w:val="ru-RU" w:eastAsia="ru-RU"/>
        </w:rPr>
      </w:pPr>
    </w:p>
    <w:p w:rsidR="00C90EF7" w:rsidRPr="00C90EF7" w:rsidRDefault="00C90EF7" w:rsidP="00C90EF7">
      <w:pPr>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оценки практических нормативов:</w:t>
      </w:r>
    </w:p>
    <w:p w:rsidR="00C90EF7" w:rsidRPr="00C90EF7" w:rsidRDefault="00C90EF7" w:rsidP="00C90EF7">
      <w:pPr>
        <w:spacing w:line="240" w:lineRule="auto"/>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"5" ставится, если обучающийся показал результат по практическому нормативу, соответствующий оценки 5, согласно курсу, теме или разделу в таблице нормативов.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ab/>
        <w:t xml:space="preserve">Оценка "4" ставится, если обучающийся показал результат по практическому нормативу, соответствующий оценки 4, согласно курсу, теме или разделу в таблице нормативов. </w:t>
      </w:r>
    </w:p>
    <w:p w:rsidR="00C90EF7" w:rsidRPr="00C90EF7" w:rsidRDefault="00C90EF7" w:rsidP="00C90EF7">
      <w:pPr>
        <w:tabs>
          <w:tab w:val="left" w:pos="502"/>
        </w:tabs>
        <w:suppressAutoHyphens/>
        <w:spacing w:line="240" w:lineRule="auto"/>
        <w:contextualSpacing/>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ab/>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"3" ставится, если обучающийся показал результат по практическому нормативу, соответствующий оценки 3, согласно курсу, теме или разделу в таблице нормативов.  </w:t>
      </w:r>
    </w:p>
    <w:p w:rsidR="00C90EF7" w:rsidRPr="00C90EF7" w:rsidRDefault="00C90EF7" w:rsidP="00C90EF7">
      <w:pPr>
        <w:tabs>
          <w:tab w:val="left" w:pos="502"/>
        </w:tabs>
        <w:suppressAutoHyphens/>
        <w:spacing w:line="240" w:lineRule="auto"/>
        <w:contextualSpacing/>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ab/>
      </w:r>
      <w:r w:rsidRPr="00C90EF7">
        <w:rPr>
          <w:rFonts w:ascii="Times New Roman" w:hAnsi="Times New Roman" w:cs="Times New Roman"/>
          <w:sz w:val="28"/>
          <w:szCs w:val="28"/>
          <w:lang w:val="ru-RU"/>
        </w:rPr>
        <w:tab/>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"2" ставится, если обучающийся не смог показать результат по практическому нормативу, указанному в таблице нормативов, согласно курсу, теме или разделу программы.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ab/>
      </w:r>
    </w:p>
    <w:p w:rsidR="00C90EF7" w:rsidRPr="00C90EF7" w:rsidRDefault="00C90EF7" w:rsidP="00C90EF7">
      <w:pPr>
        <w:spacing w:line="240" w:lineRule="auto"/>
        <w:jc w:val="both"/>
        <w:rPr>
          <w:rFonts w:ascii="Times New Roman" w:hAnsi="Times New Roman" w:cs="Times New Roman"/>
          <w:b/>
          <w:sz w:val="28"/>
          <w:szCs w:val="28"/>
          <w:lang w:val="ru-RU"/>
        </w:rPr>
      </w:pPr>
      <w:r w:rsidRPr="00C90EF7">
        <w:rPr>
          <w:rFonts w:ascii="Times New Roman" w:hAnsi="Times New Roman" w:cs="Times New Roman"/>
          <w:b/>
          <w:sz w:val="28"/>
          <w:szCs w:val="28"/>
          <w:lang w:val="ru-RU"/>
        </w:rPr>
        <w:t>ТЕМАТИКА РЕФЕРАТОВ, ДЛЯ СТУДЕНТОВ, ОСВОБОЖДЕННЫХ ОТ ПРАКТИЧЕСКИХ ЗАНЯТИЙ ПО ФИЗИЧЕСКОЙ КУЛЬТУРЕ.</w:t>
      </w:r>
    </w:p>
    <w:p w:rsidR="00C90EF7" w:rsidRPr="00C90EF7" w:rsidRDefault="00C90EF7" w:rsidP="00C90EF7">
      <w:pPr>
        <w:spacing w:line="240" w:lineRule="auto"/>
        <w:jc w:val="center"/>
        <w:rPr>
          <w:rFonts w:ascii="Times New Roman" w:hAnsi="Times New Roman" w:cs="Times New Roman"/>
          <w:sz w:val="28"/>
          <w:szCs w:val="28"/>
          <w:lang w:val="ru-RU"/>
        </w:rPr>
      </w:pPr>
      <w:r w:rsidRPr="00C90EF7">
        <w:rPr>
          <w:rFonts w:ascii="Times New Roman" w:hAnsi="Times New Roman" w:cs="Times New Roman"/>
          <w:b/>
          <w:sz w:val="28"/>
          <w:szCs w:val="28"/>
          <w:lang w:val="ru-RU"/>
        </w:rPr>
        <w:t xml:space="preserve">(для текущей аттестации). </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1.Социальные функции физической культуры и спорта.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2.Физическая культура и ее роль в решении социальных проблем.</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3.Место физкультуры и спорта в моей жизни (прошлое, настоящее, перспективы). Влияние занятий спортом на развитие личностных качеств.</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4.Занятия спортом как средство развития профессионально важных жизненных качеств (на примере конкретной профессиональной деятельности).</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5.История развития олимпийского движения (Древняя Греция).</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6.Олимпийские игры современности, герои отечественного спорта.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7.Влияние физических упражнений на совершенствование различных систем организма человека.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8.Организация здорового образа жизни студента.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9.Основы лечебной физической культуры (раскрыть методику проведения занятий при конкретном заболевании).</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10.Здоровый образ жизни и факторы его определяющие.</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11.Основные требования к организации здорового образа жизни студента.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12.Значение средств физической культуры в повышении работоспособности студента и профилактике утомления.</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13.Коррекция телосложени</w:t>
      </w:r>
      <w:proofErr w:type="gramStart"/>
      <w:r w:rsidRPr="00C90EF7">
        <w:rPr>
          <w:rFonts w:ascii="Times New Roman" w:hAnsi="Times New Roman" w:cs="Times New Roman"/>
          <w:sz w:val="28"/>
          <w:szCs w:val="28"/>
          <w:lang w:val="ru-RU"/>
        </w:rPr>
        <w:t>я(</w:t>
      </w:r>
      <w:proofErr w:type="gramEnd"/>
      <w:r w:rsidRPr="00C90EF7">
        <w:rPr>
          <w:rFonts w:ascii="Times New Roman" w:hAnsi="Times New Roman" w:cs="Times New Roman"/>
          <w:sz w:val="28"/>
          <w:szCs w:val="28"/>
          <w:lang w:val="ru-RU"/>
        </w:rPr>
        <w:t>массы тела) студента средствами физической культуры.</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14.Характеристика отдельных систем оздоровительной физической культуры.</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15.Значение физической культуры для будущего специалиста – работника социальной сферы.</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16.Профилактика травматизма при занятиях физическими упражнениями.</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17.Средства физической культуры в регулировании психоэмоционального и функционального состояния студентов.</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lastRenderedPageBreak/>
        <w:t xml:space="preserve">18.Приемы регуляции и </w:t>
      </w:r>
      <w:proofErr w:type="spellStart"/>
      <w:r w:rsidRPr="00C90EF7">
        <w:rPr>
          <w:rFonts w:ascii="Times New Roman" w:hAnsi="Times New Roman" w:cs="Times New Roman"/>
          <w:sz w:val="28"/>
          <w:szCs w:val="28"/>
          <w:lang w:val="ru-RU"/>
        </w:rPr>
        <w:t>саморегуляции</w:t>
      </w:r>
      <w:proofErr w:type="spellEnd"/>
      <w:r w:rsidRPr="00C90EF7">
        <w:rPr>
          <w:rFonts w:ascii="Times New Roman" w:hAnsi="Times New Roman" w:cs="Times New Roman"/>
          <w:sz w:val="28"/>
          <w:szCs w:val="28"/>
          <w:lang w:val="ru-RU"/>
        </w:rPr>
        <w:t xml:space="preserve"> неблагоприятных психических и физических состояний.</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19.Предупреждение профессиональных заболеваний и самоконтроль.</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20.Взаимосвязь и взаимозависимость духовного и физического самосовершенствования.</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21.Профилактика </w:t>
      </w:r>
      <w:proofErr w:type="spellStart"/>
      <w:r w:rsidRPr="00C90EF7">
        <w:rPr>
          <w:rFonts w:ascii="Times New Roman" w:hAnsi="Times New Roman" w:cs="Times New Roman"/>
          <w:sz w:val="28"/>
          <w:szCs w:val="28"/>
          <w:lang w:val="ru-RU"/>
        </w:rPr>
        <w:t>девиантного</w:t>
      </w:r>
      <w:proofErr w:type="spellEnd"/>
      <w:r w:rsidRPr="00C90EF7">
        <w:rPr>
          <w:rFonts w:ascii="Times New Roman" w:hAnsi="Times New Roman" w:cs="Times New Roman"/>
          <w:sz w:val="28"/>
          <w:szCs w:val="28"/>
          <w:lang w:val="ru-RU"/>
        </w:rPr>
        <w:t xml:space="preserve"> поведения подростков и молодежи средствами физической культуры и спорта.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22.Лечебная физкультура при заболеваниях опорно-двигательного аппарата.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23.Лечебная физкультура </w:t>
      </w:r>
      <w:proofErr w:type="gramStart"/>
      <w:r w:rsidRPr="00C90EF7">
        <w:rPr>
          <w:rFonts w:ascii="Times New Roman" w:hAnsi="Times New Roman" w:cs="Times New Roman"/>
          <w:sz w:val="28"/>
          <w:szCs w:val="28"/>
          <w:lang w:val="ru-RU"/>
        </w:rPr>
        <w:t>при</w:t>
      </w:r>
      <w:proofErr w:type="gramEnd"/>
      <w:r w:rsidRPr="00C90EF7">
        <w:rPr>
          <w:rFonts w:ascii="Times New Roman" w:hAnsi="Times New Roman" w:cs="Times New Roman"/>
          <w:sz w:val="28"/>
          <w:szCs w:val="28"/>
          <w:lang w:val="ru-RU"/>
        </w:rPr>
        <w:t xml:space="preserve"> заболевания сердечно-сосудистой системы.</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24.Лечебная физкультура при заболеваниях органов зрения.</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25. Лечебная физкультура при заболеваниях органов дыхания.</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26. Лечебная физкультура при заболеваниях желудочно-кишечного тракта.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27. Лечебная физкультура при заболеваниях суставов.</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28.Лечебная физкультура при травмах опорно-двигательного аппарата.</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29.Лечебный массаж. Приемы массажа, их физиологического воздействие.</w:t>
      </w:r>
    </w:p>
    <w:p w:rsidR="00C90EF7" w:rsidRPr="00C90EF7" w:rsidRDefault="00C90EF7" w:rsidP="00C90EF7">
      <w:pPr>
        <w:spacing w:line="240" w:lineRule="auto"/>
        <w:rPr>
          <w:rFonts w:ascii="Times New Roman" w:eastAsia="Times New Roman" w:hAnsi="Times New Roman" w:cs="Times New Roman"/>
          <w:sz w:val="24"/>
          <w:szCs w:val="24"/>
          <w:lang w:val="ru-RU" w:eastAsia="ru-RU"/>
        </w:rPr>
      </w:pPr>
      <w:r w:rsidRPr="00C90EF7">
        <w:rPr>
          <w:rFonts w:ascii="Times New Roman" w:hAnsi="Times New Roman" w:cs="Times New Roman"/>
          <w:sz w:val="28"/>
          <w:szCs w:val="28"/>
          <w:lang w:val="ru-RU"/>
        </w:rPr>
        <w:t>30. Методика и техника лечебного массажа при различных заболеваниях</w:t>
      </w:r>
    </w:p>
    <w:p w:rsidR="00C90EF7" w:rsidRPr="00C90EF7" w:rsidRDefault="00C90EF7" w:rsidP="00C90EF7">
      <w:pPr>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оценки рефератов по физической культуре.</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"5" ставится, если обучающийся выполнил реферат с учетом всех требований к оформлению, использовал не менее 5 литературных источников не позднее 5-летнего срока издания. В реферате полностью раскрыта тема, использовалась профессиональная терминология, приведены примеры упражнений</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к</w:t>
      </w:r>
      <w:proofErr w:type="gramEnd"/>
      <w:r w:rsidRPr="00C90EF7">
        <w:rPr>
          <w:rFonts w:ascii="Times New Roman" w:eastAsia="Times New Roman" w:hAnsi="Times New Roman" w:cs="Times New Roman"/>
          <w:sz w:val="28"/>
          <w:szCs w:val="28"/>
          <w:lang w:val="ru-RU" w:eastAsia="ru-RU"/>
        </w:rPr>
        <w:t xml:space="preserve">омплексов упражнений, соответственно тематики. Реферат защищен в устной форме, доклад составил не менее 5минут. Докладчик полностью раскрыл содержание реферата, свободно использовал соответствующую терминологию, ответил на дополнительные вопросы в форме диалога. Текст реферата не использовался для чтения, а использовался лишь для цитат.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ab/>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"4" ставится, если обучающийся выполнил реферат с учетом всех требований к оформлению, использовал не менее 5 литературных источников не позднее 5- летнего срока издания, однако имеются незначительные замечания по оформлению. Доклад по защите составил не менее 5 минут, большую часть которого составило чтение, но содержание реферата раскрыто полностью, докладчик свободно владеет специальной терминологией и легко ответил на дополнительные вопросы в форме диалога.</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"3" ставится, если обучающийся выполнил реферат с ошибками в оформлении, или нарушил последовательность в содержании, не указал литературные источники. В докладе не полностью раскрыл содержание реферата. Доклад выполнялся в форме чтения. На дополнительные вопросы не ответил, не использовал специальную терминологию.  </w:t>
      </w:r>
    </w:p>
    <w:p w:rsidR="00C90EF7" w:rsidRPr="00C90EF7" w:rsidRDefault="00C90EF7" w:rsidP="00C90EF7">
      <w:pPr>
        <w:tabs>
          <w:tab w:val="left" w:pos="502"/>
        </w:tabs>
        <w:suppressAutoHyphens/>
        <w:spacing w:line="240" w:lineRule="auto"/>
        <w:contextualSpacing/>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ab/>
      </w:r>
    </w:p>
    <w:p w:rsidR="00C90EF7" w:rsidRPr="00C90EF7" w:rsidRDefault="00C90EF7" w:rsidP="00C90EF7">
      <w:pPr>
        <w:tabs>
          <w:tab w:val="left" w:pos="502"/>
        </w:tabs>
        <w:suppressAutoHyphens/>
        <w:spacing w:line="240" w:lineRule="auto"/>
        <w:contextualSpacing/>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Оценка "2" ставится, если обучающийся не оформил реферат или его оформление не соответствует требованиям. Отсутствует устный доклад. </w:t>
      </w:r>
    </w:p>
    <w:p w:rsidR="00C90EF7" w:rsidRPr="00C90EF7" w:rsidRDefault="00C90EF7" w:rsidP="00C90EF7">
      <w:pPr>
        <w:spacing w:line="240" w:lineRule="auto"/>
        <w:jc w:val="both"/>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ab/>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w:t>
      </w:r>
    </w:p>
    <w:p w:rsidR="00C90EF7" w:rsidRPr="00C90EF7" w:rsidRDefault="00C90EF7" w:rsidP="00C90EF7">
      <w:pPr>
        <w:spacing w:line="240" w:lineRule="auto"/>
        <w:jc w:val="center"/>
        <w:rPr>
          <w:rFonts w:ascii="Times New Roman" w:eastAsia="Times New Roman" w:hAnsi="Times New Roman" w:cs="Times New Roman"/>
          <w:b/>
          <w:sz w:val="28"/>
          <w:szCs w:val="24"/>
          <w:lang w:val="ru-RU" w:eastAsia="ru-RU"/>
        </w:rPr>
      </w:pPr>
      <w:r w:rsidRPr="00C90EF7">
        <w:rPr>
          <w:rFonts w:ascii="Times New Roman" w:eastAsia="Times New Roman" w:hAnsi="Times New Roman" w:cs="Times New Roman"/>
          <w:b/>
          <w:sz w:val="28"/>
          <w:szCs w:val="24"/>
          <w:lang w:val="ru-RU" w:eastAsia="ru-RU"/>
        </w:rPr>
        <w:t>2.</w:t>
      </w:r>
      <w:r w:rsidRPr="00C90EF7">
        <w:rPr>
          <w:rFonts w:ascii="Times New Roman" w:eastAsia="Times New Roman" w:hAnsi="Times New Roman" w:cs="Times New Roman"/>
          <w:b/>
          <w:spacing w:val="-1"/>
          <w:sz w:val="28"/>
          <w:szCs w:val="28"/>
          <w:lang w:val="ru-RU" w:eastAsia="ru-RU"/>
        </w:rPr>
        <w:t>2. Комплект оценочных сре</w:t>
      </w:r>
      <w:proofErr w:type="gramStart"/>
      <w:r w:rsidRPr="00C90EF7">
        <w:rPr>
          <w:rFonts w:ascii="Times New Roman" w:eastAsia="Times New Roman" w:hAnsi="Times New Roman" w:cs="Times New Roman"/>
          <w:b/>
          <w:spacing w:val="-1"/>
          <w:sz w:val="28"/>
          <w:szCs w:val="28"/>
          <w:lang w:val="ru-RU" w:eastAsia="ru-RU"/>
        </w:rPr>
        <w:t>дств дл</w:t>
      </w:r>
      <w:proofErr w:type="gramEnd"/>
      <w:r w:rsidRPr="00C90EF7">
        <w:rPr>
          <w:rFonts w:ascii="Times New Roman" w:eastAsia="Times New Roman" w:hAnsi="Times New Roman" w:cs="Times New Roman"/>
          <w:b/>
          <w:spacing w:val="-1"/>
          <w:sz w:val="28"/>
          <w:szCs w:val="28"/>
          <w:lang w:val="ru-RU" w:eastAsia="ru-RU"/>
        </w:rPr>
        <w:t>я</w:t>
      </w:r>
      <w:r w:rsidRPr="00C90EF7">
        <w:rPr>
          <w:rFonts w:ascii="Times New Roman" w:eastAsia="Times New Roman" w:hAnsi="Times New Roman" w:cs="Times New Roman"/>
          <w:b/>
          <w:spacing w:val="-13"/>
          <w:sz w:val="28"/>
          <w:szCs w:val="28"/>
          <w:lang w:val="ru-RU" w:eastAsia="ru-RU"/>
        </w:rPr>
        <w:t xml:space="preserve"> </w:t>
      </w:r>
      <w:r w:rsidRPr="00C90EF7">
        <w:rPr>
          <w:rFonts w:ascii="Times New Roman" w:eastAsia="Times New Roman" w:hAnsi="Times New Roman" w:cs="Times New Roman"/>
          <w:b/>
          <w:spacing w:val="-1"/>
          <w:sz w:val="28"/>
          <w:szCs w:val="28"/>
          <w:lang w:val="ru-RU" w:eastAsia="ru-RU"/>
        </w:rPr>
        <w:t>промежуточной аттестации</w:t>
      </w:r>
      <w:r w:rsidRPr="00C90EF7">
        <w:rPr>
          <w:rFonts w:ascii="Times New Roman" w:eastAsia="Times New Roman" w:hAnsi="Times New Roman" w:cs="Times New Roman"/>
          <w:b/>
          <w:sz w:val="28"/>
          <w:szCs w:val="24"/>
          <w:lang w:val="ru-RU" w:eastAsia="ru-RU"/>
        </w:rPr>
        <w:t xml:space="preserve"> </w:t>
      </w:r>
    </w:p>
    <w:p w:rsidR="00C90EF7" w:rsidRPr="00C90EF7" w:rsidRDefault="00C90EF7" w:rsidP="00C90EF7">
      <w:pPr>
        <w:spacing w:line="240" w:lineRule="auto"/>
        <w:jc w:val="both"/>
        <w:rPr>
          <w:rFonts w:ascii="Times New Roman" w:eastAsia="Times New Roman" w:hAnsi="Times New Roman" w:cs="Times New Roman"/>
          <w:sz w:val="28"/>
          <w:szCs w:val="24"/>
          <w:lang w:val="ru-RU" w:eastAsia="ru-RU"/>
        </w:rPr>
      </w:pPr>
    </w:p>
    <w:p w:rsidR="00C90EF7" w:rsidRPr="00C90EF7" w:rsidRDefault="00C90EF7" w:rsidP="00C90EF7">
      <w:pPr>
        <w:spacing w:line="240" w:lineRule="auto"/>
        <w:ind w:firstLine="709"/>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Структуру формирования компетенции можно представить в виде следующих трех последовательных уровней:</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C90EF7">
        <w:rPr>
          <w:rFonts w:ascii="Times New Roman" w:eastAsia="Times New Roman" w:hAnsi="Times New Roman" w:cs="Times New Roman"/>
          <w:sz w:val="28"/>
          <w:szCs w:val="28"/>
          <w:lang w:val="ru-RU" w:eastAsia="ru-RU"/>
        </w:rPr>
        <w:t>сформированности</w:t>
      </w:r>
      <w:proofErr w:type="spellEnd"/>
      <w:r w:rsidRPr="00C90EF7">
        <w:rPr>
          <w:rFonts w:ascii="Times New Roman" w:eastAsia="Times New Roman" w:hAnsi="Times New Roman" w:cs="Times New Roman"/>
          <w:sz w:val="28"/>
          <w:szCs w:val="28"/>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Для выявления уровня </w:t>
      </w:r>
      <w:proofErr w:type="spellStart"/>
      <w:r w:rsidRPr="00C90EF7">
        <w:rPr>
          <w:rFonts w:ascii="Times New Roman" w:eastAsia="Times New Roman" w:hAnsi="Times New Roman" w:cs="Times New Roman"/>
          <w:sz w:val="28"/>
          <w:szCs w:val="28"/>
          <w:lang w:val="ru-RU" w:eastAsia="ru-RU"/>
        </w:rPr>
        <w:t>сформированности</w:t>
      </w:r>
      <w:proofErr w:type="spellEnd"/>
      <w:r w:rsidRPr="00C90EF7">
        <w:rPr>
          <w:rFonts w:ascii="Times New Roman" w:eastAsia="Times New Roman" w:hAnsi="Times New Roman" w:cs="Times New Roman"/>
          <w:sz w:val="28"/>
          <w:szCs w:val="28"/>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C90EF7" w:rsidRPr="00C90EF7" w:rsidRDefault="00C90EF7" w:rsidP="00C90EF7">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w:t>
      </w:r>
      <w:r w:rsidRPr="00C90EF7">
        <w:rPr>
          <w:rFonts w:ascii="Times New Roman" w:eastAsia="Times New Roman" w:hAnsi="Times New Roman" w:cs="Times New Roman"/>
          <w:sz w:val="28"/>
          <w:szCs w:val="28"/>
          <w:lang w:val="ru-RU" w:eastAsia="ru-RU"/>
        </w:rPr>
        <w:tab/>
        <w:t>Выполнение комплексных тестов и/или ответы на вопросы (теоретические задания);</w:t>
      </w:r>
    </w:p>
    <w:p w:rsidR="00C90EF7" w:rsidRPr="00C90EF7" w:rsidRDefault="00C90EF7" w:rsidP="00C90EF7">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w:t>
      </w:r>
      <w:r w:rsidRPr="00C90EF7">
        <w:rPr>
          <w:rFonts w:ascii="Times New Roman" w:eastAsia="Times New Roman" w:hAnsi="Times New Roman" w:cs="Times New Roman"/>
          <w:sz w:val="28"/>
          <w:szCs w:val="28"/>
          <w:lang w:val="ru-RU" w:eastAsia="ru-RU"/>
        </w:rPr>
        <w:tab/>
        <w:t>Выполнение комплексных проблемно-аналитических и практических заданий (задачи, упражнения и т.д. и т.п.) (</w:t>
      </w:r>
      <w:proofErr w:type="spellStart"/>
      <w:r w:rsidRPr="00C90EF7">
        <w:rPr>
          <w:rFonts w:ascii="Times New Roman" w:eastAsia="Times New Roman" w:hAnsi="Times New Roman" w:cs="Times New Roman"/>
          <w:sz w:val="28"/>
          <w:szCs w:val="28"/>
          <w:lang w:val="ru-RU" w:eastAsia="ru-RU"/>
        </w:rPr>
        <w:t>практичекие</w:t>
      </w:r>
      <w:proofErr w:type="spellEnd"/>
      <w:r w:rsidRPr="00C90EF7">
        <w:rPr>
          <w:rFonts w:ascii="Times New Roman" w:eastAsia="Times New Roman" w:hAnsi="Times New Roman" w:cs="Times New Roman"/>
          <w:sz w:val="28"/>
          <w:szCs w:val="28"/>
          <w:lang w:val="ru-RU" w:eastAsia="ru-RU"/>
        </w:rPr>
        <w:t xml:space="preserve"> задания).</w:t>
      </w:r>
    </w:p>
    <w:p w:rsidR="00C90EF7" w:rsidRPr="00C90EF7" w:rsidRDefault="00C90EF7" w:rsidP="00C90EF7">
      <w:pPr>
        <w:spacing w:line="240" w:lineRule="auto"/>
        <w:ind w:firstLine="709"/>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В качестве критериев освоения компетенций используются знания, умения, практический опыт.</w:t>
      </w:r>
    </w:p>
    <w:p w:rsidR="00C90EF7" w:rsidRPr="00C90EF7" w:rsidRDefault="00C90EF7" w:rsidP="00C90EF7">
      <w:pPr>
        <w:spacing w:line="240" w:lineRule="auto"/>
        <w:jc w:val="center"/>
        <w:rPr>
          <w:rFonts w:ascii="Times New Roman" w:hAnsi="Times New Roman" w:cs="Times New Roman"/>
          <w:b/>
          <w:bCs/>
          <w:sz w:val="28"/>
          <w:szCs w:val="28"/>
          <w:lang w:val="ru-RU"/>
        </w:rPr>
      </w:pPr>
    </w:p>
    <w:p w:rsidR="00C90EF7" w:rsidRPr="00C90EF7" w:rsidRDefault="00C90EF7" w:rsidP="00C90EF7">
      <w:pPr>
        <w:spacing w:line="240" w:lineRule="auto"/>
        <w:jc w:val="center"/>
        <w:rPr>
          <w:rFonts w:ascii="Times New Roman" w:hAnsi="Times New Roman" w:cs="Times New Roman"/>
          <w:b/>
          <w:bCs/>
          <w:sz w:val="28"/>
          <w:szCs w:val="28"/>
          <w:lang w:val="ru-RU"/>
        </w:rPr>
      </w:pPr>
      <w:r w:rsidRPr="00C90EF7">
        <w:rPr>
          <w:rFonts w:ascii="Times New Roman" w:hAnsi="Times New Roman" w:cs="Times New Roman"/>
          <w:b/>
          <w:bCs/>
          <w:sz w:val="28"/>
          <w:szCs w:val="28"/>
          <w:lang w:val="ru-RU"/>
        </w:rPr>
        <w:t>Критерии оценки знаний студентов</w:t>
      </w:r>
    </w:p>
    <w:p w:rsidR="00C90EF7" w:rsidRPr="00C90EF7" w:rsidRDefault="00C90EF7" w:rsidP="00C90EF7">
      <w:pPr>
        <w:spacing w:line="240" w:lineRule="auto"/>
        <w:jc w:val="center"/>
        <w:rPr>
          <w:rFonts w:ascii="Times New Roman" w:hAnsi="Times New Roman" w:cs="Times New Roman"/>
          <w:b/>
          <w:bCs/>
          <w:sz w:val="28"/>
          <w:szCs w:val="28"/>
          <w:lang w:val="ru-RU"/>
        </w:rPr>
      </w:pPr>
      <w:r w:rsidRPr="00C90EF7">
        <w:rPr>
          <w:rFonts w:ascii="Times New Roman" w:hAnsi="Times New Roman" w:cs="Times New Roman"/>
          <w:b/>
          <w:bCs/>
          <w:sz w:val="28"/>
          <w:szCs w:val="28"/>
          <w:lang w:val="ru-RU"/>
        </w:rPr>
        <w:t xml:space="preserve">(пороговый уровень </w:t>
      </w:r>
      <w:proofErr w:type="spellStart"/>
      <w:r w:rsidRPr="00C90EF7">
        <w:rPr>
          <w:rFonts w:ascii="Times New Roman" w:hAnsi="Times New Roman" w:cs="Times New Roman"/>
          <w:b/>
          <w:bCs/>
          <w:sz w:val="28"/>
          <w:szCs w:val="28"/>
          <w:lang w:val="ru-RU"/>
        </w:rPr>
        <w:t>сформированности</w:t>
      </w:r>
      <w:proofErr w:type="spellEnd"/>
      <w:r w:rsidRPr="00C90EF7">
        <w:rPr>
          <w:rFonts w:ascii="Times New Roman" w:hAnsi="Times New Roman" w:cs="Times New Roman"/>
          <w:b/>
          <w:bCs/>
          <w:sz w:val="28"/>
          <w:szCs w:val="28"/>
          <w:lang w:val="ru-RU"/>
        </w:rPr>
        <w:t xml:space="preserve"> компетенций)</w:t>
      </w:r>
    </w:p>
    <w:p w:rsidR="00C90EF7" w:rsidRPr="00C90EF7" w:rsidRDefault="00C90EF7" w:rsidP="00C90EF7">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C90EF7" w:rsidRPr="00C90EF7" w:rsidTr="00C90EF7">
        <w:tc>
          <w:tcPr>
            <w:tcW w:w="993"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bCs/>
                <w:sz w:val="28"/>
                <w:szCs w:val="28"/>
                <w:lang w:val="ru-RU"/>
              </w:rPr>
              <w:t>Показатели оценивания компетенций</w:t>
            </w:r>
          </w:p>
        </w:tc>
      </w:tr>
      <w:tr w:rsidR="00C90EF7" w:rsidRPr="003F5418" w:rsidTr="00C90EF7">
        <w:tc>
          <w:tcPr>
            <w:tcW w:w="993"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владеет на высококвалифицированном уровне системой понятий.</w:t>
            </w:r>
          </w:p>
        </w:tc>
      </w:tr>
      <w:tr w:rsidR="00C90EF7" w:rsidRPr="003F5418" w:rsidTr="00C90EF7">
        <w:tc>
          <w:tcPr>
            <w:tcW w:w="993"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студент в целом твердо усвоил тему, грамотно и по существу излагает ее, опираясь на знания основной и дополнительной литературы;</w:t>
            </w:r>
          </w:p>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владеет на достаточном уровне системой понятий.</w:t>
            </w:r>
          </w:p>
        </w:tc>
      </w:tr>
      <w:tr w:rsidR="00C90EF7" w:rsidRPr="00C90EF7" w:rsidTr="00C90EF7">
        <w:tc>
          <w:tcPr>
            <w:tcW w:w="993"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студент ориентируется в материале, однако затрудняется в его изложении;</w:t>
            </w:r>
          </w:p>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показывает недостаточность знаний основной и дополнительной литературы;</w:t>
            </w:r>
          </w:p>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частично владеет системой понятий.</w:t>
            </w:r>
          </w:p>
        </w:tc>
      </w:tr>
      <w:tr w:rsidR="00C90EF7" w:rsidRPr="00C90EF7" w:rsidTr="00C90EF7">
        <w:tc>
          <w:tcPr>
            <w:tcW w:w="993"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студент не усвоил значительной части материала;</w:t>
            </w:r>
          </w:p>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не владеет системой понятий.</w:t>
            </w:r>
          </w:p>
        </w:tc>
      </w:tr>
    </w:tbl>
    <w:p w:rsidR="00C90EF7" w:rsidRPr="00C90EF7" w:rsidRDefault="00C90EF7" w:rsidP="00C90EF7">
      <w:pPr>
        <w:spacing w:line="240" w:lineRule="auto"/>
        <w:jc w:val="center"/>
        <w:rPr>
          <w:rFonts w:ascii="Times New Roman" w:hAnsi="Times New Roman" w:cs="Times New Roman"/>
          <w:bCs/>
          <w:sz w:val="28"/>
          <w:szCs w:val="28"/>
          <w:lang w:val="ru-RU"/>
        </w:rPr>
      </w:pPr>
    </w:p>
    <w:p w:rsidR="00C90EF7" w:rsidRPr="00C90EF7" w:rsidRDefault="00C90EF7" w:rsidP="00C90EF7">
      <w:pPr>
        <w:spacing w:line="240" w:lineRule="auto"/>
        <w:jc w:val="center"/>
        <w:rPr>
          <w:rFonts w:ascii="Times New Roman" w:hAnsi="Times New Roman" w:cs="Times New Roman"/>
          <w:b/>
          <w:bCs/>
          <w:sz w:val="28"/>
          <w:szCs w:val="28"/>
          <w:lang w:val="ru-RU"/>
        </w:rPr>
      </w:pPr>
      <w:r w:rsidRPr="00C90EF7">
        <w:rPr>
          <w:rFonts w:ascii="Times New Roman" w:hAnsi="Times New Roman" w:cs="Times New Roman"/>
          <w:b/>
          <w:bCs/>
          <w:sz w:val="28"/>
          <w:szCs w:val="28"/>
          <w:lang w:val="ru-RU"/>
        </w:rPr>
        <w:t xml:space="preserve">Критерии оценки умений студентов по решению учебно-профессиональных задач и заданий </w:t>
      </w:r>
    </w:p>
    <w:p w:rsidR="00C90EF7" w:rsidRPr="00C90EF7" w:rsidRDefault="00C90EF7" w:rsidP="00C90EF7">
      <w:pPr>
        <w:spacing w:line="240" w:lineRule="auto"/>
        <w:jc w:val="center"/>
        <w:rPr>
          <w:rFonts w:ascii="Times New Roman" w:hAnsi="Times New Roman" w:cs="Times New Roman"/>
          <w:b/>
          <w:bCs/>
          <w:sz w:val="28"/>
          <w:szCs w:val="28"/>
          <w:lang w:val="ru-RU"/>
        </w:rPr>
      </w:pPr>
      <w:r w:rsidRPr="00C90EF7">
        <w:rPr>
          <w:rFonts w:ascii="Times New Roman" w:hAnsi="Times New Roman" w:cs="Times New Roman"/>
          <w:b/>
          <w:bCs/>
          <w:sz w:val="28"/>
          <w:szCs w:val="28"/>
          <w:lang w:val="ru-RU"/>
        </w:rPr>
        <w:t xml:space="preserve">(продвинутый уровень </w:t>
      </w:r>
      <w:r w:rsidRPr="00C90EF7">
        <w:rPr>
          <w:rFonts w:ascii="Times New Roman" w:hAnsi="Times New Roman" w:cs="Times New Roman"/>
          <w:b/>
          <w:bCs/>
          <w:vanish/>
          <w:sz w:val="28"/>
          <w:szCs w:val="28"/>
          <w:lang w:val="ru-RU"/>
        </w:rPr>
        <w:t xml:space="preserve">но </w:t>
      </w:r>
      <w:proofErr w:type="spellStart"/>
      <w:r w:rsidRPr="00C90EF7">
        <w:rPr>
          <w:rFonts w:ascii="Times New Roman" w:hAnsi="Times New Roman" w:cs="Times New Roman"/>
          <w:b/>
          <w:bCs/>
          <w:vanish/>
          <w:sz w:val="28"/>
          <w:szCs w:val="28"/>
          <w:lang w:val="ru-RU"/>
        </w:rPr>
        <w:t>овень</w:t>
      </w:r>
      <w:proofErr w:type="spellEnd"/>
      <w:r w:rsidRPr="00C90EF7">
        <w:rPr>
          <w:rFonts w:ascii="Times New Roman" w:hAnsi="Times New Roman" w:cs="Times New Roman"/>
          <w:b/>
          <w:bCs/>
          <w:vanish/>
          <w:sz w:val="28"/>
          <w:szCs w:val="28"/>
          <w:lang w:val="ru-RU"/>
        </w:rPr>
        <w:t xml:space="preserve"> </w:t>
      </w:r>
      <w:proofErr w:type="spellStart"/>
      <w:r w:rsidRPr="00C90EF7">
        <w:rPr>
          <w:rFonts w:ascii="Times New Roman" w:hAnsi="Times New Roman" w:cs="Times New Roman"/>
          <w:b/>
          <w:bCs/>
          <w:vanish/>
          <w:sz w:val="28"/>
          <w:szCs w:val="28"/>
          <w:lang w:val="ru-RU"/>
        </w:rPr>
        <w:t>сформированности</w:t>
      </w:r>
      <w:proofErr w:type="spellEnd"/>
      <w:r w:rsidRPr="00C90EF7">
        <w:rPr>
          <w:rFonts w:ascii="Times New Roman" w:hAnsi="Times New Roman" w:cs="Times New Roman"/>
          <w:b/>
          <w:bCs/>
          <w:vanish/>
          <w:sz w:val="28"/>
          <w:szCs w:val="28"/>
          <w:lang w:val="ru-RU"/>
        </w:rPr>
        <w:t xml:space="preserve"> компетенции</w:t>
      </w:r>
      <w:proofErr w:type="gramStart"/>
      <w:r w:rsidRPr="00C90EF7">
        <w:rPr>
          <w:rFonts w:ascii="Times New Roman" w:hAnsi="Times New Roman" w:cs="Times New Roman"/>
          <w:b/>
          <w:bCs/>
          <w:vanish/>
          <w:sz w:val="28"/>
          <w:szCs w:val="28"/>
          <w:lang w:val="ru-RU"/>
        </w:rPr>
        <w:t>)</w:t>
      </w:r>
      <w:proofErr w:type="spellStart"/>
      <w:r w:rsidRPr="00C90EF7">
        <w:rPr>
          <w:rFonts w:ascii="Times New Roman" w:hAnsi="Times New Roman" w:cs="Times New Roman"/>
          <w:b/>
          <w:bCs/>
          <w:sz w:val="28"/>
          <w:szCs w:val="28"/>
          <w:lang w:val="ru-RU"/>
        </w:rPr>
        <w:t>с</w:t>
      </w:r>
      <w:proofErr w:type="gramEnd"/>
      <w:r w:rsidRPr="00C90EF7">
        <w:rPr>
          <w:rFonts w:ascii="Times New Roman" w:hAnsi="Times New Roman" w:cs="Times New Roman"/>
          <w:b/>
          <w:bCs/>
          <w:sz w:val="28"/>
          <w:szCs w:val="28"/>
          <w:lang w:val="ru-RU"/>
        </w:rPr>
        <w:t>формированности</w:t>
      </w:r>
      <w:proofErr w:type="spellEnd"/>
      <w:r w:rsidRPr="00C90EF7">
        <w:rPr>
          <w:rFonts w:ascii="Times New Roman" w:hAnsi="Times New Roman" w:cs="Times New Roman"/>
          <w:b/>
          <w:bCs/>
          <w:sz w:val="28"/>
          <w:szCs w:val="28"/>
          <w:lang w:val="ru-RU"/>
        </w:rPr>
        <w:t xml:space="preserve"> компетенции)</w:t>
      </w:r>
    </w:p>
    <w:p w:rsidR="00C90EF7" w:rsidRPr="00C90EF7" w:rsidRDefault="00C90EF7" w:rsidP="00C90EF7">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C90EF7" w:rsidRPr="00C90EF7" w:rsidTr="00C90EF7">
        <w:tc>
          <w:tcPr>
            <w:tcW w:w="1371"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bCs/>
                <w:sz w:val="28"/>
                <w:szCs w:val="28"/>
                <w:lang w:val="ru-RU"/>
              </w:rPr>
              <w:t>Показатели оценивания компетенций</w:t>
            </w:r>
          </w:p>
        </w:tc>
      </w:tr>
      <w:tr w:rsidR="00C90EF7" w:rsidRPr="003F5418" w:rsidTr="00C90EF7">
        <w:tc>
          <w:tcPr>
            <w:tcW w:w="1371"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90EF7" w:rsidRPr="003F5418" w:rsidTr="00C90EF7">
        <w:tc>
          <w:tcPr>
            <w:tcW w:w="1371"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Хорошо</w:t>
            </w:r>
          </w:p>
        </w:tc>
        <w:tc>
          <w:tcPr>
            <w:tcW w:w="3629"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90EF7" w:rsidRPr="003F5418" w:rsidTr="00C90EF7">
        <w:tc>
          <w:tcPr>
            <w:tcW w:w="1371"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90EF7" w:rsidRPr="003F5418" w:rsidTr="00C90EF7">
        <w:tc>
          <w:tcPr>
            <w:tcW w:w="1371"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 xml:space="preserve">студент не решил учебно-профессиональную задачу или задание. </w:t>
            </w:r>
          </w:p>
        </w:tc>
      </w:tr>
    </w:tbl>
    <w:p w:rsidR="00C90EF7" w:rsidRPr="00C90EF7" w:rsidRDefault="00C90EF7" w:rsidP="00C90EF7">
      <w:pPr>
        <w:spacing w:line="240" w:lineRule="auto"/>
        <w:jc w:val="center"/>
        <w:rPr>
          <w:rFonts w:ascii="Times New Roman" w:hAnsi="Times New Roman" w:cs="Times New Roman"/>
          <w:bCs/>
          <w:sz w:val="28"/>
          <w:szCs w:val="28"/>
          <w:lang w:val="ru-RU"/>
        </w:rPr>
      </w:pPr>
    </w:p>
    <w:p w:rsidR="00C90EF7" w:rsidRPr="00C90EF7" w:rsidRDefault="00C90EF7" w:rsidP="00C90EF7">
      <w:pPr>
        <w:spacing w:line="240" w:lineRule="auto"/>
        <w:jc w:val="center"/>
        <w:rPr>
          <w:rFonts w:ascii="Times New Roman" w:hAnsi="Times New Roman" w:cs="Times New Roman"/>
          <w:b/>
          <w:bCs/>
          <w:sz w:val="28"/>
          <w:szCs w:val="28"/>
          <w:lang w:val="ru-RU"/>
        </w:rPr>
      </w:pPr>
      <w:r w:rsidRPr="00C90EF7">
        <w:rPr>
          <w:rFonts w:ascii="Times New Roman" w:hAnsi="Times New Roman" w:cs="Times New Roman"/>
          <w:b/>
          <w:sz w:val="28"/>
          <w:szCs w:val="28"/>
          <w:lang w:val="ru-RU"/>
        </w:rPr>
        <w:t xml:space="preserve">Критерии оценки умений и/или практического опыта </w:t>
      </w:r>
      <w:r w:rsidRPr="00C90EF7">
        <w:rPr>
          <w:rFonts w:ascii="Times New Roman" w:hAnsi="Times New Roman" w:cs="Times New Roman"/>
          <w:b/>
          <w:bCs/>
          <w:sz w:val="28"/>
          <w:szCs w:val="28"/>
          <w:lang w:val="ru-RU"/>
        </w:rPr>
        <w:t>решения широкого круга комплексных проблемно-аналитических  задач профессиональной деятельности</w:t>
      </w:r>
    </w:p>
    <w:p w:rsidR="00C90EF7" w:rsidRPr="00C90EF7" w:rsidRDefault="00C90EF7" w:rsidP="00C90EF7">
      <w:pPr>
        <w:spacing w:line="240" w:lineRule="auto"/>
        <w:jc w:val="center"/>
        <w:rPr>
          <w:rFonts w:ascii="Times New Roman" w:hAnsi="Times New Roman" w:cs="Times New Roman"/>
          <w:bCs/>
          <w:sz w:val="28"/>
          <w:szCs w:val="28"/>
          <w:lang w:val="ru-RU"/>
        </w:rPr>
      </w:pPr>
      <w:r w:rsidRPr="00C90EF7">
        <w:rPr>
          <w:rFonts w:ascii="Times New Roman" w:hAnsi="Times New Roman" w:cs="Times New Roman"/>
          <w:b/>
          <w:bCs/>
          <w:sz w:val="28"/>
          <w:szCs w:val="28"/>
          <w:lang w:val="ru-RU"/>
        </w:rPr>
        <w:t xml:space="preserve">(повышенный уровень </w:t>
      </w:r>
      <w:proofErr w:type="spellStart"/>
      <w:r w:rsidRPr="00C90EF7">
        <w:rPr>
          <w:rFonts w:ascii="Times New Roman" w:hAnsi="Times New Roman" w:cs="Times New Roman"/>
          <w:b/>
          <w:bCs/>
          <w:sz w:val="28"/>
          <w:szCs w:val="28"/>
          <w:lang w:val="ru-RU"/>
        </w:rPr>
        <w:t>сформированности</w:t>
      </w:r>
      <w:proofErr w:type="spellEnd"/>
      <w:r w:rsidRPr="00C90EF7">
        <w:rPr>
          <w:rFonts w:ascii="Times New Roman" w:hAnsi="Times New Roman" w:cs="Times New Roman"/>
          <w:b/>
          <w:bCs/>
          <w:sz w:val="28"/>
          <w:szCs w:val="28"/>
          <w:lang w:val="ru-RU"/>
        </w:rPr>
        <w:t xml:space="preserve"> компетенции)</w:t>
      </w:r>
    </w:p>
    <w:p w:rsidR="00C90EF7" w:rsidRPr="00C90EF7" w:rsidRDefault="00C90EF7" w:rsidP="00C90EF7">
      <w:pPr>
        <w:spacing w:line="240" w:lineRule="auto"/>
        <w:jc w:val="center"/>
        <w:rPr>
          <w:rFonts w:ascii="Times New Roman" w:hAnsi="Times New Roman" w:cs="Times New Roman"/>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C90EF7" w:rsidRPr="00C90EF7" w:rsidTr="00C90EF7">
        <w:tc>
          <w:tcPr>
            <w:tcW w:w="1390"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bCs/>
                <w:sz w:val="28"/>
                <w:szCs w:val="28"/>
                <w:lang w:val="ru-RU"/>
              </w:rPr>
              <w:t>Показатели оценивания компетенций</w:t>
            </w:r>
          </w:p>
        </w:tc>
      </w:tr>
      <w:tr w:rsidR="00C90EF7" w:rsidRPr="003F5418" w:rsidTr="00C90EF7">
        <w:tc>
          <w:tcPr>
            <w:tcW w:w="139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proofErr w:type="gramStart"/>
            <w:r w:rsidRPr="00C90EF7">
              <w:rPr>
                <w:rFonts w:ascii="Times New Roman" w:hAnsi="Times New Roman" w:cs="Times New Roman"/>
                <w:bCs/>
                <w:sz w:val="28"/>
                <w:szCs w:val="28"/>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0EF7">
              <w:rPr>
                <w:rFonts w:ascii="Times New Roman" w:hAnsi="Times New Roman" w:cs="Times New Roman"/>
                <w:bCs/>
                <w:sz w:val="28"/>
                <w:szCs w:val="28"/>
                <w:lang w:val="ru-RU"/>
              </w:rPr>
              <w:t>стади</w:t>
            </w:r>
            <w:proofErr w:type="spellEnd"/>
            <w:r w:rsidRPr="00C90EF7">
              <w:rPr>
                <w:rFonts w:ascii="Times New Roman" w:hAnsi="Times New Roman" w:cs="Times New Roman"/>
                <w:bCs/>
                <w:sz w:val="28"/>
                <w:szCs w:val="28"/>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C90EF7" w:rsidRPr="003F5418" w:rsidTr="00C90EF7">
        <w:tc>
          <w:tcPr>
            <w:tcW w:w="139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0EF7">
              <w:rPr>
                <w:rFonts w:ascii="Times New Roman" w:hAnsi="Times New Roman" w:cs="Times New Roman"/>
                <w:bCs/>
                <w:sz w:val="28"/>
                <w:szCs w:val="28"/>
                <w:lang w:val="ru-RU"/>
              </w:rPr>
              <w:t>стади</w:t>
            </w:r>
            <w:proofErr w:type="spellEnd"/>
            <w:r w:rsidRPr="00C90EF7">
              <w:rPr>
                <w:rFonts w:ascii="Times New Roman" w:hAnsi="Times New Roman" w:cs="Times New Roman"/>
                <w:bCs/>
                <w:sz w:val="28"/>
                <w:szCs w:val="28"/>
                <w:lang w:val="ru-RU"/>
              </w:rPr>
              <w:t xml:space="preserve"> не всегда использовались рациональные методики; ответы в основном были краткими, но не всегда четкими.</w:t>
            </w:r>
          </w:p>
        </w:tc>
      </w:tr>
      <w:tr w:rsidR="00C90EF7" w:rsidRPr="003F5418" w:rsidTr="00C90EF7">
        <w:tc>
          <w:tcPr>
            <w:tcW w:w="139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proofErr w:type="gramStart"/>
            <w:r w:rsidRPr="00C90EF7">
              <w:rPr>
                <w:rFonts w:ascii="Times New Roman" w:hAnsi="Times New Roman" w:cs="Times New Roman"/>
                <w:bCs/>
                <w:sz w:val="28"/>
                <w:szCs w:val="28"/>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0EF7">
              <w:rPr>
                <w:rFonts w:ascii="Times New Roman" w:hAnsi="Times New Roman" w:cs="Times New Roman"/>
                <w:bCs/>
                <w:sz w:val="28"/>
                <w:szCs w:val="28"/>
                <w:lang w:val="ru-RU"/>
              </w:rPr>
              <w:t>стади</w:t>
            </w:r>
            <w:proofErr w:type="spellEnd"/>
            <w:r w:rsidRPr="00C90EF7">
              <w:rPr>
                <w:rFonts w:ascii="Times New Roman" w:hAnsi="Times New Roman" w:cs="Times New Roman"/>
                <w:bCs/>
                <w:sz w:val="28"/>
                <w:szCs w:val="28"/>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C90EF7" w:rsidRPr="003F5418" w:rsidTr="00C90EF7">
        <w:tc>
          <w:tcPr>
            <w:tcW w:w="139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rPr>
                <w:rFonts w:ascii="Times New Roman" w:hAnsi="Times New Roman" w:cs="Times New Roman"/>
                <w:bCs/>
                <w:sz w:val="28"/>
                <w:szCs w:val="28"/>
                <w:lang w:val="ru-RU"/>
              </w:rPr>
            </w:pPr>
            <w:r w:rsidRPr="00C90EF7">
              <w:rPr>
                <w:rFonts w:ascii="Times New Roman" w:hAnsi="Times New Roman" w:cs="Times New Roman"/>
                <w:bCs/>
                <w:sz w:val="28"/>
                <w:szCs w:val="28"/>
                <w:lang w:val="ru-RU"/>
              </w:rPr>
              <w:t>не выполнены требования, предъявляемые к навыкам, оцениваемым “удовлетворительно”.</w:t>
            </w:r>
          </w:p>
        </w:tc>
      </w:tr>
    </w:tbl>
    <w:p w:rsidR="00C90EF7" w:rsidRPr="00C90EF7" w:rsidRDefault="00C90EF7" w:rsidP="00C90EF7">
      <w:pPr>
        <w:spacing w:line="360" w:lineRule="auto"/>
        <w:ind w:left="360"/>
        <w:jc w:val="both"/>
        <w:rPr>
          <w:rFonts w:ascii="Times New Roman" w:eastAsia="Times New Roman" w:hAnsi="Times New Roman" w:cs="Times New Roman"/>
          <w:b/>
          <w:sz w:val="28"/>
          <w:szCs w:val="28"/>
          <w:lang w:val="ru-RU" w:eastAsia="ru-RU"/>
        </w:rPr>
      </w:pPr>
    </w:p>
    <w:p w:rsidR="00C90EF7" w:rsidRPr="00C90EF7" w:rsidRDefault="00C90EF7" w:rsidP="00C90EF7">
      <w:pPr>
        <w:spacing w:line="360" w:lineRule="auto"/>
        <w:ind w:firstLine="697"/>
        <w:contextualSpacing/>
        <w:jc w:val="both"/>
        <w:rPr>
          <w:rFonts w:ascii="Times New Roman" w:hAnsi="Times New Roman" w:cs="Times New Roman"/>
          <w:color w:val="000000"/>
          <w:sz w:val="28"/>
          <w:szCs w:val="28"/>
          <w:u w:val="single"/>
          <w:lang w:val="ru-RU"/>
        </w:rPr>
      </w:pPr>
      <w:r w:rsidRPr="00C90EF7">
        <w:rPr>
          <w:rFonts w:ascii="Times New Roman" w:hAnsi="Times New Roman" w:cs="Times New Roman"/>
          <w:color w:val="000000"/>
          <w:sz w:val="28"/>
          <w:szCs w:val="28"/>
          <w:u w:val="single"/>
          <w:lang w:val="ru-RU"/>
        </w:rPr>
        <w:t>Вопросы и/или тесты для проверки теоретических знаний студентов (пороговый уровень формирования компетенции):</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Темы рефератов для студентов специальной медицинской группы.</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 История возникновения и этапы развития ЛФК в России.</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2 Классификация и основная характеристика физических упражнений в ЛФК.</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3 Методы исследования и оценки уровня здоровья.</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4 Методы исследования и оценки функционального состояния </w:t>
      </w:r>
      <w:proofErr w:type="gramStart"/>
      <w:r w:rsidRPr="00C90EF7">
        <w:rPr>
          <w:rFonts w:ascii="Times New Roman" w:eastAsia="Times New Roman" w:hAnsi="Times New Roman" w:cs="Times New Roman"/>
          <w:sz w:val="28"/>
          <w:szCs w:val="28"/>
          <w:lang w:val="ru-RU" w:eastAsia="ru-RU"/>
        </w:rPr>
        <w:t>сердечно-сосудистой</w:t>
      </w:r>
      <w:proofErr w:type="gramEnd"/>
      <w:r w:rsidRPr="00C90EF7">
        <w:rPr>
          <w:rFonts w:ascii="Times New Roman" w:eastAsia="Times New Roman" w:hAnsi="Times New Roman" w:cs="Times New Roman"/>
          <w:sz w:val="28"/>
          <w:szCs w:val="28"/>
          <w:lang w:val="ru-RU" w:eastAsia="ru-RU"/>
        </w:rPr>
        <w:t xml:space="preserve"> системы.</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5 Методы исследования и оценки функционального состояния дыхательной системы.</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6 ЛФК при заболеваниях </w:t>
      </w:r>
      <w:proofErr w:type="gramStart"/>
      <w:r w:rsidRPr="00C90EF7">
        <w:rPr>
          <w:rFonts w:ascii="Times New Roman" w:eastAsia="Times New Roman" w:hAnsi="Times New Roman" w:cs="Times New Roman"/>
          <w:sz w:val="28"/>
          <w:szCs w:val="28"/>
          <w:lang w:val="ru-RU" w:eastAsia="ru-RU"/>
        </w:rPr>
        <w:t>сердечно-сосудистой</w:t>
      </w:r>
      <w:proofErr w:type="gramEnd"/>
      <w:r w:rsidRPr="00C90EF7">
        <w:rPr>
          <w:rFonts w:ascii="Times New Roman" w:eastAsia="Times New Roman" w:hAnsi="Times New Roman" w:cs="Times New Roman"/>
          <w:sz w:val="28"/>
          <w:szCs w:val="28"/>
          <w:lang w:val="ru-RU" w:eastAsia="ru-RU"/>
        </w:rPr>
        <w:t xml:space="preserve"> системы.</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lastRenderedPageBreak/>
        <w:t>7 ЛФК при заболеваниях органов дыхания.</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8 ЛФК при заболеваниях органов пищеварения</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9 Особенности ЛФК при нарушениях обмена веществ.</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10 ЛФК при заболеваниях суставов.</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11 ЛФК при травмах опорно-двигательного аппарата</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12 ЛФК при дефектах осанки, сколиозах, плоскостопии.</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13 ЛФК при заболеваниях и травмах головного и спинного мозга.</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14 ЛФК при ожогах и обморожениях.</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15 Значение закаливания для оздоровления организма человека.</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16 Основная характеристика оздоровительных эффектов ходьбы.</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17 Основная характеристика оздоровительного воздействия бега на организм человека.</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18 Особенности оздоровительного воздействия занятий плаванием.</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19 Особенности оздоровительного воздействия лыжных прогулок.</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20 Особенности оздоровительного воздействия занятий скандинавской ходьбой. </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оценок рефератов для студентов специальной медицинской группы</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К зачету допускаются студенты специальной медицинской группы, посетившие 50% занятий в группе ЛФК ГГУ, согласно утвержденному расписанию учебных занятий.</w:t>
      </w:r>
    </w:p>
    <w:p w:rsidR="00C90EF7" w:rsidRPr="00C90EF7" w:rsidRDefault="00C90EF7" w:rsidP="00C90EF7">
      <w:pPr>
        <w:spacing w:line="240" w:lineRule="auto"/>
        <w:ind w:firstLine="709"/>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оценок:</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5(отлично) ставится за предоставление реферата утвержденной тематики для студентов специальной медицинской группы не позже установленного срока. Реферат соответствует всем требованиям по его оформлению</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с</w:t>
      </w:r>
      <w:proofErr w:type="gramEnd"/>
      <w:r w:rsidRPr="00C90EF7">
        <w:rPr>
          <w:rFonts w:ascii="Times New Roman" w:eastAsia="Times New Roman" w:hAnsi="Times New Roman" w:cs="Times New Roman"/>
          <w:sz w:val="28"/>
          <w:szCs w:val="28"/>
          <w:lang w:val="ru-RU" w:eastAsia="ru-RU"/>
        </w:rPr>
        <w:t>м. Требования к оформлению реферата.) Доклад по его защите полностью раскрывает тему и содержание, докладчик свободно проводит анализ, сравнения с использованием специальной терминологии, правильно, кратко и четко отвечает на дополнительные вопросы, уверенно ориентируется в содержании реферата.</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4(хорошо)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имеет незначительные недостатки, в целом реферат соответствует всем требованиям по его оформлению. Доклад по его защите полностью раскрывает тему и содержание, однако докладчик неуверенно проводит анализ и сравнения, правильно, но нечетко отвечает на дополнительные вопросы, имеет не более двух ошибок в изложении основного материала, редко использует специальную терминологию.</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3 (удовлетворительно)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содержит не более трех несоответствий или ошибок. </w:t>
      </w:r>
      <w:proofErr w:type="gramStart"/>
      <w:r w:rsidRPr="00C90EF7">
        <w:rPr>
          <w:rFonts w:ascii="Times New Roman" w:eastAsia="Times New Roman" w:hAnsi="Times New Roman" w:cs="Times New Roman"/>
          <w:sz w:val="28"/>
          <w:szCs w:val="28"/>
          <w:lang w:val="ru-RU" w:eastAsia="ru-RU"/>
        </w:rPr>
        <w:t xml:space="preserve">Доклад по его защите не полностью раскрывает тему и содержание, в процессе докладчик допускает не более трех </w:t>
      </w:r>
      <w:r w:rsidRPr="00C90EF7">
        <w:rPr>
          <w:rFonts w:ascii="Times New Roman" w:eastAsia="Times New Roman" w:hAnsi="Times New Roman" w:cs="Times New Roman"/>
          <w:sz w:val="28"/>
          <w:szCs w:val="28"/>
          <w:lang w:val="ru-RU" w:eastAsia="ru-RU"/>
        </w:rPr>
        <w:lastRenderedPageBreak/>
        <w:t xml:space="preserve">неточностей или ошибок, затруднительно проводит анализ и сравнения, не приводит примеров, нечетко и неуверенно отвечает на дополнительные вопросы, путается в последовательности изложения, имеет не более трех ошибок в изложении основного материала, не применяет специальную терминологию, но может объяснить ее значение. </w:t>
      </w:r>
      <w:proofErr w:type="gramEnd"/>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2 (неудовлетворительно) ставится за отсутствие реферата, утвержденной тематики для студентов специальной медицинской группы. Предоставление реферата осуществлено не в срок, без уважительной причины. Реферат, утвержденной тематики предоставлен в срок, однако отсутствует доклад по его защите. Оформление реферата содержит более трех ошибок и несоответствий. Докладчик не смог раскрыть тему и содержание реферата, не провел анализ, имеет более трех ошибок в изложении основного материала. </w:t>
      </w:r>
    </w:p>
    <w:p w:rsidR="00C90EF7" w:rsidRPr="00C90EF7" w:rsidRDefault="00C90EF7" w:rsidP="00C90EF7">
      <w:pPr>
        <w:spacing w:line="240" w:lineRule="auto"/>
        <w:ind w:firstLine="709"/>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Студентам специальной медицинской группы за оформление и защиту реферата преподавателем выставляется двойная оценка, соответственно каждому этапу работы:1- оформление и 2- защита реферата. Кроме этого студенту необходимо предоставить дневник самоконтроля, не позже, чем за 10 дней до даты проведения зачета. Бланк оформления дневника самоконтроля прилагается. За не предоставление дневника самоконтроля, преподавателем ставится оценка 2 (неудовлетворительно).</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r w:rsidRPr="00C90EF7">
        <w:rPr>
          <w:rFonts w:ascii="Times New Roman" w:eastAsia="Times New Roman" w:hAnsi="Times New Roman" w:cs="Times New Roman"/>
          <w:sz w:val="24"/>
          <w:szCs w:val="24"/>
          <w:lang w:val="ru-RU" w:eastAsia="ru-RU"/>
        </w:rPr>
        <w:t>ПРИЛОЖЕНИЕ</w:t>
      </w:r>
    </w:p>
    <w:p w:rsidR="00C90EF7" w:rsidRPr="00C90EF7" w:rsidRDefault="00C90EF7" w:rsidP="00C90EF7">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4"/>
          <w:szCs w:val="24"/>
          <w:lang w:val="ru-RU" w:eastAsia="ru-RU"/>
        </w:rPr>
        <w:t>Титульный лист.  (1)</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МИНОБРНАУКИ РОССИИ</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lastRenderedPageBreak/>
        <w:t>Федеральное государственное бюджетное образовательное учреждение высшего образования</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Гжельский государственный университет</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(ГГУ)</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Реферат/Дневник самоконтроля</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Тема (для реферата)</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right"/>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Проверил (ФИО) преподавателя</w:t>
      </w:r>
    </w:p>
    <w:p w:rsidR="00C90EF7" w:rsidRPr="00C90EF7" w:rsidRDefault="00C90EF7" w:rsidP="00C90EF7">
      <w:pPr>
        <w:spacing w:line="240" w:lineRule="auto"/>
        <w:ind w:firstLine="709"/>
        <w:jc w:val="right"/>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w:t>
      </w:r>
    </w:p>
    <w:p w:rsidR="00C90EF7" w:rsidRPr="00C90EF7" w:rsidRDefault="00C90EF7" w:rsidP="00C90EF7">
      <w:pPr>
        <w:spacing w:line="240" w:lineRule="auto"/>
        <w:ind w:firstLine="709"/>
        <w:jc w:val="right"/>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Подпись преподавателя.</w:t>
      </w:r>
    </w:p>
    <w:p w:rsidR="00C90EF7" w:rsidRPr="00C90EF7" w:rsidRDefault="00C90EF7" w:rsidP="00C90EF7">
      <w:pPr>
        <w:spacing w:line="240" w:lineRule="auto"/>
        <w:ind w:firstLine="709"/>
        <w:rPr>
          <w:rFonts w:ascii="Times New Roman" w:eastAsia="Times New Roman" w:hAnsi="Times New Roman" w:cs="Times New Roman"/>
          <w:sz w:val="28"/>
          <w:szCs w:val="28"/>
          <w:lang w:val="ru-RU" w:eastAsia="ru-RU"/>
        </w:rPr>
      </w:pPr>
      <w:proofErr w:type="gramStart"/>
      <w:r w:rsidRPr="00C90EF7">
        <w:rPr>
          <w:rFonts w:ascii="Times New Roman" w:eastAsia="Times New Roman" w:hAnsi="Times New Roman" w:cs="Times New Roman"/>
          <w:sz w:val="28"/>
          <w:szCs w:val="28"/>
          <w:lang w:val="ru-RU" w:eastAsia="ru-RU"/>
        </w:rPr>
        <w:t>Выполнил</w:t>
      </w:r>
      <w:proofErr w:type="gramEnd"/>
      <w:r w:rsidRPr="00C90EF7">
        <w:rPr>
          <w:rFonts w:ascii="Times New Roman" w:eastAsia="Times New Roman" w:hAnsi="Times New Roman" w:cs="Times New Roman"/>
          <w:sz w:val="28"/>
          <w:szCs w:val="28"/>
          <w:lang w:val="ru-RU" w:eastAsia="ru-RU"/>
        </w:rPr>
        <w:t>/а студент/ка (ФИО)</w:t>
      </w:r>
    </w:p>
    <w:p w:rsidR="00C90EF7" w:rsidRPr="00C90EF7" w:rsidRDefault="00C90EF7" w:rsidP="00C90EF7">
      <w:pPr>
        <w:spacing w:line="240" w:lineRule="auto"/>
        <w:ind w:firstLine="709"/>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Название и номер группы</w:t>
      </w:r>
    </w:p>
    <w:p w:rsidR="00C90EF7" w:rsidRPr="00C90EF7" w:rsidRDefault="00C90EF7" w:rsidP="00C90EF7">
      <w:pPr>
        <w:spacing w:line="240" w:lineRule="auto"/>
        <w:ind w:firstLine="709"/>
        <w:rPr>
          <w:rFonts w:ascii="Times New Roman" w:eastAsia="Times New Roman" w:hAnsi="Times New Roman" w:cs="Times New Roman"/>
          <w:sz w:val="28"/>
          <w:szCs w:val="28"/>
          <w:lang w:val="ru-RU" w:eastAsia="ru-RU"/>
        </w:rPr>
      </w:pPr>
    </w:p>
    <w:p w:rsidR="00C90EF7" w:rsidRPr="00C90EF7" w:rsidRDefault="00C90EF7" w:rsidP="00C90EF7">
      <w:pPr>
        <w:spacing w:line="240" w:lineRule="auto"/>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пос. </w:t>
      </w:r>
      <w:proofErr w:type="spellStart"/>
      <w:r w:rsidRPr="00C90EF7">
        <w:rPr>
          <w:rFonts w:ascii="Times New Roman" w:eastAsia="Times New Roman" w:hAnsi="Times New Roman" w:cs="Times New Roman"/>
          <w:sz w:val="28"/>
          <w:szCs w:val="28"/>
          <w:lang w:val="ru-RU" w:eastAsia="ru-RU"/>
        </w:rPr>
        <w:t>Электроизолятор</w:t>
      </w:r>
      <w:proofErr w:type="spellEnd"/>
      <w:r w:rsidRPr="00C90EF7">
        <w:rPr>
          <w:rFonts w:ascii="Times New Roman" w:eastAsia="Times New Roman" w:hAnsi="Times New Roman" w:cs="Times New Roman"/>
          <w:sz w:val="28"/>
          <w:szCs w:val="28"/>
          <w:lang w:val="ru-RU" w:eastAsia="ru-RU"/>
        </w:rPr>
        <w:t xml:space="preserve"> 20     г.</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(2) Приложенные комплексы упражнений для самостоятельных занятий или подробное описание вида двигательной активности, рекомендованные лечащим врачом.</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 </w:t>
      </w: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(3) Таблица дневника самоконтроля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930"/>
        <w:gridCol w:w="1548"/>
        <w:gridCol w:w="1548"/>
        <w:gridCol w:w="1131"/>
        <w:gridCol w:w="1198"/>
      </w:tblGrid>
      <w:tr w:rsidR="00C90EF7" w:rsidRPr="00C90EF7" w:rsidTr="00C90EF7">
        <w:tc>
          <w:tcPr>
            <w:tcW w:w="1736"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t xml:space="preserve">Дата проведения </w:t>
            </w:r>
            <w:r w:rsidRPr="00C90EF7">
              <w:rPr>
                <w:rFonts w:ascii="Times New Roman" w:hAnsi="Times New Roman" w:cs="Times New Roman"/>
                <w:sz w:val="28"/>
                <w:szCs w:val="28"/>
                <w:lang w:val="ru-RU" w:eastAsia="ru-RU"/>
              </w:rPr>
              <w:lastRenderedPageBreak/>
              <w:t>самостоятельного занятия</w:t>
            </w:r>
          </w:p>
        </w:tc>
        <w:tc>
          <w:tcPr>
            <w:tcW w:w="173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Содержание</w:t>
            </w:r>
          </w:p>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t xml:space="preserve">(Комплекс </w:t>
            </w:r>
            <w:r w:rsidRPr="00C90EF7">
              <w:rPr>
                <w:rFonts w:ascii="Times New Roman" w:hAnsi="Times New Roman" w:cs="Times New Roman"/>
                <w:sz w:val="28"/>
                <w:szCs w:val="28"/>
                <w:lang w:val="ru-RU" w:eastAsia="ru-RU"/>
              </w:rPr>
              <w:lastRenderedPageBreak/>
              <w:t>упражнений№)</w:t>
            </w:r>
          </w:p>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t>Вид двигательной активности</w:t>
            </w:r>
          </w:p>
        </w:tc>
        <w:tc>
          <w:tcPr>
            <w:tcW w:w="173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ЧС</w:t>
            </w:r>
            <w:proofErr w:type="gramStart"/>
            <w:r w:rsidRPr="00C90EF7">
              <w:rPr>
                <w:rFonts w:ascii="Times New Roman" w:hAnsi="Times New Roman" w:cs="Times New Roman"/>
                <w:sz w:val="28"/>
                <w:szCs w:val="28"/>
                <w:lang w:val="ru-RU" w:eastAsia="ru-RU"/>
              </w:rPr>
              <w:t>С(</w:t>
            </w:r>
            <w:proofErr w:type="gramEnd"/>
            <w:r w:rsidRPr="00C90EF7">
              <w:rPr>
                <w:rFonts w:ascii="Times New Roman" w:hAnsi="Times New Roman" w:cs="Times New Roman"/>
                <w:sz w:val="28"/>
                <w:szCs w:val="28"/>
                <w:lang w:val="ru-RU" w:eastAsia="ru-RU"/>
              </w:rPr>
              <w:t>пульс)</w:t>
            </w:r>
          </w:p>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В покое</w:t>
            </w: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ЧС</w:t>
            </w:r>
            <w:proofErr w:type="gramStart"/>
            <w:r w:rsidRPr="00C90EF7">
              <w:rPr>
                <w:rFonts w:ascii="Times New Roman" w:hAnsi="Times New Roman" w:cs="Times New Roman"/>
                <w:sz w:val="28"/>
                <w:szCs w:val="28"/>
                <w:lang w:val="ru-RU" w:eastAsia="ru-RU"/>
              </w:rPr>
              <w:t>С(</w:t>
            </w:r>
            <w:proofErr w:type="gramEnd"/>
            <w:r w:rsidRPr="00C90EF7">
              <w:rPr>
                <w:rFonts w:ascii="Times New Roman" w:hAnsi="Times New Roman" w:cs="Times New Roman"/>
                <w:sz w:val="28"/>
                <w:szCs w:val="28"/>
                <w:lang w:val="ru-RU" w:eastAsia="ru-RU"/>
              </w:rPr>
              <w:t>пульс)</w:t>
            </w:r>
          </w:p>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После занятия</w:t>
            </w:r>
          </w:p>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lastRenderedPageBreak/>
              <w:t>Выводы</w:t>
            </w:r>
          </w:p>
        </w:tc>
        <w:tc>
          <w:tcPr>
            <w:tcW w:w="1737"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t xml:space="preserve">Личная </w:t>
            </w:r>
          </w:p>
          <w:p w:rsidR="00C90EF7" w:rsidRPr="00C90EF7" w:rsidRDefault="00C90EF7" w:rsidP="00C90EF7">
            <w:pPr>
              <w:spacing w:line="240" w:lineRule="auto"/>
              <w:jc w:val="center"/>
              <w:rPr>
                <w:rFonts w:ascii="Times New Roman" w:hAnsi="Times New Roman" w:cs="Times New Roman"/>
                <w:sz w:val="28"/>
                <w:szCs w:val="28"/>
                <w:lang w:val="ru-RU" w:eastAsia="ru-RU"/>
              </w:rPr>
            </w:pPr>
            <w:r w:rsidRPr="00C90EF7">
              <w:rPr>
                <w:rFonts w:ascii="Times New Roman" w:hAnsi="Times New Roman" w:cs="Times New Roman"/>
                <w:sz w:val="28"/>
                <w:szCs w:val="28"/>
                <w:lang w:val="ru-RU" w:eastAsia="ru-RU"/>
              </w:rPr>
              <w:t>Подпис</w:t>
            </w:r>
            <w:r w:rsidRPr="00C90EF7">
              <w:rPr>
                <w:rFonts w:ascii="Times New Roman" w:hAnsi="Times New Roman" w:cs="Times New Roman"/>
                <w:sz w:val="28"/>
                <w:szCs w:val="28"/>
                <w:lang w:val="ru-RU" w:eastAsia="ru-RU"/>
              </w:rPr>
              <w:lastRenderedPageBreak/>
              <w:t>ь студента</w:t>
            </w:r>
          </w:p>
        </w:tc>
      </w:tr>
      <w:tr w:rsidR="00C90EF7" w:rsidRPr="00C90EF7" w:rsidTr="00C90EF7">
        <w:tc>
          <w:tcPr>
            <w:tcW w:w="1736"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r>
      <w:tr w:rsidR="00C90EF7" w:rsidRPr="00C90EF7" w:rsidTr="00C90EF7">
        <w:tc>
          <w:tcPr>
            <w:tcW w:w="1736"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r>
      <w:tr w:rsidR="00C90EF7" w:rsidRPr="00C90EF7" w:rsidTr="00C90EF7">
        <w:tc>
          <w:tcPr>
            <w:tcW w:w="1736"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r>
      <w:tr w:rsidR="00C90EF7" w:rsidRPr="00C90EF7" w:rsidTr="00C90EF7">
        <w:tc>
          <w:tcPr>
            <w:tcW w:w="1736"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c>
          <w:tcPr>
            <w:tcW w:w="1737"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center"/>
              <w:rPr>
                <w:rFonts w:ascii="Times New Roman" w:hAnsi="Times New Roman" w:cs="Times New Roman"/>
                <w:sz w:val="28"/>
                <w:szCs w:val="28"/>
                <w:lang w:val="ru-RU" w:eastAsia="ru-RU"/>
              </w:rPr>
            </w:pPr>
          </w:p>
        </w:tc>
      </w:tr>
    </w:tbl>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p>
    <w:p w:rsidR="00C90EF7" w:rsidRPr="00C90EF7" w:rsidRDefault="00C90EF7" w:rsidP="00C90EF7">
      <w:pPr>
        <w:spacing w:line="240" w:lineRule="auto"/>
        <w:ind w:firstLine="709"/>
        <w:jc w:val="center"/>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(4) Общий вывод. </w:t>
      </w:r>
    </w:p>
    <w:p w:rsidR="00C90EF7" w:rsidRPr="00C90EF7" w:rsidRDefault="00C90EF7" w:rsidP="00C90EF7">
      <w:pPr>
        <w:spacing w:line="360" w:lineRule="auto"/>
        <w:ind w:firstLine="697"/>
        <w:contextualSpacing/>
        <w:jc w:val="both"/>
        <w:rPr>
          <w:rFonts w:ascii="Times New Roman" w:hAnsi="Times New Roman" w:cs="Times New Roman"/>
          <w:color w:val="000000"/>
          <w:sz w:val="28"/>
          <w:szCs w:val="28"/>
          <w:u w:val="single"/>
          <w:lang w:val="ru-RU"/>
        </w:rPr>
      </w:pPr>
    </w:p>
    <w:p w:rsidR="00C90EF7" w:rsidRPr="00C90EF7" w:rsidRDefault="00C90EF7" w:rsidP="00C90EF7">
      <w:pPr>
        <w:spacing w:line="360" w:lineRule="auto"/>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90EF7" w:rsidRPr="00C90EF7"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28 </w:t>
            </w:r>
          </w:p>
        </w:tc>
      </w:tr>
      <w:tr w:rsidR="00C90EF7" w:rsidRPr="00C90EF7"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roofErr w:type="gramStart"/>
            <w:r w:rsidRPr="00C90EF7">
              <w:rPr>
                <w:rFonts w:ascii="Times New Roman" w:eastAsia="Times New Roman" w:hAnsi="Times New Roman" w:cs="Times New Roman"/>
                <w:sz w:val="28"/>
                <w:szCs w:val="28"/>
                <w:lang w:val="ru-RU" w:eastAsia="ru-RU"/>
              </w:rPr>
              <w:t>Определена</w:t>
            </w:r>
            <w:proofErr w:type="gramEnd"/>
            <w:r w:rsidRPr="00C90EF7">
              <w:rPr>
                <w:rFonts w:ascii="Times New Roman" w:eastAsia="Times New Roman" w:hAnsi="Times New Roman" w:cs="Times New Roman"/>
                <w:sz w:val="28"/>
                <w:szCs w:val="28"/>
                <w:lang w:val="ru-RU" w:eastAsia="ru-RU"/>
              </w:rPr>
              <w:t xml:space="preserve"> по разделам</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Критерии оценки: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Если правильно выполнено 90-100% тестовых заданий</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Если правильно выполнено 70-89% тестовых заданий</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«3»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Если правильно выполнено 50-69% тестовых заданий</w:t>
            </w:r>
          </w:p>
        </w:tc>
      </w:tr>
    </w:tbl>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90EF7" w:rsidRPr="00C90EF7"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10 минут</w:t>
            </w:r>
          </w:p>
        </w:tc>
      </w:tr>
      <w:tr w:rsidR="00C90EF7" w:rsidRPr="00C90EF7"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2 вопроса</w:t>
            </w:r>
          </w:p>
        </w:tc>
      </w:tr>
      <w:tr w:rsidR="00C90EF7" w:rsidRPr="00C90EF7"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Случайная</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Критерии оценки: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требуемый объем и структура</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-изложение материала без фактических ошибок</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-логика изложения</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использование соответствующей терминологии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стиль речи и культура речи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«5»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Требования к ответу выполнены в полном объеме</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«4»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В целом выполнены требования к </w:t>
            </w:r>
            <w:r w:rsidRPr="00C90EF7">
              <w:rPr>
                <w:rFonts w:ascii="Times New Roman" w:eastAsia="Times New Roman" w:hAnsi="Times New Roman" w:cs="Times New Roman"/>
                <w:sz w:val="28"/>
                <w:szCs w:val="28"/>
                <w:lang w:val="ru-RU" w:eastAsia="ru-RU"/>
              </w:rPr>
              <w:lastRenderedPageBreak/>
              <w:t>ответу, однако есть небольшие неточности в изложении некоторых вопросов</w:t>
            </w:r>
          </w:p>
        </w:tc>
      </w:tr>
      <w:tr w:rsidR="00C90EF7" w:rsidRPr="003F5418" w:rsidTr="00C90EF7">
        <w:tc>
          <w:tcPr>
            <w:tcW w:w="4672"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lastRenderedPageBreak/>
              <w:t>«3» если</w:t>
            </w:r>
          </w:p>
        </w:tc>
        <w:tc>
          <w:tcPr>
            <w:tcW w:w="467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C90EF7" w:rsidRPr="00C90EF7"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1 </w:t>
            </w:r>
          </w:p>
        </w:tc>
      </w:tr>
      <w:tr w:rsidR="00C90EF7" w:rsidRPr="00C90EF7"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Случайная</w:t>
            </w:r>
          </w:p>
        </w:tc>
      </w:tr>
      <w:tr w:rsidR="00C90EF7" w:rsidRPr="00C90EF7"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Критерии оценки: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выделение и понимание проблемы</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-умение обобщать, сопоставлять различные точки зрения</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полнота использования источников</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наличие авторской позиции</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соответствие ответа поставленному вопросу</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использование социального опыта, материалов СМИ, статистических данных</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 логичность изложения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-умение сделать квалифицированные выводы и обобщения с точки зрения решения профессиональных задач</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умение привести пример</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опора на теоретические положения</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tc>
      </w:tr>
      <w:tr w:rsidR="00C90EF7" w:rsidRPr="003F5418"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«5» если</w:t>
            </w:r>
          </w:p>
        </w:tc>
        <w:tc>
          <w:tcPr>
            <w:tcW w:w="4644"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Требования к ответу выполнены в полном объеме</w:t>
            </w:r>
          </w:p>
        </w:tc>
      </w:tr>
      <w:tr w:rsidR="00C90EF7" w:rsidRPr="00C90EF7"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«4» если</w:t>
            </w:r>
          </w:p>
        </w:tc>
        <w:tc>
          <w:tcPr>
            <w:tcW w:w="4644" w:type="dxa"/>
            <w:tcBorders>
              <w:top w:val="single" w:sz="4" w:space="0" w:color="auto"/>
              <w:left w:val="single" w:sz="4" w:space="0" w:color="auto"/>
              <w:bottom w:val="single" w:sz="4" w:space="0" w:color="auto"/>
              <w:right w:val="single" w:sz="4" w:space="0" w:color="auto"/>
            </w:tcBorders>
          </w:tcPr>
          <w:p w:rsidR="00C90EF7" w:rsidRPr="00C90EF7" w:rsidRDefault="00C90EF7" w:rsidP="00C90EF7">
            <w:pPr>
              <w:spacing w:line="240" w:lineRule="auto"/>
              <w:jc w:val="both"/>
              <w:rPr>
                <w:rFonts w:ascii="Times New Roman" w:hAnsi="Times New Roman" w:cs="Times New Roman"/>
                <w:bCs/>
                <w:sz w:val="28"/>
                <w:szCs w:val="28"/>
                <w:lang w:val="ru-RU"/>
              </w:rPr>
            </w:pPr>
            <w:r w:rsidRPr="00C90EF7">
              <w:rPr>
                <w:rFonts w:ascii="Times New Roman" w:eastAsia="Times New Roman" w:hAnsi="Times New Roman" w:cs="Times New Roman"/>
                <w:sz w:val="28"/>
                <w:szCs w:val="28"/>
                <w:lang w:val="ru-RU" w:eastAsia="ru-RU"/>
              </w:rPr>
              <w:t>В целом выполнены требования к ответу, однако есть небольшие неточности в изложении некоторых вопросов. З</w:t>
            </w:r>
            <w:r w:rsidRPr="00C90EF7">
              <w:rPr>
                <w:rFonts w:ascii="Times New Roman" w:hAnsi="Times New Roman" w:cs="Times New Roman"/>
                <w:bCs/>
                <w:sz w:val="28"/>
                <w:szCs w:val="28"/>
                <w:lang w:val="ru-RU"/>
              </w:rPr>
              <w:t>атрудняется в формулировании квалифицированных выводов и обобщений</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tc>
      </w:tr>
      <w:tr w:rsidR="00C90EF7" w:rsidRPr="003F5418" w:rsidTr="00C90EF7">
        <w:tc>
          <w:tcPr>
            <w:tcW w:w="4643"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«3» если</w:t>
            </w:r>
          </w:p>
        </w:tc>
        <w:tc>
          <w:tcPr>
            <w:tcW w:w="4644" w:type="dxa"/>
            <w:tcBorders>
              <w:top w:val="single" w:sz="4" w:space="0" w:color="auto"/>
              <w:left w:val="single" w:sz="4" w:space="0" w:color="auto"/>
              <w:bottom w:val="single" w:sz="4" w:space="0" w:color="auto"/>
              <w:right w:val="single" w:sz="4" w:space="0" w:color="auto"/>
            </w:tcBorders>
            <w:hideMark/>
          </w:tcPr>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Требования выполнены частично - пытается обосновать свою точку зрения, однако </w:t>
            </w:r>
            <w:r w:rsidRPr="00C90EF7">
              <w:rPr>
                <w:rFonts w:ascii="Times New Roman" w:hAnsi="Times New Roman" w:cs="Times New Roman"/>
                <w:bCs/>
                <w:sz w:val="28"/>
                <w:szCs w:val="28"/>
                <w:lang w:val="ru-RU"/>
              </w:rPr>
              <w:t xml:space="preserve">слабо аргументирует научные положения, практически не </w:t>
            </w:r>
            <w:proofErr w:type="gramStart"/>
            <w:r w:rsidRPr="00C90EF7">
              <w:rPr>
                <w:rFonts w:ascii="Times New Roman" w:hAnsi="Times New Roman" w:cs="Times New Roman"/>
                <w:bCs/>
                <w:sz w:val="28"/>
                <w:szCs w:val="28"/>
                <w:lang w:val="ru-RU"/>
              </w:rPr>
              <w:lastRenderedPageBreak/>
              <w:t>способен</w:t>
            </w:r>
            <w:proofErr w:type="gramEnd"/>
            <w:r w:rsidRPr="00C90EF7">
              <w:rPr>
                <w:rFonts w:ascii="Times New Roman" w:hAnsi="Times New Roman" w:cs="Times New Roman"/>
                <w:bCs/>
                <w:sz w:val="28"/>
                <w:szCs w:val="28"/>
                <w:lang w:val="ru-RU"/>
              </w:rPr>
              <w:t xml:space="preserve"> самостоятельно сформулировать выводы и обобщения, не видит связь с профессиональной деятельностью</w:t>
            </w:r>
          </w:p>
        </w:tc>
      </w:tr>
    </w:tbl>
    <w:p w:rsidR="00C90EF7" w:rsidRPr="00C90EF7" w:rsidRDefault="00C90EF7" w:rsidP="00C90EF7">
      <w:pPr>
        <w:spacing w:line="240" w:lineRule="auto"/>
        <w:jc w:val="center"/>
        <w:rPr>
          <w:rFonts w:ascii="Times New Roman" w:eastAsia="Times New Roman" w:hAnsi="Times New Roman" w:cs="Times New Roman"/>
          <w:b/>
          <w:sz w:val="28"/>
          <w:szCs w:val="24"/>
          <w:lang w:val="ru-RU" w:eastAsia="ru-RU"/>
        </w:rPr>
      </w:pPr>
    </w:p>
    <w:p w:rsidR="00C90EF7" w:rsidRPr="00C90EF7" w:rsidRDefault="00C90EF7" w:rsidP="00C90EF7">
      <w:pPr>
        <w:spacing w:line="240" w:lineRule="auto"/>
        <w:jc w:val="both"/>
        <w:rPr>
          <w:rFonts w:ascii="Times New Roman" w:hAnsi="Times New Roman" w:cs="Times New Roman"/>
          <w:b/>
          <w:sz w:val="28"/>
          <w:szCs w:val="28"/>
          <w:lang w:val="ru-RU"/>
        </w:rPr>
      </w:pPr>
      <w:r w:rsidRPr="00C90EF7">
        <w:rPr>
          <w:rFonts w:ascii="Times New Roman" w:hAnsi="Times New Roman" w:cs="Times New Roman"/>
          <w:b/>
          <w:sz w:val="28"/>
          <w:szCs w:val="28"/>
          <w:lang w:val="ru-RU"/>
        </w:rPr>
        <w:t>Задания (практические и теоретические) промежуточной аттестации по физической культуре.</w:t>
      </w:r>
    </w:p>
    <w:p w:rsidR="00C90EF7" w:rsidRPr="00C90EF7" w:rsidRDefault="00C90EF7" w:rsidP="00C90EF7">
      <w:pPr>
        <w:spacing w:line="240"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№1</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1 Разминка на месте. Объяснить основные принципы проведения разминки. </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2 Подъем корпуса из </w:t>
      </w:r>
      <w:proofErr w:type="gramStart"/>
      <w:r w:rsidRPr="00C90EF7">
        <w:rPr>
          <w:rFonts w:ascii="Times New Roman" w:hAnsi="Times New Roman" w:cs="Times New Roman"/>
          <w:sz w:val="28"/>
          <w:szCs w:val="28"/>
          <w:lang w:val="ru-RU"/>
        </w:rPr>
        <w:t>положения</w:t>
      </w:r>
      <w:proofErr w:type="gramEnd"/>
      <w:r w:rsidRPr="00C90EF7">
        <w:rPr>
          <w:rFonts w:ascii="Times New Roman" w:hAnsi="Times New Roman" w:cs="Times New Roman"/>
          <w:sz w:val="28"/>
          <w:szCs w:val="28"/>
          <w:lang w:val="ru-RU"/>
        </w:rPr>
        <w:t xml:space="preserve"> лежа на спине, руки за головой, до угла 90, без фиксирования ног. Без учета времени. (При выполнении, обязательно касаться мата затылком). Результат оценивается по таблице нормативов.</w:t>
      </w:r>
    </w:p>
    <w:p w:rsidR="00C90EF7" w:rsidRPr="00C90EF7" w:rsidRDefault="00C90EF7" w:rsidP="00C90EF7">
      <w:pPr>
        <w:spacing w:line="240" w:lineRule="auto"/>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3 Верхняя поддержка в волейболе. Результат оценивается по таблице нормативов.</w:t>
      </w:r>
    </w:p>
    <w:p w:rsidR="00C90EF7" w:rsidRPr="00C90EF7" w:rsidRDefault="00C90EF7" w:rsidP="00C90EF7">
      <w:pPr>
        <w:spacing w:after="200" w:line="276" w:lineRule="auto"/>
        <w:rPr>
          <w:rFonts w:cs="Times New Roman"/>
          <w:b/>
          <w:sz w:val="28"/>
          <w:szCs w:val="28"/>
          <w:lang w:val="ru-RU"/>
        </w:rPr>
      </w:pPr>
    </w:p>
    <w:p w:rsidR="00C90EF7" w:rsidRPr="00C90EF7" w:rsidRDefault="00C90EF7" w:rsidP="00C90EF7">
      <w:pPr>
        <w:spacing w:after="200" w:line="276"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№2</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1 Разминка на месте. Провести разминку для мышц верхнего плечевого пояса. Объяснить основные принципы проведения разминки</w:t>
      </w:r>
      <w:proofErr w:type="gramStart"/>
      <w:r w:rsidRPr="00C90EF7">
        <w:rPr>
          <w:rFonts w:ascii="Times New Roman" w:hAnsi="Times New Roman" w:cs="Times New Roman"/>
          <w:sz w:val="28"/>
          <w:szCs w:val="28"/>
          <w:lang w:val="ru-RU"/>
        </w:rPr>
        <w:t>.</w:t>
      </w:r>
      <w:proofErr w:type="gramEnd"/>
      <w:r w:rsidRPr="00C90EF7">
        <w:rPr>
          <w:rFonts w:ascii="Times New Roman" w:hAnsi="Times New Roman" w:cs="Times New Roman"/>
          <w:sz w:val="28"/>
          <w:szCs w:val="28"/>
          <w:lang w:val="ru-RU"/>
        </w:rPr>
        <w:t xml:space="preserve"> (</w:t>
      </w:r>
      <w:proofErr w:type="gramStart"/>
      <w:r w:rsidRPr="00C90EF7">
        <w:rPr>
          <w:rFonts w:ascii="Times New Roman" w:hAnsi="Times New Roman" w:cs="Times New Roman"/>
          <w:sz w:val="28"/>
          <w:szCs w:val="28"/>
          <w:lang w:val="ru-RU"/>
        </w:rPr>
        <w:t>в</w:t>
      </w:r>
      <w:proofErr w:type="gramEnd"/>
      <w:r w:rsidRPr="00C90EF7">
        <w:rPr>
          <w:rFonts w:ascii="Times New Roman" w:hAnsi="Times New Roman" w:cs="Times New Roman"/>
          <w:sz w:val="28"/>
          <w:szCs w:val="28"/>
          <w:lang w:val="ru-RU"/>
        </w:rPr>
        <w:t>ыполнить не менее 5-ти упражнений).</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2 Подъем корпуса из </w:t>
      </w:r>
      <w:proofErr w:type="gramStart"/>
      <w:r w:rsidRPr="00C90EF7">
        <w:rPr>
          <w:rFonts w:ascii="Times New Roman" w:hAnsi="Times New Roman" w:cs="Times New Roman"/>
          <w:sz w:val="28"/>
          <w:szCs w:val="28"/>
          <w:lang w:val="ru-RU"/>
        </w:rPr>
        <w:t>положения</w:t>
      </w:r>
      <w:proofErr w:type="gramEnd"/>
      <w:r w:rsidRPr="00C90EF7">
        <w:rPr>
          <w:rFonts w:ascii="Times New Roman" w:hAnsi="Times New Roman" w:cs="Times New Roman"/>
          <w:sz w:val="28"/>
          <w:szCs w:val="28"/>
          <w:lang w:val="ru-RU"/>
        </w:rPr>
        <w:t xml:space="preserve"> лежа на спине. Руки за головой. Ноги полусогнуты и зафиксированы. Подъем корпуса выполнять до угла 90. Результат оценивается по количеству раз за минуту, согласно таблице нормативов.</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3 Нижняя поддержка в волейболе. Результат оценивается по таблице нормативов.</w:t>
      </w:r>
    </w:p>
    <w:p w:rsidR="00C90EF7" w:rsidRPr="00C90EF7" w:rsidRDefault="00C90EF7" w:rsidP="00C90EF7">
      <w:pPr>
        <w:spacing w:after="200" w:line="276"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3</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1 Разминка на месте. Провести разминку для мышц корпуса</w:t>
      </w:r>
      <w:proofErr w:type="gramStart"/>
      <w:r w:rsidRPr="00C90EF7">
        <w:rPr>
          <w:rFonts w:ascii="Times New Roman" w:hAnsi="Times New Roman" w:cs="Times New Roman"/>
          <w:sz w:val="28"/>
          <w:szCs w:val="28"/>
          <w:lang w:val="ru-RU"/>
        </w:rPr>
        <w:t>.</w:t>
      </w:r>
      <w:proofErr w:type="gramEnd"/>
      <w:r w:rsidRPr="00C90EF7">
        <w:rPr>
          <w:rFonts w:ascii="Times New Roman" w:hAnsi="Times New Roman" w:cs="Times New Roman"/>
          <w:sz w:val="28"/>
          <w:szCs w:val="28"/>
          <w:lang w:val="ru-RU"/>
        </w:rPr>
        <w:t xml:space="preserve"> (</w:t>
      </w:r>
      <w:proofErr w:type="gramStart"/>
      <w:r w:rsidRPr="00C90EF7">
        <w:rPr>
          <w:rFonts w:ascii="Times New Roman" w:hAnsi="Times New Roman" w:cs="Times New Roman"/>
          <w:sz w:val="28"/>
          <w:szCs w:val="28"/>
          <w:lang w:val="ru-RU"/>
        </w:rPr>
        <w:t>н</w:t>
      </w:r>
      <w:proofErr w:type="gramEnd"/>
      <w:r w:rsidRPr="00C90EF7">
        <w:rPr>
          <w:rFonts w:ascii="Times New Roman" w:hAnsi="Times New Roman" w:cs="Times New Roman"/>
          <w:sz w:val="28"/>
          <w:szCs w:val="28"/>
          <w:lang w:val="ru-RU"/>
        </w:rPr>
        <w:t>е меньше 5-ти упражнений). Объяснить основные принципы проведения разминки.</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2</w:t>
      </w:r>
      <w:proofErr w:type="gramStart"/>
      <w:r w:rsidRPr="00C90EF7">
        <w:rPr>
          <w:rFonts w:ascii="Times New Roman" w:hAnsi="Times New Roman" w:cs="Times New Roman"/>
          <w:sz w:val="28"/>
          <w:szCs w:val="28"/>
          <w:lang w:val="ru-RU"/>
        </w:rPr>
        <w:t xml:space="preserve"> И</w:t>
      </w:r>
      <w:proofErr w:type="gramEnd"/>
      <w:r w:rsidRPr="00C90EF7">
        <w:rPr>
          <w:rFonts w:ascii="Times New Roman" w:hAnsi="Times New Roman" w:cs="Times New Roman"/>
          <w:sz w:val="28"/>
          <w:szCs w:val="28"/>
          <w:lang w:val="ru-RU"/>
        </w:rPr>
        <w:t>змерить у себя «Ч.С.С.» Объясни методику его измерения.</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3 Бег на 60 метров, с высокого положения. Результат оценивается по таблице нормативов.</w:t>
      </w:r>
    </w:p>
    <w:p w:rsidR="00C90EF7" w:rsidRPr="00C90EF7" w:rsidRDefault="00C90EF7" w:rsidP="00C90EF7">
      <w:pPr>
        <w:spacing w:after="200" w:line="276"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4</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1 Разминка на месте. Провести разминку для мышц нижних конечностей</w:t>
      </w:r>
      <w:proofErr w:type="gramStart"/>
      <w:r w:rsidRPr="00C90EF7">
        <w:rPr>
          <w:rFonts w:ascii="Times New Roman" w:hAnsi="Times New Roman" w:cs="Times New Roman"/>
          <w:sz w:val="28"/>
          <w:szCs w:val="28"/>
          <w:lang w:val="ru-RU"/>
        </w:rPr>
        <w:t>.</w:t>
      </w:r>
      <w:proofErr w:type="gramEnd"/>
      <w:r w:rsidRPr="00C90EF7">
        <w:rPr>
          <w:rFonts w:ascii="Times New Roman" w:hAnsi="Times New Roman" w:cs="Times New Roman"/>
          <w:sz w:val="28"/>
          <w:szCs w:val="28"/>
          <w:lang w:val="ru-RU"/>
        </w:rPr>
        <w:t xml:space="preserve"> ( </w:t>
      </w:r>
      <w:proofErr w:type="gramStart"/>
      <w:r w:rsidRPr="00C90EF7">
        <w:rPr>
          <w:rFonts w:ascii="Times New Roman" w:hAnsi="Times New Roman" w:cs="Times New Roman"/>
          <w:sz w:val="28"/>
          <w:szCs w:val="28"/>
          <w:lang w:val="ru-RU"/>
        </w:rPr>
        <w:t>н</w:t>
      </w:r>
      <w:proofErr w:type="gramEnd"/>
      <w:r w:rsidRPr="00C90EF7">
        <w:rPr>
          <w:rFonts w:ascii="Times New Roman" w:hAnsi="Times New Roman" w:cs="Times New Roman"/>
          <w:sz w:val="28"/>
          <w:szCs w:val="28"/>
          <w:lang w:val="ru-RU"/>
        </w:rPr>
        <w:t>е меньше 5-ти упражнений). Объяснить основные принципы проведения разминки.</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2 Отжимание от пола. Результат оценивается по таблице нормативов.</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lastRenderedPageBreak/>
        <w:t>3 Подача волейбольного мяча. Результат оценивается по таблице нормативов и правилам волейбола.</w:t>
      </w:r>
    </w:p>
    <w:p w:rsidR="00C90EF7" w:rsidRPr="00C90EF7" w:rsidRDefault="00C90EF7" w:rsidP="00C90EF7">
      <w:pPr>
        <w:spacing w:after="200" w:line="276"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5</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1 Разминка в движении. Провести разминку в движении на шагу</w:t>
      </w:r>
      <w:proofErr w:type="gramStart"/>
      <w:r w:rsidRPr="00C90EF7">
        <w:rPr>
          <w:rFonts w:ascii="Times New Roman" w:hAnsi="Times New Roman" w:cs="Times New Roman"/>
          <w:sz w:val="28"/>
          <w:szCs w:val="28"/>
          <w:lang w:val="ru-RU"/>
        </w:rPr>
        <w:t>.</w:t>
      </w:r>
      <w:proofErr w:type="gramEnd"/>
      <w:r w:rsidRPr="00C90EF7">
        <w:rPr>
          <w:rFonts w:ascii="Times New Roman" w:hAnsi="Times New Roman" w:cs="Times New Roman"/>
          <w:sz w:val="28"/>
          <w:szCs w:val="28"/>
          <w:lang w:val="ru-RU"/>
        </w:rPr>
        <w:t xml:space="preserve"> (</w:t>
      </w:r>
      <w:proofErr w:type="gramStart"/>
      <w:r w:rsidRPr="00C90EF7">
        <w:rPr>
          <w:rFonts w:ascii="Times New Roman" w:hAnsi="Times New Roman" w:cs="Times New Roman"/>
          <w:sz w:val="28"/>
          <w:szCs w:val="28"/>
          <w:lang w:val="ru-RU"/>
        </w:rPr>
        <w:t>н</w:t>
      </w:r>
      <w:proofErr w:type="gramEnd"/>
      <w:r w:rsidRPr="00C90EF7">
        <w:rPr>
          <w:rFonts w:ascii="Times New Roman" w:hAnsi="Times New Roman" w:cs="Times New Roman"/>
          <w:sz w:val="28"/>
          <w:szCs w:val="28"/>
          <w:lang w:val="ru-RU"/>
        </w:rPr>
        <w:t>е меньше 5-ти упражнений). Объяснить правильное выполнение. Раскрыть основные принципы проведения разминки.</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2 Прыжки на скакалке до первой ошибки. Результаты оцениваются по таблице нормативов.</w:t>
      </w:r>
    </w:p>
    <w:p w:rsidR="00C90EF7" w:rsidRPr="00C90EF7" w:rsidRDefault="00C90EF7" w:rsidP="00C90EF7">
      <w:p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3 Техника ведения баскетбольного мяча</w:t>
      </w:r>
      <w:proofErr w:type="gramStart"/>
      <w:r w:rsidRPr="00C90EF7">
        <w:rPr>
          <w:rFonts w:ascii="Times New Roman" w:hAnsi="Times New Roman" w:cs="Times New Roman"/>
          <w:sz w:val="28"/>
          <w:szCs w:val="28"/>
          <w:lang w:val="ru-RU"/>
        </w:rPr>
        <w:t>.(</w:t>
      </w:r>
      <w:proofErr w:type="gramEnd"/>
      <w:r w:rsidRPr="00C90EF7">
        <w:rPr>
          <w:rFonts w:ascii="Times New Roman" w:hAnsi="Times New Roman" w:cs="Times New Roman"/>
          <w:sz w:val="28"/>
          <w:szCs w:val="28"/>
          <w:lang w:val="ru-RU"/>
        </w:rPr>
        <w:t>Показать ведение баскетбольного мяча, двигаясь легким бегом: правой рукой, левой рукой, двумя, то же спиной вперед, приставными шагами, с поворотом налево и направо).</w:t>
      </w:r>
    </w:p>
    <w:p w:rsidR="00C90EF7" w:rsidRPr="00C90EF7" w:rsidRDefault="00C90EF7" w:rsidP="00C90EF7">
      <w:pPr>
        <w:spacing w:after="200" w:line="276" w:lineRule="auto"/>
        <w:rPr>
          <w:rFonts w:ascii="Times New Roman" w:hAnsi="Times New Roman" w:cs="Times New Roman"/>
          <w:sz w:val="28"/>
          <w:szCs w:val="28"/>
          <w:lang w:val="ru-RU"/>
        </w:rPr>
      </w:pPr>
    </w:p>
    <w:p w:rsidR="00C90EF7" w:rsidRPr="00C90EF7" w:rsidRDefault="00C90EF7" w:rsidP="00C90EF7">
      <w:pPr>
        <w:spacing w:after="200" w:line="276" w:lineRule="auto"/>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6</w:t>
      </w:r>
    </w:p>
    <w:p w:rsidR="00C90EF7" w:rsidRPr="00C90EF7" w:rsidRDefault="00C90EF7" w:rsidP="00C90EF7">
      <w:pPr>
        <w:numPr>
          <w:ilvl w:val="0"/>
          <w:numId w:val="2"/>
        </w:numPr>
        <w:spacing w:after="200" w:line="276" w:lineRule="auto"/>
        <w:contextualSpacing/>
        <w:rPr>
          <w:rFonts w:ascii="Times New Roman" w:hAnsi="Times New Roman" w:cs="Times New Roman"/>
          <w:sz w:val="28"/>
          <w:szCs w:val="28"/>
          <w:lang w:val="ru-RU"/>
        </w:rPr>
      </w:pPr>
      <w:r w:rsidRPr="00C90EF7">
        <w:rPr>
          <w:rFonts w:ascii="Times New Roman" w:hAnsi="Times New Roman" w:cs="Times New Roman"/>
          <w:sz w:val="28"/>
          <w:szCs w:val="28"/>
          <w:lang w:val="ru-RU"/>
        </w:rPr>
        <w:t>Разминка в движении. Показать и объяснить не меньше 5-ти упражнений специальных беговых, легкоатлетических упражнений. Раскрыть основные принципы проведения разминки.</w:t>
      </w:r>
    </w:p>
    <w:p w:rsidR="00C90EF7" w:rsidRPr="00C90EF7" w:rsidRDefault="00C90EF7" w:rsidP="00C90EF7">
      <w:pPr>
        <w:numPr>
          <w:ilvl w:val="0"/>
          <w:numId w:val="2"/>
        </w:numPr>
        <w:spacing w:after="200" w:line="276" w:lineRule="auto"/>
        <w:contextualSpacing/>
        <w:rPr>
          <w:rFonts w:ascii="Times New Roman" w:hAnsi="Times New Roman" w:cs="Times New Roman"/>
          <w:sz w:val="28"/>
          <w:szCs w:val="28"/>
          <w:lang w:val="ru-RU"/>
        </w:rPr>
      </w:pPr>
      <w:r w:rsidRPr="00C90EF7">
        <w:rPr>
          <w:rFonts w:ascii="Times New Roman" w:hAnsi="Times New Roman" w:cs="Times New Roman"/>
          <w:sz w:val="28"/>
          <w:szCs w:val="28"/>
          <w:lang w:val="ru-RU"/>
        </w:rPr>
        <w:t>Прыжки на скакалке 30 секунд. Результат оценивается по таблице нормативов.</w:t>
      </w:r>
    </w:p>
    <w:p w:rsidR="00C90EF7" w:rsidRPr="00C90EF7" w:rsidRDefault="00C90EF7" w:rsidP="00C90EF7">
      <w:pPr>
        <w:numPr>
          <w:ilvl w:val="0"/>
          <w:numId w:val="2"/>
        </w:numPr>
        <w:spacing w:after="200" w:line="276" w:lineRule="auto"/>
        <w:contextualSpacing/>
        <w:rPr>
          <w:rFonts w:ascii="Times New Roman" w:hAnsi="Times New Roman" w:cs="Times New Roman"/>
          <w:sz w:val="28"/>
          <w:szCs w:val="28"/>
          <w:lang w:val="ru-RU"/>
        </w:rPr>
      </w:pPr>
      <w:r w:rsidRPr="00C90EF7">
        <w:rPr>
          <w:rFonts w:ascii="Times New Roman" w:hAnsi="Times New Roman" w:cs="Times New Roman"/>
          <w:sz w:val="28"/>
          <w:szCs w:val="28"/>
          <w:lang w:val="ru-RU"/>
        </w:rPr>
        <w:t>Показать бросок с ходу.</w:t>
      </w:r>
    </w:p>
    <w:p w:rsidR="00C90EF7" w:rsidRPr="00C90EF7" w:rsidRDefault="00C90EF7" w:rsidP="00C90EF7">
      <w:pPr>
        <w:spacing w:after="200" w:line="276" w:lineRule="auto"/>
        <w:rPr>
          <w:rFonts w:ascii="Times New Roman" w:hAnsi="Times New Roman" w:cs="Times New Roman"/>
          <w:b/>
          <w:sz w:val="28"/>
          <w:szCs w:val="28"/>
          <w:lang w:val="ru-RU"/>
        </w:rPr>
      </w:pP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7</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1 Разминка. Показать и объяснить выполнение упражнений на растягивание для мышц ног. Раскрыть основные принципы проведения разминки.</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2 Подтягивание. Результат оценивается по таблице нормативов.</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 xml:space="preserve">3 Бросок в кольцо </w:t>
      </w:r>
      <w:proofErr w:type="gramStart"/>
      <w:r w:rsidRPr="00C90EF7">
        <w:rPr>
          <w:rFonts w:ascii="Times New Roman" w:hAnsi="Times New Roman" w:cs="Times New Roman"/>
          <w:sz w:val="28"/>
          <w:szCs w:val="28"/>
          <w:lang w:val="ru-RU"/>
        </w:rPr>
        <w:t>со</w:t>
      </w:r>
      <w:proofErr w:type="gramEnd"/>
      <w:r w:rsidRPr="00C90EF7">
        <w:rPr>
          <w:rFonts w:ascii="Times New Roman" w:hAnsi="Times New Roman" w:cs="Times New Roman"/>
          <w:sz w:val="28"/>
          <w:szCs w:val="28"/>
          <w:lang w:val="ru-RU"/>
        </w:rPr>
        <w:t xml:space="preserve"> штрафной. Результат оценивается по таблице нормативов.</w:t>
      </w: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8</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1</w:t>
      </w:r>
      <w:proofErr w:type="gramStart"/>
      <w:r w:rsidRPr="00C90EF7">
        <w:rPr>
          <w:rFonts w:ascii="Times New Roman" w:hAnsi="Times New Roman" w:cs="Times New Roman"/>
          <w:sz w:val="28"/>
          <w:szCs w:val="28"/>
          <w:lang w:val="ru-RU"/>
        </w:rPr>
        <w:t xml:space="preserve"> П</w:t>
      </w:r>
      <w:proofErr w:type="gramEnd"/>
      <w:r w:rsidRPr="00C90EF7">
        <w:rPr>
          <w:rFonts w:ascii="Times New Roman" w:hAnsi="Times New Roman" w:cs="Times New Roman"/>
          <w:sz w:val="28"/>
          <w:szCs w:val="28"/>
          <w:lang w:val="ru-RU"/>
        </w:rPr>
        <w:t>оказать и объяснить проведение подготовительных упражнений для прыжка в длину с места. Раскрыть основные принципы проведения разминки.</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lastRenderedPageBreak/>
        <w:t xml:space="preserve">2 «Уголок» на </w:t>
      </w:r>
      <w:proofErr w:type="gramStart"/>
      <w:r w:rsidRPr="00C90EF7">
        <w:rPr>
          <w:rFonts w:ascii="Times New Roman" w:hAnsi="Times New Roman" w:cs="Times New Roman"/>
          <w:sz w:val="28"/>
          <w:szCs w:val="28"/>
          <w:lang w:val="ru-RU"/>
        </w:rPr>
        <w:t>шведской</w:t>
      </w:r>
      <w:proofErr w:type="gramEnd"/>
      <w:r w:rsidRPr="00C90EF7">
        <w:rPr>
          <w:rFonts w:ascii="Times New Roman" w:hAnsi="Times New Roman" w:cs="Times New Roman"/>
          <w:sz w:val="28"/>
          <w:szCs w:val="28"/>
          <w:lang w:val="ru-RU"/>
        </w:rPr>
        <w:t xml:space="preserve"> стенке-для девушек. Подъем ног до перекладин</w:t>
      </w:r>
      <w:proofErr w:type="gramStart"/>
      <w:r w:rsidRPr="00C90EF7">
        <w:rPr>
          <w:rFonts w:ascii="Times New Roman" w:hAnsi="Times New Roman" w:cs="Times New Roman"/>
          <w:sz w:val="28"/>
          <w:szCs w:val="28"/>
          <w:lang w:val="ru-RU"/>
        </w:rPr>
        <w:t>ы-</w:t>
      </w:r>
      <w:proofErr w:type="gramEnd"/>
      <w:r w:rsidRPr="00C90EF7">
        <w:rPr>
          <w:rFonts w:ascii="Times New Roman" w:hAnsi="Times New Roman" w:cs="Times New Roman"/>
          <w:sz w:val="28"/>
          <w:szCs w:val="28"/>
          <w:lang w:val="ru-RU"/>
        </w:rPr>
        <w:t xml:space="preserve"> для юношей. Результат оценивается по таблице нормативов.</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3 Бросок в кольцо с пяти точек. Результат оценивается по таблице нормативов.</w:t>
      </w: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9</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1</w:t>
      </w:r>
      <w:proofErr w:type="gramStart"/>
      <w:r w:rsidRPr="00C90EF7">
        <w:rPr>
          <w:rFonts w:ascii="Times New Roman" w:hAnsi="Times New Roman" w:cs="Times New Roman"/>
          <w:sz w:val="28"/>
          <w:szCs w:val="28"/>
          <w:lang w:val="ru-RU"/>
        </w:rPr>
        <w:t xml:space="preserve"> Р</w:t>
      </w:r>
      <w:proofErr w:type="gramEnd"/>
      <w:r w:rsidRPr="00C90EF7">
        <w:rPr>
          <w:rFonts w:ascii="Times New Roman" w:hAnsi="Times New Roman" w:cs="Times New Roman"/>
          <w:sz w:val="28"/>
          <w:szCs w:val="28"/>
          <w:lang w:val="ru-RU"/>
        </w:rPr>
        <w:t>аскрыть основные правила по технике безопасности на занятиях по физической культуре для студентов.</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2 Наклоны за 30 секунд. Результат оценивается по таблице нормативов.</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3 Челночный бег по баскетбольной разметке с ведением мяча. Результат оценивается по таблице нормативов.</w:t>
      </w: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10</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1 Здоровый образ жизни. Перечисли факторы, раскрыть один на выбор.</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2 Прыжок в длину с места. Результат оценивается по таблице нормативов.</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3 Челночный бег по 10-ти метровой разметке. Результат оценивается по таблице нормативов.</w:t>
      </w:r>
    </w:p>
    <w:p w:rsidR="00C90EF7" w:rsidRPr="00C90EF7" w:rsidRDefault="00C90EF7" w:rsidP="00C90EF7">
      <w:pPr>
        <w:spacing w:after="200" w:line="276" w:lineRule="auto"/>
        <w:ind w:left="360"/>
        <w:jc w:val="center"/>
        <w:rPr>
          <w:rFonts w:ascii="Times New Roman" w:hAnsi="Times New Roman" w:cs="Times New Roman"/>
          <w:b/>
          <w:sz w:val="28"/>
          <w:szCs w:val="28"/>
          <w:lang w:val="ru-RU"/>
        </w:rPr>
      </w:pPr>
      <w:r w:rsidRPr="00C90EF7">
        <w:rPr>
          <w:rFonts w:ascii="Times New Roman" w:hAnsi="Times New Roman" w:cs="Times New Roman"/>
          <w:b/>
          <w:sz w:val="28"/>
          <w:szCs w:val="28"/>
          <w:lang w:val="ru-RU"/>
        </w:rPr>
        <w:t>Билет № 11</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1</w:t>
      </w:r>
      <w:proofErr w:type="gramStart"/>
      <w:r w:rsidRPr="00C90EF7">
        <w:rPr>
          <w:rFonts w:ascii="Times New Roman" w:hAnsi="Times New Roman" w:cs="Times New Roman"/>
          <w:sz w:val="28"/>
          <w:szCs w:val="28"/>
          <w:lang w:val="ru-RU"/>
        </w:rPr>
        <w:t xml:space="preserve"> Р</w:t>
      </w:r>
      <w:proofErr w:type="gramEnd"/>
      <w:r w:rsidRPr="00C90EF7">
        <w:rPr>
          <w:rFonts w:ascii="Times New Roman" w:hAnsi="Times New Roman" w:cs="Times New Roman"/>
          <w:sz w:val="28"/>
          <w:szCs w:val="28"/>
          <w:lang w:val="ru-RU"/>
        </w:rPr>
        <w:t>аскрыть понятие «Ч. С. С.»  Измерить у себя. Определить в норме или нет его показатель.</w:t>
      </w:r>
    </w:p>
    <w:p w:rsidR="00C90EF7" w:rsidRPr="00C90EF7" w:rsidRDefault="00C90EF7" w:rsidP="00C90EF7">
      <w:pPr>
        <w:spacing w:after="200" w:line="276" w:lineRule="auto"/>
        <w:ind w:left="360"/>
        <w:rPr>
          <w:rFonts w:ascii="Times New Roman" w:hAnsi="Times New Roman" w:cs="Times New Roman"/>
          <w:sz w:val="28"/>
          <w:szCs w:val="28"/>
          <w:lang w:val="ru-RU"/>
        </w:rPr>
      </w:pPr>
      <w:r w:rsidRPr="00C90EF7">
        <w:rPr>
          <w:rFonts w:ascii="Times New Roman" w:hAnsi="Times New Roman" w:cs="Times New Roman"/>
          <w:sz w:val="28"/>
          <w:szCs w:val="28"/>
          <w:lang w:val="ru-RU"/>
        </w:rPr>
        <w:t>2 Бег на 30 метров с места. Старт с высокого положения. Результат оценивается по таблице нормативов.</w:t>
      </w:r>
    </w:p>
    <w:p w:rsidR="00C90EF7" w:rsidRPr="00C90EF7" w:rsidRDefault="00C90EF7" w:rsidP="00C90EF7">
      <w:pPr>
        <w:numPr>
          <w:ilvl w:val="0"/>
          <w:numId w:val="4"/>
        </w:numPr>
        <w:spacing w:after="200" w:line="276" w:lineRule="auto"/>
        <w:rPr>
          <w:rFonts w:ascii="Times New Roman" w:hAnsi="Times New Roman" w:cs="Times New Roman"/>
          <w:sz w:val="28"/>
          <w:szCs w:val="28"/>
          <w:lang w:val="ru-RU"/>
        </w:rPr>
      </w:pPr>
      <w:r w:rsidRPr="00C90EF7">
        <w:rPr>
          <w:rFonts w:ascii="Times New Roman" w:hAnsi="Times New Roman" w:cs="Times New Roman"/>
          <w:sz w:val="28"/>
          <w:szCs w:val="28"/>
          <w:lang w:val="ru-RU"/>
        </w:rPr>
        <w:t>Бег на 30 метров с разбега. Старт с высокого положения. Результат оценивается по таблице нормативов.</w:t>
      </w:r>
    </w:p>
    <w:p w:rsidR="00C90EF7" w:rsidRPr="00C90EF7" w:rsidRDefault="00C90EF7" w:rsidP="00C90EF7">
      <w:pPr>
        <w:spacing w:line="240" w:lineRule="auto"/>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оценки теоретических заданий промежуточной аттестации.</w:t>
      </w:r>
    </w:p>
    <w:p w:rsidR="00C90EF7" w:rsidRPr="00C90EF7" w:rsidRDefault="00C90EF7" w:rsidP="00C90EF7">
      <w:pPr>
        <w:spacing w:line="240" w:lineRule="auto"/>
        <w:jc w:val="both"/>
        <w:rPr>
          <w:rFonts w:ascii="Times New Roman" w:eastAsia="Times New Roman" w:hAnsi="Times New Roman" w:cs="Times New Roman"/>
          <w:b/>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«5» ставится, если обучающийся безошибочно ответил на теоретический вопрос и показал результат по контрольному нормативу, соответствующий оценке «5» по таблице нормативов.</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«4» ставится, если обучающийся не ответил на теоретический вопрос, но показал результат практических заданий по контрольному нормативу соответствующий оценкам: «4 и 5». Если обучающийся ответил на теоретический вопрос, показал результат по контрольному нормативу по одному из заданий, соответствующий оценкам «4 и 5», а контрольный норматив по другому практическому заданию не выполнен или выполнен на оценку «3».</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Оценка «3» ставится, если </w:t>
      </w:r>
      <w:proofErr w:type="gramStart"/>
      <w:r w:rsidRPr="00C90EF7">
        <w:rPr>
          <w:rFonts w:ascii="Times New Roman" w:eastAsia="Times New Roman" w:hAnsi="Times New Roman" w:cs="Times New Roman"/>
          <w:sz w:val="28"/>
          <w:szCs w:val="28"/>
          <w:lang w:val="ru-RU" w:eastAsia="ru-RU"/>
        </w:rPr>
        <w:t>обучающийся</w:t>
      </w:r>
      <w:proofErr w:type="gramEnd"/>
      <w:r w:rsidRPr="00C90EF7">
        <w:rPr>
          <w:rFonts w:ascii="Times New Roman" w:eastAsia="Times New Roman" w:hAnsi="Times New Roman" w:cs="Times New Roman"/>
          <w:sz w:val="28"/>
          <w:szCs w:val="28"/>
          <w:lang w:val="ru-RU" w:eastAsia="ru-RU"/>
        </w:rPr>
        <w:t xml:space="preserve"> не выполнил 2 из 3 заданий, представленных в билете.</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 xml:space="preserve"> Оценка «2» ставится, если </w:t>
      </w:r>
      <w:proofErr w:type="gramStart"/>
      <w:r w:rsidRPr="00C90EF7">
        <w:rPr>
          <w:rFonts w:ascii="Times New Roman" w:eastAsia="Times New Roman" w:hAnsi="Times New Roman" w:cs="Times New Roman"/>
          <w:sz w:val="28"/>
          <w:szCs w:val="28"/>
          <w:lang w:val="ru-RU" w:eastAsia="ru-RU"/>
        </w:rPr>
        <w:t>обучающийся</w:t>
      </w:r>
      <w:proofErr w:type="gramEnd"/>
      <w:r w:rsidRPr="00C90EF7">
        <w:rPr>
          <w:rFonts w:ascii="Times New Roman" w:eastAsia="Times New Roman" w:hAnsi="Times New Roman" w:cs="Times New Roman"/>
          <w:sz w:val="28"/>
          <w:szCs w:val="28"/>
          <w:lang w:val="ru-RU" w:eastAsia="ru-RU"/>
        </w:rPr>
        <w:t xml:space="preserve"> не выполнил ни одного задания, представленных в билете.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rPr>
          <w:rFonts w:ascii="Times New Roman" w:eastAsia="Times New Roman" w:hAnsi="Times New Roman" w:cs="Times New Roman"/>
          <w:b/>
          <w:sz w:val="28"/>
          <w:szCs w:val="28"/>
          <w:lang w:val="ru-RU" w:eastAsia="ru-RU"/>
        </w:rPr>
      </w:pPr>
      <w:r w:rsidRPr="00C90EF7">
        <w:rPr>
          <w:rFonts w:ascii="Times New Roman" w:eastAsia="Times New Roman" w:hAnsi="Times New Roman" w:cs="Times New Roman"/>
          <w:b/>
          <w:sz w:val="28"/>
          <w:szCs w:val="28"/>
          <w:lang w:val="ru-RU" w:eastAsia="ru-RU"/>
        </w:rPr>
        <w:t>Критерии оценки</w:t>
      </w:r>
      <w:bookmarkStart w:id="14" w:name="_Toc316860042"/>
      <w:r w:rsidRPr="00C90EF7">
        <w:rPr>
          <w:rFonts w:ascii="Times New Roman" w:eastAsia="Times New Roman" w:hAnsi="Times New Roman" w:cs="Times New Roman"/>
          <w:sz w:val="28"/>
          <w:szCs w:val="28"/>
          <w:lang w:val="ru-RU" w:eastAsia="ru-RU"/>
        </w:rPr>
        <w:t xml:space="preserve"> </w:t>
      </w:r>
      <w:r w:rsidRPr="00C90EF7">
        <w:rPr>
          <w:rFonts w:ascii="Times New Roman" w:eastAsia="Times New Roman" w:hAnsi="Times New Roman" w:cs="Times New Roman"/>
          <w:b/>
          <w:sz w:val="28"/>
          <w:szCs w:val="28"/>
          <w:lang w:val="ru-RU" w:eastAsia="ru-RU"/>
        </w:rPr>
        <w:t>практических заданий:</w:t>
      </w:r>
    </w:p>
    <w:p w:rsidR="00C90EF7" w:rsidRPr="00C90EF7" w:rsidRDefault="00C90EF7" w:rsidP="00C90EF7">
      <w:pPr>
        <w:spacing w:line="240" w:lineRule="auto"/>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"5" ставится, если обучающийся показал результат по практическому нормативу соответствующий оценки 5, согласно курсу обучения и разделу программы</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с</w:t>
      </w:r>
      <w:proofErr w:type="gramEnd"/>
      <w:r w:rsidRPr="00C90EF7">
        <w:rPr>
          <w:rFonts w:ascii="Times New Roman" w:eastAsia="Times New Roman" w:hAnsi="Times New Roman" w:cs="Times New Roman"/>
          <w:sz w:val="28"/>
          <w:szCs w:val="28"/>
          <w:lang w:val="ru-RU" w:eastAsia="ru-RU"/>
        </w:rPr>
        <w:t xml:space="preserve">м. таблицу нормативов).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ab/>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"4" ставится, если обучающийся показал результат по практическому нормативу соответствующий оценки 4, согласно курсу обучения и разделу программы</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с</w:t>
      </w:r>
      <w:proofErr w:type="gramEnd"/>
      <w:r w:rsidRPr="00C90EF7">
        <w:rPr>
          <w:rFonts w:ascii="Times New Roman" w:eastAsia="Times New Roman" w:hAnsi="Times New Roman" w:cs="Times New Roman"/>
          <w:sz w:val="28"/>
          <w:szCs w:val="28"/>
          <w:lang w:val="ru-RU" w:eastAsia="ru-RU"/>
        </w:rPr>
        <w:t xml:space="preserve">м. таблицу нормативов). </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"3" ставится, если обучающийся показал результат по практическому нормативу соответствующий оценки 3, согласно курсу обучения и разделу программы</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с</w:t>
      </w:r>
      <w:proofErr w:type="gramEnd"/>
      <w:r w:rsidRPr="00C90EF7">
        <w:rPr>
          <w:rFonts w:ascii="Times New Roman" w:eastAsia="Times New Roman" w:hAnsi="Times New Roman" w:cs="Times New Roman"/>
          <w:sz w:val="28"/>
          <w:szCs w:val="28"/>
          <w:lang w:val="ru-RU" w:eastAsia="ru-RU"/>
        </w:rPr>
        <w:t xml:space="preserve">м. таблицу нормативов).  </w:t>
      </w:r>
    </w:p>
    <w:p w:rsidR="00C90EF7" w:rsidRPr="00C90EF7" w:rsidRDefault="00C90EF7" w:rsidP="00C90EF7">
      <w:pPr>
        <w:tabs>
          <w:tab w:val="left" w:pos="502"/>
        </w:tabs>
        <w:suppressAutoHyphens/>
        <w:spacing w:line="240" w:lineRule="auto"/>
        <w:contextualSpacing/>
        <w:jc w:val="both"/>
        <w:rPr>
          <w:rFonts w:ascii="Times New Roman" w:hAnsi="Times New Roman" w:cs="Times New Roman"/>
          <w:sz w:val="28"/>
          <w:szCs w:val="28"/>
          <w:lang w:val="ru-RU"/>
        </w:rPr>
      </w:pPr>
      <w:r w:rsidRPr="00C90EF7">
        <w:rPr>
          <w:rFonts w:ascii="Times New Roman" w:hAnsi="Times New Roman" w:cs="Times New Roman"/>
          <w:sz w:val="28"/>
          <w:szCs w:val="28"/>
          <w:lang w:val="ru-RU"/>
        </w:rPr>
        <w:tab/>
      </w:r>
      <w:r w:rsidRPr="00C90EF7">
        <w:rPr>
          <w:rFonts w:ascii="Times New Roman" w:hAnsi="Times New Roman" w:cs="Times New Roman"/>
          <w:sz w:val="28"/>
          <w:szCs w:val="28"/>
          <w:lang w:val="ru-RU"/>
        </w:rPr>
        <w:tab/>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r w:rsidRPr="00C90EF7">
        <w:rPr>
          <w:rFonts w:ascii="Times New Roman" w:eastAsia="Times New Roman" w:hAnsi="Times New Roman" w:cs="Times New Roman"/>
          <w:sz w:val="28"/>
          <w:szCs w:val="28"/>
          <w:lang w:val="ru-RU" w:eastAsia="ru-RU"/>
        </w:rPr>
        <w:t>Оценка "2" ставится, если обучающийся не смог</w:t>
      </w:r>
      <w:bookmarkStart w:id="15" w:name="_Toc316860046"/>
      <w:bookmarkEnd w:id="14"/>
      <w:r w:rsidRPr="00C90EF7">
        <w:rPr>
          <w:rFonts w:ascii="Times New Roman" w:eastAsia="Times New Roman" w:hAnsi="Times New Roman" w:cs="Times New Roman"/>
          <w:sz w:val="28"/>
          <w:szCs w:val="28"/>
          <w:lang w:val="ru-RU" w:eastAsia="ru-RU"/>
        </w:rPr>
        <w:t xml:space="preserve"> показать результат по практическому нормативу, соответствующий курсу и разделу программы</w:t>
      </w:r>
      <w:proofErr w:type="gramStart"/>
      <w:r w:rsidRPr="00C90EF7">
        <w:rPr>
          <w:rFonts w:ascii="Times New Roman" w:eastAsia="Times New Roman" w:hAnsi="Times New Roman" w:cs="Times New Roman"/>
          <w:sz w:val="28"/>
          <w:szCs w:val="28"/>
          <w:lang w:val="ru-RU" w:eastAsia="ru-RU"/>
        </w:rPr>
        <w:t>.</w:t>
      </w:r>
      <w:proofErr w:type="gramEnd"/>
      <w:r w:rsidRPr="00C90EF7">
        <w:rPr>
          <w:rFonts w:ascii="Times New Roman" w:eastAsia="Times New Roman" w:hAnsi="Times New Roman" w:cs="Times New Roman"/>
          <w:sz w:val="28"/>
          <w:szCs w:val="28"/>
          <w:lang w:val="ru-RU" w:eastAsia="ru-RU"/>
        </w:rPr>
        <w:t xml:space="preserve"> (</w:t>
      </w:r>
      <w:proofErr w:type="gramStart"/>
      <w:r w:rsidRPr="00C90EF7">
        <w:rPr>
          <w:rFonts w:ascii="Times New Roman" w:eastAsia="Times New Roman" w:hAnsi="Times New Roman" w:cs="Times New Roman"/>
          <w:sz w:val="28"/>
          <w:szCs w:val="28"/>
          <w:lang w:val="ru-RU" w:eastAsia="ru-RU"/>
        </w:rPr>
        <w:t>с</w:t>
      </w:r>
      <w:proofErr w:type="gramEnd"/>
      <w:r w:rsidRPr="00C90EF7">
        <w:rPr>
          <w:rFonts w:ascii="Times New Roman" w:eastAsia="Times New Roman" w:hAnsi="Times New Roman" w:cs="Times New Roman"/>
          <w:sz w:val="28"/>
          <w:szCs w:val="28"/>
          <w:lang w:val="ru-RU" w:eastAsia="ru-RU"/>
        </w:rPr>
        <w:t>м. таблицу нормативов).</w:t>
      </w: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p w:rsidR="00C90EF7" w:rsidRPr="00C90EF7" w:rsidRDefault="00C90EF7" w:rsidP="00C90EF7">
      <w:pPr>
        <w:spacing w:line="240" w:lineRule="auto"/>
        <w:jc w:val="both"/>
        <w:rPr>
          <w:rFonts w:ascii="Times New Roman" w:eastAsia="Times New Roman" w:hAnsi="Times New Roman" w:cs="Times New Roman"/>
          <w:sz w:val="28"/>
          <w:szCs w:val="28"/>
          <w:lang w:val="ru-RU" w:eastAsia="ru-RU"/>
        </w:rPr>
      </w:pPr>
    </w:p>
    <w:bookmarkEnd w:id="15"/>
    <w:p w:rsidR="00C90EF7" w:rsidRPr="00C90EF7" w:rsidRDefault="00C90EF7" w:rsidP="00C90EF7">
      <w:pPr>
        <w:tabs>
          <w:tab w:val="left" w:pos="941"/>
        </w:tabs>
        <w:spacing w:line="360" w:lineRule="auto"/>
        <w:jc w:val="both"/>
        <w:rPr>
          <w:rFonts w:ascii="Times New Roman" w:eastAsia="Times New Roman" w:hAnsi="Times New Roman" w:cs="Times New Roman"/>
          <w:sz w:val="28"/>
          <w:szCs w:val="28"/>
          <w:lang w:val="ru-RU" w:eastAsia="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6" w:line="200" w:lineRule="exact"/>
        <w:rPr>
          <w:rFonts w:ascii="Times New Roman" w:eastAsia="Times New Roman" w:hAnsi="Times New Roman" w:cs="Times New Roman"/>
          <w:sz w:val="20"/>
          <w:szCs w:val="20"/>
          <w:lang w:val="ru-RU"/>
        </w:rPr>
      </w:pPr>
    </w:p>
    <w:bookmarkEnd w:id="11"/>
    <w:p w:rsidR="004C2470" w:rsidRPr="00102E5E" w:rsidRDefault="004C2470">
      <w:pPr>
        <w:widowControl w:val="0"/>
        <w:spacing w:line="240" w:lineRule="auto"/>
        <w:ind w:left="8997" w:right="-20"/>
        <w:rPr>
          <w:rFonts w:ascii="Times New Roman" w:eastAsia="Times New Roman" w:hAnsi="Times New Roman" w:cs="Times New Roman"/>
          <w:color w:val="000000"/>
          <w:sz w:val="24"/>
          <w:szCs w:val="24"/>
          <w:lang w:val="ru-RU"/>
        </w:rPr>
      </w:pPr>
    </w:p>
    <w:sectPr w:rsidR="004C2470" w:rsidRPr="00102E5E">
      <w:pgSz w:w="11906" w:h="16838"/>
      <w:pgMar w:top="1134" w:right="847"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502"/>
        </w:tabs>
        <w:ind w:left="502" w:hanging="360"/>
      </w:pPr>
      <w:rPr>
        <w:rFonts w:ascii="Wingdings" w:hAnsi="Wingdings"/>
        <w:b/>
        <w:sz w:val="28"/>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nsid w:val="00000005"/>
    <w:multiLevelType w:val="singleLevel"/>
    <w:tmpl w:val="00000005"/>
    <w:name w:val="WW8Num5"/>
    <w:lvl w:ilvl="0">
      <w:start w:val="1"/>
      <w:numFmt w:val="bullet"/>
      <w:lvlText w:val=""/>
      <w:lvlJc w:val="left"/>
      <w:pPr>
        <w:tabs>
          <w:tab w:val="num" w:pos="502"/>
        </w:tabs>
        <w:ind w:left="502" w:hanging="360"/>
      </w:pPr>
      <w:rPr>
        <w:rFonts w:ascii="Wingdings" w:hAnsi="Wingdings"/>
      </w:rPr>
    </w:lvl>
  </w:abstractNum>
  <w:abstractNum w:abstractNumId="3">
    <w:nsid w:val="00000008"/>
    <w:multiLevelType w:val="singleLevel"/>
    <w:tmpl w:val="00000008"/>
    <w:name w:val="WW8Num8"/>
    <w:lvl w:ilvl="0">
      <w:start w:val="1"/>
      <w:numFmt w:val="decimal"/>
      <w:lvlText w:val="%1."/>
      <w:lvlJc w:val="left"/>
      <w:pPr>
        <w:tabs>
          <w:tab w:val="num" w:pos="360"/>
        </w:tabs>
        <w:ind w:left="360" w:hanging="360"/>
      </w:pPr>
    </w:lvl>
  </w:abstractNum>
  <w:abstractNum w:abstractNumId="4">
    <w:nsid w:val="0000000B"/>
    <w:multiLevelType w:val="singleLevel"/>
    <w:tmpl w:val="0000000B"/>
    <w:name w:val="WW8Num11"/>
    <w:lvl w:ilvl="0">
      <w:start w:val="1"/>
      <w:numFmt w:val="decimal"/>
      <w:lvlText w:val="%1."/>
      <w:lvlJc w:val="left"/>
      <w:pPr>
        <w:tabs>
          <w:tab w:val="num" w:pos="390"/>
        </w:tabs>
        <w:ind w:left="390" w:hanging="390"/>
      </w:pPr>
    </w:lvl>
  </w:abstractNum>
  <w:abstractNum w:abstractNumId="5">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6">
    <w:nsid w:val="00000010"/>
    <w:multiLevelType w:val="singleLevel"/>
    <w:tmpl w:val="00000010"/>
    <w:name w:val="WW8Num16"/>
    <w:lvl w:ilvl="0">
      <w:start w:val="1"/>
      <w:numFmt w:val="bullet"/>
      <w:lvlText w:val=""/>
      <w:lvlJc w:val="left"/>
      <w:pPr>
        <w:tabs>
          <w:tab w:val="num" w:pos="502"/>
        </w:tabs>
        <w:ind w:left="502" w:hanging="360"/>
      </w:pPr>
      <w:rPr>
        <w:rFonts w:ascii="Wingdings" w:hAnsi="Wingdings"/>
      </w:rPr>
    </w:lvl>
  </w:abstractNum>
  <w:abstractNum w:abstractNumId="7">
    <w:nsid w:val="00000011"/>
    <w:multiLevelType w:val="singleLevel"/>
    <w:tmpl w:val="00000011"/>
    <w:name w:val="WW8Num17"/>
    <w:lvl w:ilvl="0">
      <w:start w:val="1"/>
      <w:numFmt w:val="bullet"/>
      <w:lvlText w:val=""/>
      <w:lvlJc w:val="left"/>
      <w:pPr>
        <w:tabs>
          <w:tab w:val="num" w:pos="502"/>
        </w:tabs>
        <w:ind w:left="502" w:hanging="360"/>
      </w:pPr>
      <w:rPr>
        <w:rFonts w:ascii="Wingdings" w:hAnsi="Wingdings"/>
      </w:rPr>
    </w:lvl>
  </w:abstractNum>
  <w:abstractNum w:abstractNumId="8">
    <w:nsid w:val="00000013"/>
    <w:multiLevelType w:val="singleLevel"/>
    <w:tmpl w:val="00000013"/>
    <w:name w:val="WW8Num20"/>
    <w:lvl w:ilvl="0">
      <w:start w:val="1"/>
      <w:numFmt w:val="bullet"/>
      <w:lvlText w:val=""/>
      <w:lvlJc w:val="left"/>
      <w:pPr>
        <w:tabs>
          <w:tab w:val="num" w:pos="502"/>
        </w:tabs>
        <w:ind w:left="502" w:hanging="360"/>
      </w:pPr>
      <w:rPr>
        <w:rFonts w:ascii="Wingdings" w:hAnsi="Wingdings"/>
      </w:rPr>
    </w:lvl>
  </w:abstractNum>
  <w:abstractNum w:abstractNumId="9">
    <w:nsid w:val="05245DDE"/>
    <w:multiLevelType w:val="hybridMultilevel"/>
    <w:tmpl w:val="C4C66128"/>
    <w:lvl w:ilvl="0" w:tplc="84309C4E">
      <w:start w:val="3"/>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0">
    <w:nsid w:val="37E9150A"/>
    <w:multiLevelType w:val="hybridMultilevel"/>
    <w:tmpl w:val="1538445A"/>
    <w:lvl w:ilvl="0" w:tplc="0F663F92">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470"/>
    <w:rsid w:val="00032CBA"/>
    <w:rsid w:val="00072A42"/>
    <w:rsid w:val="00085383"/>
    <w:rsid w:val="000A04FF"/>
    <w:rsid w:val="00102E5E"/>
    <w:rsid w:val="001B20E9"/>
    <w:rsid w:val="003C2FA8"/>
    <w:rsid w:val="003F5418"/>
    <w:rsid w:val="004076EC"/>
    <w:rsid w:val="004A582D"/>
    <w:rsid w:val="004C2470"/>
    <w:rsid w:val="00735D41"/>
    <w:rsid w:val="009C27C6"/>
    <w:rsid w:val="00A70DCD"/>
    <w:rsid w:val="00A93B06"/>
    <w:rsid w:val="00B32BF1"/>
    <w:rsid w:val="00C14FE3"/>
    <w:rsid w:val="00C90EF7"/>
    <w:rsid w:val="00CE64D5"/>
    <w:rsid w:val="00EA380F"/>
    <w:rsid w:val="00FA6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C90EF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C90EF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C90EF7"/>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C90EF7"/>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90EF7"/>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C90EF7"/>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C90EF7"/>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C90EF7"/>
    <w:rPr>
      <w:rFonts w:eastAsia="Times New Roman" w:cs="Times New Roman"/>
      <w:b/>
      <w:bCs/>
      <w:sz w:val="28"/>
      <w:szCs w:val="28"/>
      <w:lang w:val="ru-RU" w:eastAsia="ru-RU"/>
    </w:rPr>
  </w:style>
  <w:style w:type="numbering" w:customStyle="1" w:styleId="11">
    <w:name w:val="Нет списка1"/>
    <w:next w:val="a2"/>
    <w:uiPriority w:val="99"/>
    <w:semiHidden/>
    <w:unhideWhenUsed/>
    <w:rsid w:val="00C90EF7"/>
  </w:style>
  <w:style w:type="character" w:styleId="a4">
    <w:name w:val="Hyperlink"/>
    <w:semiHidden/>
    <w:unhideWhenUsed/>
    <w:rsid w:val="00C90EF7"/>
    <w:rPr>
      <w:color w:val="0000FF"/>
      <w:u w:val="single"/>
    </w:rPr>
  </w:style>
  <w:style w:type="character" w:customStyle="1" w:styleId="12">
    <w:name w:val="Просмотренная гиперссылка1"/>
    <w:basedOn w:val="a0"/>
    <w:uiPriority w:val="99"/>
    <w:semiHidden/>
    <w:unhideWhenUsed/>
    <w:rsid w:val="00C90EF7"/>
    <w:rPr>
      <w:color w:val="954F72"/>
      <w:u w:val="single"/>
    </w:rPr>
  </w:style>
  <w:style w:type="paragraph" w:customStyle="1" w:styleId="msonormal0">
    <w:name w:val="msonormal"/>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Web)"/>
    <w:basedOn w:val="a"/>
    <w:semiHidden/>
    <w:unhideWhenUsed/>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footnote text"/>
    <w:basedOn w:val="a"/>
    <w:link w:val="a7"/>
    <w:uiPriority w:val="99"/>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semiHidden/>
    <w:rsid w:val="00C90EF7"/>
    <w:rPr>
      <w:rFonts w:ascii="Times New Roman" w:eastAsia="Times New Roman" w:hAnsi="Times New Roman" w:cs="Times New Roman"/>
      <w:sz w:val="20"/>
      <w:szCs w:val="20"/>
      <w:lang w:val="ru-RU" w:eastAsia="ru-RU"/>
    </w:rPr>
  </w:style>
  <w:style w:type="paragraph" w:styleId="a8">
    <w:name w:val="annotation text"/>
    <w:basedOn w:val="a"/>
    <w:link w:val="a9"/>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link w:val="a8"/>
    <w:semiHidden/>
    <w:rsid w:val="00C90EF7"/>
    <w:rPr>
      <w:rFonts w:ascii="Times New Roman" w:eastAsia="Times New Roman" w:hAnsi="Times New Roman" w:cs="Times New Roman"/>
      <w:sz w:val="20"/>
      <w:szCs w:val="20"/>
      <w:lang w:val="ru-RU" w:eastAsia="ru-RU"/>
    </w:rPr>
  </w:style>
  <w:style w:type="paragraph" w:styleId="aa">
    <w:name w:val="header"/>
    <w:basedOn w:val="a"/>
    <w:link w:val="ab"/>
    <w:semiHidden/>
    <w:unhideWhenUsed/>
    <w:rsid w:val="00C90EF7"/>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b">
    <w:name w:val="Верхний колонтитул Знак"/>
    <w:basedOn w:val="a0"/>
    <w:link w:val="aa"/>
    <w:semiHidden/>
    <w:rsid w:val="00C90EF7"/>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C90EF7"/>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basedOn w:val="a0"/>
    <w:link w:val="ac"/>
    <w:uiPriority w:val="99"/>
    <w:semiHidden/>
    <w:rsid w:val="00C90EF7"/>
    <w:rPr>
      <w:rFonts w:ascii="Times New Roman" w:eastAsia="Times New Roman" w:hAnsi="Times New Roman" w:cs="Times New Roman"/>
      <w:sz w:val="24"/>
      <w:szCs w:val="24"/>
      <w:lang w:val="x-none" w:eastAsia="x-none"/>
    </w:rPr>
  </w:style>
  <w:style w:type="paragraph" w:styleId="ae">
    <w:name w:val="endnote text"/>
    <w:basedOn w:val="a"/>
    <w:link w:val="af"/>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semiHidden/>
    <w:rsid w:val="00C90EF7"/>
    <w:rPr>
      <w:rFonts w:ascii="Times New Roman" w:eastAsia="Times New Roman" w:hAnsi="Times New Roman" w:cs="Times New Roman"/>
      <w:sz w:val="20"/>
      <w:szCs w:val="20"/>
      <w:lang w:val="ru-RU" w:eastAsia="ru-RU"/>
    </w:rPr>
  </w:style>
  <w:style w:type="paragraph" w:styleId="af0">
    <w:name w:val="Body Text"/>
    <w:basedOn w:val="a"/>
    <w:link w:val="af1"/>
    <w:semiHidden/>
    <w:unhideWhenUsed/>
    <w:rsid w:val="00C90EF7"/>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1">
    <w:name w:val="Основной текст Знак"/>
    <w:basedOn w:val="a0"/>
    <w:link w:val="af0"/>
    <w:semiHidden/>
    <w:rsid w:val="00C90EF7"/>
    <w:rPr>
      <w:rFonts w:ascii="Times New Roman" w:eastAsia="Times New Roman" w:hAnsi="Times New Roman" w:cs="Times New Roman"/>
      <w:sz w:val="23"/>
      <w:szCs w:val="23"/>
      <w:shd w:val="clear" w:color="auto" w:fill="FFFFFF"/>
      <w:lang w:val="ru-RU" w:eastAsia="ru-RU"/>
    </w:rPr>
  </w:style>
  <w:style w:type="paragraph" w:styleId="af2">
    <w:name w:val="Title"/>
    <w:basedOn w:val="a"/>
    <w:next w:val="af0"/>
    <w:link w:val="af3"/>
    <w:qFormat/>
    <w:rsid w:val="00C90EF7"/>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3">
    <w:name w:val="Название Знак"/>
    <w:basedOn w:val="a0"/>
    <w:link w:val="af2"/>
    <w:rsid w:val="00C90EF7"/>
    <w:rPr>
      <w:rFonts w:ascii="Arial" w:eastAsia="Lucida Sans Unicode" w:hAnsi="Arial" w:cs="Arial"/>
      <w:b/>
      <w:bCs/>
      <w:kern w:val="2"/>
      <w:sz w:val="28"/>
      <w:szCs w:val="28"/>
      <w:lang w:val="ru-RU" w:eastAsia="hi-IN" w:bidi="hi-IN"/>
    </w:rPr>
  </w:style>
  <w:style w:type="paragraph" w:styleId="21">
    <w:name w:val="Body Text Indent 2"/>
    <w:basedOn w:val="a"/>
    <w:link w:val="22"/>
    <w:semiHidden/>
    <w:unhideWhenUsed/>
    <w:rsid w:val="00C90EF7"/>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semiHidden/>
    <w:rsid w:val="00C90EF7"/>
    <w:rPr>
      <w:rFonts w:ascii="Times New Roman" w:eastAsia="Times New Roman" w:hAnsi="Times New Roman" w:cs="Times New Roman"/>
      <w:sz w:val="24"/>
      <w:szCs w:val="24"/>
      <w:lang w:val="ru-RU" w:eastAsia="ru-RU"/>
    </w:rPr>
  </w:style>
  <w:style w:type="paragraph" w:styleId="af4">
    <w:name w:val="Document Map"/>
    <w:basedOn w:val="a"/>
    <w:link w:val="af5"/>
    <w:semiHidden/>
    <w:unhideWhenUsed/>
    <w:rsid w:val="00C90EF7"/>
    <w:pPr>
      <w:shd w:val="clear" w:color="auto" w:fill="000080"/>
      <w:spacing w:line="240" w:lineRule="auto"/>
    </w:pPr>
    <w:rPr>
      <w:rFonts w:ascii="Tahoma" w:eastAsia="Times New Roman" w:hAnsi="Tahoma" w:cs="Tahoma"/>
      <w:sz w:val="20"/>
      <w:szCs w:val="20"/>
      <w:lang w:val="ru-RU" w:eastAsia="ru-RU"/>
    </w:rPr>
  </w:style>
  <w:style w:type="character" w:customStyle="1" w:styleId="af5">
    <w:name w:val="Схема документа Знак"/>
    <w:basedOn w:val="a0"/>
    <w:link w:val="af4"/>
    <w:semiHidden/>
    <w:rsid w:val="00C90EF7"/>
    <w:rPr>
      <w:rFonts w:ascii="Tahoma" w:eastAsia="Times New Roman" w:hAnsi="Tahoma" w:cs="Tahoma"/>
      <w:sz w:val="20"/>
      <w:szCs w:val="20"/>
      <w:shd w:val="clear" w:color="auto" w:fill="000080"/>
      <w:lang w:val="ru-RU" w:eastAsia="ru-RU"/>
    </w:rPr>
  </w:style>
  <w:style w:type="paragraph" w:styleId="af6">
    <w:name w:val="annotation subject"/>
    <w:basedOn w:val="a8"/>
    <w:next w:val="a8"/>
    <w:link w:val="af7"/>
    <w:semiHidden/>
    <w:unhideWhenUsed/>
    <w:rsid w:val="00C90EF7"/>
    <w:rPr>
      <w:b/>
      <w:bCs/>
      <w:lang w:val="x-none" w:eastAsia="x-none"/>
    </w:rPr>
  </w:style>
  <w:style w:type="character" w:customStyle="1" w:styleId="af7">
    <w:name w:val="Тема примечания Знак"/>
    <w:basedOn w:val="a9"/>
    <w:link w:val="af6"/>
    <w:semiHidden/>
    <w:rsid w:val="00C90EF7"/>
    <w:rPr>
      <w:rFonts w:ascii="Times New Roman" w:eastAsia="Times New Roman" w:hAnsi="Times New Roman" w:cs="Times New Roman"/>
      <w:b/>
      <w:bCs/>
      <w:sz w:val="20"/>
      <w:szCs w:val="20"/>
      <w:lang w:val="x-none" w:eastAsia="x-none"/>
    </w:rPr>
  </w:style>
  <w:style w:type="paragraph" w:styleId="af8">
    <w:name w:val="Balloon Text"/>
    <w:basedOn w:val="a"/>
    <w:link w:val="af9"/>
    <w:semiHidden/>
    <w:unhideWhenUsed/>
    <w:rsid w:val="00C90EF7"/>
    <w:pPr>
      <w:spacing w:line="240" w:lineRule="auto"/>
    </w:pPr>
    <w:rPr>
      <w:rFonts w:ascii="Tahoma" w:eastAsia="Times New Roman" w:hAnsi="Tahoma" w:cs="Times New Roman"/>
      <w:sz w:val="16"/>
      <w:szCs w:val="16"/>
      <w:lang w:val="x-none" w:eastAsia="x-none"/>
    </w:rPr>
  </w:style>
  <w:style w:type="character" w:customStyle="1" w:styleId="af9">
    <w:name w:val="Текст выноски Знак"/>
    <w:basedOn w:val="a0"/>
    <w:link w:val="af8"/>
    <w:semiHidden/>
    <w:rsid w:val="00C90EF7"/>
    <w:rPr>
      <w:rFonts w:ascii="Tahoma" w:eastAsia="Times New Roman" w:hAnsi="Tahoma" w:cs="Times New Roman"/>
      <w:sz w:val="16"/>
      <w:szCs w:val="16"/>
      <w:lang w:val="x-none" w:eastAsia="x-none"/>
    </w:rPr>
  </w:style>
  <w:style w:type="paragraph" w:styleId="afa">
    <w:name w:val="No Spacing"/>
    <w:uiPriority w:val="1"/>
    <w:qFormat/>
    <w:rsid w:val="00C90EF7"/>
    <w:pPr>
      <w:spacing w:line="240" w:lineRule="auto"/>
    </w:pPr>
    <w:rPr>
      <w:rFonts w:ascii="Times New Roman" w:eastAsia="Times New Roman" w:hAnsi="Times New Roman" w:cs="Times New Roman"/>
      <w:sz w:val="24"/>
      <w:szCs w:val="24"/>
      <w:lang w:val="ru-RU" w:eastAsia="ru-RU"/>
    </w:rPr>
  </w:style>
  <w:style w:type="paragraph" w:styleId="afb">
    <w:name w:val="List Paragraph"/>
    <w:basedOn w:val="a"/>
    <w:uiPriority w:val="34"/>
    <w:qFormat/>
    <w:rsid w:val="00C90EF7"/>
    <w:pPr>
      <w:spacing w:after="200" w:line="276" w:lineRule="auto"/>
      <w:ind w:left="720"/>
      <w:contextualSpacing/>
    </w:pPr>
    <w:rPr>
      <w:rFonts w:cs="Times New Roman"/>
      <w:lang w:val="ru-RU"/>
    </w:rPr>
  </w:style>
  <w:style w:type="character" w:customStyle="1" w:styleId="31">
    <w:name w:val="Основной текст (3)_"/>
    <w:link w:val="32"/>
    <w:locked/>
    <w:rsid w:val="00C90EF7"/>
    <w:rPr>
      <w:b/>
      <w:bCs/>
      <w:sz w:val="23"/>
      <w:szCs w:val="23"/>
      <w:shd w:val="clear" w:color="auto" w:fill="FFFFFF"/>
    </w:rPr>
  </w:style>
  <w:style w:type="paragraph" w:customStyle="1" w:styleId="32">
    <w:name w:val="Основной текст (3)"/>
    <w:basedOn w:val="a"/>
    <w:link w:val="31"/>
    <w:rsid w:val="00C90EF7"/>
    <w:pPr>
      <w:shd w:val="clear" w:color="auto" w:fill="FFFFFF"/>
      <w:spacing w:line="240" w:lineRule="atLeast"/>
    </w:pPr>
    <w:rPr>
      <w:b/>
      <w:bCs/>
      <w:sz w:val="23"/>
      <w:szCs w:val="23"/>
    </w:rPr>
  </w:style>
  <w:style w:type="character" w:customStyle="1" w:styleId="33">
    <w:name w:val="Заголовок №3_"/>
    <w:link w:val="310"/>
    <w:locked/>
    <w:rsid w:val="00C90EF7"/>
    <w:rPr>
      <w:b/>
      <w:bCs/>
      <w:sz w:val="27"/>
      <w:szCs w:val="27"/>
      <w:shd w:val="clear" w:color="auto" w:fill="FFFFFF"/>
    </w:rPr>
  </w:style>
  <w:style w:type="paragraph" w:customStyle="1" w:styleId="310">
    <w:name w:val="Заголовок №31"/>
    <w:basedOn w:val="a"/>
    <w:link w:val="33"/>
    <w:rsid w:val="00C90EF7"/>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rsid w:val="00C90EF7"/>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rsid w:val="00C90EF7"/>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rsid w:val="00C90EF7"/>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C90EF7"/>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2">
    <w:name w:val="c2"/>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d">
    <w:name w:val="а Обычный Знак"/>
    <w:link w:val="afe"/>
    <w:locked/>
    <w:rsid w:val="00C90EF7"/>
    <w:rPr>
      <w:iCs/>
      <w:sz w:val="28"/>
      <w:szCs w:val="24"/>
    </w:rPr>
  </w:style>
  <w:style w:type="paragraph" w:customStyle="1" w:styleId="afe">
    <w:name w:val="а Обычный"/>
    <w:basedOn w:val="a"/>
    <w:link w:val="afd"/>
    <w:rsid w:val="00C90EF7"/>
    <w:pPr>
      <w:widowControl w:val="0"/>
      <w:spacing w:line="240" w:lineRule="auto"/>
      <w:ind w:firstLine="567"/>
      <w:jc w:val="both"/>
    </w:pPr>
    <w:rPr>
      <w:iCs/>
      <w:sz w:val="28"/>
      <w:szCs w:val="24"/>
    </w:rPr>
  </w:style>
  <w:style w:type="character" w:customStyle="1" w:styleId="aff">
    <w:name w:val="а Вопросы ПТК Знак"/>
    <w:link w:val="aff0"/>
    <w:locked/>
    <w:rsid w:val="00C90EF7"/>
    <w:rPr>
      <w:b/>
      <w:bCs/>
      <w:i/>
      <w:iCs/>
      <w:sz w:val="28"/>
      <w:szCs w:val="24"/>
    </w:rPr>
  </w:style>
  <w:style w:type="paragraph" w:customStyle="1" w:styleId="aff0">
    <w:name w:val="а Вопросы ПТК"/>
    <w:basedOn w:val="a"/>
    <w:link w:val="aff"/>
    <w:rsid w:val="00C90EF7"/>
    <w:pPr>
      <w:widowControl w:val="0"/>
      <w:spacing w:line="240" w:lineRule="auto"/>
      <w:ind w:firstLine="567"/>
      <w:jc w:val="both"/>
    </w:pPr>
    <w:rPr>
      <w:b/>
      <w:bCs/>
      <w:i/>
      <w:iCs/>
      <w:sz w:val="28"/>
      <w:szCs w:val="24"/>
    </w:rPr>
  </w:style>
  <w:style w:type="character" w:styleId="aff1">
    <w:name w:val="footnote reference"/>
    <w:semiHidden/>
    <w:unhideWhenUsed/>
    <w:rsid w:val="00C90EF7"/>
    <w:rPr>
      <w:vertAlign w:val="superscript"/>
    </w:rPr>
  </w:style>
  <w:style w:type="character" w:styleId="aff2">
    <w:name w:val="annotation reference"/>
    <w:semiHidden/>
    <w:unhideWhenUsed/>
    <w:rsid w:val="00C90EF7"/>
    <w:rPr>
      <w:sz w:val="16"/>
      <w:szCs w:val="16"/>
    </w:rPr>
  </w:style>
  <w:style w:type="character" w:styleId="aff3">
    <w:name w:val="endnote reference"/>
    <w:semiHidden/>
    <w:unhideWhenUsed/>
    <w:rsid w:val="00C90EF7"/>
    <w:rPr>
      <w:vertAlign w:val="superscript"/>
    </w:rPr>
  </w:style>
  <w:style w:type="character" w:customStyle="1" w:styleId="c3">
    <w:name w:val="c3"/>
    <w:basedOn w:val="a0"/>
    <w:rsid w:val="00C90EF7"/>
  </w:style>
  <w:style w:type="character" w:customStyle="1" w:styleId="13">
    <w:name w:val="Основной текст Знак1"/>
    <w:basedOn w:val="a0"/>
    <w:uiPriority w:val="99"/>
    <w:semiHidden/>
    <w:rsid w:val="00C90EF7"/>
    <w:rPr>
      <w:sz w:val="24"/>
      <w:szCs w:val="24"/>
    </w:rPr>
  </w:style>
  <w:style w:type="character" w:customStyle="1" w:styleId="14">
    <w:name w:val="Основной текст + Полужирный1"/>
    <w:rsid w:val="00C90EF7"/>
    <w:rPr>
      <w:rFonts w:ascii="Times New Roman" w:hAnsi="Times New Roman" w:cs="Times New Roman" w:hint="default"/>
      <w:b/>
      <w:bCs/>
      <w:spacing w:val="0"/>
      <w:sz w:val="23"/>
      <w:szCs w:val="23"/>
      <w:lang w:bidi="ar-SA"/>
    </w:rPr>
  </w:style>
  <w:style w:type="character" w:customStyle="1" w:styleId="10pt">
    <w:name w:val="Основной текст + 10 pt"/>
    <w:rsid w:val="00C90EF7"/>
    <w:rPr>
      <w:rFonts w:ascii="Times New Roman" w:hAnsi="Times New Roman" w:cs="Times New Roman" w:hint="default"/>
      <w:spacing w:val="0"/>
      <w:sz w:val="20"/>
      <w:szCs w:val="20"/>
    </w:rPr>
  </w:style>
  <w:style w:type="character" w:customStyle="1" w:styleId="23">
    <w:name w:val="Основной текст (2)"/>
    <w:rsid w:val="00C90EF7"/>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90EF7"/>
  </w:style>
  <w:style w:type="character" w:customStyle="1" w:styleId="c1">
    <w:name w:val="c1"/>
    <w:rsid w:val="00C90EF7"/>
  </w:style>
  <w:style w:type="table" w:customStyle="1" w:styleId="15">
    <w:name w:val="Сетка таблицы1"/>
    <w:basedOn w:val="a1"/>
    <w:next w:val="a3"/>
    <w:uiPriority w:val="59"/>
    <w:rsid w:val="00C90EF7"/>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C90EF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C90EF7"/>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C90EF7"/>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C90EF7"/>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C90EF7"/>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90EF7"/>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C90EF7"/>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C90EF7"/>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C90EF7"/>
    <w:rPr>
      <w:rFonts w:eastAsia="Times New Roman" w:cs="Times New Roman"/>
      <w:b/>
      <w:bCs/>
      <w:sz w:val="28"/>
      <w:szCs w:val="28"/>
      <w:lang w:val="ru-RU" w:eastAsia="ru-RU"/>
    </w:rPr>
  </w:style>
  <w:style w:type="numbering" w:customStyle="1" w:styleId="11">
    <w:name w:val="Нет списка1"/>
    <w:next w:val="a2"/>
    <w:uiPriority w:val="99"/>
    <w:semiHidden/>
    <w:unhideWhenUsed/>
    <w:rsid w:val="00C90EF7"/>
  </w:style>
  <w:style w:type="character" w:styleId="a4">
    <w:name w:val="Hyperlink"/>
    <w:semiHidden/>
    <w:unhideWhenUsed/>
    <w:rsid w:val="00C90EF7"/>
    <w:rPr>
      <w:color w:val="0000FF"/>
      <w:u w:val="single"/>
    </w:rPr>
  </w:style>
  <w:style w:type="character" w:customStyle="1" w:styleId="12">
    <w:name w:val="Просмотренная гиперссылка1"/>
    <w:basedOn w:val="a0"/>
    <w:uiPriority w:val="99"/>
    <w:semiHidden/>
    <w:unhideWhenUsed/>
    <w:rsid w:val="00C90EF7"/>
    <w:rPr>
      <w:color w:val="954F72"/>
      <w:u w:val="single"/>
    </w:rPr>
  </w:style>
  <w:style w:type="paragraph" w:customStyle="1" w:styleId="msonormal0">
    <w:name w:val="msonormal"/>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Web)"/>
    <w:basedOn w:val="a"/>
    <w:semiHidden/>
    <w:unhideWhenUsed/>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footnote text"/>
    <w:basedOn w:val="a"/>
    <w:link w:val="a7"/>
    <w:uiPriority w:val="99"/>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7">
    <w:name w:val="Текст сноски Знак"/>
    <w:basedOn w:val="a0"/>
    <w:link w:val="a6"/>
    <w:uiPriority w:val="99"/>
    <w:semiHidden/>
    <w:rsid w:val="00C90EF7"/>
    <w:rPr>
      <w:rFonts w:ascii="Times New Roman" w:eastAsia="Times New Roman" w:hAnsi="Times New Roman" w:cs="Times New Roman"/>
      <w:sz w:val="20"/>
      <w:szCs w:val="20"/>
      <w:lang w:val="ru-RU" w:eastAsia="ru-RU"/>
    </w:rPr>
  </w:style>
  <w:style w:type="paragraph" w:styleId="a8">
    <w:name w:val="annotation text"/>
    <w:basedOn w:val="a"/>
    <w:link w:val="a9"/>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link w:val="a8"/>
    <w:semiHidden/>
    <w:rsid w:val="00C90EF7"/>
    <w:rPr>
      <w:rFonts w:ascii="Times New Roman" w:eastAsia="Times New Roman" w:hAnsi="Times New Roman" w:cs="Times New Roman"/>
      <w:sz w:val="20"/>
      <w:szCs w:val="20"/>
      <w:lang w:val="ru-RU" w:eastAsia="ru-RU"/>
    </w:rPr>
  </w:style>
  <w:style w:type="paragraph" w:styleId="aa">
    <w:name w:val="header"/>
    <w:basedOn w:val="a"/>
    <w:link w:val="ab"/>
    <w:semiHidden/>
    <w:unhideWhenUsed/>
    <w:rsid w:val="00C90EF7"/>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b">
    <w:name w:val="Верхний колонтитул Знак"/>
    <w:basedOn w:val="a0"/>
    <w:link w:val="aa"/>
    <w:semiHidden/>
    <w:rsid w:val="00C90EF7"/>
    <w:rPr>
      <w:rFonts w:ascii="Times New Roman" w:eastAsia="Times New Roman" w:hAnsi="Times New Roman" w:cs="Times New Roman"/>
      <w:sz w:val="24"/>
      <w:szCs w:val="24"/>
      <w:lang w:val="x-none" w:eastAsia="x-none"/>
    </w:rPr>
  </w:style>
  <w:style w:type="paragraph" w:styleId="ac">
    <w:name w:val="footer"/>
    <w:basedOn w:val="a"/>
    <w:link w:val="ad"/>
    <w:uiPriority w:val="99"/>
    <w:semiHidden/>
    <w:unhideWhenUsed/>
    <w:rsid w:val="00C90EF7"/>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basedOn w:val="a0"/>
    <w:link w:val="ac"/>
    <w:uiPriority w:val="99"/>
    <w:semiHidden/>
    <w:rsid w:val="00C90EF7"/>
    <w:rPr>
      <w:rFonts w:ascii="Times New Roman" w:eastAsia="Times New Roman" w:hAnsi="Times New Roman" w:cs="Times New Roman"/>
      <w:sz w:val="24"/>
      <w:szCs w:val="24"/>
      <w:lang w:val="x-none" w:eastAsia="x-none"/>
    </w:rPr>
  </w:style>
  <w:style w:type="paragraph" w:styleId="ae">
    <w:name w:val="endnote text"/>
    <w:basedOn w:val="a"/>
    <w:link w:val="af"/>
    <w:semiHidden/>
    <w:unhideWhenUsed/>
    <w:rsid w:val="00C90EF7"/>
    <w:pPr>
      <w:spacing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semiHidden/>
    <w:rsid w:val="00C90EF7"/>
    <w:rPr>
      <w:rFonts w:ascii="Times New Roman" w:eastAsia="Times New Roman" w:hAnsi="Times New Roman" w:cs="Times New Roman"/>
      <w:sz w:val="20"/>
      <w:szCs w:val="20"/>
      <w:lang w:val="ru-RU" w:eastAsia="ru-RU"/>
    </w:rPr>
  </w:style>
  <w:style w:type="paragraph" w:styleId="af0">
    <w:name w:val="Body Text"/>
    <w:basedOn w:val="a"/>
    <w:link w:val="af1"/>
    <w:semiHidden/>
    <w:unhideWhenUsed/>
    <w:rsid w:val="00C90EF7"/>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1">
    <w:name w:val="Основной текст Знак"/>
    <w:basedOn w:val="a0"/>
    <w:link w:val="af0"/>
    <w:semiHidden/>
    <w:rsid w:val="00C90EF7"/>
    <w:rPr>
      <w:rFonts w:ascii="Times New Roman" w:eastAsia="Times New Roman" w:hAnsi="Times New Roman" w:cs="Times New Roman"/>
      <w:sz w:val="23"/>
      <w:szCs w:val="23"/>
      <w:shd w:val="clear" w:color="auto" w:fill="FFFFFF"/>
      <w:lang w:val="ru-RU" w:eastAsia="ru-RU"/>
    </w:rPr>
  </w:style>
  <w:style w:type="paragraph" w:styleId="af2">
    <w:name w:val="Title"/>
    <w:basedOn w:val="a"/>
    <w:next w:val="af0"/>
    <w:link w:val="af3"/>
    <w:qFormat/>
    <w:rsid w:val="00C90EF7"/>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3">
    <w:name w:val="Название Знак"/>
    <w:basedOn w:val="a0"/>
    <w:link w:val="af2"/>
    <w:rsid w:val="00C90EF7"/>
    <w:rPr>
      <w:rFonts w:ascii="Arial" w:eastAsia="Lucida Sans Unicode" w:hAnsi="Arial" w:cs="Arial"/>
      <w:b/>
      <w:bCs/>
      <w:kern w:val="2"/>
      <w:sz w:val="28"/>
      <w:szCs w:val="28"/>
      <w:lang w:val="ru-RU" w:eastAsia="hi-IN" w:bidi="hi-IN"/>
    </w:rPr>
  </w:style>
  <w:style w:type="paragraph" w:styleId="21">
    <w:name w:val="Body Text Indent 2"/>
    <w:basedOn w:val="a"/>
    <w:link w:val="22"/>
    <w:semiHidden/>
    <w:unhideWhenUsed/>
    <w:rsid w:val="00C90EF7"/>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semiHidden/>
    <w:rsid w:val="00C90EF7"/>
    <w:rPr>
      <w:rFonts w:ascii="Times New Roman" w:eastAsia="Times New Roman" w:hAnsi="Times New Roman" w:cs="Times New Roman"/>
      <w:sz w:val="24"/>
      <w:szCs w:val="24"/>
      <w:lang w:val="ru-RU" w:eastAsia="ru-RU"/>
    </w:rPr>
  </w:style>
  <w:style w:type="paragraph" w:styleId="af4">
    <w:name w:val="Document Map"/>
    <w:basedOn w:val="a"/>
    <w:link w:val="af5"/>
    <w:semiHidden/>
    <w:unhideWhenUsed/>
    <w:rsid w:val="00C90EF7"/>
    <w:pPr>
      <w:shd w:val="clear" w:color="auto" w:fill="000080"/>
      <w:spacing w:line="240" w:lineRule="auto"/>
    </w:pPr>
    <w:rPr>
      <w:rFonts w:ascii="Tahoma" w:eastAsia="Times New Roman" w:hAnsi="Tahoma" w:cs="Tahoma"/>
      <w:sz w:val="20"/>
      <w:szCs w:val="20"/>
      <w:lang w:val="ru-RU" w:eastAsia="ru-RU"/>
    </w:rPr>
  </w:style>
  <w:style w:type="character" w:customStyle="1" w:styleId="af5">
    <w:name w:val="Схема документа Знак"/>
    <w:basedOn w:val="a0"/>
    <w:link w:val="af4"/>
    <w:semiHidden/>
    <w:rsid w:val="00C90EF7"/>
    <w:rPr>
      <w:rFonts w:ascii="Tahoma" w:eastAsia="Times New Roman" w:hAnsi="Tahoma" w:cs="Tahoma"/>
      <w:sz w:val="20"/>
      <w:szCs w:val="20"/>
      <w:shd w:val="clear" w:color="auto" w:fill="000080"/>
      <w:lang w:val="ru-RU" w:eastAsia="ru-RU"/>
    </w:rPr>
  </w:style>
  <w:style w:type="paragraph" w:styleId="af6">
    <w:name w:val="annotation subject"/>
    <w:basedOn w:val="a8"/>
    <w:next w:val="a8"/>
    <w:link w:val="af7"/>
    <w:semiHidden/>
    <w:unhideWhenUsed/>
    <w:rsid w:val="00C90EF7"/>
    <w:rPr>
      <w:b/>
      <w:bCs/>
      <w:lang w:val="x-none" w:eastAsia="x-none"/>
    </w:rPr>
  </w:style>
  <w:style w:type="character" w:customStyle="1" w:styleId="af7">
    <w:name w:val="Тема примечания Знак"/>
    <w:basedOn w:val="a9"/>
    <w:link w:val="af6"/>
    <w:semiHidden/>
    <w:rsid w:val="00C90EF7"/>
    <w:rPr>
      <w:rFonts w:ascii="Times New Roman" w:eastAsia="Times New Roman" w:hAnsi="Times New Roman" w:cs="Times New Roman"/>
      <w:b/>
      <w:bCs/>
      <w:sz w:val="20"/>
      <w:szCs w:val="20"/>
      <w:lang w:val="x-none" w:eastAsia="x-none"/>
    </w:rPr>
  </w:style>
  <w:style w:type="paragraph" w:styleId="af8">
    <w:name w:val="Balloon Text"/>
    <w:basedOn w:val="a"/>
    <w:link w:val="af9"/>
    <w:semiHidden/>
    <w:unhideWhenUsed/>
    <w:rsid w:val="00C90EF7"/>
    <w:pPr>
      <w:spacing w:line="240" w:lineRule="auto"/>
    </w:pPr>
    <w:rPr>
      <w:rFonts w:ascii="Tahoma" w:eastAsia="Times New Roman" w:hAnsi="Tahoma" w:cs="Times New Roman"/>
      <w:sz w:val="16"/>
      <w:szCs w:val="16"/>
      <w:lang w:val="x-none" w:eastAsia="x-none"/>
    </w:rPr>
  </w:style>
  <w:style w:type="character" w:customStyle="1" w:styleId="af9">
    <w:name w:val="Текст выноски Знак"/>
    <w:basedOn w:val="a0"/>
    <w:link w:val="af8"/>
    <w:semiHidden/>
    <w:rsid w:val="00C90EF7"/>
    <w:rPr>
      <w:rFonts w:ascii="Tahoma" w:eastAsia="Times New Roman" w:hAnsi="Tahoma" w:cs="Times New Roman"/>
      <w:sz w:val="16"/>
      <w:szCs w:val="16"/>
      <w:lang w:val="x-none" w:eastAsia="x-none"/>
    </w:rPr>
  </w:style>
  <w:style w:type="paragraph" w:styleId="afa">
    <w:name w:val="No Spacing"/>
    <w:uiPriority w:val="1"/>
    <w:qFormat/>
    <w:rsid w:val="00C90EF7"/>
    <w:pPr>
      <w:spacing w:line="240" w:lineRule="auto"/>
    </w:pPr>
    <w:rPr>
      <w:rFonts w:ascii="Times New Roman" w:eastAsia="Times New Roman" w:hAnsi="Times New Roman" w:cs="Times New Roman"/>
      <w:sz w:val="24"/>
      <w:szCs w:val="24"/>
      <w:lang w:val="ru-RU" w:eastAsia="ru-RU"/>
    </w:rPr>
  </w:style>
  <w:style w:type="paragraph" w:styleId="afb">
    <w:name w:val="List Paragraph"/>
    <w:basedOn w:val="a"/>
    <w:uiPriority w:val="34"/>
    <w:qFormat/>
    <w:rsid w:val="00C90EF7"/>
    <w:pPr>
      <w:spacing w:after="200" w:line="276" w:lineRule="auto"/>
      <w:ind w:left="720"/>
      <w:contextualSpacing/>
    </w:pPr>
    <w:rPr>
      <w:rFonts w:cs="Times New Roman"/>
      <w:lang w:val="ru-RU"/>
    </w:rPr>
  </w:style>
  <w:style w:type="character" w:customStyle="1" w:styleId="31">
    <w:name w:val="Основной текст (3)_"/>
    <w:link w:val="32"/>
    <w:locked/>
    <w:rsid w:val="00C90EF7"/>
    <w:rPr>
      <w:b/>
      <w:bCs/>
      <w:sz w:val="23"/>
      <w:szCs w:val="23"/>
      <w:shd w:val="clear" w:color="auto" w:fill="FFFFFF"/>
    </w:rPr>
  </w:style>
  <w:style w:type="paragraph" w:customStyle="1" w:styleId="32">
    <w:name w:val="Основной текст (3)"/>
    <w:basedOn w:val="a"/>
    <w:link w:val="31"/>
    <w:rsid w:val="00C90EF7"/>
    <w:pPr>
      <w:shd w:val="clear" w:color="auto" w:fill="FFFFFF"/>
      <w:spacing w:line="240" w:lineRule="atLeast"/>
    </w:pPr>
    <w:rPr>
      <w:b/>
      <w:bCs/>
      <w:sz w:val="23"/>
      <w:szCs w:val="23"/>
    </w:rPr>
  </w:style>
  <w:style w:type="character" w:customStyle="1" w:styleId="33">
    <w:name w:val="Заголовок №3_"/>
    <w:link w:val="310"/>
    <w:locked/>
    <w:rsid w:val="00C90EF7"/>
    <w:rPr>
      <w:b/>
      <w:bCs/>
      <w:sz w:val="27"/>
      <w:szCs w:val="27"/>
      <w:shd w:val="clear" w:color="auto" w:fill="FFFFFF"/>
    </w:rPr>
  </w:style>
  <w:style w:type="paragraph" w:customStyle="1" w:styleId="310">
    <w:name w:val="Заголовок №31"/>
    <w:basedOn w:val="a"/>
    <w:link w:val="33"/>
    <w:rsid w:val="00C90EF7"/>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rsid w:val="00C90EF7"/>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rsid w:val="00C90EF7"/>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rsid w:val="00C90EF7"/>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C90EF7"/>
    <w:pPr>
      <w:widowControl w:val="0"/>
      <w:autoSpaceDE w:val="0"/>
      <w:autoSpaceDN w:val="0"/>
      <w:spacing w:line="240" w:lineRule="auto"/>
    </w:pPr>
    <w:rPr>
      <w:rFonts w:ascii="Arial" w:eastAsia="Times New Roman" w:hAnsi="Arial" w:cs="Arial"/>
      <w:b/>
      <w:sz w:val="20"/>
      <w:szCs w:val="20"/>
      <w:lang w:val="ru-RU" w:eastAsia="ru-RU"/>
    </w:rPr>
  </w:style>
  <w:style w:type="paragraph" w:customStyle="1" w:styleId="c2">
    <w:name w:val="c2"/>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C90EF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d">
    <w:name w:val="а Обычный Знак"/>
    <w:link w:val="afe"/>
    <w:locked/>
    <w:rsid w:val="00C90EF7"/>
    <w:rPr>
      <w:iCs/>
      <w:sz w:val="28"/>
      <w:szCs w:val="24"/>
    </w:rPr>
  </w:style>
  <w:style w:type="paragraph" w:customStyle="1" w:styleId="afe">
    <w:name w:val="а Обычный"/>
    <w:basedOn w:val="a"/>
    <w:link w:val="afd"/>
    <w:rsid w:val="00C90EF7"/>
    <w:pPr>
      <w:widowControl w:val="0"/>
      <w:spacing w:line="240" w:lineRule="auto"/>
      <w:ind w:firstLine="567"/>
      <w:jc w:val="both"/>
    </w:pPr>
    <w:rPr>
      <w:iCs/>
      <w:sz w:val="28"/>
      <w:szCs w:val="24"/>
    </w:rPr>
  </w:style>
  <w:style w:type="character" w:customStyle="1" w:styleId="aff">
    <w:name w:val="а Вопросы ПТК Знак"/>
    <w:link w:val="aff0"/>
    <w:locked/>
    <w:rsid w:val="00C90EF7"/>
    <w:rPr>
      <w:b/>
      <w:bCs/>
      <w:i/>
      <w:iCs/>
      <w:sz w:val="28"/>
      <w:szCs w:val="24"/>
    </w:rPr>
  </w:style>
  <w:style w:type="paragraph" w:customStyle="1" w:styleId="aff0">
    <w:name w:val="а Вопросы ПТК"/>
    <w:basedOn w:val="a"/>
    <w:link w:val="aff"/>
    <w:rsid w:val="00C90EF7"/>
    <w:pPr>
      <w:widowControl w:val="0"/>
      <w:spacing w:line="240" w:lineRule="auto"/>
      <w:ind w:firstLine="567"/>
      <w:jc w:val="both"/>
    </w:pPr>
    <w:rPr>
      <w:b/>
      <w:bCs/>
      <w:i/>
      <w:iCs/>
      <w:sz w:val="28"/>
      <w:szCs w:val="24"/>
    </w:rPr>
  </w:style>
  <w:style w:type="character" w:styleId="aff1">
    <w:name w:val="footnote reference"/>
    <w:semiHidden/>
    <w:unhideWhenUsed/>
    <w:rsid w:val="00C90EF7"/>
    <w:rPr>
      <w:vertAlign w:val="superscript"/>
    </w:rPr>
  </w:style>
  <w:style w:type="character" w:styleId="aff2">
    <w:name w:val="annotation reference"/>
    <w:semiHidden/>
    <w:unhideWhenUsed/>
    <w:rsid w:val="00C90EF7"/>
    <w:rPr>
      <w:sz w:val="16"/>
      <w:szCs w:val="16"/>
    </w:rPr>
  </w:style>
  <w:style w:type="character" w:styleId="aff3">
    <w:name w:val="endnote reference"/>
    <w:semiHidden/>
    <w:unhideWhenUsed/>
    <w:rsid w:val="00C90EF7"/>
    <w:rPr>
      <w:vertAlign w:val="superscript"/>
    </w:rPr>
  </w:style>
  <w:style w:type="character" w:customStyle="1" w:styleId="c3">
    <w:name w:val="c3"/>
    <w:basedOn w:val="a0"/>
    <w:rsid w:val="00C90EF7"/>
  </w:style>
  <w:style w:type="character" w:customStyle="1" w:styleId="13">
    <w:name w:val="Основной текст Знак1"/>
    <w:basedOn w:val="a0"/>
    <w:uiPriority w:val="99"/>
    <w:semiHidden/>
    <w:rsid w:val="00C90EF7"/>
    <w:rPr>
      <w:sz w:val="24"/>
      <w:szCs w:val="24"/>
    </w:rPr>
  </w:style>
  <w:style w:type="character" w:customStyle="1" w:styleId="14">
    <w:name w:val="Основной текст + Полужирный1"/>
    <w:rsid w:val="00C90EF7"/>
    <w:rPr>
      <w:rFonts w:ascii="Times New Roman" w:hAnsi="Times New Roman" w:cs="Times New Roman" w:hint="default"/>
      <w:b/>
      <w:bCs/>
      <w:spacing w:val="0"/>
      <w:sz w:val="23"/>
      <w:szCs w:val="23"/>
      <w:lang w:bidi="ar-SA"/>
    </w:rPr>
  </w:style>
  <w:style w:type="character" w:customStyle="1" w:styleId="10pt">
    <w:name w:val="Основной текст + 10 pt"/>
    <w:rsid w:val="00C90EF7"/>
    <w:rPr>
      <w:rFonts w:ascii="Times New Roman" w:hAnsi="Times New Roman" w:cs="Times New Roman" w:hint="default"/>
      <w:spacing w:val="0"/>
      <w:sz w:val="20"/>
      <w:szCs w:val="20"/>
    </w:rPr>
  </w:style>
  <w:style w:type="character" w:customStyle="1" w:styleId="23">
    <w:name w:val="Основной текст (2)"/>
    <w:rsid w:val="00C90EF7"/>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90EF7"/>
  </w:style>
  <w:style w:type="character" w:customStyle="1" w:styleId="c1">
    <w:name w:val="c1"/>
    <w:rsid w:val="00C90EF7"/>
  </w:style>
  <w:style w:type="table" w:customStyle="1" w:styleId="15">
    <w:name w:val="Сетка таблицы1"/>
    <w:basedOn w:val="a1"/>
    <w:next w:val="a3"/>
    <w:uiPriority w:val="59"/>
    <w:rsid w:val="00C90EF7"/>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C90EF7"/>
    <w:pPr>
      <w:spacing w:line="240" w:lineRule="auto"/>
    </w:pPr>
    <w:rPr>
      <w:rFonts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FollowedHyperlink"/>
    <w:basedOn w:val="a0"/>
    <w:uiPriority w:val="99"/>
    <w:semiHidden/>
    <w:unhideWhenUsed/>
    <w:rsid w:val="00C90E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223481">
      <w:bodyDiv w:val="1"/>
      <w:marLeft w:val="0"/>
      <w:marRight w:val="0"/>
      <w:marTop w:val="0"/>
      <w:marBottom w:val="0"/>
      <w:divBdr>
        <w:top w:val="none" w:sz="0" w:space="0" w:color="auto"/>
        <w:left w:val="none" w:sz="0" w:space="0" w:color="auto"/>
        <w:bottom w:val="none" w:sz="0" w:space="0" w:color="auto"/>
        <w:right w:val="none" w:sz="0" w:space="0" w:color="auto"/>
      </w:divBdr>
    </w:div>
    <w:div w:id="1528643731">
      <w:bodyDiv w:val="1"/>
      <w:marLeft w:val="0"/>
      <w:marRight w:val="0"/>
      <w:marTop w:val="0"/>
      <w:marBottom w:val="0"/>
      <w:divBdr>
        <w:top w:val="none" w:sz="0" w:space="0" w:color="auto"/>
        <w:left w:val="none" w:sz="0" w:space="0" w:color="auto"/>
        <w:bottom w:val="none" w:sz="0" w:space="0" w:color="auto"/>
        <w:right w:val="none" w:sz="0" w:space="0" w:color="auto"/>
      </w:divBdr>
    </w:div>
    <w:div w:id="156441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39956" TargetMode="External"/><Relationship Id="rId3" Type="http://schemas.microsoft.com/office/2007/relationships/stylesWithEffects" Target="stylesWithEffects.xml"/><Relationship Id="rId7" Type="http://schemas.openxmlformats.org/officeDocument/2006/relationships/hyperlink" Target="https://ipr-smart.ru/1467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r-smart.ru/14210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3140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31</Pages>
  <Words>6872</Words>
  <Characters>39175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2023-09-22T08:36:00Z</dcterms:created>
  <dcterms:modified xsi:type="dcterms:W3CDTF">2025-06-06T10:15:00Z</dcterms:modified>
</cp:coreProperties>
</file>